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4782A" w14:textId="77777777" w:rsidR="00566F5E" w:rsidRDefault="00566F5E" w:rsidP="006234AB"/>
    <w:p w14:paraId="31B22E2D" w14:textId="77777777" w:rsidR="009243C0" w:rsidRDefault="009243C0" w:rsidP="006234AB"/>
    <w:p w14:paraId="388DC7ED" w14:textId="77777777" w:rsidR="009243C0" w:rsidRDefault="009243C0" w:rsidP="006234AB"/>
    <w:p w14:paraId="3514D923" w14:textId="77777777" w:rsidR="009243C0" w:rsidRPr="00566F5E" w:rsidRDefault="009243C0" w:rsidP="006234AB"/>
    <w:p w14:paraId="3DE2990F" w14:textId="3E2DD1B6" w:rsidR="00566F5E" w:rsidRPr="00C01D3A" w:rsidRDefault="00566F5E" w:rsidP="006234AB">
      <w:r w:rsidRPr="00C01D3A">
        <w:t xml:space="preserve">Ljubljana,  </w:t>
      </w:r>
      <w:r w:rsidR="004174A7">
        <w:t>9.4.2025</w:t>
      </w:r>
    </w:p>
    <w:p w14:paraId="391697F6" w14:textId="60693EA5" w:rsidR="00566F5E" w:rsidRPr="006234AB" w:rsidRDefault="00566F5E" w:rsidP="006234AB">
      <w:r w:rsidRPr="00C01D3A">
        <w:t xml:space="preserve">Številka:   </w:t>
      </w:r>
      <w:r w:rsidR="009E6027" w:rsidRPr="00C01D3A">
        <w:t>1955-3/2025</w:t>
      </w:r>
    </w:p>
    <w:p w14:paraId="32D08518" w14:textId="77777777" w:rsidR="00566F5E" w:rsidRPr="00566F5E" w:rsidRDefault="00566F5E" w:rsidP="006234AB"/>
    <w:p w14:paraId="048EC390" w14:textId="77777777" w:rsidR="00566F5E" w:rsidRPr="00566F5E" w:rsidRDefault="00566F5E" w:rsidP="006234AB"/>
    <w:p w14:paraId="73F1169E" w14:textId="77777777" w:rsidR="00566F5E" w:rsidRPr="00566F5E" w:rsidRDefault="00566F5E" w:rsidP="006234AB"/>
    <w:p w14:paraId="02FDAB28" w14:textId="77777777" w:rsidR="00566F5E" w:rsidRDefault="00566F5E" w:rsidP="006234AB"/>
    <w:p w14:paraId="589BC578" w14:textId="77777777" w:rsidR="005022BC" w:rsidRDefault="005022BC" w:rsidP="006234AB"/>
    <w:p w14:paraId="6AF35F51" w14:textId="77777777" w:rsidR="005022BC" w:rsidRPr="00566F5E" w:rsidRDefault="005022BC" w:rsidP="006234AB"/>
    <w:p w14:paraId="09EE0764" w14:textId="77777777" w:rsidR="00DB49AD" w:rsidRDefault="00DB49AD" w:rsidP="006234AB">
      <w:pPr>
        <w:shd w:val="clear" w:color="auto" w:fill="ACF32D"/>
        <w:jc w:val="center"/>
        <w:rPr>
          <w:b/>
        </w:rPr>
      </w:pPr>
      <w:r w:rsidRPr="006234AB">
        <w:rPr>
          <w:b/>
        </w:rPr>
        <w:t>JAVNO NAROČILO</w:t>
      </w:r>
    </w:p>
    <w:p w14:paraId="4D602F12" w14:textId="77777777" w:rsidR="00B04AAF" w:rsidRDefault="00B04AAF" w:rsidP="00B04AAF">
      <w:pPr>
        <w:shd w:val="clear" w:color="auto" w:fill="ACF32D"/>
        <w:jc w:val="center"/>
        <w:rPr>
          <w:bCs/>
          <w:sz w:val="18"/>
          <w:szCs w:val="18"/>
        </w:rPr>
      </w:pPr>
      <w:r w:rsidRPr="00FA7545">
        <w:rPr>
          <w:bCs/>
          <w:sz w:val="18"/>
          <w:szCs w:val="18"/>
        </w:rPr>
        <w:t xml:space="preserve">PO ODPRTEM POSTOPKU S SKLENITVIJO OKVIRNEGA SPORAZUMA </w:t>
      </w:r>
      <w:r w:rsidRPr="002E65A6">
        <w:rPr>
          <w:bCs/>
          <w:sz w:val="18"/>
          <w:szCs w:val="18"/>
        </w:rPr>
        <w:t>ZA OBDOBJE 48 MESECEV</w:t>
      </w:r>
      <w:r>
        <w:rPr>
          <w:bCs/>
          <w:sz w:val="18"/>
          <w:szCs w:val="18"/>
        </w:rPr>
        <w:t xml:space="preserve"> ZA</w:t>
      </w:r>
    </w:p>
    <w:p w14:paraId="7DFA9F99" w14:textId="77777777" w:rsidR="00B04AAF" w:rsidRDefault="00B04AAF" w:rsidP="00B04AAF">
      <w:pPr>
        <w:shd w:val="clear" w:color="auto" w:fill="ACF32D"/>
        <w:jc w:val="center"/>
        <w:rPr>
          <w:bCs/>
          <w:sz w:val="18"/>
          <w:szCs w:val="18"/>
        </w:rPr>
      </w:pPr>
    </w:p>
    <w:p w14:paraId="12C9BD86" w14:textId="77777777" w:rsidR="00B04AAF" w:rsidRDefault="00B04AAF" w:rsidP="00B04AAF">
      <w:pPr>
        <w:shd w:val="clear" w:color="auto" w:fill="ACF32D"/>
        <w:jc w:val="center"/>
        <w:rPr>
          <w:b/>
        </w:rPr>
      </w:pPr>
      <w:r>
        <w:rPr>
          <w:b/>
        </w:rPr>
        <w:t>NAKUP ENERGIJSKO UČINKOVITE RAČUNALNIŠKE OPREME</w:t>
      </w:r>
    </w:p>
    <w:p w14:paraId="43F8683D" w14:textId="77777777" w:rsidR="00DB49AD" w:rsidRPr="006234AB" w:rsidRDefault="00DB49AD" w:rsidP="006234AB">
      <w:pPr>
        <w:shd w:val="clear" w:color="auto" w:fill="ACF32D"/>
        <w:jc w:val="center"/>
        <w:rPr>
          <w:b/>
        </w:rPr>
      </w:pPr>
    </w:p>
    <w:p w14:paraId="2BC3BFC8" w14:textId="1D3233CF" w:rsidR="00DB49AD" w:rsidRPr="006234AB" w:rsidRDefault="00BB07D8" w:rsidP="006234AB">
      <w:pPr>
        <w:shd w:val="clear" w:color="auto" w:fill="ACF32D"/>
        <w:jc w:val="center"/>
        <w:rPr>
          <w:b/>
        </w:rPr>
      </w:pPr>
      <w:r>
        <w:rPr>
          <w:b/>
        </w:rPr>
        <w:t>OBRAZCI</w:t>
      </w:r>
    </w:p>
    <w:p w14:paraId="0FA12A69" w14:textId="77777777" w:rsidR="00DB49AD" w:rsidRPr="006234AB" w:rsidRDefault="00DB49AD" w:rsidP="006234AB">
      <w:pPr>
        <w:shd w:val="clear" w:color="auto" w:fill="ACF32D"/>
        <w:jc w:val="center"/>
        <w:rPr>
          <w:b/>
        </w:rPr>
      </w:pPr>
    </w:p>
    <w:p w14:paraId="14DDA554" w14:textId="77777777" w:rsidR="005022BC" w:rsidRPr="00566F5E" w:rsidRDefault="005022BC" w:rsidP="006234AB"/>
    <w:p w14:paraId="161C5718" w14:textId="77777777" w:rsidR="00566F5E" w:rsidRPr="00566F5E" w:rsidRDefault="00566F5E" w:rsidP="006234AB"/>
    <w:p w14:paraId="5845E372" w14:textId="77777777" w:rsidR="00566F5E" w:rsidRPr="00566F5E" w:rsidRDefault="00566F5E" w:rsidP="006234AB"/>
    <w:p w14:paraId="0C33814E" w14:textId="77777777" w:rsidR="00566F5E" w:rsidRPr="00566F5E" w:rsidRDefault="00566F5E" w:rsidP="006234AB"/>
    <w:p w14:paraId="2EF44E9A" w14:textId="77777777" w:rsidR="00566F5E" w:rsidRPr="00566F5E" w:rsidRDefault="00566F5E" w:rsidP="006234AB"/>
    <w:p w14:paraId="549D3F24" w14:textId="77777777" w:rsidR="00BB07D8" w:rsidRDefault="00BB07D8" w:rsidP="00BB07D8">
      <w:pPr>
        <w:jc w:val="both"/>
      </w:pPr>
      <w:r>
        <w:t xml:space="preserve">Ponudnik razpisne obrazce izpolni. </w:t>
      </w:r>
    </w:p>
    <w:p w14:paraId="2F8C1A33" w14:textId="77777777" w:rsidR="00BB07D8" w:rsidRDefault="00BB07D8" w:rsidP="00BB07D8">
      <w:pPr>
        <w:jc w:val="both"/>
      </w:pPr>
    </w:p>
    <w:p w14:paraId="2CD5F35D" w14:textId="77777777" w:rsidR="00BB07D8" w:rsidRDefault="00BB07D8" w:rsidP="00BB07D8">
      <w:pPr>
        <w:jc w:val="both"/>
      </w:pPr>
    </w:p>
    <w:p w14:paraId="26E612A6" w14:textId="77777777" w:rsidR="00BB07D8" w:rsidRDefault="00BB07D8" w:rsidP="00BB07D8">
      <w:pPr>
        <w:jc w:val="both"/>
      </w:pPr>
    </w:p>
    <w:p w14:paraId="6366384E" w14:textId="77777777" w:rsidR="00BB07D8" w:rsidRDefault="00BB07D8" w:rsidP="00BB07D8">
      <w:pPr>
        <w:jc w:val="both"/>
      </w:pPr>
    </w:p>
    <w:p w14:paraId="638AE58B" w14:textId="77777777" w:rsidR="00BB07D8" w:rsidRPr="00566F5E" w:rsidRDefault="00BB07D8" w:rsidP="00BB07D8">
      <w:pPr>
        <w:jc w:val="both"/>
      </w:pPr>
      <w:r>
        <w:t>Vsebine razpisnih obrazcev ni dovoljeno spreminjati. V primeru posega v vsebino obrazcev, bo naročnik takšno ponudbo kot nedopustno izločil.</w:t>
      </w:r>
    </w:p>
    <w:p w14:paraId="39AFDD0D" w14:textId="77777777" w:rsidR="00566F5E" w:rsidRDefault="00566F5E" w:rsidP="006234AB"/>
    <w:p w14:paraId="24BB784D" w14:textId="026C4161" w:rsidR="00BB07D8" w:rsidRDefault="00BB07D8" w:rsidP="006234AB">
      <w:r>
        <w:br w:type="page"/>
      </w:r>
    </w:p>
    <w:p w14:paraId="0E14C76F" w14:textId="77777777" w:rsidR="00566F5E" w:rsidRDefault="00566F5E" w:rsidP="006234AB"/>
    <w:p w14:paraId="4702E76E" w14:textId="77777777" w:rsidR="00566F5E" w:rsidRDefault="00566F5E" w:rsidP="006234AB"/>
    <w:p w14:paraId="049F52C4" w14:textId="77777777" w:rsidR="007102A2" w:rsidRPr="007102A2" w:rsidRDefault="007102A2" w:rsidP="007102A2">
      <w:pPr>
        <w:pStyle w:val="Naslov3"/>
        <w:jc w:val="right"/>
        <w:rPr>
          <w:color w:val="auto"/>
          <w:sz w:val="20"/>
          <w:szCs w:val="20"/>
        </w:rPr>
      </w:pPr>
      <w:r w:rsidRPr="007102A2">
        <w:rPr>
          <w:color w:val="auto"/>
          <w:sz w:val="20"/>
          <w:szCs w:val="20"/>
        </w:rPr>
        <w:t>Obrazec 1</w:t>
      </w:r>
    </w:p>
    <w:p w14:paraId="7AF0767E" w14:textId="7BA2131B" w:rsidR="007102A2" w:rsidRPr="00E26D30" w:rsidRDefault="007102A2" w:rsidP="007102A2">
      <w:pPr>
        <w:rPr>
          <w:bCs/>
          <w:u w:val="single"/>
        </w:rPr>
      </w:pPr>
      <w:r w:rsidRPr="00E26D30">
        <w:t xml:space="preserve">Ljubljana,  </w:t>
      </w:r>
      <w:r w:rsidR="004174A7">
        <w:t>9.4.2025</w:t>
      </w:r>
    </w:p>
    <w:p w14:paraId="75FEC7C4" w14:textId="038AD96B" w:rsidR="007102A2" w:rsidRPr="00E26D30" w:rsidRDefault="007102A2" w:rsidP="007102A2">
      <w:r w:rsidRPr="00E26D30">
        <w:t xml:space="preserve">Številka:   </w:t>
      </w:r>
      <w:r w:rsidR="009E6027">
        <w:t>1955-3/2025</w:t>
      </w:r>
    </w:p>
    <w:p w14:paraId="27560B32" w14:textId="77777777" w:rsidR="007102A2" w:rsidRDefault="007102A2" w:rsidP="007102A2"/>
    <w:p w14:paraId="2AF847A5" w14:textId="77777777" w:rsidR="007102A2" w:rsidRDefault="007102A2" w:rsidP="007102A2"/>
    <w:p w14:paraId="11E14D8D" w14:textId="77777777" w:rsidR="007102A2" w:rsidRPr="00E26D30" w:rsidRDefault="007102A2" w:rsidP="007102A2"/>
    <w:p w14:paraId="0B68CE14" w14:textId="77777777" w:rsidR="007102A2" w:rsidRPr="00E26D30" w:rsidRDefault="007102A2" w:rsidP="007102A2">
      <w:pPr>
        <w:jc w:val="center"/>
        <w:rPr>
          <w:b/>
          <w:spacing w:val="40"/>
        </w:rPr>
      </w:pPr>
      <w:r w:rsidRPr="00E26D30">
        <w:rPr>
          <w:b/>
          <w:spacing w:val="40"/>
        </w:rPr>
        <w:t>PONUDBA</w:t>
      </w:r>
    </w:p>
    <w:p w14:paraId="4EB67D0D" w14:textId="77777777" w:rsidR="007102A2" w:rsidRPr="00E26D30" w:rsidRDefault="007102A2" w:rsidP="007102A2">
      <w:pPr>
        <w:jc w:val="center"/>
        <w:rPr>
          <w:smallCaps/>
        </w:rPr>
      </w:pPr>
      <w:r w:rsidRPr="00E26D30">
        <w:rPr>
          <w:smallCaps/>
        </w:rPr>
        <w:t>Podatki o ponudniku in podizvajalcih oz. izvajalcih v skupnem nastopu</w:t>
      </w:r>
    </w:p>
    <w:p w14:paraId="49E846DF" w14:textId="77777777" w:rsidR="007102A2" w:rsidRPr="00E26D30" w:rsidRDefault="007102A2" w:rsidP="007102A2">
      <w:pPr>
        <w:jc w:val="both"/>
        <w:rPr>
          <w:b/>
        </w:rPr>
      </w:pPr>
    </w:p>
    <w:p w14:paraId="6EF3A91C" w14:textId="00227E6B" w:rsidR="007102A2" w:rsidRDefault="007102A2" w:rsidP="007102A2">
      <w:pPr>
        <w:jc w:val="both"/>
      </w:pPr>
      <w:r w:rsidRPr="00E26D30">
        <w:t xml:space="preserve">Na podlagi obvestila o javnem naročilu </w:t>
      </w:r>
      <w:r w:rsidR="00B04AAF">
        <w:t>za nakup energijsko učinkovite računalniške opreme</w:t>
      </w:r>
      <w:r w:rsidRPr="00E26D30">
        <w:t>, ki ga je naročnik Lekarna Ljubljana objavil na Portalu javnih naročil in v Uradnem listu Evropske unije oddajamo svojo ponudbo in prilagamo dokumentacijo v skladu z Navodili ponudnikom za izdelavo ponudbe</w:t>
      </w:r>
      <w:r w:rsidR="00E119B4">
        <w:t>.</w:t>
      </w:r>
    </w:p>
    <w:p w14:paraId="65D32B45" w14:textId="77777777" w:rsidR="00A24D10" w:rsidRDefault="00A24D10" w:rsidP="007102A2">
      <w:pPr>
        <w:jc w:val="both"/>
      </w:pPr>
    </w:p>
    <w:p w14:paraId="111B2641" w14:textId="77777777" w:rsidR="007102A2" w:rsidRPr="00E26D30" w:rsidRDefault="007102A2" w:rsidP="007102A2">
      <w:pPr>
        <w:jc w:val="both"/>
        <w:rPr>
          <w:b/>
        </w:rPr>
      </w:pPr>
    </w:p>
    <w:p w14:paraId="59974F7F" w14:textId="08A4830C" w:rsidR="007102A2" w:rsidRPr="00BF0B8F" w:rsidRDefault="007102A2" w:rsidP="00BF0B8F">
      <w:pPr>
        <w:spacing w:after="120"/>
        <w:jc w:val="both"/>
        <w:rPr>
          <w:bCs/>
        </w:rPr>
      </w:pPr>
      <w:r w:rsidRPr="00BF0B8F">
        <w:rPr>
          <w:bCs/>
        </w:rPr>
        <w:t>Podatki o ponudniku:</w:t>
      </w:r>
    </w:p>
    <w:p w14:paraId="1CD1AAB5" w14:textId="77777777" w:rsidR="007102A2" w:rsidRPr="00E26D30" w:rsidRDefault="007102A2" w:rsidP="007102A2">
      <w:pPr>
        <w:spacing w:before="200"/>
        <w:ind w:left="425"/>
        <w:jc w:val="both"/>
      </w:pPr>
      <w:r w:rsidRPr="00E26D30">
        <w:t xml:space="preserve">Firma oziroma ime: </w:t>
      </w:r>
      <w:r w:rsidRPr="00E26D30">
        <w:tab/>
        <w:t>__________</w:t>
      </w:r>
      <w:r>
        <w:t>_______________</w:t>
      </w:r>
      <w:r w:rsidRPr="00E26D30">
        <w:t>_______________________________</w:t>
      </w:r>
    </w:p>
    <w:p w14:paraId="328EA6FD" w14:textId="77777777" w:rsidR="007102A2" w:rsidRPr="00E26D30" w:rsidRDefault="007102A2" w:rsidP="007102A2">
      <w:pPr>
        <w:spacing w:before="200"/>
        <w:ind w:left="425"/>
        <w:jc w:val="both"/>
      </w:pPr>
      <w:r w:rsidRPr="00E26D30">
        <w:t>Naslov:</w:t>
      </w:r>
      <w:r w:rsidRPr="00E26D30">
        <w:tab/>
      </w:r>
      <w:r w:rsidRPr="00E26D30">
        <w:tab/>
      </w:r>
      <w:r w:rsidRPr="00E26D30">
        <w:tab/>
        <w:t>__________</w:t>
      </w:r>
      <w:r>
        <w:t>_______________</w:t>
      </w:r>
      <w:r w:rsidRPr="00E26D30">
        <w:t>_______________________________</w:t>
      </w:r>
    </w:p>
    <w:p w14:paraId="25A90B75" w14:textId="77777777" w:rsidR="007102A2" w:rsidRPr="00E26D30" w:rsidRDefault="007102A2" w:rsidP="007102A2">
      <w:pPr>
        <w:spacing w:before="200"/>
        <w:ind w:left="425"/>
        <w:jc w:val="both"/>
      </w:pPr>
      <w:r w:rsidRPr="00E26D30">
        <w:t xml:space="preserve">Identifikacijska  številka: </w:t>
      </w:r>
      <w:r w:rsidRPr="00E26D30">
        <w:tab/>
        <w:t>__________</w:t>
      </w:r>
      <w:r>
        <w:t>_______________</w:t>
      </w:r>
      <w:r w:rsidRPr="00E26D30">
        <w:t>_______________________________</w:t>
      </w:r>
    </w:p>
    <w:p w14:paraId="61294F49" w14:textId="77777777" w:rsidR="007102A2" w:rsidRPr="00E26D30" w:rsidRDefault="007102A2" w:rsidP="007102A2">
      <w:pPr>
        <w:spacing w:before="200"/>
        <w:ind w:left="425"/>
        <w:jc w:val="both"/>
      </w:pPr>
      <w:r w:rsidRPr="00E26D30">
        <w:t>Pristojni davčni urad:</w:t>
      </w:r>
      <w:r w:rsidRPr="00E26D30">
        <w:tab/>
        <w:t>__________</w:t>
      </w:r>
      <w:r>
        <w:t>_______________</w:t>
      </w:r>
      <w:r w:rsidRPr="00E26D30">
        <w:t>_______________________________</w:t>
      </w:r>
    </w:p>
    <w:p w14:paraId="08D37DD0" w14:textId="77777777" w:rsidR="007102A2" w:rsidRPr="00E26D30" w:rsidRDefault="007102A2" w:rsidP="007102A2">
      <w:pPr>
        <w:spacing w:before="200"/>
        <w:ind w:left="425"/>
        <w:jc w:val="both"/>
      </w:pPr>
      <w:r w:rsidRPr="00E26D30">
        <w:t xml:space="preserve">Matična številka:     </w:t>
      </w:r>
      <w:r w:rsidRPr="00E26D30">
        <w:tab/>
        <w:t>__________</w:t>
      </w:r>
      <w:r>
        <w:t>_______________</w:t>
      </w:r>
      <w:r w:rsidRPr="00E26D30">
        <w:t>_______________________________</w:t>
      </w:r>
    </w:p>
    <w:p w14:paraId="348E4352" w14:textId="77777777" w:rsidR="007102A2" w:rsidRPr="00E26D30" w:rsidRDefault="007102A2" w:rsidP="007102A2">
      <w:pPr>
        <w:spacing w:before="200"/>
        <w:ind w:left="425"/>
        <w:jc w:val="both"/>
      </w:pPr>
      <w:r w:rsidRPr="00E26D30">
        <w:t>Transakcijski račun /banka: __________</w:t>
      </w:r>
      <w:r>
        <w:t>_____________________________________________</w:t>
      </w:r>
    </w:p>
    <w:p w14:paraId="50B96174" w14:textId="77777777" w:rsidR="007102A2" w:rsidRPr="00E26D30" w:rsidRDefault="007102A2" w:rsidP="007102A2">
      <w:pPr>
        <w:spacing w:before="200"/>
        <w:ind w:left="425"/>
        <w:jc w:val="both"/>
      </w:pPr>
      <w:r w:rsidRPr="00E26D30">
        <w:tab/>
      </w:r>
      <w:r w:rsidRPr="00E26D30">
        <w:tab/>
      </w:r>
      <w:r w:rsidRPr="00E26D30">
        <w:tab/>
      </w:r>
      <w:r w:rsidRPr="00E26D30">
        <w:tab/>
        <w:t>__________</w:t>
      </w:r>
      <w:r>
        <w:t>_______________</w:t>
      </w:r>
      <w:r w:rsidRPr="00E26D30">
        <w:t>_______________________________</w:t>
      </w:r>
    </w:p>
    <w:p w14:paraId="72DC6F9C" w14:textId="77777777" w:rsidR="007102A2" w:rsidRPr="00E26D30" w:rsidRDefault="007102A2" w:rsidP="007102A2">
      <w:pPr>
        <w:spacing w:before="200"/>
        <w:ind w:left="425"/>
        <w:jc w:val="both"/>
      </w:pPr>
      <w:r w:rsidRPr="00E26D30">
        <w:t xml:space="preserve">Številka telefona:     </w:t>
      </w:r>
      <w:r w:rsidRPr="00E26D30">
        <w:tab/>
        <w:t>__________</w:t>
      </w:r>
      <w:r>
        <w:t>_______________</w:t>
      </w:r>
      <w:r w:rsidRPr="00E26D30">
        <w:t>_______________________________</w:t>
      </w:r>
    </w:p>
    <w:p w14:paraId="0DB2B706" w14:textId="77777777" w:rsidR="007102A2" w:rsidRPr="00E26D30" w:rsidRDefault="007102A2" w:rsidP="007102A2">
      <w:pPr>
        <w:spacing w:before="200"/>
        <w:ind w:left="425"/>
        <w:jc w:val="both"/>
      </w:pPr>
      <w:r w:rsidRPr="00E26D30">
        <w:t>E-pošta:</w:t>
      </w:r>
      <w:r w:rsidRPr="00E26D30">
        <w:tab/>
      </w:r>
      <w:r w:rsidRPr="00E26D30">
        <w:tab/>
        <w:t xml:space="preserve">     </w:t>
      </w:r>
      <w:r w:rsidRPr="00E26D30">
        <w:tab/>
        <w:t>__________</w:t>
      </w:r>
      <w:r>
        <w:t>_______________</w:t>
      </w:r>
      <w:r w:rsidRPr="00E26D30">
        <w:t>_______________________________</w:t>
      </w:r>
    </w:p>
    <w:p w14:paraId="1C2424B1" w14:textId="77777777" w:rsidR="007102A2" w:rsidRPr="00E26D30" w:rsidRDefault="007102A2" w:rsidP="007102A2">
      <w:pPr>
        <w:spacing w:before="200"/>
        <w:ind w:left="425"/>
        <w:jc w:val="both"/>
      </w:pPr>
      <w:r w:rsidRPr="00E26D30">
        <w:t>Kontaktna oseba:</w:t>
      </w:r>
      <w:r>
        <w:tab/>
      </w:r>
      <w:r w:rsidRPr="00E26D30">
        <w:tab/>
        <w:t>__________</w:t>
      </w:r>
      <w:r>
        <w:t>_______________</w:t>
      </w:r>
      <w:r w:rsidRPr="00E26D30">
        <w:t>_______________________________</w:t>
      </w:r>
    </w:p>
    <w:p w14:paraId="31A06707" w14:textId="77777777" w:rsidR="007102A2" w:rsidRPr="00E26D30" w:rsidRDefault="007102A2" w:rsidP="007102A2">
      <w:pPr>
        <w:spacing w:before="200"/>
        <w:ind w:left="425"/>
        <w:jc w:val="both"/>
      </w:pPr>
      <w:r w:rsidRPr="00E26D30">
        <w:t xml:space="preserve">Odgovorna oseba za podpis pogodbe: </w:t>
      </w:r>
      <w:r>
        <w:t>_______________________________________________</w:t>
      </w:r>
    </w:p>
    <w:p w14:paraId="0244BAB4" w14:textId="77777777" w:rsidR="00E119B4" w:rsidRDefault="00E119B4" w:rsidP="00E119B4">
      <w:pPr>
        <w:widowControl/>
        <w:jc w:val="both"/>
        <w:rPr>
          <w:rFonts w:eastAsia="Times New Roman"/>
        </w:rPr>
      </w:pPr>
    </w:p>
    <w:p w14:paraId="5581DBF0" w14:textId="0BC43C29" w:rsidR="00E119B4" w:rsidRPr="000E6C5D" w:rsidRDefault="00E119B4" w:rsidP="00E119B4">
      <w:pPr>
        <w:widowControl/>
        <w:spacing w:before="120" w:after="120"/>
        <w:ind w:left="425"/>
        <w:jc w:val="both"/>
        <w:rPr>
          <w:rFonts w:eastAsia="Times New Roman"/>
        </w:rPr>
      </w:pPr>
      <w:r w:rsidRPr="000E6C5D">
        <w:rPr>
          <w:rFonts w:eastAsia="Times New Roman"/>
        </w:rPr>
        <w:t>V primeru izbire ponudnika v predmetnem javnem naročilu bodo</w:t>
      </w:r>
      <w:r>
        <w:rPr>
          <w:rFonts w:eastAsia="Times New Roman"/>
        </w:rPr>
        <w:t xml:space="preserve"> naslednji</w:t>
      </w:r>
      <w:r w:rsidRPr="000E6C5D">
        <w:rPr>
          <w:rFonts w:eastAsia="Times New Roman"/>
        </w:rPr>
        <w:t xml:space="preserve"> </w:t>
      </w:r>
      <w:r>
        <w:rPr>
          <w:rFonts w:eastAsia="Times New Roman"/>
        </w:rPr>
        <w:t xml:space="preserve">podatki </w:t>
      </w:r>
      <w:r w:rsidRPr="000E6C5D">
        <w:rPr>
          <w:rFonts w:eastAsia="Times New Roman"/>
        </w:rPr>
        <w:t>objavljeni v obvestilu o oddaji javnega naročila na Portalu javnih naročil</w:t>
      </w:r>
      <w:r>
        <w:rPr>
          <w:rFonts w:eastAsia="Times New Roman"/>
        </w:rPr>
        <w:t>:</w:t>
      </w:r>
    </w:p>
    <w:p w14:paraId="71DF6040" w14:textId="77777777" w:rsidR="00E119B4" w:rsidRDefault="00E119B4" w:rsidP="00E119B4">
      <w:pPr>
        <w:widowControl/>
        <w:spacing w:after="120"/>
        <w:ind w:left="425"/>
        <w:jc w:val="both"/>
        <w:rPr>
          <w:rFonts w:eastAsia="Times New Roman"/>
        </w:rPr>
      </w:pPr>
      <w:r>
        <w:rPr>
          <w:rFonts w:eastAsia="Times New Roman"/>
        </w:rPr>
        <w:t>Splošna tel. številka:</w:t>
      </w:r>
      <w:r w:rsidRPr="000E6C5D">
        <w:rPr>
          <w:rFonts w:eastAsia="Times New Roman"/>
        </w:rPr>
        <w:t xml:space="preserve"> </w:t>
      </w:r>
      <w:r>
        <w:rPr>
          <w:rFonts w:eastAsia="Times New Roman"/>
        </w:rPr>
        <w:tab/>
      </w:r>
      <w:r w:rsidRPr="006705AC">
        <w:rPr>
          <w:rFonts w:eastAsia="Times New Roman"/>
        </w:rPr>
        <w:t>_________________________________________</w:t>
      </w:r>
    </w:p>
    <w:p w14:paraId="217C5DD4" w14:textId="77777777" w:rsidR="00E119B4" w:rsidRDefault="00E119B4" w:rsidP="00E119B4">
      <w:pPr>
        <w:widowControl/>
        <w:spacing w:after="120"/>
        <w:ind w:left="425"/>
        <w:jc w:val="both"/>
        <w:rPr>
          <w:rFonts w:eastAsia="Times New Roman"/>
        </w:rPr>
      </w:pPr>
      <w:r>
        <w:rPr>
          <w:rFonts w:eastAsia="Times New Roman"/>
        </w:rPr>
        <w:t xml:space="preserve">Splošni elektronski naslov: </w:t>
      </w:r>
      <w:r w:rsidRPr="006705AC">
        <w:rPr>
          <w:rFonts w:eastAsia="Times New Roman"/>
        </w:rPr>
        <w:t>_________________________________________</w:t>
      </w:r>
    </w:p>
    <w:p w14:paraId="64A0842C" w14:textId="712FDEF7" w:rsidR="00E119B4" w:rsidRDefault="00E119B4" w:rsidP="00A24D10">
      <w:pPr>
        <w:widowControl/>
        <w:ind w:left="425"/>
        <w:jc w:val="both"/>
        <w:rPr>
          <w:rFonts w:eastAsia="Times New Roman"/>
        </w:rPr>
      </w:pPr>
      <w:r>
        <w:rPr>
          <w:rFonts w:eastAsia="Times New Roman"/>
        </w:rPr>
        <w:t>Glavni naslov (URL)</w:t>
      </w:r>
      <w:r>
        <w:rPr>
          <w:rFonts w:eastAsia="Times New Roman"/>
        </w:rPr>
        <w:tab/>
      </w:r>
      <w:r w:rsidRPr="006705AC">
        <w:rPr>
          <w:rFonts w:eastAsia="Times New Roman"/>
        </w:rPr>
        <w:t>_________________________________________</w:t>
      </w:r>
    </w:p>
    <w:p w14:paraId="3C3E3621" w14:textId="77777777" w:rsidR="00A24D10" w:rsidRDefault="00A24D10" w:rsidP="00A24D10">
      <w:pPr>
        <w:widowControl/>
        <w:ind w:left="425"/>
        <w:jc w:val="both"/>
        <w:rPr>
          <w:rFonts w:eastAsia="Times New Roman"/>
        </w:rPr>
      </w:pPr>
    </w:p>
    <w:p w14:paraId="719D5161" w14:textId="08F9723F" w:rsidR="007102A2" w:rsidRPr="00E26D30" w:rsidRDefault="007102A2" w:rsidP="007102A2">
      <w:pPr>
        <w:spacing w:before="200"/>
        <w:ind w:left="425"/>
        <w:jc w:val="both"/>
      </w:pPr>
      <w:r w:rsidRPr="00E26D30">
        <w:t>Ponudnik je MSP (</w:t>
      </w:r>
      <w:proofErr w:type="spellStart"/>
      <w:r w:rsidRPr="00E26D30">
        <w:t>mikro</w:t>
      </w:r>
      <w:proofErr w:type="spellEnd"/>
      <w:r w:rsidRPr="00E26D30">
        <w:t xml:space="preserve">, majhno ali srednje veliko podjetje):        DA         NE    </w:t>
      </w:r>
      <w:r w:rsidRPr="00E119B4">
        <w:rPr>
          <w:sz w:val="18"/>
          <w:szCs w:val="18"/>
        </w:rPr>
        <w:t>(ustrezno obkroži)</w:t>
      </w:r>
    </w:p>
    <w:p w14:paraId="3B47EE46" w14:textId="77777777" w:rsidR="007102A2" w:rsidRPr="00E26D30" w:rsidRDefault="007102A2" w:rsidP="007102A2">
      <w:pPr>
        <w:ind w:left="425"/>
        <w:jc w:val="both"/>
      </w:pPr>
    </w:p>
    <w:p w14:paraId="518CCCF8" w14:textId="77777777" w:rsidR="007102A2" w:rsidRPr="00E26D30" w:rsidRDefault="007102A2" w:rsidP="007102A2">
      <w:pPr>
        <w:ind w:left="425"/>
        <w:jc w:val="both"/>
      </w:pPr>
    </w:p>
    <w:p w14:paraId="21A02242" w14:textId="77777777" w:rsidR="007102A2" w:rsidRPr="00E119B4" w:rsidRDefault="007102A2" w:rsidP="007102A2">
      <w:pPr>
        <w:ind w:left="425"/>
        <w:jc w:val="both"/>
        <w:rPr>
          <w:sz w:val="18"/>
          <w:szCs w:val="18"/>
        </w:rPr>
      </w:pPr>
      <w:r w:rsidRPr="00E26D30">
        <w:t xml:space="preserve">Zakoniti zastopniki ponudnika </w:t>
      </w:r>
      <w:r w:rsidRPr="00E119B4">
        <w:rPr>
          <w:sz w:val="18"/>
          <w:szCs w:val="18"/>
        </w:rPr>
        <w:t>(potrebno je navesti vse zastopnike z navedbo morebitnih omejitev):</w:t>
      </w:r>
    </w:p>
    <w:p w14:paraId="174F017D" w14:textId="77777777" w:rsidR="007102A2" w:rsidRPr="00E26D30" w:rsidRDefault="007102A2" w:rsidP="002153AA">
      <w:pPr>
        <w:pStyle w:val="Odstavekseznama"/>
        <w:widowControl w:val="0"/>
        <w:numPr>
          <w:ilvl w:val="0"/>
          <w:numId w:val="6"/>
        </w:numPr>
        <w:spacing w:before="200"/>
        <w:ind w:left="425" w:firstLine="0"/>
        <w:jc w:val="both"/>
        <w:rPr>
          <w:rFonts w:ascii="Arial" w:hAnsi="Arial" w:cs="Arial"/>
        </w:rPr>
      </w:pPr>
      <w:r w:rsidRPr="00E26D30">
        <w:rPr>
          <w:rFonts w:ascii="Arial" w:hAnsi="Arial" w:cs="Arial"/>
        </w:rPr>
        <w:t>___________________________________________________________</w:t>
      </w:r>
    </w:p>
    <w:p w14:paraId="4CF8E523" w14:textId="77777777" w:rsidR="007102A2" w:rsidRPr="00E26D30" w:rsidRDefault="007102A2" w:rsidP="002153AA">
      <w:pPr>
        <w:pStyle w:val="Odstavekseznama"/>
        <w:widowControl w:val="0"/>
        <w:numPr>
          <w:ilvl w:val="0"/>
          <w:numId w:val="6"/>
        </w:numPr>
        <w:spacing w:before="200"/>
        <w:ind w:left="425" w:firstLine="0"/>
        <w:jc w:val="both"/>
        <w:rPr>
          <w:rFonts w:ascii="Arial" w:hAnsi="Arial" w:cs="Arial"/>
        </w:rPr>
      </w:pPr>
      <w:r w:rsidRPr="00E26D30">
        <w:rPr>
          <w:rFonts w:ascii="Arial" w:hAnsi="Arial" w:cs="Arial"/>
        </w:rPr>
        <w:t>___________________________________________________________</w:t>
      </w:r>
    </w:p>
    <w:p w14:paraId="037B498F" w14:textId="77777777" w:rsidR="007102A2" w:rsidRPr="00E26D30" w:rsidRDefault="007102A2" w:rsidP="002153AA">
      <w:pPr>
        <w:pStyle w:val="Odstavekseznama"/>
        <w:widowControl w:val="0"/>
        <w:numPr>
          <w:ilvl w:val="0"/>
          <w:numId w:val="6"/>
        </w:numPr>
        <w:spacing w:before="200"/>
        <w:ind w:left="425" w:firstLine="0"/>
        <w:jc w:val="both"/>
        <w:rPr>
          <w:rFonts w:ascii="Arial" w:hAnsi="Arial" w:cs="Arial"/>
        </w:rPr>
      </w:pPr>
      <w:r w:rsidRPr="00E26D30">
        <w:rPr>
          <w:rFonts w:ascii="Arial" w:hAnsi="Arial" w:cs="Arial"/>
        </w:rPr>
        <w:t>___________________________________________________________</w:t>
      </w:r>
    </w:p>
    <w:p w14:paraId="01169B61" w14:textId="1F48A349" w:rsidR="007102A2" w:rsidRPr="00E26D30" w:rsidRDefault="007102A2" w:rsidP="007102A2">
      <w:pPr>
        <w:ind w:left="425"/>
        <w:jc w:val="both"/>
      </w:pPr>
      <w:r w:rsidRPr="00E26D30">
        <w:lastRenderedPageBreak/>
        <w:t>V primeru, da ima ponudnik sedež v drugi državi, izpolni tudi:</w:t>
      </w:r>
    </w:p>
    <w:p w14:paraId="2D075578" w14:textId="77777777" w:rsidR="007102A2" w:rsidRDefault="007102A2" w:rsidP="007102A2">
      <w:pPr>
        <w:spacing w:line="360" w:lineRule="auto"/>
        <w:ind w:left="425"/>
        <w:jc w:val="both"/>
        <w:rPr>
          <w:i/>
        </w:rPr>
      </w:pPr>
      <w:r w:rsidRPr="00E26D30">
        <w:rPr>
          <w:i/>
        </w:rPr>
        <w:t xml:space="preserve">Naš pooblaščenec za vročitve po ZUP v Republiki Slovenije je </w:t>
      </w:r>
      <w:r w:rsidRPr="00E26D30">
        <w:rPr>
          <w:i/>
          <w:sz w:val="16"/>
        </w:rPr>
        <w:t>(ime in priimek</w:t>
      </w:r>
      <w:r>
        <w:rPr>
          <w:i/>
          <w:sz w:val="16"/>
        </w:rPr>
        <w:t>): ______________________</w:t>
      </w:r>
      <w:r w:rsidRPr="00E26D30">
        <w:rPr>
          <w:i/>
        </w:rPr>
        <w:t>: ______________________</w:t>
      </w:r>
      <w:r>
        <w:rPr>
          <w:i/>
        </w:rPr>
        <w:t>____,</w:t>
      </w:r>
      <w:r w:rsidRPr="00E26D30">
        <w:t>stanujoč</w:t>
      </w:r>
      <w:r>
        <w:t xml:space="preserve"> </w:t>
      </w:r>
      <w:r w:rsidRPr="00E26D30">
        <w:rPr>
          <w:i/>
          <w:sz w:val="16"/>
        </w:rPr>
        <w:t>(ulica, hišna številka, kraj v RS):</w:t>
      </w:r>
      <w:r>
        <w:rPr>
          <w:i/>
        </w:rPr>
        <w:t xml:space="preserve"> ___________________</w:t>
      </w:r>
      <w:r w:rsidRPr="00E26D30">
        <w:rPr>
          <w:i/>
        </w:rPr>
        <w:t>__</w:t>
      </w:r>
      <w:r>
        <w:rPr>
          <w:i/>
        </w:rPr>
        <w:t>__</w:t>
      </w:r>
    </w:p>
    <w:p w14:paraId="703572D9" w14:textId="77777777" w:rsidR="00A24D10" w:rsidRDefault="00A24D10" w:rsidP="007102A2">
      <w:pPr>
        <w:ind w:left="357"/>
        <w:jc w:val="both"/>
      </w:pPr>
    </w:p>
    <w:p w14:paraId="51172000" w14:textId="77777777" w:rsidR="007102A2" w:rsidRPr="00E26D30" w:rsidRDefault="007102A2" w:rsidP="007102A2">
      <w:pPr>
        <w:ind w:left="357"/>
        <w:jc w:val="both"/>
      </w:pPr>
      <w:r w:rsidRPr="00E26D30">
        <w:t xml:space="preserve">Pri izvedbi javnega naročila </w:t>
      </w:r>
      <w:r w:rsidRPr="007A2363">
        <w:rPr>
          <w:i/>
          <w:iCs/>
          <w:smallCaps/>
        </w:rPr>
        <w:t>(ustrezno obkroži!):</w:t>
      </w:r>
    </w:p>
    <w:p w14:paraId="7F337E08" w14:textId="77777777" w:rsidR="007102A2" w:rsidRPr="00E26D30" w:rsidRDefault="007102A2" w:rsidP="002153AA">
      <w:pPr>
        <w:numPr>
          <w:ilvl w:val="0"/>
          <w:numId w:val="5"/>
        </w:numPr>
        <w:tabs>
          <w:tab w:val="clear" w:pos="720"/>
        </w:tabs>
        <w:spacing w:before="120"/>
        <w:ind w:left="850" w:hanging="425"/>
        <w:jc w:val="both"/>
      </w:pPr>
      <w:r w:rsidRPr="00E26D30">
        <w:t>bomo delo opravili samostojno brez podizvajalcev in brez drugih izvajalcev v skupni izvedbi naročila</w:t>
      </w:r>
    </w:p>
    <w:p w14:paraId="7576F788" w14:textId="77777777" w:rsidR="007102A2" w:rsidRPr="00E26D30" w:rsidRDefault="007102A2" w:rsidP="007102A2">
      <w:pPr>
        <w:ind w:left="851"/>
        <w:jc w:val="both"/>
      </w:pPr>
      <w:r w:rsidRPr="00E26D30">
        <w:t>oz.</w:t>
      </w:r>
    </w:p>
    <w:p w14:paraId="70031BB5" w14:textId="77777777" w:rsidR="007102A2" w:rsidRPr="00E26D30" w:rsidRDefault="007102A2" w:rsidP="002153AA">
      <w:pPr>
        <w:numPr>
          <w:ilvl w:val="0"/>
          <w:numId w:val="5"/>
        </w:numPr>
        <w:tabs>
          <w:tab w:val="clear" w:pos="720"/>
        </w:tabs>
        <w:spacing w:before="120"/>
        <w:ind w:left="850" w:hanging="425"/>
        <w:jc w:val="both"/>
      </w:pPr>
      <w:r w:rsidRPr="00E26D30">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E26D30" w14:paraId="4D7F189E" w14:textId="77777777" w:rsidTr="00C147C8">
        <w:tc>
          <w:tcPr>
            <w:tcW w:w="8080" w:type="dxa"/>
          </w:tcPr>
          <w:p w14:paraId="424ADFF9" w14:textId="77777777" w:rsidR="007102A2" w:rsidRPr="00E26D30" w:rsidRDefault="007102A2" w:rsidP="00C147C8">
            <w:pPr>
              <w:spacing w:before="120"/>
              <w:jc w:val="both"/>
            </w:pPr>
            <w:r w:rsidRPr="00E26D30">
              <w:t>1.</w:t>
            </w:r>
          </w:p>
        </w:tc>
      </w:tr>
      <w:tr w:rsidR="007102A2" w:rsidRPr="00E26D30" w14:paraId="76EA0FB8" w14:textId="77777777" w:rsidTr="00C147C8">
        <w:tc>
          <w:tcPr>
            <w:tcW w:w="8080" w:type="dxa"/>
          </w:tcPr>
          <w:p w14:paraId="1FE031FA" w14:textId="77777777" w:rsidR="007102A2" w:rsidRPr="00E26D30" w:rsidRDefault="007102A2" w:rsidP="00C147C8">
            <w:pPr>
              <w:spacing w:before="120"/>
              <w:jc w:val="both"/>
            </w:pPr>
            <w:r w:rsidRPr="00E26D30">
              <w:t>2.</w:t>
            </w:r>
          </w:p>
        </w:tc>
      </w:tr>
      <w:tr w:rsidR="007102A2" w:rsidRPr="00E26D30" w14:paraId="5A79ABE7" w14:textId="77777777" w:rsidTr="00C147C8">
        <w:tc>
          <w:tcPr>
            <w:tcW w:w="8080" w:type="dxa"/>
          </w:tcPr>
          <w:p w14:paraId="0C6A0620" w14:textId="77777777" w:rsidR="007102A2" w:rsidRPr="00E26D30" w:rsidRDefault="007102A2" w:rsidP="00C147C8">
            <w:pPr>
              <w:spacing w:before="120"/>
              <w:jc w:val="both"/>
            </w:pPr>
            <w:r w:rsidRPr="00E26D30">
              <w:t>3.</w:t>
            </w:r>
          </w:p>
        </w:tc>
      </w:tr>
      <w:tr w:rsidR="007102A2" w:rsidRPr="00E26D30" w14:paraId="78290A09" w14:textId="77777777" w:rsidTr="00C147C8">
        <w:tc>
          <w:tcPr>
            <w:tcW w:w="8080" w:type="dxa"/>
          </w:tcPr>
          <w:p w14:paraId="08C49231" w14:textId="77777777" w:rsidR="007102A2" w:rsidRPr="00E26D30" w:rsidRDefault="007102A2" w:rsidP="00C147C8">
            <w:pPr>
              <w:spacing w:before="120"/>
              <w:jc w:val="both"/>
            </w:pPr>
            <w:r w:rsidRPr="00E26D30">
              <w:t>4.</w:t>
            </w:r>
          </w:p>
        </w:tc>
      </w:tr>
      <w:tr w:rsidR="007102A2" w:rsidRPr="00E26D30" w14:paraId="2882A106" w14:textId="77777777" w:rsidTr="00C147C8">
        <w:tc>
          <w:tcPr>
            <w:tcW w:w="8080" w:type="dxa"/>
          </w:tcPr>
          <w:p w14:paraId="5972E9DD" w14:textId="77777777" w:rsidR="007102A2" w:rsidRPr="00E26D30" w:rsidRDefault="007102A2" w:rsidP="00C147C8">
            <w:pPr>
              <w:spacing w:before="120"/>
              <w:jc w:val="both"/>
            </w:pPr>
            <w:r w:rsidRPr="00E26D30">
              <w:t>5.</w:t>
            </w:r>
          </w:p>
        </w:tc>
      </w:tr>
    </w:tbl>
    <w:p w14:paraId="36681F93" w14:textId="77777777" w:rsidR="007102A2" w:rsidRPr="00E119B4" w:rsidRDefault="007102A2" w:rsidP="007102A2">
      <w:pPr>
        <w:ind w:left="1134"/>
        <w:jc w:val="both"/>
        <w:rPr>
          <w:i/>
          <w:sz w:val="18"/>
          <w:szCs w:val="18"/>
        </w:rPr>
      </w:pPr>
      <w:r w:rsidRPr="00E119B4">
        <w:rPr>
          <w:i/>
          <w:sz w:val="18"/>
          <w:szCs w:val="18"/>
        </w:rPr>
        <w:t>(ponudnik mora predložiti list »Priloga k obrazcu 1 – podizvajalec« za vsakega od podizvajalcev)</w:t>
      </w:r>
    </w:p>
    <w:p w14:paraId="53900D50" w14:textId="77777777" w:rsidR="007102A2" w:rsidRPr="00E26D30" w:rsidRDefault="007102A2" w:rsidP="007102A2">
      <w:pPr>
        <w:ind w:left="709" w:firstLine="425"/>
        <w:jc w:val="both"/>
      </w:pPr>
      <w:r w:rsidRPr="00E26D30">
        <w:t xml:space="preserve">oz. </w:t>
      </w:r>
    </w:p>
    <w:p w14:paraId="585B97C5" w14:textId="77777777" w:rsidR="007102A2" w:rsidRPr="00E26D30" w:rsidRDefault="007102A2" w:rsidP="002153AA">
      <w:pPr>
        <w:numPr>
          <w:ilvl w:val="0"/>
          <w:numId w:val="5"/>
        </w:numPr>
        <w:tabs>
          <w:tab w:val="clear" w:pos="720"/>
        </w:tabs>
        <w:spacing w:before="120"/>
        <w:ind w:left="850" w:hanging="425"/>
        <w:jc w:val="both"/>
      </w:pPr>
      <w:r w:rsidRPr="00E26D30">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E26D30" w14:paraId="6A3082C3" w14:textId="77777777" w:rsidTr="00C147C8">
        <w:tc>
          <w:tcPr>
            <w:tcW w:w="8080" w:type="dxa"/>
          </w:tcPr>
          <w:p w14:paraId="4CDA3503" w14:textId="77777777" w:rsidR="007102A2" w:rsidRPr="00E26D30" w:rsidRDefault="007102A2" w:rsidP="00C147C8">
            <w:pPr>
              <w:spacing w:before="120"/>
              <w:jc w:val="both"/>
            </w:pPr>
            <w:r w:rsidRPr="00E26D30">
              <w:t>1.</w:t>
            </w:r>
          </w:p>
        </w:tc>
      </w:tr>
      <w:tr w:rsidR="007102A2" w:rsidRPr="00E26D30" w14:paraId="6A531108" w14:textId="77777777" w:rsidTr="00C147C8">
        <w:tc>
          <w:tcPr>
            <w:tcW w:w="8080" w:type="dxa"/>
          </w:tcPr>
          <w:p w14:paraId="62156867" w14:textId="77777777" w:rsidR="007102A2" w:rsidRPr="00E26D30" w:rsidRDefault="007102A2" w:rsidP="00C147C8">
            <w:pPr>
              <w:spacing w:before="120"/>
              <w:jc w:val="both"/>
            </w:pPr>
            <w:r w:rsidRPr="00E26D30">
              <w:t>2.</w:t>
            </w:r>
          </w:p>
        </w:tc>
      </w:tr>
      <w:tr w:rsidR="007102A2" w:rsidRPr="00E26D30" w14:paraId="04359607" w14:textId="77777777" w:rsidTr="00C147C8">
        <w:tc>
          <w:tcPr>
            <w:tcW w:w="8080" w:type="dxa"/>
          </w:tcPr>
          <w:p w14:paraId="0FC1430A" w14:textId="77777777" w:rsidR="007102A2" w:rsidRPr="00E26D30" w:rsidRDefault="007102A2" w:rsidP="00C147C8">
            <w:pPr>
              <w:spacing w:before="120"/>
              <w:jc w:val="both"/>
            </w:pPr>
            <w:r w:rsidRPr="00E26D30">
              <w:t>3.</w:t>
            </w:r>
          </w:p>
        </w:tc>
      </w:tr>
      <w:tr w:rsidR="007102A2" w:rsidRPr="00E26D30" w14:paraId="3F746D79" w14:textId="77777777" w:rsidTr="00C147C8">
        <w:tc>
          <w:tcPr>
            <w:tcW w:w="8080" w:type="dxa"/>
          </w:tcPr>
          <w:p w14:paraId="16C93149" w14:textId="77777777" w:rsidR="007102A2" w:rsidRPr="00E26D30" w:rsidRDefault="007102A2" w:rsidP="00C147C8">
            <w:pPr>
              <w:spacing w:before="120"/>
              <w:jc w:val="both"/>
            </w:pPr>
            <w:r w:rsidRPr="00E26D30">
              <w:t>4.</w:t>
            </w:r>
          </w:p>
        </w:tc>
      </w:tr>
      <w:tr w:rsidR="007102A2" w:rsidRPr="00E26D30" w14:paraId="2A01173B" w14:textId="77777777" w:rsidTr="00C147C8">
        <w:tc>
          <w:tcPr>
            <w:tcW w:w="8080" w:type="dxa"/>
          </w:tcPr>
          <w:p w14:paraId="70989E62" w14:textId="77777777" w:rsidR="007102A2" w:rsidRPr="00E26D30" w:rsidRDefault="007102A2" w:rsidP="00C147C8">
            <w:pPr>
              <w:spacing w:before="120"/>
              <w:jc w:val="both"/>
            </w:pPr>
            <w:r w:rsidRPr="00E26D30">
              <w:t>5.</w:t>
            </w:r>
          </w:p>
        </w:tc>
      </w:tr>
    </w:tbl>
    <w:p w14:paraId="06E4EF34" w14:textId="77777777" w:rsidR="007102A2" w:rsidRPr="00E119B4" w:rsidRDefault="007102A2" w:rsidP="007102A2">
      <w:pPr>
        <w:ind w:left="1134" w:right="1"/>
        <w:jc w:val="both"/>
        <w:rPr>
          <w:i/>
          <w:sz w:val="18"/>
          <w:szCs w:val="18"/>
        </w:rPr>
      </w:pPr>
      <w:r w:rsidRPr="00E119B4">
        <w:rPr>
          <w:i/>
          <w:sz w:val="18"/>
          <w:szCs w:val="18"/>
        </w:rPr>
        <w:t>(ponudnik mora predložiti list »Priloga k obrazcu 1 - partner v skupni ponudbi« za vsakega od partnerjev v skupni ponudbi)</w:t>
      </w:r>
    </w:p>
    <w:p w14:paraId="17B95D48" w14:textId="77777777" w:rsidR="007102A2" w:rsidRPr="00E26D30" w:rsidRDefault="007102A2" w:rsidP="007102A2">
      <w:pPr>
        <w:ind w:right="-172"/>
      </w:pPr>
    </w:p>
    <w:p w14:paraId="584A9724" w14:textId="77777777" w:rsidR="00547388" w:rsidRDefault="00547388" w:rsidP="007102A2">
      <w:pPr>
        <w:jc w:val="both"/>
      </w:pPr>
    </w:p>
    <w:p w14:paraId="50459A4B" w14:textId="186791A1" w:rsidR="007102A2" w:rsidRPr="00E26D30" w:rsidRDefault="007102A2" w:rsidP="007102A2">
      <w:pPr>
        <w:jc w:val="both"/>
      </w:pPr>
      <w:r w:rsidRPr="00E26D30">
        <w:t>Z oddajo svoje ponudbe potrjujemo, da smo pri pripravi ponudbe upoštevali vse zahteve naročnika navedene v objavi in v dokumentaciji za predmetno naročilo in da sprejemamo vse razpisne pogoje in zahteve naročnika navedene v tej dokumentaciji</w:t>
      </w:r>
      <w:r w:rsidR="00BF0B8F">
        <w:t>.</w:t>
      </w:r>
    </w:p>
    <w:p w14:paraId="193D12AE" w14:textId="77777777" w:rsidR="007102A2" w:rsidRPr="00E26D30" w:rsidRDefault="007102A2" w:rsidP="007102A2">
      <w:pPr>
        <w:jc w:val="both"/>
      </w:pPr>
    </w:p>
    <w:p w14:paraId="5702521C" w14:textId="77777777" w:rsidR="007102A2" w:rsidRDefault="007102A2" w:rsidP="007102A2">
      <w:pPr>
        <w:jc w:val="both"/>
      </w:pPr>
      <w:r w:rsidRPr="00E26D30">
        <w:t>Pod kazensko in materialno odgovornostjo jamčimo, da so vsi podatki in dokumenti, podani v ponudbi, resnični, in da priložena dokumentacija ustreza originalu. V nasprotnem primeru naročniku odgovarjamo za vso nastalo škodo.</w:t>
      </w:r>
    </w:p>
    <w:p w14:paraId="5105F177" w14:textId="77777777" w:rsidR="00E119B4" w:rsidRDefault="00E119B4" w:rsidP="007102A2">
      <w:pPr>
        <w:jc w:val="both"/>
      </w:pPr>
    </w:p>
    <w:p w14:paraId="0D606950" w14:textId="2A632F2C" w:rsidR="00E119B4" w:rsidRPr="00E119B4" w:rsidRDefault="00E119B4" w:rsidP="00E119B4">
      <w:pPr>
        <w:widowControl/>
        <w:jc w:val="both"/>
        <w:rPr>
          <w:rFonts w:eastAsia="Times New Roman"/>
        </w:rPr>
      </w:pPr>
      <w:r>
        <w:rPr>
          <w:rFonts w:eastAsia="Times New Roman"/>
        </w:rPr>
        <w:t xml:space="preserve">S podpisom izjave podajamo soglasje naročniku k javni objavi splošnih kontaktnih podatkov na Portalu javnih naročil. </w:t>
      </w:r>
    </w:p>
    <w:p w14:paraId="0F14DF28" w14:textId="77777777" w:rsidR="007102A2" w:rsidRPr="00E26D30" w:rsidRDefault="007102A2" w:rsidP="007102A2">
      <w:pPr>
        <w:jc w:val="both"/>
      </w:pPr>
    </w:p>
    <w:p w14:paraId="4BA2B563" w14:textId="4DE092BF" w:rsidR="007102A2" w:rsidRDefault="007102A2" w:rsidP="00BF0B8F">
      <w:pPr>
        <w:jc w:val="both"/>
      </w:pPr>
      <w:r w:rsidRPr="00E26D30">
        <w:t xml:space="preserve">Ta izjava </w:t>
      </w:r>
      <w:r>
        <w:t xml:space="preserve">je </w:t>
      </w:r>
      <w:r w:rsidRPr="00E26D30">
        <w:t xml:space="preserve">sestavni del in priloga ponudbe, s katero se prijavljamo </w:t>
      </w:r>
      <w:r>
        <w:t xml:space="preserve">na javno naročilo </w:t>
      </w:r>
      <w:r w:rsidR="00B04AAF">
        <w:t>za nakup energijsko učinkovite računalniške opreme</w:t>
      </w:r>
      <w:r>
        <w:t>.</w:t>
      </w:r>
    </w:p>
    <w:p w14:paraId="039EFA66" w14:textId="77777777" w:rsidR="007102A2" w:rsidRDefault="007102A2" w:rsidP="007102A2">
      <w:pPr>
        <w:jc w:val="both"/>
      </w:pPr>
    </w:p>
    <w:p w14:paraId="462B2EAF" w14:textId="77777777" w:rsidR="00A24D10" w:rsidRPr="00E26D30" w:rsidRDefault="00A24D10" w:rsidP="007102A2">
      <w:pPr>
        <w:jc w:val="both"/>
      </w:pPr>
    </w:p>
    <w:p w14:paraId="04F8DF2B" w14:textId="77777777" w:rsidR="007102A2" w:rsidRPr="00E26D30" w:rsidRDefault="007102A2" w:rsidP="007102A2">
      <w:pPr>
        <w:ind w:left="4536" w:firstLine="420"/>
      </w:pPr>
      <w:r w:rsidRPr="00E26D30">
        <w:t>Žig in podpis odgovorne osebe ponudnika:</w:t>
      </w:r>
    </w:p>
    <w:p w14:paraId="5A962C5E" w14:textId="77777777" w:rsidR="007102A2" w:rsidRPr="00E26D30" w:rsidRDefault="007102A2" w:rsidP="007102A2">
      <w:pPr>
        <w:jc w:val="right"/>
      </w:pPr>
    </w:p>
    <w:p w14:paraId="4E30F162" w14:textId="11985AAE" w:rsidR="007102A2" w:rsidRPr="00E26D30" w:rsidRDefault="00E119B4" w:rsidP="00E119B4">
      <w:r w:rsidRPr="00E26D30">
        <w:t>_____________, dne ____________</w:t>
      </w:r>
      <w:r w:rsidRPr="00E26D30">
        <w:tab/>
      </w:r>
      <w:r>
        <w:tab/>
      </w:r>
      <w:r>
        <w:tab/>
      </w:r>
      <w:r w:rsidR="007102A2" w:rsidRPr="00E26D30">
        <w:t>_________________________________</w:t>
      </w:r>
    </w:p>
    <w:p w14:paraId="607D0E24" w14:textId="77777777" w:rsidR="007102A2" w:rsidRDefault="007102A2" w:rsidP="007102A2">
      <w:pPr>
        <w:rPr>
          <w:i/>
        </w:rPr>
      </w:pPr>
    </w:p>
    <w:p w14:paraId="0F62802B" w14:textId="77777777" w:rsidR="00A24D10" w:rsidRDefault="00A24D10" w:rsidP="007102A2">
      <w:pPr>
        <w:rPr>
          <w:i/>
        </w:rPr>
      </w:pPr>
    </w:p>
    <w:p w14:paraId="629EAF12" w14:textId="77777777" w:rsidR="007102A2" w:rsidRPr="00E26D30" w:rsidRDefault="007102A2" w:rsidP="007102A2">
      <w:pPr>
        <w:rPr>
          <w:i/>
        </w:rPr>
      </w:pPr>
      <w:r w:rsidRPr="00E26D30">
        <w:rPr>
          <w:i/>
        </w:rPr>
        <w:t>Priloga:</w:t>
      </w:r>
    </w:p>
    <w:p w14:paraId="7CAF3E9F" w14:textId="77777777" w:rsidR="007102A2" w:rsidRPr="00E26D30" w:rsidRDefault="007102A2" w:rsidP="007102A2">
      <w:pPr>
        <w:rPr>
          <w:i/>
        </w:rPr>
      </w:pPr>
      <w:r w:rsidRPr="00E26D30">
        <w:rPr>
          <w:i/>
        </w:rPr>
        <w:t>- priloga k obrazcu 1: podizvajalec</w:t>
      </w:r>
    </w:p>
    <w:p w14:paraId="6A0247FB" w14:textId="77777777" w:rsidR="007102A2" w:rsidRPr="00E26D30" w:rsidRDefault="007102A2" w:rsidP="007102A2">
      <w:pPr>
        <w:rPr>
          <w:i/>
        </w:rPr>
      </w:pPr>
      <w:r w:rsidRPr="00E26D30">
        <w:rPr>
          <w:i/>
        </w:rPr>
        <w:t>- priloga k obrazcu 1: partner v skupni ponudbi</w:t>
      </w:r>
    </w:p>
    <w:p w14:paraId="74904983" w14:textId="77777777" w:rsidR="007102A2" w:rsidRPr="007102A2" w:rsidRDefault="007102A2" w:rsidP="007102A2">
      <w:pPr>
        <w:pStyle w:val="Naslov3"/>
        <w:jc w:val="right"/>
        <w:rPr>
          <w:color w:val="auto"/>
          <w:sz w:val="20"/>
          <w:szCs w:val="20"/>
        </w:rPr>
      </w:pPr>
      <w:r w:rsidRPr="00E26D30">
        <w:br w:type="page"/>
      </w:r>
      <w:r w:rsidRPr="007102A2">
        <w:rPr>
          <w:color w:val="auto"/>
          <w:sz w:val="20"/>
          <w:szCs w:val="20"/>
        </w:rPr>
        <w:lastRenderedPageBreak/>
        <w:t>Priloga k obrazcu 1: partner v skupni ponudbi</w:t>
      </w:r>
    </w:p>
    <w:p w14:paraId="456E1EC6" w14:textId="13C3F7E2" w:rsidR="007102A2" w:rsidRPr="00E26D30" w:rsidRDefault="007102A2" w:rsidP="007102A2">
      <w:pPr>
        <w:rPr>
          <w:bCs/>
          <w:u w:val="single"/>
        </w:rPr>
      </w:pPr>
      <w:r w:rsidRPr="00E26D30">
        <w:t xml:space="preserve">Ljubljana,  </w:t>
      </w:r>
      <w:r w:rsidR="004174A7">
        <w:t>9.4.2025</w:t>
      </w:r>
    </w:p>
    <w:p w14:paraId="2C9F6B9F" w14:textId="68AEE062" w:rsidR="007102A2" w:rsidRPr="00E26D30" w:rsidRDefault="007102A2" w:rsidP="007102A2">
      <w:r w:rsidRPr="00E26D30">
        <w:t xml:space="preserve">Številka:   </w:t>
      </w:r>
      <w:r w:rsidR="009E6027">
        <w:t>1955-3/2025</w:t>
      </w:r>
    </w:p>
    <w:p w14:paraId="4D5A49BC" w14:textId="77777777" w:rsidR="007102A2" w:rsidRPr="00E26D30" w:rsidRDefault="007102A2" w:rsidP="007102A2">
      <w:pPr>
        <w:rPr>
          <w:b/>
          <w:spacing w:val="40"/>
        </w:rPr>
      </w:pPr>
    </w:p>
    <w:p w14:paraId="1BCB9448" w14:textId="77777777" w:rsidR="007102A2" w:rsidRPr="00E26D30" w:rsidRDefault="007102A2" w:rsidP="007102A2">
      <w:pPr>
        <w:rPr>
          <w:b/>
          <w:spacing w:val="40"/>
        </w:rPr>
      </w:pPr>
    </w:p>
    <w:p w14:paraId="6C043F9B" w14:textId="77777777" w:rsidR="007102A2" w:rsidRPr="00E26D30" w:rsidRDefault="007102A2" w:rsidP="007102A2">
      <w:pPr>
        <w:rPr>
          <w:b/>
          <w:spacing w:val="40"/>
        </w:rPr>
      </w:pPr>
    </w:p>
    <w:p w14:paraId="7A091903" w14:textId="77777777" w:rsidR="007102A2" w:rsidRPr="00E26D30" w:rsidRDefault="007102A2" w:rsidP="007102A2">
      <w:pPr>
        <w:rPr>
          <w:b/>
          <w:spacing w:val="40"/>
        </w:rPr>
      </w:pPr>
      <w:r w:rsidRPr="00E26D30">
        <w:rPr>
          <w:b/>
          <w:spacing w:val="40"/>
        </w:rPr>
        <w:t>Podatki o partnerju v skupni ponudbi:</w:t>
      </w:r>
    </w:p>
    <w:p w14:paraId="4A118419" w14:textId="77777777" w:rsidR="007102A2" w:rsidRPr="00E26D30" w:rsidRDefault="007102A2" w:rsidP="007102A2">
      <w:pPr>
        <w:jc w:val="both"/>
      </w:pPr>
    </w:p>
    <w:p w14:paraId="1D057E3D" w14:textId="77777777" w:rsidR="007102A2" w:rsidRPr="00E26D30"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E26D30" w14:paraId="0A655B9B" w14:textId="77777777" w:rsidTr="00C147C8">
        <w:tc>
          <w:tcPr>
            <w:tcW w:w="9209" w:type="dxa"/>
            <w:gridSpan w:val="3"/>
            <w:shd w:val="clear" w:color="auto" w:fill="BFBFBF" w:themeFill="background1" w:themeFillShade="BF"/>
          </w:tcPr>
          <w:p w14:paraId="76C8A4C0" w14:textId="77777777" w:rsidR="007102A2" w:rsidRPr="00E26D30" w:rsidRDefault="007102A2" w:rsidP="00C147C8">
            <w:pPr>
              <w:spacing w:line="480" w:lineRule="auto"/>
              <w:rPr>
                <w:smallCaps/>
              </w:rPr>
            </w:pPr>
            <w:r w:rsidRPr="00E26D30">
              <w:rPr>
                <w:smallCaps/>
              </w:rPr>
              <w:t>POSLOVNI PODATKI PARTNERJA:</w:t>
            </w:r>
          </w:p>
        </w:tc>
      </w:tr>
      <w:tr w:rsidR="007102A2" w:rsidRPr="00E26D30" w14:paraId="035FEBB9" w14:textId="77777777" w:rsidTr="00BF0B8F">
        <w:trPr>
          <w:trHeight w:val="920"/>
        </w:trPr>
        <w:tc>
          <w:tcPr>
            <w:tcW w:w="2943" w:type="dxa"/>
            <w:gridSpan w:val="2"/>
            <w:vAlign w:val="center"/>
          </w:tcPr>
          <w:p w14:paraId="6D77F48A" w14:textId="77777777" w:rsidR="007102A2" w:rsidRPr="00E26D30" w:rsidRDefault="007102A2" w:rsidP="00C147C8">
            <w:pPr>
              <w:spacing w:line="480" w:lineRule="auto"/>
            </w:pPr>
            <w:r w:rsidRPr="00E26D30">
              <w:t>Popoln naziv in naslov:</w:t>
            </w:r>
          </w:p>
        </w:tc>
        <w:tc>
          <w:tcPr>
            <w:tcW w:w="6266" w:type="dxa"/>
          </w:tcPr>
          <w:p w14:paraId="2DED4AEB" w14:textId="77777777" w:rsidR="007102A2" w:rsidRPr="00E26D30" w:rsidRDefault="007102A2" w:rsidP="00C147C8">
            <w:pPr>
              <w:spacing w:line="480" w:lineRule="auto"/>
              <w:jc w:val="both"/>
            </w:pPr>
          </w:p>
        </w:tc>
      </w:tr>
      <w:tr w:rsidR="007102A2" w:rsidRPr="00E26D30" w14:paraId="10C1D762" w14:textId="77777777" w:rsidTr="00BF0B8F">
        <w:tc>
          <w:tcPr>
            <w:tcW w:w="2943" w:type="dxa"/>
            <w:gridSpan w:val="2"/>
            <w:vAlign w:val="center"/>
          </w:tcPr>
          <w:p w14:paraId="11E2BD3A" w14:textId="77777777" w:rsidR="007102A2" w:rsidRPr="00E26D30" w:rsidRDefault="007102A2" w:rsidP="00BF0B8F">
            <w:pPr>
              <w:jc w:val="both"/>
            </w:pPr>
            <w:r w:rsidRPr="00E26D30">
              <w:t>Matična št.:</w:t>
            </w:r>
          </w:p>
        </w:tc>
        <w:tc>
          <w:tcPr>
            <w:tcW w:w="6266" w:type="dxa"/>
          </w:tcPr>
          <w:p w14:paraId="42820335" w14:textId="77777777" w:rsidR="007102A2" w:rsidRPr="00E26D30" w:rsidRDefault="007102A2" w:rsidP="00C147C8">
            <w:pPr>
              <w:spacing w:line="480" w:lineRule="auto"/>
              <w:jc w:val="both"/>
            </w:pPr>
          </w:p>
        </w:tc>
      </w:tr>
      <w:tr w:rsidR="007102A2" w:rsidRPr="00E26D30" w14:paraId="44C09939" w14:textId="77777777" w:rsidTr="00BF0B8F">
        <w:tc>
          <w:tcPr>
            <w:tcW w:w="2943" w:type="dxa"/>
            <w:gridSpan w:val="2"/>
            <w:vAlign w:val="center"/>
          </w:tcPr>
          <w:p w14:paraId="777076E2" w14:textId="77777777" w:rsidR="007102A2" w:rsidRPr="00E26D30" w:rsidRDefault="007102A2" w:rsidP="00BF0B8F">
            <w:pPr>
              <w:jc w:val="both"/>
            </w:pPr>
            <w:r w:rsidRPr="00E26D30">
              <w:t>Identifikacijska št. za DDV:</w:t>
            </w:r>
          </w:p>
        </w:tc>
        <w:tc>
          <w:tcPr>
            <w:tcW w:w="6266" w:type="dxa"/>
          </w:tcPr>
          <w:p w14:paraId="308DA35B" w14:textId="77777777" w:rsidR="007102A2" w:rsidRPr="00E26D30" w:rsidRDefault="007102A2" w:rsidP="00C147C8">
            <w:pPr>
              <w:spacing w:line="480" w:lineRule="auto"/>
              <w:jc w:val="both"/>
            </w:pPr>
          </w:p>
        </w:tc>
      </w:tr>
      <w:tr w:rsidR="007102A2" w:rsidRPr="00E26D30" w14:paraId="32EEE6E9" w14:textId="77777777" w:rsidTr="00BF0B8F">
        <w:tc>
          <w:tcPr>
            <w:tcW w:w="2943" w:type="dxa"/>
            <w:gridSpan w:val="2"/>
            <w:vAlign w:val="center"/>
          </w:tcPr>
          <w:p w14:paraId="2BC2FE45" w14:textId="77777777" w:rsidR="007102A2" w:rsidRPr="00E26D30" w:rsidRDefault="007102A2" w:rsidP="00BF0B8F">
            <w:pPr>
              <w:jc w:val="both"/>
            </w:pPr>
            <w:r w:rsidRPr="00E26D30">
              <w:t>Pristojni davčni urad:</w:t>
            </w:r>
          </w:p>
        </w:tc>
        <w:tc>
          <w:tcPr>
            <w:tcW w:w="6266" w:type="dxa"/>
          </w:tcPr>
          <w:p w14:paraId="72A15962" w14:textId="77777777" w:rsidR="007102A2" w:rsidRPr="00E26D30" w:rsidRDefault="007102A2" w:rsidP="00C147C8">
            <w:pPr>
              <w:spacing w:line="480" w:lineRule="auto"/>
              <w:jc w:val="both"/>
            </w:pPr>
          </w:p>
        </w:tc>
      </w:tr>
      <w:tr w:rsidR="007102A2" w:rsidRPr="00E26D30" w14:paraId="0A7242B9" w14:textId="77777777" w:rsidTr="00BF0B8F">
        <w:tc>
          <w:tcPr>
            <w:tcW w:w="2943" w:type="dxa"/>
            <w:gridSpan w:val="2"/>
            <w:vAlign w:val="center"/>
          </w:tcPr>
          <w:p w14:paraId="121D381D" w14:textId="77777777" w:rsidR="007102A2" w:rsidRPr="00E26D30" w:rsidRDefault="007102A2" w:rsidP="00BF0B8F">
            <w:pPr>
              <w:jc w:val="both"/>
            </w:pPr>
            <w:r w:rsidRPr="00E26D30">
              <w:t>Številka TRR:</w:t>
            </w:r>
          </w:p>
        </w:tc>
        <w:tc>
          <w:tcPr>
            <w:tcW w:w="6266" w:type="dxa"/>
          </w:tcPr>
          <w:p w14:paraId="05FE5E3F" w14:textId="77777777" w:rsidR="007102A2" w:rsidRPr="00E26D30" w:rsidRDefault="007102A2" w:rsidP="00C147C8">
            <w:pPr>
              <w:spacing w:line="480" w:lineRule="auto"/>
              <w:jc w:val="both"/>
            </w:pPr>
          </w:p>
        </w:tc>
      </w:tr>
      <w:tr w:rsidR="007102A2" w:rsidRPr="00E26D30" w14:paraId="2AC062BC" w14:textId="77777777" w:rsidTr="00BF0B8F">
        <w:tc>
          <w:tcPr>
            <w:tcW w:w="2943" w:type="dxa"/>
            <w:gridSpan w:val="2"/>
            <w:vAlign w:val="center"/>
          </w:tcPr>
          <w:p w14:paraId="5C7670A6" w14:textId="77777777" w:rsidR="007102A2" w:rsidRPr="00E26D30" w:rsidRDefault="007102A2" w:rsidP="00BF0B8F">
            <w:pPr>
              <w:jc w:val="both"/>
            </w:pPr>
            <w:r w:rsidRPr="00E26D30">
              <w:t>E-pošta:</w:t>
            </w:r>
          </w:p>
        </w:tc>
        <w:tc>
          <w:tcPr>
            <w:tcW w:w="6266" w:type="dxa"/>
          </w:tcPr>
          <w:p w14:paraId="46CC680C" w14:textId="77777777" w:rsidR="007102A2" w:rsidRPr="00E26D30" w:rsidRDefault="007102A2" w:rsidP="00C147C8">
            <w:pPr>
              <w:spacing w:line="480" w:lineRule="auto"/>
              <w:jc w:val="both"/>
            </w:pPr>
          </w:p>
        </w:tc>
      </w:tr>
      <w:tr w:rsidR="007102A2" w:rsidRPr="00E26D30" w14:paraId="473E70A5" w14:textId="77777777" w:rsidTr="00C147C8">
        <w:tc>
          <w:tcPr>
            <w:tcW w:w="9209" w:type="dxa"/>
            <w:gridSpan w:val="3"/>
            <w:shd w:val="clear" w:color="auto" w:fill="BFBFBF" w:themeFill="background1" w:themeFillShade="BF"/>
          </w:tcPr>
          <w:p w14:paraId="31989FFD" w14:textId="77777777" w:rsidR="007102A2" w:rsidRPr="00E26D30" w:rsidRDefault="007102A2" w:rsidP="00C147C8">
            <w:pPr>
              <w:spacing w:line="480" w:lineRule="auto"/>
              <w:rPr>
                <w:smallCaps/>
              </w:rPr>
            </w:pPr>
            <w:r w:rsidRPr="00E26D30">
              <w:rPr>
                <w:smallCaps/>
              </w:rPr>
              <w:t xml:space="preserve">VSI ZAKONITI ZASTOPNIKI PARTNERJA </w:t>
            </w:r>
            <w:r w:rsidRPr="00E26D30">
              <w:rPr>
                <w:i/>
                <w:smallCaps/>
              </w:rPr>
              <w:t>(z navedbami morebitnih omejitev)</w:t>
            </w:r>
            <w:r w:rsidRPr="00E26D30">
              <w:rPr>
                <w:smallCaps/>
              </w:rPr>
              <w:t>:</w:t>
            </w:r>
          </w:p>
        </w:tc>
      </w:tr>
      <w:tr w:rsidR="007102A2" w:rsidRPr="00E26D30" w14:paraId="56FB7188" w14:textId="77777777" w:rsidTr="00C147C8">
        <w:tc>
          <w:tcPr>
            <w:tcW w:w="534" w:type="dxa"/>
          </w:tcPr>
          <w:p w14:paraId="41744B93" w14:textId="77777777" w:rsidR="007102A2" w:rsidRPr="00E26D30" w:rsidRDefault="007102A2" w:rsidP="00C147C8">
            <w:pPr>
              <w:spacing w:line="480" w:lineRule="auto"/>
              <w:jc w:val="both"/>
            </w:pPr>
            <w:r w:rsidRPr="00E26D30">
              <w:t>1.</w:t>
            </w:r>
          </w:p>
        </w:tc>
        <w:tc>
          <w:tcPr>
            <w:tcW w:w="8675" w:type="dxa"/>
            <w:gridSpan w:val="2"/>
          </w:tcPr>
          <w:p w14:paraId="258413E1" w14:textId="77777777" w:rsidR="007102A2" w:rsidRPr="00E26D30" w:rsidRDefault="007102A2" w:rsidP="00C147C8">
            <w:pPr>
              <w:spacing w:line="480" w:lineRule="auto"/>
              <w:jc w:val="both"/>
            </w:pPr>
          </w:p>
        </w:tc>
      </w:tr>
      <w:tr w:rsidR="007102A2" w:rsidRPr="00E26D30" w14:paraId="1B40C36F" w14:textId="77777777" w:rsidTr="00C147C8">
        <w:tc>
          <w:tcPr>
            <w:tcW w:w="534" w:type="dxa"/>
          </w:tcPr>
          <w:p w14:paraId="073F6399" w14:textId="77777777" w:rsidR="007102A2" w:rsidRPr="00E26D30" w:rsidRDefault="007102A2" w:rsidP="00C147C8">
            <w:pPr>
              <w:spacing w:line="480" w:lineRule="auto"/>
              <w:jc w:val="both"/>
            </w:pPr>
            <w:r w:rsidRPr="00E26D30">
              <w:t>2.</w:t>
            </w:r>
          </w:p>
        </w:tc>
        <w:tc>
          <w:tcPr>
            <w:tcW w:w="8675" w:type="dxa"/>
            <w:gridSpan w:val="2"/>
          </w:tcPr>
          <w:p w14:paraId="25DC9B5B" w14:textId="77777777" w:rsidR="007102A2" w:rsidRPr="00E26D30" w:rsidRDefault="007102A2" w:rsidP="00C147C8">
            <w:pPr>
              <w:spacing w:line="480" w:lineRule="auto"/>
              <w:jc w:val="both"/>
            </w:pPr>
          </w:p>
        </w:tc>
      </w:tr>
      <w:tr w:rsidR="007102A2" w:rsidRPr="00E26D30" w14:paraId="5F9F802E" w14:textId="77777777" w:rsidTr="00C147C8">
        <w:tc>
          <w:tcPr>
            <w:tcW w:w="534" w:type="dxa"/>
          </w:tcPr>
          <w:p w14:paraId="1E9636D8" w14:textId="77777777" w:rsidR="007102A2" w:rsidRPr="00E26D30" w:rsidRDefault="007102A2" w:rsidP="00C147C8">
            <w:pPr>
              <w:spacing w:line="480" w:lineRule="auto"/>
              <w:jc w:val="both"/>
            </w:pPr>
            <w:r w:rsidRPr="00E26D30">
              <w:t>3.</w:t>
            </w:r>
          </w:p>
        </w:tc>
        <w:tc>
          <w:tcPr>
            <w:tcW w:w="8675" w:type="dxa"/>
            <w:gridSpan w:val="2"/>
          </w:tcPr>
          <w:p w14:paraId="03C2B4D2" w14:textId="77777777" w:rsidR="007102A2" w:rsidRPr="00E26D30" w:rsidRDefault="007102A2" w:rsidP="00C147C8">
            <w:pPr>
              <w:spacing w:line="480" w:lineRule="auto"/>
              <w:jc w:val="both"/>
            </w:pPr>
          </w:p>
        </w:tc>
      </w:tr>
      <w:tr w:rsidR="007102A2" w:rsidRPr="00E26D30" w14:paraId="5D270040" w14:textId="77777777" w:rsidTr="00C147C8">
        <w:tc>
          <w:tcPr>
            <w:tcW w:w="534" w:type="dxa"/>
          </w:tcPr>
          <w:p w14:paraId="05053EC7" w14:textId="77777777" w:rsidR="007102A2" w:rsidRPr="00E26D30" w:rsidRDefault="007102A2" w:rsidP="00C147C8">
            <w:pPr>
              <w:spacing w:line="480" w:lineRule="auto"/>
              <w:jc w:val="both"/>
            </w:pPr>
            <w:r w:rsidRPr="00E26D30">
              <w:t>4.</w:t>
            </w:r>
          </w:p>
        </w:tc>
        <w:tc>
          <w:tcPr>
            <w:tcW w:w="8675" w:type="dxa"/>
            <w:gridSpan w:val="2"/>
          </w:tcPr>
          <w:p w14:paraId="35461882" w14:textId="77777777" w:rsidR="007102A2" w:rsidRPr="00E26D30" w:rsidRDefault="007102A2" w:rsidP="00C147C8">
            <w:pPr>
              <w:spacing w:line="480" w:lineRule="auto"/>
              <w:jc w:val="both"/>
            </w:pPr>
          </w:p>
        </w:tc>
      </w:tr>
      <w:tr w:rsidR="007102A2" w:rsidRPr="00E26D30" w14:paraId="39C9A0EB" w14:textId="77777777" w:rsidTr="00C147C8">
        <w:tc>
          <w:tcPr>
            <w:tcW w:w="9209" w:type="dxa"/>
            <w:gridSpan w:val="3"/>
            <w:tcBorders>
              <w:bottom w:val="single" w:sz="4" w:space="0" w:color="auto"/>
            </w:tcBorders>
            <w:shd w:val="clear" w:color="auto" w:fill="BFBFBF" w:themeFill="background1" w:themeFillShade="BF"/>
          </w:tcPr>
          <w:p w14:paraId="3C418CF7" w14:textId="77777777" w:rsidR="007102A2" w:rsidRPr="00E26D30" w:rsidRDefault="007102A2" w:rsidP="00C147C8">
            <w:pPr>
              <w:spacing w:line="480" w:lineRule="auto"/>
            </w:pPr>
            <w:r w:rsidRPr="00E26D30">
              <w:t>Področje oz. vrsta ter obseg del, za katera bo zadolžen partner v skupni ponudbi:</w:t>
            </w:r>
          </w:p>
        </w:tc>
      </w:tr>
      <w:tr w:rsidR="007102A2" w:rsidRPr="00E26D30" w14:paraId="4A7BD4B0" w14:textId="77777777" w:rsidTr="00C147C8">
        <w:tc>
          <w:tcPr>
            <w:tcW w:w="9209" w:type="dxa"/>
            <w:gridSpan w:val="3"/>
            <w:tcBorders>
              <w:bottom w:val="single" w:sz="4" w:space="0" w:color="auto"/>
            </w:tcBorders>
            <w:shd w:val="clear" w:color="auto" w:fill="auto"/>
          </w:tcPr>
          <w:p w14:paraId="072F3243" w14:textId="77777777" w:rsidR="007102A2" w:rsidRDefault="007102A2" w:rsidP="00C147C8">
            <w:pPr>
              <w:spacing w:line="480" w:lineRule="auto"/>
            </w:pPr>
          </w:p>
          <w:p w14:paraId="38A7F47B" w14:textId="77777777" w:rsidR="007102A2" w:rsidRPr="00E26D30" w:rsidRDefault="007102A2" w:rsidP="00C147C8">
            <w:pPr>
              <w:spacing w:line="480" w:lineRule="auto"/>
            </w:pPr>
            <w:r w:rsidRPr="00E26D30">
              <w:t>______________________________________________________________</w:t>
            </w:r>
          </w:p>
          <w:p w14:paraId="1E5AD8BE" w14:textId="77777777" w:rsidR="007102A2" w:rsidRPr="00E26D30" w:rsidRDefault="007102A2" w:rsidP="00C147C8">
            <w:pPr>
              <w:spacing w:line="480" w:lineRule="auto"/>
            </w:pPr>
            <w:r w:rsidRPr="00E26D30">
              <w:t>______________________________________________________________</w:t>
            </w:r>
          </w:p>
          <w:p w14:paraId="1E39C47F" w14:textId="77777777" w:rsidR="007102A2" w:rsidRDefault="007102A2" w:rsidP="00C147C8">
            <w:pPr>
              <w:spacing w:line="480" w:lineRule="auto"/>
            </w:pPr>
            <w:r w:rsidRPr="00E26D30">
              <w:t>______________________________________________________________</w:t>
            </w:r>
          </w:p>
          <w:p w14:paraId="2933FCF4" w14:textId="77777777" w:rsidR="007102A2" w:rsidRPr="00E26D30" w:rsidRDefault="007102A2" w:rsidP="00C147C8">
            <w:pPr>
              <w:spacing w:line="480" w:lineRule="auto"/>
            </w:pPr>
            <w:r w:rsidRPr="00E26D30">
              <w:t>______________________________________________________________</w:t>
            </w:r>
          </w:p>
        </w:tc>
      </w:tr>
    </w:tbl>
    <w:p w14:paraId="0B9B38AF" w14:textId="77777777" w:rsidR="007102A2" w:rsidRPr="00E26D30" w:rsidRDefault="007102A2" w:rsidP="007102A2">
      <w:pPr>
        <w:jc w:val="both"/>
      </w:pPr>
    </w:p>
    <w:p w14:paraId="5CDA55C2" w14:textId="77777777" w:rsidR="007102A2" w:rsidRPr="00E26D30" w:rsidRDefault="007102A2" w:rsidP="007102A2">
      <w:pPr>
        <w:jc w:val="both"/>
      </w:pPr>
    </w:p>
    <w:p w14:paraId="3F18D88E" w14:textId="77777777" w:rsidR="007102A2" w:rsidRPr="00E26D30" w:rsidRDefault="007102A2" w:rsidP="007102A2">
      <w:pPr>
        <w:jc w:val="both"/>
      </w:pPr>
    </w:p>
    <w:p w14:paraId="3399262A" w14:textId="77777777" w:rsidR="00E119B4" w:rsidRDefault="007102A2" w:rsidP="007102A2">
      <w:pPr>
        <w:pBdr>
          <w:top w:val="single" w:sz="4" w:space="1" w:color="00B050"/>
          <w:bottom w:val="single" w:sz="4" w:space="1" w:color="00B050"/>
        </w:pBdr>
        <w:jc w:val="center"/>
        <w:rPr>
          <w:color w:val="00B050"/>
        </w:rPr>
      </w:pPr>
      <w:r w:rsidRPr="00E26D30">
        <w:rPr>
          <w:color w:val="00B050"/>
        </w:rPr>
        <w:t xml:space="preserve">Ponudnik v ponudbi predloži </w:t>
      </w:r>
      <w:r w:rsidRPr="00E26D30">
        <w:rPr>
          <w:i/>
          <w:smallCaps/>
          <w:color w:val="00B050"/>
        </w:rPr>
        <w:t>Priloga k obrazcu 1: partner v skupni ponudbi</w:t>
      </w:r>
      <w:r w:rsidRPr="00E26D30">
        <w:rPr>
          <w:color w:val="00B050"/>
        </w:rPr>
        <w:t xml:space="preserve"> </w:t>
      </w:r>
    </w:p>
    <w:p w14:paraId="37389AB3" w14:textId="50F72026" w:rsidR="007102A2" w:rsidRPr="00E26D30" w:rsidRDefault="007102A2" w:rsidP="007102A2">
      <w:pPr>
        <w:pBdr>
          <w:top w:val="single" w:sz="4" w:space="1" w:color="00B050"/>
          <w:bottom w:val="single" w:sz="4" w:space="1" w:color="00B050"/>
        </w:pBdr>
        <w:jc w:val="center"/>
        <w:rPr>
          <w:color w:val="00B050"/>
        </w:rPr>
      </w:pPr>
      <w:r w:rsidRPr="00E26D30">
        <w:rPr>
          <w:color w:val="00B050"/>
        </w:rPr>
        <w:t>za vsakega od partnerjev v skupni ponudbi.</w:t>
      </w:r>
    </w:p>
    <w:p w14:paraId="11939A13" w14:textId="77777777" w:rsidR="007102A2" w:rsidRPr="00E26D30" w:rsidRDefault="007102A2" w:rsidP="007102A2">
      <w:pPr>
        <w:jc w:val="both"/>
      </w:pPr>
      <w:r w:rsidRPr="00E26D30">
        <w:br w:type="page"/>
      </w:r>
    </w:p>
    <w:p w14:paraId="668A8498" w14:textId="77777777" w:rsidR="007102A2" w:rsidRPr="007102A2" w:rsidRDefault="007102A2" w:rsidP="007102A2">
      <w:pPr>
        <w:pStyle w:val="Naslov3"/>
        <w:jc w:val="right"/>
        <w:rPr>
          <w:color w:val="auto"/>
          <w:sz w:val="20"/>
          <w:szCs w:val="20"/>
        </w:rPr>
      </w:pPr>
      <w:r w:rsidRPr="007102A2">
        <w:rPr>
          <w:color w:val="auto"/>
          <w:sz w:val="20"/>
          <w:szCs w:val="20"/>
        </w:rPr>
        <w:lastRenderedPageBreak/>
        <w:t>Priloga k obrazcu 1: podizvajalec</w:t>
      </w:r>
    </w:p>
    <w:p w14:paraId="55A59AC9" w14:textId="6009635B" w:rsidR="007102A2" w:rsidRPr="00E26D30" w:rsidRDefault="007102A2" w:rsidP="007102A2">
      <w:pPr>
        <w:rPr>
          <w:bCs/>
          <w:u w:val="single"/>
        </w:rPr>
      </w:pPr>
      <w:r w:rsidRPr="00E26D30">
        <w:t xml:space="preserve">Ljubljana,  </w:t>
      </w:r>
      <w:r w:rsidR="004174A7">
        <w:t>9.4.2025</w:t>
      </w:r>
    </w:p>
    <w:p w14:paraId="4D2FFF9E" w14:textId="79AC13F5" w:rsidR="007102A2" w:rsidRPr="00E26D30" w:rsidRDefault="007102A2" w:rsidP="007102A2">
      <w:r w:rsidRPr="00E26D30">
        <w:t xml:space="preserve">Številka:   </w:t>
      </w:r>
      <w:r w:rsidR="009E6027">
        <w:t>1955-3/2025</w:t>
      </w:r>
    </w:p>
    <w:p w14:paraId="514E7C53" w14:textId="77777777" w:rsidR="007102A2" w:rsidRPr="00E26D30" w:rsidRDefault="007102A2" w:rsidP="007102A2">
      <w:pPr>
        <w:rPr>
          <w:b/>
          <w:spacing w:val="40"/>
        </w:rPr>
      </w:pPr>
    </w:p>
    <w:p w14:paraId="4B045684" w14:textId="77777777" w:rsidR="007102A2" w:rsidRPr="00E26D30" w:rsidRDefault="007102A2" w:rsidP="007102A2">
      <w:pPr>
        <w:rPr>
          <w:b/>
          <w:spacing w:val="40"/>
        </w:rPr>
      </w:pPr>
    </w:p>
    <w:p w14:paraId="0077E20B" w14:textId="77777777" w:rsidR="007102A2" w:rsidRPr="00E26D30" w:rsidRDefault="007102A2" w:rsidP="007102A2">
      <w:pPr>
        <w:rPr>
          <w:b/>
          <w:spacing w:val="40"/>
        </w:rPr>
      </w:pPr>
      <w:r w:rsidRPr="00E26D30">
        <w:rPr>
          <w:b/>
          <w:spacing w:val="40"/>
        </w:rPr>
        <w:t>Podatki o podizvajalcu:</w:t>
      </w:r>
    </w:p>
    <w:p w14:paraId="12277C8B" w14:textId="77777777" w:rsidR="007102A2" w:rsidRPr="00E26D30" w:rsidRDefault="007102A2" w:rsidP="007102A2">
      <w:pPr>
        <w:jc w:val="both"/>
      </w:pPr>
    </w:p>
    <w:p w14:paraId="0FE18AFC" w14:textId="77777777" w:rsidR="007102A2" w:rsidRPr="00E26D30"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E26D30" w14:paraId="6CAF29A5" w14:textId="77777777" w:rsidTr="00C147C8">
        <w:tc>
          <w:tcPr>
            <w:tcW w:w="9209" w:type="dxa"/>
            <w:gridSpan w:val="3"/>
            <w:shd w:val="clear" w:color="auto" w:fill="BFBFBF" w:themeFill="background1" w:themeFillShade="BF"/>
          </w:tcPr>
          <w:p w14:paraId="5A9DA426" w14:textId="77777777" w:rsidR="007102A2" w:rsidRPr="00E26D30" w:rsidRDefault="007102A2" w:rsidP="00C147C8">
            <w:pPr>
              <w:spacing w:line="480" w:lineRule="auto"/>
              <w:rPr>
                <w:smallCaps/>
              </w:rPr>
            </w:pPr>
            <w:r w:rsidRPr="00E26D30">
              <w:rPr>
                <w:smallCaps/>
              </w:rPr>
              <w:t>POSLOVNI PODATKI PODIZVAJALCA:</w:t>
            </w:r>
          </w:p>
        </w:tc>
      </w:tr>
      <w:tr w:rsidR="007102A2" w:rsidRPr="00E26D30" w14:paraId="46C58994" w14:textId="77777777" w:rsidTr="00C147C8">
        <w:trPr>
          <w:trHeight w:val="920"/>
        </w:trPr>
        <w:tc>
          <w:tcPr>
            <w:tcW w:w="2943" w:type="dxa"/>
            <w:gridSpan w:val="2"/>
            <w:vAlign w:val="center"/>
          </w:tcPr>
          <w:p w14:paraId="16DD8D63" w14:textId="77777777" w:rsidR="007102A2" w:rsidRPr="00E26D30" w:rsidRDefault="007102A2" w:rsidP="00C147C8">
            <w:pPr>
              <w:spacing w:line="480" w:lineRule="auto"/>
            </w:pPr>
            <w:r w:rsidRPr="00E26D30">
              <w:t>Popoln naziv in naslov:</w:t>
            </w:r>
          </w:p>
        </w:tc>
        <w:tc>
          <w:tcPr>
            <w:tcW w:w="6266" w:type="dxa"/>
          </w:tcPr>
          <w:p w14:paraId="4C85DEEA" w14:textId="77777777" w:rsidR="007102A2" w:rsidRPr="00E26D30" w:rsidRDefault="007102A2" w:rsidP="00C147C8">
            <w:pPr>
              <w:jc w:val="both"/>
            </w:pPr>
          </w:p>
        </w:tc>
      </w:tr>
      <w:tr w:rsidR="007102A2" w:rsidRPr="00E26D30" w14:paraId="6023342B" w14:textId="77777777" w:rsidTr="00C147C8">
        <w:tc>
          <w:tcPr>
            <w:tcW w:w="2943" w:type="dxa"/>
            <w:gridSpan w:val="2"/>
          </w:tcPr>
          <w:p w14:paraId="233BD30D" w14:textId="77777777" w:rsidR="007102A2" w:rsidRPr="00E26D30" w:rsidRDefault="007102A2" w:rsidP="00C147C8">
            <w:pPr>
              <w:spacing w:line="480" w:lineRule="auto"/>
              <w:jc w:val="both"/>
            </w:pPr>
            <w:r w:rsidRPr="00E26D30">
              <w:t>Matična št.:</w:t>
            </w:r>
          </w:p>
        </w:tc>
        <w:tc>
          <w:tcPr>
            <w:tcW w:w="6266" w:type="dxa"/>
          </w:tcPr>
          <w:p w14:paraId="491C5CDC" w14:textId="77777777" w:rsidR="007102A2" w:rsidRPr="00E26D30" w:rsidRDefault="007102A2" w:rsidP="00C147C8">
            <w:pPr>
              <w:jc w:val="both"/>
            </w:pPr>
          </w:p>
        </w:tc>
      </w:tr>
      <w:tr w:rsidR="007102A2" w:rsidRPr="00E26D30" w14:paraId="24AEAE75" w14:textId="77777777" w:rsidTr="00C147C8">
        <w:tc>
          <w:tcPr>
            <w:tcW w:w="2943" w:type="dxa"/>
            <w:gridSpan w:val="2"/>
          </w:tcPr>
          <w:p w14:paraId="41954411" w14:textId="77777777" w:rsidR="007102A2" w:rsidRPr="00E26D30" w:rsidRDefault="007102A2" w:rsidP="00C147C8">
            <w:pPr>
              <w:spacing w:line="480" w:lineRule="auto"/>
              <w:jc w:val="both"/>
            </w:pPr>
            <w:r w:rsidRPr="00E26D30">
              <w:t>Identifikacijska št. za DDV:</w:t>
            </w:r>
          </w:p>
        </w:tc>
        <w:tc>
          <w:tcPr>
            <w:tcW w:w="6266" w:type="dxa"/>
          </w:tcPr>
          <w:p w14:paraId="16610FFA" w14:textId="77777777" w:rsidR="007102A2" w:rsidRPr="00E26D30" w:rsidRDefault="007102A2" w:rsidP="00C147C8">
            <w:pPr>
              <w:jc w:val="both"/>
            </w:pPr>
          </w:p>
        </w:tc>
      </w:tr>
      <w:tr w:rsidR="007102A2" w:rsidRPr="00E26D30" w14:paraId="21616C85" w14:textId="77777777" w:rsidTr="00C147C8">
        <w:tc>
          <w:tcPr>
            <w:tcW w:w="2943" w:type="dxa"/>
            <w:gridSpan w:val="2"/>
          </w:tcPr>
          <w:p w14:paraId="5C6780AA" w14:textId="77777777" w:rsidR="007102A2" w:rsidRPr="00E26D30" w:rsidRDefault="007102A2" w:rsidP="00C147C8">
            <w:pPr>
              <w:spacing w:line="480" w:lineRule="auto"/>
              <w:jc w:val="both"/>
            </w:pPr>
            <w:r w:rsidRPr="00E26D30">
              <w:t>Pristojni davčni urad:</w:t>
            </w:r>
          </w:p>
        </w:tc>
        <w:tc>
          <w:tcPr>
            <w:tcW w:w="6266" w:type="dxa"/>
          </w:tcPr>
          <w:p w14:paraId="09BFE283" w14:textId="77777777" w:rsidR="007102A2" w:rsidRPr="00E26D30" w:rsidRDefault="007102A2" w:rsidP="00C147C8">
            <w:pPr>
              <w:jc w:val="both"/>
            </w:pPr>
          </w:p>
        </w:tc>
      </w:tr>
      <w:tr w:rsidR="007102A2" w:rsidRPr="00E26D30" w14:paraId="02BA080B" w14:textId="77777777" w:rsidTr="00C147C8">
        <w:tc>
          <w:tcPr>
            <w:tcW w:w="2943" w:type="dxa"/>
            <w:gridSpan w:val="2"/>
          </w:tcPr>
          <w:p w14:paraId="318CF53F" w14:textId="77777777" w:rsidR="007102A2" w:rsidRPr="00E26D30" w:rsidRDefault="007102A2" w:rsidP="00C147C8">
            <w:pPr>
              <w:spacing w:line="480" w:lineRule="auto"/>
              <w:jc w:val="both"/>
            </w:pPr>
            <w:r w:rsidRPr="00E26D30">
              <w:t>Številka TRR:</w:t>
            </w:r>
          </w:p>
        </w:tc>
        <w:tc>
          <w:tcPr>
            <w:tcW w:w="6266" w:type="dxa"/>
          </w:tcPr>
          <w:p w14:paraId="07A93DF1" w14:textId="77777777" w:rsidR="007102A2" w:rsidRPr="00E26D30" w:rsidRDefault="007102A2" w:rsidP="00C147C8">
            <w:pPr>
              <w:jc w:val="both"/>
            </w:pPr>
          </w:p>
        </w:tc>
      </w:tr>
      <w:tr w:rsidR="007102A2" w:rsidRPr="00E26D30" w14:paraId="7FA842A7" w14:textId="77777777" w:rsidTr="00C147C8">
        <w:tc>
          <w:tcPr>
            <w:tcW w:w="2943" w:type="dxa"/>
            <w:gridSpan w:val="2"/>
          </w:tcPr>
          <w:p w14:paraId="35D33808" w14:textId="77777777" w:rsidR="007102A2" w:rsidRPr="00E26D30" w:rsidRDefault="007102A2" w:rsidP="00C147C8">
            <w:pPr>
              <w:spacing w:line="480" w:lineRule="auto"/>
              <w:jc w:val="both"/>
            </w:pPr>
            <w:r w:rsidRPr="00E26D30">
              <w:t>E-pošta:</w:t>
            </w:r>
          </w:p>
        </w:tc>
        <w:tc>
          <w:tcPr>
            <w:tcW w:w="6266" w:type="dxa"/>
          </w:tcPr>
          <w:p w14:paraId="031960EE" w14:textId="77777777" w:rsidR="007102A2" w:rsidRPr="00E26D30" w:rsidRDefault="007102A2" w:rsidP="00C147C8">
            <w:pPr>
              <w:jc w:val="both"/>
            </w:pPr>
          </w:p>
        </w:tc>
      </w:tr>
      <w:tr w:rsidR="007102A2" w:rsidRPr="00E26D30" w14:paraId="500B846D" w14:textId="77777777" w:rsidTr="00C147C8">
        <w:tc>
          <w:tcPr>
            <w:tcW w:w="9209" w:type="dxa"/>
            <w:gridSpan w:val="3"/>
            <w:shd w:val="clear" w:color="auto" w:fill="BFBFBF" w:themeFill="background1" w:themeFillShade="BF"/>
          </w:tcPr>
          <w:p w14:paraId="751209B6" w14:textId="77777777" w:rsidR="007102A2" w:rsidRPr="00E26D30" w:rsidRDefault="007102A2" w:rsidP="00C147C8">
            <w:pPr>
              <w:spacing w:line="480" w:lineRule="auto"/>
              <w:rPr>
                <w:smallCaps/>
              </w:rPr>
            </w:pPr>
            <w:r w:rsidRPr="00E26D30">
              <w:rPr>
                <w:smallCaps/>
              </w:rPr>
              <w:t>VSI ZAKONITI ZASTOPNIKI PODIZVAJALCA</w:t>
            </w:r>
            <w:r w:rsidRPr="00E26D30">
              <w:rPr>
                <w:i/>
                <w:smallCaps/>
              </w:rPr>
              <w:t xml:space="preserve"> (z navedbami morebitnih omejitev)</w:t>
            </w:r>
            <w:r w:rsidRPr="00E26D30">
              <w:rPr>
                <w:smallCaps/>
              </w:rPr>
              <w:t>:</w:t>
            </w:r>
          </w:p>
        </w:tc>
      </w:tr>
      <w:tr w:rsidR="007102A2" w:rsidRPr="00E26D30" w14:paraId="56AE9B70" w14:textId="77777777" w:rsidTr="00C147C8">
        <w:tc>
          <w:tcPr>
            <w:tcW w:w="534" w:type="dxa"/>
          </w:tcPr>
          <w:p w14:paraId="64E4266F" w14:textId="77777777" w:rsidR="007102A2" w:rsidRPr="00E26D30" w:rsidRDefault="007102A2" w:rsidP="00C147C8">
            <w:pPr>
              <w:spacing w:line="480" w:lineRule="auto"/>
              <w:jc w:val="both"/>
            </w:pPr>
            <w:r w:rsidRPr="00E26D30">
              <w:t>1.</w:t>
            </w:r>
          </w:p>
        </w:tc>
        <w:tc>
          <w:tcPr>
            <w:tcW w:w="8675" w:type="dxa"/>
            <w:gridSpan w:val="2"/>
          </w:tcPr>
          <w:p w14:paraId="1FA34C30" w14:textId="77777777" w:rsidR="007102A2" w:rsidRPr="00E26D30" w:rsidRDefault="007102A2" w:rsidP="00C147C8">
            <w:pPr>
              <w:spacing w:line="480" w:lineRule="auto"/>
              <w:jc w:val="both"/>
            </w:pPr>
          </w:p>
        </w:tc>
      </w:tr>
      <w:tr w:rsidR="007102A2" w:rsidRPr="00E26D30" w14:paraId="24B177F4" w14:textId="77777777" w:rsidTr="00C147C8">
        <w:tc>
          <w:tcPr>
            <w:tcW w:w="534" w:type="dxa"/>
          </w:tcPr>
          <w:p w14:paraId="038DF4E7" w14:textId="77777777" w:rsidR="007102A2" w:rsidRPr="00E26D30" w:rsidRDefault="007102A2" w:rsidP="00C147C8">
            <w:pPr>
              <w:spacing w:line="480" w:lineRule="auto"/>
              <w:jc w:val="both"/>
            </w:pPr>
            <w:r w:rsidRPr="00E26D30">
              <w:t>2.</w:t>
            </w:r>
          </w:p>
        </w:tc>
        <w:tc>
          <w:tcPr>
            <w:tcW w:w="8675" w:type="dxa"/>
            <w:gridSpan w:val="2"/>
          </w:tcPr>
          <w:p w14:paraId="77F8F3E4" w14:textId="77777777" w:rsidR="007102A2" w:rsidRPr="00E26D30" w:rsidRDefault="007102A2" w:rsidP="00C147C8">
            <w:pPr>
              <w:spacing w:line="480" w:lineRule="auto"/>
              <w:jc w:val="both"/>
            </w:pPr>
          </w:p>
        </w:tc>
      </w:tr>
      <w:tr w:rsidR="007102A2" w:rsidRPr="00E26D30" w14:paraId="6C6C498E" w14:textId="77777777" w:rsidTr="00C147C8">
        <w:tc>
          <w:tcPr>
            <w:tcW w:w="534" w:type="dxa"/>
          </w:tcPr>
          <w:p w14:paraId="47538483" w14:textId="77777777" w:rsidR="007102A2" w:rsidRPr="00E26D30" w:rsidRDefault="007102A2" w:rsidP="00C147C8">
            <w:pPr>
              <w:spacing w:line="480" w:lineRule="auto"/>
              <w:jc w:val="both"/>
            </w:pPr>
            <w:r w:rsidRPr="00E26D30">
              <w:t>3.</w:t>
            </w:r>
          </w:p>
        </w:tc>
        <w:tc>
          <w:tcPr>
            <w:tcW w:w="8675" w:type="dxa"/>
            <w:gridSpan w:val="2"/>
          </w:tcPr>
          <w:p w14:paraId="6A0F6A42" w14:textId="77777777" w:rsidR="007102A2" w:rsidRPr="00E26D30" w:rsidRDefault="007102A2" w:rsidP="00C147C8">
            <w:pPr>
              <w:spacing w:line="480" w:lineRule="auto"/>
              <w:jc w:val="both"/>
            </w:pPr>
          </w:p>
        </w:tc>
      </w:tr>
      <w:tr w:rsidR="007102A2" w:rsidRPr="00E26D30" w14:paraId="18297D0B" w14:textId="77777777" w:rsidTr="00C147C8">
        <w:tc>
          <w:tcPr>
            <w:tcW w:w="534" w:type="dxa"/>
          </w:tcPr>
          <w:p w14:paraId="114EB5CA" w14:textId="77777777" w:rsidR="007102A2" w:rsidRPr="00E26D30" w:rsidRDefault="007102A2" w:rsidP="00C147C8">
            <w:pPr>
              <w:spacing w:line="480" w:lineRule="auto"/>
              <w:jc w:val="both"/>
            </w:pPr>
            <w:r w:rsidRPr="00E26D30">
              <w:t>4.</w:t>
            </w:r>
          </w:p>
        </w:tc>
        <w:tc>
          <w:tcPr>
            <w:tcW w:w="8675" w:type="dxa"/>
            <w:gridSpan w:val="2"/>
          </w:tcPr>
          <w:p w14:paraId="13A0BAC3" w14:textId="77777777" w:rsidR="007102A2" w:rsidRPr="00E26D30" w:rsidRDefault="007102A2" w:rsidP="00C147C8">
            <w:pPr>
              <w:spacing w:line="480" w:lineRule="auto"/>
              <w:jc w:val="both"/>
            </w:pPr>
          </w:p>
        </w:tc>
      </w:tr>
      <w:tr w:rsidR="007102A2" w:rsidRPr="00E26D30" w14:paraId="716C7F54" w14:textId="77777777" w:rsidTr="00C147C8">
        <w:tc>
          <w:tcPr>
            <w:tcW w:w="9209" w:type="dxa"/>
            <w:gridSpan w:val="3"/>
            <w:shd w:val="clear" w:color="auto" w:fill="BFBFBF" w:themeFill="background1" w:themeFillShade="BF"/>
          </w:tcPr>
          <w:p w14:paraId="0AAEDD4D" w14:textId="77777777" w:rsidR="007102A2" w:rsidRPr="00E26D30" w:rsidRDefault="007102A2" w:rsidP="00C147C8">
            <w:pPr>
              <w:spacing w:line="480" w:lineRule="auto"/>
            </w:pPr>
            <w:r w:rsidRPr="00E26D30">
              <w:t>DEL IZVEDBE NAROČILA, KI GA BO IZVEDEL PODIZVAJALEC:</w:t>
            </w:r>
          </w:p>
        </w:tc>
      </w:tr>
      <w:tr w:rsidR="007102A2" w:rsidRPr="00E26D30" w14:paraId="51CFD074" w14:textId="77777777" w:rsidTr="00C147C8">
        <w:trPr>
          <w:trHeight w:val="920"/>
        </w:trPr>
        <w:tc>
          <w:tcPr>
            <w:tcW w:w="2943" w:type="dxa"/>
            <w:gridSpan w:val="2"/>
            <w:vAlign w:val="center"/>
          </w:tcPr>
          <w:p w14:paraId="6A5DA7BC" w14:textId="77777777" w:rsidR="007102A2" w:rsidRPr="00E26D30" w:rsidRDefault="007102A2" w:rsidP="00C147C8">
            <w:pPr>
              <w:spacing w:line="480" w:lineRule="auto"/>
            </w:pPr>
            <w:r w:rsidRPr="00E26D30">
              <w:t>Opis dela izvedbe naročila, ki ga bo izvedel podizvajalec:</w:t>
            </w:r>
          </w:p>
        </w:tc>
        <w:tc>
          <w:tcPr>
            <w:tcW w:w="6266" w:type="dxa"/>
          </w:tcPr>
          <w:p w14:paraId="25F8B8A1" w14:textId="77777777" w:rsidR="007102A2" w:rsidRPr="00E26D30" w:rsidRDefault="007102A2" w:rsidP="00C147C8">
            <w:pPr>
              <w:jc w:val="both"/>
            </w:pPr>
          </w:p>
        </w:tc>
      </w:tr>
      <w:tr w:rsidR="007102A2" w:rsidRPr="00E26D30" w14:paraId="4456222C" w14:textId="77777777" w:rsidTr="00C147C8">
        <w:tc>
          <w:tcPr>
            <w:tcW w:w="2943" w:type="dxa"/>
            <w:gridSpan w:val="2"/>
          </w:tcPr>
          <w:p w14:paraId="2C7CD56C" w14:textId="77777777" w:rsidR="007102A2" w:rsidRPr="00E26D30" w:rsidRDefault="007102A2" w:rsidP="00C147C8">
            <w:pPr>
              <w:spacing w:line="480" w:lineRule="auto"/>
              <w:jc w:val="both"/>
            </w:pPr>
            <w:r w:rsidRPr="00E26D30">
              <w:t>Obseg v %:</w:t>
            </w:r>
          </w:p>
        </w:tc>
        <w:tc>
          <w:tcPr>
            <w:tcW w:w="6266" w:type="dxa"/>
          </w:tcPr>
          <w:p w14:paraId="4C145D8F" w14:textId="77777777" w:rsidR="007102A2" w:rsidRPr="00E26D30" w:rsidRDefault="007102A2" w:rsidP="00C147C8">
            <w:pPr>
              <w:jc w:val="both"/>
            </w:pPr>
          </w:p>
        </w:tc>
      </w:tr>
      <w:tr w:rsidR="007102A2" w:rsidRPr="00E26D30" w14:paraId="34A00E97" w14:textId="77777777" w:rsidTr="00C147C8">
        <w:tc>
          <w:tcPr>
            <w:tcW w:w="2943" w:type="dxa"/>
            <w:gridSpan w:val="2"/>
          </w:tcPr>
          <w:p w14:paraId="3769C90D" w14:textId="77777777" w:rsidR="007102A2" w:rsidRPr="00E26D30" w:rsidRDefault="007102A2" w:rsidP="00C147C8">
            <w:pPr>
              <w:spacing w:line="480" w:lineRule="auto"/>
              <w:jc w:val="both"/>
            </w:pPr>
            <w:r w:rsidRPr="00E26D30">
              <w:t>Vrednost:</w:t>
            </w:r>
          </w:p>
        </w:tc>
        <w:tc>
          <w:tcPr>
            <w:tcW w:w="6266" w:type="dxa"/>
          </w:tcPr>
          <w:p w14:paraId="7052D41B" w14:textId="77777777" w:rsidR="007102A2" w:rsidRPr="00E26D30" w:rsidRDefault="007102A2" w:rsidP="00C147C8">
            <w:pPr>
              <w:jc w:val="both"/>
            </w:pPr>
          </w:p>
        </w:tc>
      </w:tr>
      <w:tr w:rsidR="007102A2" w:rsidRPr="00E26D30" w14:paraId="019EEFF6" w14:textId="77777777" w:rsidTr="00C147C8">
        <w:tc>
          <w:tcPr>
            <w:tcW w:w="2943" w:type="dxa"/>
            <w:gridSpan w:val="2"/>
          </w:tcPr>
          <w:p w14:paraId="7B5C7737" w14:textId="77777777" w:rsidR="007102A2" w:rsidRPr="00E26D30" w:rsidRDefault="007102A2" w:rsidP="00C147C8">
            <w:pPr>
              <w:spacing w:line="480" w:lineRule="auto"/>
              <w:jc w:val="both"/>
            </w:pPr>
            <w:r w:rsidRPr="00E26D30">
              <w:t>Kraj izvedbe:</w:t>
            </w:r>
          </w:p>
        </w:tc>
        <w:tc>
          <w:tcPr>
            <w:tcW w:w="6266" w:type="dxa"/>
          </w:tcPr>
          <w:p w14:paraId="25567A4F" w14:textId="77777777" w:rsidR="007102A2" w:rsidRPr="00E26D30" w:rsidRDefault="007102A2" w:rsidP="00C147C8">
            <w:pPr>
              <w:jc w:val="both"/>
            </w:pPr>
          </w:p>
        </w:tc>
      </w:tr>
      <w:tr w:rsidR="007102A2" w:rsidRPr="00E26D30" w14:paraId="76147178" w14:textId="77777777" w:rsidTr="00C147C8">
        <w:tc>
          <w:tcPr>
            <w:tcW w:w="2943" w:type="dxa"/>
            <w:gridSpan w:val="2"/>
          </w:tcPr>
          <w:p w14:paraId="496859E1" w14:textId="77777777" w:rsidR="007102A2" w:rsidRPr="00E26D30" w:rsidRDefault="007102A2" w:rsidP="00C147C8">
            <w:pPr>
              <w:spacing w:line="480" w:lineRule="auto"/>
              <w:jc w:val="both"/>
            </w:pPr>
            <w:r w:rsidRPr="00E26D30">
              <w:t>Rok izvedbe:</w:t>
            </w:r>
          </w:p>
        </w:tc>
        <w:tc>
          <w:tcPr>
            <w:tcW w:w="6266" w:type="dxa"/>
          </w:tcPr>
          <w:p w14:paraId="434CD858" w14:textId="77777777" w:rsidR="007102A2" w:rsidRPr="00E26D30" w:rsidRDefault="007102A2" w:rsidP="00C147C8">
            <w:pPr>
              <w:jc w:val="both"/>
            </w:pPr>
          </w:p>
        </w:tc>
      </w:tr>
    </w:tbl>
    <w:p w14:paraId="09521011" w14:textId="77777777" w:rsidR="007102A2" w:rsidRPr="00CE2224" w:rsidRDefault="007102A2" w:rsidP="007102A2">
      <w:pPr>
        <w:jc w:val="both"/>
        <w:rPr>
          <w:sz w:val="14"/>
          <w:szCs w:val="14"/>
        </w:rPr>
      </w:pPr>
    </w:p>
    <w:p w14:paraId="60492C09" w14:textId="77777777" w:rsidR="007102A2" w:rsidRDefault="007102A2" w:rsidP="007102A2">
      <w:pPr>
        <w:jc w:val="both"/>
        <w:rPr>
          <w:sz w:val="18"/>
          <w:szCs w:val="18"/>
        </w:rPr>
      </w:pPr>
    </w:p>
    <w:p w14:paraId="0407957E" w14:textId="77777777" w:rsidR="002F5E2D" w:rsidRDefault="002F5E2D" w:rsidP="007102A2">
      <w:pPr>
        <w:jc w:val="both"/>
        <w:rPr>
          <w:sz w:val="18"/>
          <w:szCs w:val="18"/>
        </w:rPr>
      </w:pPr>
    </w:p>
    <w:p w14:paraId="7481FAC3" w14:textId="77777777" w:rsidR="002F5E2D" w:rsidRPr="00CE2224" w:rsidRDefault="002F5E2D" w:rsidP="007102A2">
      <w:pPr>
        <w:jc w:val="both"/>
        <w:rPr>
          <w:sz w:val="18"/>
          <w:szCs w:val="18"/>
        </w:rPr>
      </w:pPr>
    </w:p>
    <w:p w14:paraId="722B43C9" w14:textId="77777777" w:rsidR="007102A2" w:rsidRPr="00E26D30" w:rsidRDefault="007102A2" w:rsidP="007102A2">
      <w:pPr>
        <w:pBdr>
          <w:top w:val="single" w:sz="4" w:space="1" w:color="00B050"/>
          <w:bottom w:val="single" w:sz="4" w:space="1" w:color="00B050"/>
        </w:pBdr>
        <w:jc w:val="center"/>
        <w:rPr>
          <w:color w:val="00B050"/>
        </w:rPr>
      </w:pPr>
      <w:r w:rsidRPr="00E26D30">
        <w:rPr>
          <w:color w:val="00B050"/>
        </w:rPr>
        <w:t xml:space="preserve">Ponudnik v ponudbi predloži </w:t>
      </w:r>
      <w:r w:rsidRPr="00E26D30">
        <w:rPr>
          <w:i/>
          <w:smallCaps/>
          <w:color w:val="00B050"/>
        </w:rPr>
        <w:t>Priloga k obrazcu 1: podizvajalec</w:t>
      </w:r>
      <w:r w:rsidRPr="00E26D30">
        <w:rPr>
          <w:color w:val="00B050"/>
        </w:rPr>
        <w:t xml:space="preserve"> za vsakega od podizvajalcev.</w:t>
      </w:r>
    </w:p>
    <w:p w14:paraId="00D47327" w14:textId="77777777" w:rsidR="007102A2" w:rsidRPr="00E26D30" w:rsidRDefault="007102A2" w:rsidP="007102A2">
      <w:pPr>
        <w:rPr>
          <w:i/>
          <w:iCs/>
          <w:u w:val="single"/>
        </w:rPr>
      </w:pPr>
      <w:r w:rsidRPr="00E26D30">
        <w:rPr>
          <w:i/>
          <w:iCs/>
          <w:u w:val="single"/>
        </w:rPr>
        <w:br w:type="page"/>
      </w:r>
    </w:p>
    <w:p w14:paraId="040A76F9" w14:textId="77777777" w:rsidR="0006506A" w:rsidRPr="007102A2" w:rsidRDefault="0006506A" w:rsidP="007102A2">
      <w:pPr>
        <w:pStyle w:val="Naslov3"/>
        <w:jc w:val="right"/>
        <w:rPr>
          <w:color w:val="auto"/>
          <w:sz w:val="20"/>
          <w:szCs w:val="20"/>
        </w:rPr>
      </w:pPr>
      <w:r w:rsidRPr="007102A2">
        <w:rPr>
          <w:color w:val="auto"/>
          <w:sz w:val="20"/>
          <w:szCs w:val="20"/>
        </w:rPr>
        <w:lastRenderedPageBreak/>
        <w:t xml:space="preserve">Obrazec 2a </w:t>
      </w:r>
    </w:p>
    <w:p w14:paraId="2082D220" w14:textId="29920052" w:rsidR="0006506A" w:rsidRPr="00E26D30" w:rsidRDefault="0006506A" w:rsidP="006234AB">
      <w:pPr>
        <w:rPr>
          <w:bCs/>
          <w:u w:val="single"/>
        </w:rPr>
      </w:pPr>
      <w:r w:rsidRPr="00E26D30">
        <w:t xml:space="preserve">Ljubljana,  </w:t>
      </w:r>
      <w:r w:rsidR="004174A7">
        <w:t>9.4.2025</w:t>
      </w:r>
    </w:p>
    <w:p w14:paraId="55C3DAC8" w14:textId="199329E8" w:rsidR="0006506A" w:rsidRPr="00E26D30" w:rsidRDefault="0006506A" w:rsidP="006234AB">
      <w:r w:rsidRPr="00E26D30">
        <w:t xml:space="preserve">Številka:   </w:t>
      </w:r>
      <w:r w:rsidR="009E6027">
        <w:t>1955-3/2025</w:t>
      </w:r>
    </w:p>
    <w:p w14:paraId="55AD1D98" w14:textId="77777777" w:rsidR="0006506A" w:rsidRDefault="0006506A" w:rsidP="006234AB"/>
    <w:p w14:paraId="7682E8B2" w14:textId="77777777" w:rsidR="00EB5735" w:rsidRDefault="00EB5735" w:rsidP="006234AB"/>
    <w:p w14:paraId="2521868E" w14:textId="77777777" w:rsidR="00EB5735" w:rsidRPr="00E26D30" w:rsidRDefault="00EB5735" w:rsidP="006234AB"/>
    <w:p w14:paraId="33E5C947" w14:textId="77777777" w:rsidR="002F5E2D" w:rsidRPr="00E26D30" w:rsidRDefault="002F5E2D" w:rsidP="002F5E2D">
      <w:pPr>
        <w:spacing w:line="360" w:lineRule="auto"/>
        <w:jc w:val="both"/>
      </w:pPr>
      <w:r w:rsidRPr="00E26D30">
        <w:t xml:space="preserve">Ponudnik:   </w:t>
      </w:r>
      <w:r w:rsidRPr="00E26D30">
        <w:tab/>
        <w:t>______________________</w:t>
      </w:r>
    </w:p>
    <w:p w14:paraId="11677E4A" w14:textId="77777777" w:rsidR="002F5E2D" w:rsidRPr="00E26D30" w:rsidRDefault="002F5E2D" w:rsidP="002F5E2D">
      <w:pPr>
        <w:spacing w:line="360" w:lineRule="auto"/>
        <w:ind w:left="708" w:firstLine="708"/>
        <w:jc w:val="both"/>
      </w:pPr>
      <w:r w:rsidRPr="00E26D30">
        <w:t>______________________</w:t>
      </w:r>
    </w:p>
    <w:p w14:paraId="4A649A06" w14:textId="77777777" w:rsidR="002F5E2D" w:rsidRPr="00E26D30" w:rsidRDefault="002F5E2D" w:rsidP="002F5E2D">
      <w:pPr>
        <w:spacing w:line="360" w:lineRule="auto"/>
        <w:ind w:left="708" w:firstLine="708"/>
        <w:jc w:val="both"/>
      </w:pPr>
      <w:r w:rsidRPr="00E26D30">
        <w:t>______________________</w:t>
      </w:r>
    </w:p>
    <w:p w14:paraId="38409834" w14:textId="77777777" w:rsidR="002F5E2D" w:rsidRPr="00E26D30" w:rsidRDefault="002F5E2D" w:rsidP="006234AB"/>
    <w:p w14:paraId="48FCD01B" w14:textId="77777777" w:rsidR="0006506A" w:rsidRDefault="0006506A" w:rsidP="006234AB"/>
    <w:p w14:paraId="25C88649" w14:textId="77777777" w:rsidR="0006506A" w:rsidRDefault="0006506A" w:rsidP="006234AB"/>
    <w:p w14:paraId="18D45645" w14:textId="77777777" w:rsidR="0006506A" w:rsidRDefault="0006506A" w:rsidP="006234AB"/>
    <w:p w14:paraId="24FE4DF0" w14:textId="77777777" w:rsidR="0006506A" w:rsidRPr="00EB5735" w:rsidRDefault="0006506A" w:rsidP="00EB5735">
      <w:pPr>
        <w:jc w:val="center"/>
        <w:rPr>
          <w:b/>
          <w:bCs/>
        </w:rPr>
      </w:pPr>
      <w:r w:rsidRPr="00EB5735">
        <w:rPr>
          <w:b/>
          <w:bCs/>
        </w:rPr>
        <w:t>POVZETEK PREDRAČUNA</w:t>
      </w:r>
    </w:p>
    <w:p w14:paraId="4B00C4DB" w14:textId="77777777" w:rsidR="0006506A" w:rsidRDefault="0006506A" w:rsidP="006234AB">
      <w:pPr>
        <w:rPr>
          <w:lang w:val="pl-PL"/>
        </w:rPr>
      </w:pPr>
    </w:p>
    <w:p w14:paraId="73D8CCE9" w14:textId="77777777" w:rsidR="0006506A" w:rsidRDefault="0006506A" w:rsidP="006234AB">
      <w:pPr>
        <w:rPr>
          <w:lang w:val="pl-PL"/>
        </w:rPr>
      </w:pPr>
    </w:p>
    <w:p w14:paraId="3151C03D" w14:textId="77777777" w:rsidR="002153AA" w:rsidRDefault="002153AA" w:rsidP="006234AB">
      <w:pPr>
        <w:rPr>
          <w:lang w:val="pl-PL"/>
        </w:rPr>
      </w:pPr>
    </w:p>
    <w:p w14:paraId="08212986" w14:textId="77777777" w:rsidR="002153AA" w:rsidRDefault="002153AA" w:rsidP="006234AB">
      <w:pPr>
        <w:rPr>
          <w:lang w:val="pl-PL"/>
        </w:rPr>
      </w:pPr>
    </w:p>
    <w:p w14:paraId="312189A9" w14:textId="77777777" w:rsidR="002153AA" w:rsidRDefault="002153AA" w:rsidP="006234AB">
      <w:pPr>
        <w:rPr>
          <w:lang w:val="pl-PL"/>
        </w:rPr>
      </w:pPr>
    </w:p>
    <w:p w14:paraId="59C6A4FC" w14:textId="77777777" w:rsidR="00A24D10" w:rsidRDefault="00A24D10" w:rsidP="00A24D10">
      <w:pPr>
        <w:ind w:left="142" w:hanging="142"/>
        <w:jc w:val="both"/>
        <w:rPr>
          <w:sz w:val="16"/>
        </w:rPr>
      </w:pPr>
    </w:p>
    <w:p w14:paraId="2CDDE9F6" w14:textId="77777777" w:rsidR="002153AA" w:rsidRPr="00333D4F" w:rsidRDefault="002153AA" w:rsidP="002153AA">
      <w:pPr>
        <w:jc w:val="center"/>
      </w:pPr>
      <w:r w:rsidRPr="00333D4F">
        <w:t>Skupna ponudbena vrednost:</w:t>
      </w:r>
      <w:r>
        <w:t xml:space="preserve"> _____________________________ EUR</w:t>
      </w:r>
      <w:r w:rsidRPr="00333D4F">
        <w:t xml:space="preserve"> brez DDV</w:t>
      </w:r>
    </w:p>
    <w:p w14:paraId="08046D33" w14:textId="77777777" w:rsidR="002153AA" w:rsidRDefault="002153AA" w:rsidP="00A24D10">
      <w:pPr>
        <w:ind w:left="142" w:hanging="142"/>
        <w:jc w:val="both"/>
        <w:rPr>
          <w:sz w:val="16"/>
        </w:rPr>
      </w:pPr>
    </w:p>
    <w:p w14:paraId="6E1A52D9" w14:textId="77777777" w:rsidR="002153AA" w:rsidRDefault="002153AA" w:rsidP="00A24D10">
      <w:pPr>
        <w:ind w:left="142" w:hanging="142"/>
        <w:jc w:val="both"/>
        <w:rPr>
          <w:sz w:val="16"/>
        </w:rPr>
      </w:pPr>
    </w:p>
    <w:p w14:paraId="4A30ED89" w14:textId="77777777" w:rsidR="002153AA" w:rsidRDefault="002153AA" w:rsidP="00A24D10">
      <w:pPr>
        <w:ind w:left="142" w:hanging="142"/>
        <w:jc w:val="both"/>
        <w:rPr>
          <w:sz w:val="16"/>
        </w:rPr>
      </w:pPr>
    </w:p>
    <w:p w14:paraId="1D66B757" w14:textId="77777777" w:rsidR="002153AA" w:rsidRDefault="002153AA" w:rsidP="00A24D10">
      <w:pPr>
        <w:ind w:left="142" w:hanging="142"/>
        <w:jc w:val="both"/>
        <w:rPr>
          <w:sz w:val="16"/>
        </w:rPr>
      </w:pPr>
    </w:p>
    <w:p w14:paraId="3BA5335E" w14:textId="77777777" w:rsidR="002153AA" w:rsidRDefault="002153AA" w:rsidP="00A24D10">
      <w:pPr>
        <w:ind w:left="142" w:hanging="142"/>
        <w:jc w:val="both"/>
        <w:rPr>
          <w:sz w:val="16"/>
        </w:rPr>
      </w:pPr>
    </w:p>
    <w:p w14:paraId="4A9567CF" w14:textId="77777777" w:rsidR="002153AA" w:rsidRPr="000B3078" w:rsidRDefault="002153AA" w:rsidP="00A24D10">
      <w:pPr>
        <w:ind w:left="142" w:hanging="142"/>
        <w:jc w:val="both"/>
        <w:rPr>
          <w:sz w:val="16"/>
        </w:rPr>
      </w:pPr>
    </w:p>
    <w:p w14:paraId="62008DC3" w14:textId="77777777" w:rsidR="004E12CF" w:rsidRDefault="004E12CF" w:rsidP="006234AB"/>
    <w:p w14:paraId="2AB4EC2B" w14:textId="77777777" w:rsidR="002153AA" w:rsidRDefault="002153AA" w:rsidP="006234AB"/>
    <w:p w14:paraId="7761C707" w14:textId="77777777" w:rsidR="002153AA" w:rsidRDefault="002153AA" w:rsidP="006234AB"/>
    <w:p w14:paraId="66523372" w14:textId="77777777" w:rsidR="002153AA" w:rsidRDefault="002153AA" w:rsidP="006234AB"/>
    <w:p w14:paraId="7E643673" w14:textId="77777777" w:rsidR="002153AA" w:rsidRDefault="002153AA" w:rsidP="006234AB"/>
    <w:p w14:paraId="714BE8A8" w14:textId="77777777" w:rsidR="002153AA" w:rsidRDefault="002153AA" w:rsidP="006234AB"/>
    <w:p w14:paraId="37A905F5" w14:textId="77777777" w:rsidR="002153AA" w:rsidRDefault="002153AA" w:rsidP="006234AB"/>
    <w:p w14:paraId="475DCFF7" w14:textId="77777777" w:rsidR="004E12CF" w:rsidRPr="00E26D30" w:rsidRDefault="004E12CF" w:rsidP="006234AB"/>
    <w:p w14:paraId="688188E1" w14:textId="7E6D2E6E" w:rsidR="0006506A" w:rsidRPr="00E26D30" w:rsidRDefault="0006506A" w:rsidP="006234AB">
      <w:r>
        <w:t>Povzetek predračuna</w:t>
      </w:r>
      <w:r w:rsidRPr="00E26D30">
        <w:t xml:space="preserve"> je sestavni del in priloga ponudbe, s katero se prijavljamo na </w:t>
      </w:r>
      <w:r>
        <w:t xml:space="preserve">javno naročilo </w:t>
      </w:r>
      <w:r w:rsidR="00B04AAF">
        <w:t>za nakup energijsko učinkovite računalniške opreme</w:t>
      </w:r>
      <w:r w:rsidRPr="00E26D30">
        <w:t>.</w:t>
      </w:r>
    </w:p>
    <w:p w14:paraId="4C6D07AA" w14:textId="77777777" w:rsidR="0006506A" w:rsidRDefault="0006506A" w:rsidP="006234AB"/>
    <w:p w14:paraId="2117E53A" w14:textId="77777777" w:rsidR="004E12CF" w:rsidRDefault="004E12CF" w:rsidP="006234AB"/>
    <w:p w14:paraId="16DE61EE" w14:textId="77777777" w:rsidR="00EB5735" w:rsidRDefault="00EB5735" w:rsidP="006234AB"/>
    <w:p w14:paraId="2C03ECA3" w14:textId="77777777" w:rsidR="00EB5735" w:rsidRDefault="00EB5735" w:rsidP="006234AB"/>
    <w:p w14:paraId="1C72CC6D" w14:textId="77777777" w:rsidR="004E12CF" w:rsidRPr="00E26D30" w:rsidRDefault="004E12CF" w:rsidP="006234AB"/>
    <w:p w14:paraId="0DCBDC21" w14:textId="24067A0A" w:rsidR="0006506A" w:rsidRPr="00E26D30" w:rsidRDefault="00EB5735" w:rsidP="006234AB">
      <w:r w:rsidRPr="0006506A">
        <w:t>V __________________, dne _____________</w:t>
      </w:r>
    </w:p>
    <w:p w14:paraId="60C88985" w14:textId="77777777" w:rsidR="0006506A" w:rsidRPr="00E26D30" w:rsidRDefault="0006506A" w:rsidP="00EB5735">
      <w:pPr>
        <w:ind w:left="5103"/>
      </w:pPr>
      <w:r w:rsidRPr="00E26D30">
        <w:t>Žig in podpis odgovorne osebe ponudnika:</w:t>
      </w:r>
    </w:p>
    <w:p w14:paraId="0850A19D" w14:textId="77777777" w:rsidR="0006506A" w:rsidRPr="00E26D30" w:rsidRDefault="0006506A" w:rsidP="00EB5735">
      <w:pPr>
        <w:ind w:left="5103"/>
      </w:pPr>
    </w:p>
    <w:p w14:paraId="1854C5E6" w14:textId="77777777" w:rsidR="0006506A" w:rsidRPr="00E26D30" w:rsidRDefault="0006506A" w:rsidP="00EB5735">
      <w:pPr>
        <w:ind w:left="5103"/>
      </w:pPr>
      <w:r w:rsidRPr="00E26D30">
        <w:t>__________________________________</w:t>
      </w:r>
    </w:p>
    <w:p w14:paraId="0738D56F" w14:textId="77777777" w:rsidR="0006506A" w:rsidRPr="00E26D30" w:rsidRDefault="0006506A" w:rsidP="006234AB"/>
    <w:p w14:paraId="2A60C4BD" w14:textId="77777777" w:rsidR="0006506A" w:rsidRDefault="0006506A" w:rsidP="006234AB"/>
    <w:p w14:paraId="117EBB3F" w14:textId="20133160" w:rsidR="002153AA" w:rsidRDefault="002153AA" w:rsidP="006234AB">
      <w:r>
        <w:br w:type="page"/>
      </w:r>
    </w:p>
    <w:p w14:paraId="4445CD8E" w14:textId="4502D8F5" w:rsidR="002153AA" w:rsidRPr="007102A2" w:rsidRDefault="002153AA" w:rsidP="002153AA">
      <w:pPr>
        <w:pStyle w:val="Naslov3"/>
        <w:jc w:val="right"/>
        <w:rPr>
          <w:color w:val="auto"/>
          <w:sz w:val="20"/>
          <w:szCs w:val="20"/>
        </w:rPr>
      </w:pPr>
      <w:r w:rsidRPr="007102A2">
        <w:rPr>
          <w:color w:val="auto"/>
          <w:sz w:val="20"/>
          <w:szCs w:val="20"/>
        </w:rPr>
        <w:lastRenderedPageBreak/>
        <w:t>Obrazec 2</w:t>
      </w:r>
      <w:r>
        <w:rPr>
          <w:color w:val="auto"/>
          <w:sz w:val="20"/>
          <w:szCs w:val="20"/>
        </w:rPr>
        <w:t>b</w:t>
      </w:r>
      <w:r w:rsidRPr="007102A2">
        <w:rPr>
          <w:color w:val="auto"/>
          <w:sz w:val="20"/>
          <w:szCs w:val="20"/>
        </w:rPr>
        <w:t xml:space="preserve"> </w:t>
      </w:r>
    </w:p>
    <w:p w14:paraId="44EB9508" w14:textId="6B795CD2" w:rsidR="002153AA" w:rsidRPr="00E26D30" w:rsidRDefault="002153AA" w:rsidP="002153AA">
      <w:pPr>
        <w:rPr>
          <w:bCs/>
          <w:u w:val="single"/>
        </w:rPr>
      </w:pPr>
      <w:r w:rsidRPr="00E26D30">
        <w:t xml:space="preserve">Ljubljana,  </w:t>
      </w:r>
      <w:r w:rsidR="004174A7">
        <w:t>9.4.2025</w:t>
      </w:r>
    </w:p>
    <w:p w14:paraId="1CC12295" w14:textId="5A12D6EE" w:rsidR="002153AA" w:rsidRPr="00E26D30" w:rsidRDefault="002153AA" w:rsidP="002153AA">
      <w:r w:rsidRPr="00E26D30">
        <w:t xml:space="preserve">Številka:   </w:t>
      </w:r>
      <w:r w:rsidR="009E6027">
        <w:t>1955-3/2025</w:t>
      </w:r>
    </w:p>
    <w:p w14:paraId="5C2A05BE" w14:textId="77777777" w:rsidR="002153AA" w:rsidRDefault="002153AA" w:rsidP="002153AA">
      <w:pPr>
        <w:jc w:val="both"/>
      </w:pPr>
    </w:p>
    <w:p w14:paraId="35CCD921" w14:textId="77777777" w:rsidR="002153AA" w:rsidRDefault="002153AA" w:rsidP="002153AA">
      <w:pPr>
        <w:jc w:val="both"/>
      </w:pPr>
    </w:p>
    <w:p w14:paraId="773526A6" w14:textId="77777777" w:rsidR="002153AA" w:rsidRPr="00E26D30" w:rsidRDefault="002153AA" w:rsidP="002153AA">
      <w:pPr>
        <w:jc w:val="both"/>
      </w:pPr>
    </w:p>
    <w:p w14:paraId="532B3818" w14:textId="77777777" w:rsidR="002153AA" w:rsidRPr="00E26D30" w:rsidRDefault="002153AA" w:rsidP="002153AA">
      <w:pPr>
        <w:spacing w:line="360" w:lineRule="auto"/>
        <w:jc w:val="both"/>
      </w:pPr>
      <w:r w:rsidRPr="00E26D30">
        <w:t xml:space="preserve">Ponudnik:   </w:t>
      </w:r>
      <w:r w:rsidRPr="00E26D30">
        <w:tab/>
        <w:t>______________________</w:t>
      </w:r>
    </w:p>
    <w:p w14:paraId="3C13C40A" w14:textId="77777777" w:rsidR="002153AA" w:rsidRPr="00E26D30" w:rsidRDefault="002153AA" w:rsidP="002153AA">
      <w:pPr>
        <w:spacing w:line="360" w:lineRule="auto"/>
        <w:ind w:left="708" w:firstLine="708"/>
        <w:jc w:val="both"/>
      </w:pPr>
      <w:r w:rsidRPr="00E26D30">
        <w:t>______________________</w:t>
      </w:r>
    </w:p>
    <w:p w14:paraId="5D548CDF" w14:textId="77777777" w:rsidR="002153AA" w:rsidRPr="00E26D30" w:rsidRDefault="002153AA" w:rsidP="002153AA">
      <w:pPr>
        <w:spacing w:line="360" w:lineRule="auto"/>
        <w:ind w:left="708" w:firstLine="708"/>
        <w:jc w:val="both"/>
      </w:pPr>
      <w:r w:rsidRPr="00E26D30">
        <w:t>______________________</w:t>
      </w:r>
    </w:p>
    <w:p w14:paraId="0FAD2DAB" w14:textId="77777777" w:rsidR="002153AA" w:rsidRDefault="002153AA" w:rsidP="002153AA">
      <w:pPr>
        <w:jc w:val="both"/>
      </w:pPr>
    </w:p>
    <w:p w14:paraId="01BDA6C2" w14:textId="77777777" w:rsidR="002153AA" w:rsidRDefault="002153AA" w:rsidP="002153AA">
      <w:pPr>
        <w:jc w:val="both"/>
      </w:pPr>
    </w:p>
    <w:p w14:paraId="63B30557" w14:textId="77777777" w:rsidR="002153AA" w:rsidRDefault="002153AA" w:rsidP="002153AA">
      <w:pPr>
        <w:jc w:val="both"/>
      </w:pPr>
    </w:p>
    <w:p w14:paraId="65E0C288" w14:textId="77777777" w:rsidR="002153AA" w:rsidRPr="002153AA" w:rsidRDefault="002153AA" w:rsidP="002153AA">
      <w:pPr>
        <w:keepNext/>
        <w:keepLines/>
        <w:widowControl/>
        <w:spacing w:before="40" w:line="259" w:lineRule="auto"/>
        <w:outlineLvl w:val="1"/>
        <w:rPr>
          <w:rFonts w:eastAsiaTheme="majorEastAsia"/>
          <w:b/>
          <w:bCs/>
          <w:color w:val="2F5496" w:themeColor="accent1" w:themeShade="BF"/>
        </w:rPr>
      </w:pPr>
      <w:bookmarkStart w:id="0" w:name="_Toc89695686"/>
      <w:r w:rsidRPr="002153AA">
        <w:rPr>
          <w:rFonts w:eastAsiaTheme="majorEastAsia"/>
          <w:b/>
          <w:bCs/>
          <w:color w:val="2F5496" w:themeColor="accent1" w:themeShade="BF"/>
        </w:rPr>
        <w:t>Tehnične specifikacije</w:t>
      </w:r>
      <w:bookmarkEnd w:id="0"/>
      <w:r w:rsidRPr="002153AA">
        <w:rPr>
          <w:rFonts w:eastAsiaTheme="majorEastAsia"/>
          <w:b/>
          <w:bCs/>
          <w:color w:val="2F5496" w:themeColor="accent1" w:themeShade="BF"/>
        </w:rPr>
        <w:t xml:space="preserve"> </w:t>
      </w:r>
    </w:p>
    <w:p w14:paraId="231BBD16" w14:textId="77777777" w:rsidR="002153AA" w:rsidRPr="002153AA" w:rsidRDefault="002153AA" w:rsidP="002153AA">
      <w:pPr>
        <w:pStyle w:val="Brezrazmikov1"/>
        <w:rPr>
          <w:szCs w:val="20"/>
        </w:rPr>
      </w:pPr>
      <w:bookmarkStart w:id="1" w:name="_Toc89695687"/>
    </w:p>
    <w:bookmarkEnd w:id="1"/>
    <w:p w14:paraId="4474A684" w14:textId="77777777" w:rsidR="002153AA" w:rsidRPr="002153AA" w:rsidRDefault="002153AA" w:rsidP="002153AA">
      <w:pPr>
        <w:keepNext/>
        <w:keepLines/>
        <w:widowControl/>
        <w:spacing w:before="40" w:after="120" w:line="259" w:lineRule="auto"/>
        <w:jc w:val="both"/>
        <w:outlineLvl w:val="1"/>
        <w:rPr>
          <w:rFonts w:eastAsiaTheme="majorEastAsia"/>
          <w:color w:val="2F5496" w:themeColor="accent1" w:themeShade="BF"/>
        </w:rPr>
      </w:pPr>
      <w:r w:rsidRPr="002153AA">
        <w:rPr>
          <w:rFonts w:eastAsiaTheme="majorEastAsia"/>
          <w:color w:val="2F5496" w:themeColor="accent1" w:themeShade="BF"/>
        </w:rPr>
        <w:t>Uvod</w:t>
      </w:r>
    </w:p>
    <w:p w14:paraId="4A24E30E" w14:textId="38E4FC47" w:rsidR="002153AA" w:rsidRPr="002153AA" w:rsidRDefault="002153AA" w:rsidP="002153AA">
      <w:pPr>
        <w:widowControl/>
        <w:spacing w:after="160" w:line="259" w:lineRule="auto"/>
        <w:jc w:val="both"/>
      </w:pPr>
      <w:r w:rsidRPr="002153AA">
        <w:t>Lekarna Ljubljana je kot del kritične infrastrukture in izvajalka bistvene storitve skladno z Zakonom o kritični infrastrukturi (ZKI) in Zakonom o informacijski varnosti (</w:t>
      </w:r>
      <w:proofErr w:type="spellStart"/>
      <w:r w:rsidRPr="002153AA">
        <w:t>ZInfV</w:t>
      </w:r>
      <w:proofErr w:type="spellEnd"/>
      <w:r w:rsidRPr="002153AA">
        <w:t>) zavezana k zagotavljanju neprekinjenega poslovanja in s tem neprekinjenega delovanja informacijskega sistema. Zato skrbi za njegov uravnoteženi in permanentni razvoj, nadgradnjo in vzdrževanje. Bistveni del je zajet v opremi in storitvah predvidenih za naslednje 4</w:t>
      </w:r>
      <w:r>
        <w:t>-</w:t>
      </w:r>
      <w:r w:rsidRPr="002153AA">
        <w:t>letno obdobje.</w:t>
      </w:r>
    </w:p>
    <w:p w14:paraId="04276668" w14:textId="77777777" w:rsidR="002153AA" w:rsidRPr="002153AA" w:rsidRDefault="002153AA" w:rsidP="00DB6DBD">
      <w:pPr>
        <w:keepNext/>
        <w:keepLines/>
        <w:widowControl/>
        <w:spacing w:before="40" w:after="120" w:line="259" w:lineRule="auto"/>
        <w:jc w:val="both"/>
        <w:outlineLvl w:val="1"/>
        <w:rPr>
          <w:rFonts w:eastAsiaTheme="majorEastAsia"/>
          <w:color w:val="2F5496" w:themeColor="accent1" w:themeShade="BF"/>
        </w:rPr>
      </w:pPr>
      <w:bookmarkStart w:id="2" w:name="_Toc191295991"/>
      <w:r w:rsidRPr="002153AA">
        <w:rPr>
          <w:rFonts w:eastAsiaTheme="majorEastAsia"/>
          <w:color w:val="2F5496" w:themeColor="accent1" w:themeShade="BF"/>
        </w:rPr>
        <w:t>Splošno</w:t>
      </w:r>
      <w:bookmarkEnd w:id="2"/>
    </w:p>
    <w:p w14:paraId="769060D8" w14:textId="77777777" w:rsidR="002153AA" w:rsidRPr="002153AA" w:rsidRDefault="002153AA" w:rsidP="002153AA">
      <w:pPr>
        <w:widowControl/>
        <w:spacing w:after="160" w:line="259" w:lineRule="auto"/>
        <w:jc w:val="both"/>
      </w:pPr>
      <w:r w:rsidRPr="002153AA">
        <w:t>Za vso zahtevano opremo velja, da je nova, originalna in avtentična. Vsa strojna oprema mora biti sestavljena pri proizvajalcu ponujene opreme in dostavljena v originalni, tovarniško zaprti embalaži. Izjema so gradniki, ki se zaradi preprečevanja poškodb pri transportu, dobavljajo ločeno (npr. SFP,…). Izjema so naknadne razširitve z dodatnimi kosi strojne opreme v primeru nadgradenj. Kompatibilni, obnovljeni (</w:t>
      </w:r>
      <w:proofErr w:type="spellStart"/>
      <w:r w:rsidRPr="002153AA">
        <w:t>refurbished</w:t>
      </w:r>
      <w:proofErr w:type="spellEnd"/>
      <w:r w:rsidRPr="002153AA">
        <w:t>) kosi opreme oz. oprema tretjih proizvajalcev (</w:t>
      </w:r>
      <w:proofErr w:type="spellStart"/>
      <w:r w:rsidRPr="002153AA">
        <w:t>t.i</w:t>
      </w:r>
      <w:proofErr w:type="spellEnd"/>
      <w:r w:rsidRPr="002153AA">
        <w:t xml:space="preserve">. 3rd </w:t>
      </w:r>
      <w:proofErr w:type="spellStart"/>
      <w:r w:rsidRPr="002153AA">
        <w:t>party</w:t>
      </w:r>
      <w:proofErr w:type="spellEnd"/>
      <w:r w:rsidRPr="002153AA">
        <w:t xml:space="preserve">) ni dovoljena. </w:t>
      </w:r>
    </w:p>
    <w:p w14:paraId="1BE04019" w14:textId="77777777" w:rsidR="002153AA" w:rsidRPr="002153AA" w:rsidRDefault="002153AA" w:rsidP="002153AA">
      <w:pPr>
        <w:widowControl/>
        <w:spacing w:after="160" w:line="259" w:lineRule="auto"/>
        <w:jc w:val="both"/>
      </w:pPr>
      <w:r w:rsidRPr="002153AA">
        <w:t xml:space="preserve">Vsa strojna oprema mora imeti ob dobavi nameščeno zadnjo stabilno verzijo </w:t>
      </w:r>
      <w:proofErr w:type="spellStart"/>
      <w:r w:rsidRPr="002153AA">
        <w:t>mikrokode</w:t>
      </w:r>
      <w:proofErr w:type="spellEnd"/>
      <w:r w:rsidRPr="002153AA">
        <w:t xml:space="preserve"> ali verzijo, ki je dogovorjena z naročnikom. </w:t>
      </w:r>
    </w:p>
    <w:p w14:paraId="432FAD35" w14:textId="79503BC2" w:rsidR="00DB6DBD" w:rsidRDefault="00DB6DBD" w:rsidP="00DB6DBD">
      <w:pPr>
        <w:widowControl/>
        <w:spacing w:after="160" w:line="259" w:lineRule="auto"/>
        <w:jc w:val="both"/>
      </w:pPr>
      <w:r w:rsidRPr="003558BE">
        <w:t>Za o</w:t>
      </w:r>
      <w:r w:rsidR="002153AA" w:rsidRPr="003558BE">
        <w:t>prem</w:t>
      </w:r>
      <w:r w:rsidRPr="003558BE">
        <w:t>o</w:t>
      </w:r>
      <w:r w:rsidR="002153AA" w:rsidRPr="003558BE">
        <w:t xml:space="preserve"> označen</w:t>
      </w:r>
      <w:r w:rsidRPr="003558BE">
        <w:t>o</w:t>
      </w:r>
      <w:r w:rsidR="002153AA" w:rsidRPr="003558BE">
        <w:t xml:space="preserve"> z </w:t>
      </w:r>
      <w:r w:rsidRPr="003558BE">
        <w:rPr>
          <w:color w:val="00B050"/>
        </w:rPr>
        <w:t>*</w:t>
      </w:r>
      <w:r w:rsidR="002153AA" w:rsidRPr="003558BE">
        <w:rPr>
          <w:color w:val="00B050"/>
        </w:rPr>
        <w:t>*</w:t>
      </w:r>
      <w:r w:rsidR="002153AA" w:rsidRPr="003558BE">
        <w:t xml:space="preserve"> </w:t>
      </w:r>
      <w:r w:rsidRPr="003558BE">
        <w:t>veljajo zahteve iz Uredbe o zelenem javnem naročanju (Uradni list RS, št. 51/17, 64/19, 121/21 in 132/23). Ponudnik s podpisom tega obrazca potrjuje, da ponujeni artikli označen</w:t>
      </w:r>
      <w:r w:rsidR="003558BE" w:rsidRPr="003558BE">
        <w:t>i</w:t>
      </w:r>
      <w:r w:rsidRPr="003558BE">
        <w:t xml:space="preserve"> z </w:t>
      </w:r>
      <w:r w:rsidRPr="003558BE">
        <w:rPr>
          <w:color w:val="00B050"/>
        </w:rPr>
        <w:t xml:space="preserve">** </w:t>
      </w:r>
      <w:r w:rsidRPr="003558BE">
        <w:t>izpolnjujejo zahteve iz Uredbe o zelenem javnem naročanje, kar potrjuje z ustreznimi dokazili.</w:t>
      </w:r>
    </w:p>
    <w:p w14:paraId="6C8C9A37" w14:textId="77777777" w:rsidR="00DB6DBD" w:rsidRDefault="00DB6DBD" w:rsidP="002153AA">
      <w:pPr>
        <w:jc w:val="both"/>
      </w:pPr>
    </w:p>
    <w:p w14:paraId="5D4ACB02" w14:textId="79A29074" w:rsidR="002153AA" w:rsidRDefault="002153AA" w:rsidP="002153AA">
      <w:pPr>
        <w:jc w:val="both"/>
      </w:pPr>
      <w:r w:rsidRPr="00267D55">
        <w:t xml:space="preserve">Za vso opremo mora biti priložena podrobna specifikacijah vseh produktov z navedbo kataloške številke (Part </w:t>
      </w:r>
      <w:proofErr w:type="spellStart"/>
      <w:r w:rsidRPr="00267D55">
        <w:t>Number</w:t>
      </w:r>
      <w:proofErr w:type="spellEnd"/>
      <w:r w:rsidRPr="00267D55">
        <w:t>) in opisom produkta iz strani proizvajalca (kosovnica).</w:t>
      </w:r>
    </w:p>
    <w:p w14:paraId="4894099B" w14:textId="77777777" w:rsidR="002153AA" w:rsidRPr="00267D55" w:rsidRDefault="002153AA" w:rsidP="002153AA">
      <w:pPr>
        <w:jc w:val="both"/>
        <w:rPr>
          <w:rFonts w:eastAsia="Calibri"/>
        </w:rPr>
      </w:pPr>
    </w:p>
    <w:p w14:paraId="54054538" w14:textId="77777777" w:rsidR="002153AA" w:rsidRPr="00267D55" w:rsidRDefault="002153AA" w:rsidP="002153AA">
      <w:pPr>
        <w:spacing w:line="280" w:lineRule="exact"/>
        <w:jc w:val="both"/>
      </w:pPr>
      <w:r w:rsidRPr="00267D55">
        <w:t>Ponudnik v spodnjih tabelah navede specifikacije ponujene opreme ter v ponudbi predloži:</w:t>
      </w:r>
    </w:p>
    <w:p w14:paraId="693D5D44" w14:textId="77777777" w:rsidR="002153AA" w:rsidRPr="00267D55" w:rsidRDefault="002153AA" w:rsidP="00216A17">
      <w:pPr>
        <w:pStyle w:val="Odstavekseznama"/>
        <w:numPr>
          <w:ilvl w:val="0"/>
          <w:numId w:val="29"/>
        </w:numPr>
        <w:spacing w:line="280" w:lineRule="exact"/>
        <w:jc w:val="both"/>
        <w:rPr>
          <w:rFonts w:ascii="Arial" w:hAnsi="Arial" w:cs="Arial"/>
        </w:rPr>
      </w:pPr>
      <w:r w:rsidRPr="00267D55">
        <w:rPr>
          <w:rFonts w:ascii="Arial" w:hAnsi="Arial" w:cs="Arial"/>
        </w:rPr>
        <w:t xml:space="preserve">tehnični opis ponujene računalniške opreme z navedbo produktnih številk ponujene opreme (part </w:t>
      </w:r>
      <w:proofErr w:type="spellStart"/>
      <w:r w:rsidRPr="00267D55">
        <w:rPr>
          <w:rFonts w:ascii="Arial" w:hAnsi="Arial" w:cs="Arial"/>
        </w:rPr>
        <w:t>number</w:t>
      </w:r>
      <w:proofErr w:type="spellEnd"/>
      <w:r w:rsidRPr="00267D55">
        <w:rPr>
          <w:rFonts w:ascii="Arial" w:hAnsi="Arial" w:cs="Arial"/>
        </w:rPr>
        <w:t>),</w:t>
      </w:r>
    </w:p>
    <w:p w14:paraId="722FF76E" w14:textId="77777777" w:rsidR="002153AA" w:rsidRPr="00267D55" w:rsidRDefault="002153AA" w:rsidP="00216A17">
      <w:pPr>
        <w:pStyle w:val="Odstavekseznama"/>
        <w:numPr>
          <w:ilvl w:val="0"/>
          <w:numId w:val="29"/>
        </w:numPr>
        <w:spacing w:line="280" w:lineRule="exact"/>
        <w:jc w:val="both"/>
        <w:rPr>
          <w:rFonts w:ascii="Arial" w:hAnsi="Arial" w:cs="Arial"/>
        </w:rPr>
      </w:pPr>
      <w:r w:rsidRPr="00267D55">
        <w:rPr>
          <w:rFonts w:ascii="Arial" w:hAnsi="Arial" w:cs="Arial"/>
        </w:rPr>
        <w:t>kataloško/slikovno gradivo,</w:t>
      </w:r>
    </w:p>
    <w:p w14:paraId="35342F39" w14:textId="77777777" w:rsidR="002153AA" w:rsidRPr="00267D55" w:rsidRDefault="002153AA" w:rsidP="00216A17">
      <w:pPr>
        <w:pStyle w:val="Odstavekseznama"/>
        <w:numPr>
          <w:ilvl w:val="0"/>
          <w:numId w:val="29"/>
        </w:numPr>
        <w:spacing w:line="280" w:lineRule="exact"/>
        <w:jc w:val="both"/>
        <w:rPr>
          <w:rFonts w:ascii="Arial" w:hAnsi="Arial" w:cs="Arial"/>
        </w:rPr>
      </w:pPr>
      <w:r w:rsidRPr="00267D55">
        <w:rPr>
          <w:rFonts w:ascii="Arial" w:hAnsi="Arial" w:cs="Arial"/>
        </w:rPr>
        <w:t xml:space="preserve">dokazila o izpolnjevanju zahtev iz Uredbe o zelenem javnem naročanju za označene artikle. </w:t>
      </w:r>
    </w:p>
    <w:p w14:paraId="2E0465B7" w14:textId="77777777" w:rsidR="002153AA" w:rsidRPr="00267D55" w:rsidRDefault="002153AA" w:rsidP="002153AA">
      <w:pPr>
        <w:pStyle w:val="Odstavekseznama"/>
        <w:spacing w:line="280" w:lineRule="exact"/>
        <w:jc w:val="both"/>
        <w:rPr>
          <w:rFonts w:ascii="Arial" w:hAnsi="Arial" w:cs="Arial"/>
        </w:rPr>
      </w:pPr>
      <w:r w:rsidRPr="00267D55">
        <w:rPr>
          <w:rFonts w:ascii="Arial" w:hAnsi="Arial" w:cs="Arial"/>
        </w:rPr>
        <w:t xml:space="preserve">Kot dokazilo šteje potrdilo </w:t>
      </w:r>
      <w:proofErr w:type="spellStart"/>
      <w:r w:rsidRPr="00267D55">
        <w:rPr>
          <w:rFonts w:ascii="Arial" w:hAnsi="Arial" w:cs="Arial"/>
        </w:rPr>
        <w:t>Energy</w:t>
      </w:r>
      <w:proofErr w:type="spellEnd"/>
      <w:r w:rsidRPr="00267D55">
        <w:rPr>
          <w:rFonts w:ascii="Arial" w:hAnsi="Arial" w:cs="Arial"/>
        </w:rPr>
        <w:t xml:space="preserve"> Star ali potrdilo, da ima blago znak za okolje tipa I, ali tehnično dokumentacijo proizvajalca, iz katere izhaja, da so zahteve izpolnjene.</w:t>
      </w:r>
    </w:p>
    <w:p w14:paraId="03880C24" w14:textId="5B2AA633" w:rsidR="00020E09" w:rsidRDefault="00020E09" w:rsidP="00896F82">
      <w:r>
        <w:br w:type="page"/>
      </w:r>
    </w:p>
    <w:p w14:paraId="45DB1CC2" w14:textId="77777777" w:rsidR="00020E09" w:rsidRPr="00754478" w:rsidRDefault="00020E09" w:rsidP="00216A17">
      <w:pPr>
        <w:pStyle w:val="Naslov1"/>
        <w:numPr>
          <w:ilvl w:val="0"/>
          <w:numId w:val="30"/>
        </w:numPr>
        <w:tabs>
          <w:tab w:val="num" w:pos="360"/>
        </w:tabs>
        <w:ind w:left="426" w:hanging="426"/>
        <w:rPr>
          <w:b/>
          <w:bCs/>
          <w:i w:val="0"/>
          <w:iCs w:val="0"/>
          <w:sz w:val="20"/>
          <w:szCs w:val="20"/>
        </w:rPr>
      </w:pPr>
      <w:bookmarkStart w:id="3" w:name="_Toc183592250"/>
      <w:bookmarkStart w:id="4" w:name="_Toc189638594"/>
      <w:bookmarkStart w:id="5" w:name="_Toc191295992"/>
      <w:r w:rsidRPr="00754478">
        <w:rPr>
          <w:b/>
          <w:bCs/>
          <w:i w:val="0"/>
          <w:iCs w:val="0"/>
          <w:sz w:val="20"/>
          <w:szCs w:val="20"/>
        </w:rPr>
        <w:lastRenderedPageBreak/>
        <w:t>Oprema za poslovne enote</w:t>
      </w:r>
      <w:bookmarkEnd w:id="3"/>
      <w:bookmarkEnd w:id="4"/>
      <w:bookmarkEnd w:id="5"/>
    </w:p>
    <w:p w14:paraId="460BD997" w14:textId="77777777" w:rsidR="00020E09" w:rsidRPr="00754478" w:rsidRDefault="00020E09" w:rsidP="00020E09">
      <w:pPr>
        <w:rPr>
          <w:b/>
          <w:bCs/>
        </w:rPr>
      </w:pPr>
    </w:p>
    <w:p w14:paraId="01EB127A" w14:textId="77777777" w:rsidR="00020E09" w:rsidRPr="00754478" w:rsidRDefault="00020E09" w:rsidP="00216A17">
      <w:pPr>
        <w:pStyle w:val="Naslov1"/>
        <w:numPr>
          <w:ilvl w:val="1"/>
          <w:numId w:val="31"/>
        </w:numPr>
        <w:tabs>
          <w:tab w:val="num" w:pos="360"/>
        </w:tabs>
        <w:ind w:left="426" w:hanging="431"/>
        <w:rPr>
          <w:b/>
          <w:bCs/>
          <w:i w:val="0"/>
          <w:iCs w:val="0"/>
          <w:sz w:val="20"/>
          <w:szCs w:val="20"/>
        </w:rPr>
      </w:pPr>
      <w:bookmarkStart w:id="6" w:name="_Toc191295993"/>
      <w:r w:rsidRPr="00754478">
        <w:rPr>
          <w:b/>
          <w:bCs/>
          <w:i w:val="0"/>
          <w:iCs w:val="0"/>
          <w:sz w:val="20"/>
          <w:szCs w:val="20"/>
        </w:rPr>
        <w:t>Delovna postaja za izdajo zdravil</w:t>
      </w:r>
      <w:bookmarkEnd w:id="6"/>
    </w:p>
    <w:p w14:paraId="740759AD" w14:textId="77777777" w:rsidR="00020E09" w:rsidRPr="00754478" w:rsidRDefault="00020E09" w:rsidP="00020E09"/>
    <w:p w14:paraId="32307730" w14:textId="77777777" w:rsidR="00020E09" w:rsidRPr="00754478" w:rsidRDefault="00020E09" w:rsidP="00216A17">
      <w:pPr>
        <w:pStyle w:val="Naslov1"/>
        <w:numPr>
          <w:ilvl w:val="2"/>
          <w:numId w:val="31"/>
        </w:numPr>
        <w:ind w:left="709" w:hanging="657"/>
        <w:rPr>
          <w:i w:val="0"/>
          <w:iCs w:val="0"/>
          <w:sz w:val="20"/>
          <w:szCs w:val="20"/>
        </w:rPr>
      </w:pPr>
      <w:bookmarkStart w:id="7" w:name="_Toc191295994"/>
      <w:r w:rsidRPr="00754478">
        <w:rPr>
          <w:i w:val="0"/>
          <w:iCs w:val="0"/>
          <w:sz w:val="20"/>
          <w:szCs w:val="20"/>
        </w:rPr>
        <w:t>Tanek (</w:t>
      </w:r>
      <w:proofErr w:type="spellStart"/>
      <w:r w:rsidRPr="00754478">
        <w:rPr>
          <w:i w:val="0"/>
          <w:iCs w:val="0"/>
          <w:sz w:val="20"/>
          <w:szCs w:val="20"/>
        </w:rPr>
        <w:t>thiny</w:t>
      </w:r>
      <w:proofErr w:type="spellEnd"/>
      <w:r w:rsidRPr="00754478">
        <w:rPr>
          <w:i w:val="0"/>
          <w:iCs w:val="0"/>
          <w:sz w:val="20"/>
          <w:szCs w:val="20"/>
        </w:rPr>
        <w:t>) PC</w:t>
      </w:r>
      <w:r w:rsidRPr="003558BE">
        <w:rPr>
          <w:b/>
          <w:bCs/>
          <w:i w:val="0"/>
          <w:iCs w:val="0"/>
          <w:color w:val="00B050"/>
          <w:sz w:val="20"/>
          <w:szCs w:val="20"/>
        </w:rPr>
        <w:t>**</w:t>
      </w:r>
      <w:bookmarkEnd w:id="7"/>
    </w:p>
    <w:tbl>
      <w:tblPr>
        <w:tblStyle w:val="Tabelasvetlamrea1poudarek5"/>
        <w:tblW w:w="5425" w:type="pct"/>
        <w:tblLook w:val="0620" w:firstRow="1" w:lastRow="0" w:firstColumn="0" w:lastColumn="0" w:noHBand="1" w:noVBand="1"/>
      </w:tblPr>
      <w:tblGrid>
        <w:gridCol w:w="3201"/>
        <w:gridCol w:w="3394"/>
        <w:gridCol w:w="3392"/>
      </w:tblGrid>
      <w:tr w:rsidR="00020E09" w:rsidRPr="00020E09" w14:paraId="11338DBA"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03" w:type="pct"/>
            <w:shd w:val="clear" w:color="auto" w:fill="DEEAF6" w:themeFill="accent5" w:themeFillTint="33"/>
            <w:vAlign w:val="center"/>
          </w:tcPr>
          <w:p w14:paraId="08592E01" w14:textId="77777777" w:rsidR="00020E09" w:rsidRPr="00020E09" w:rsidRDefault="00020E09" w:rsidP="00A33247">
            <w:pPr>
              <w:spacing w:before="100" w:beforeAutospacing="1" w:after="100" w:afterAutospacing="1"/>
              <w:rPr>
                <w:color w:val="00B050"/>
              </w:rPr>
            </w:pPr>
            <w:r w:rsidRPr="00020E09">
              <w:t>Segment</w:t>
            </w:r>
          </w:p>
        </w:tc>
        <w:tc>
          <w:tcPr>
            <w:tcW w:w="1699" w:type="pct"/>
            <w:shd w:val="clear" w:color="auto" w:fill="DEEAF6" w:themeFill="accent5" w:themeFillTint="33"/>
            <w:vAlign w:val="center"/>
          </w:tcPr>
          <w:p w14:paraId="6046A45E" w14:textId="77777777" w:rsidR="00020E09" w:rsidRPr="00020E09" w:rsidRDefault="00020E09" w:rsidP="00A33247">
            <w:pPr>
              <w:spacing w:before="100" w:beforeAutospacing="1" w:after="100" w:afterAutospacing="1"/>
            </w:pPr>
            <w:r w:rsidRPr="00020E09">
              <w:t>Minimalna zahteva naročnika</w:t>
            </w:r>
          </w:p>
        </w:tc>
        <w:tc>
          <w:tcPr>
            <w:tcW w:w="1699" w:type="pct"/>
            <w:shd w:val="clear" w:color="auto" w:fill="DEEAF6" w:themeFill="accent5" w:themeFillTint="33"/>
            <w:vAlign w:val="center"/>
          </w:tcPr>
          <w:p w14:paraId="111C9958" w14:textId="77777777" w:rsidR="00020E09" w:rsidRPr="00020E09" w:rsidRDefault="00020E09" w:rsidP="00A33247">
            <w:pPr>
              <w:spacing w:before="100" w:beforeAutospacing="1" w:after="100" w:afterAutospacing="1"/>
            </w:pPr>
            <w:r w:rsidRPr="00020E09">
              <w:t>Ponujeno (vpiše ponudnik)</w:t>
            </w:r>
          </w:p>
        </w:tc>
      </w:tr>
      <w:tr w:rsidR="00020E09" w:rsidRPr="00020E09" w14:paraId="327E8591" w14:textId="77777777" w:rsidTr="00A33247">
        <w:tc>
          <w:tcPr>
            <w:tcW w:w="1603" w:type="pct"/>
            <w:vAlign w:val="center"/>
          </w:tcPr>
          <w:p w14:paraId="01D0DA5D" w14:textId="77777777" w:rsidR="00020E09" w:rsidRPr="00020E09" w:rsidRDefault="00020E09" w:rsidP="00A33247">
            <w:pPr>
              <w:spacing w:before="100" w:beforeAutospacing="1" w:after="100" w:afterAutospacing="1"/>
              <w:rPr>
                <w:b/>
                <w:bCs/>
              </w:rPr>
            </w:pPr>
            <w:r w:rsidRPr="00020E09">
              <w:rPr>
                <w:b/>
                <w:bCs/>
              </w:rPr>
              <w:t>Proizvajalec in naziv</w:t>
            </w:r>
          </w:p>
        </w:tc>
        <w:tc>
          <w:tcPr>
            <w:tcW w:w="1699" w:type="pct"/>
            <w:vAlign w:val="center"/>
          </w:tcPr>
          <w:p w14:paraId="4455C154" w14:textId="77777777" w:rsidR="00020E09" w:rsidRPr="00020E09" w:rsidRDefault="00020E09" w:rsidP="00A33247">
            <w:pPr>
              <w:spacing w:before="100" w:beforeAutospacing="1" w:after="100" w:afterAutospacing="1"/>
            </w:pPr>
            <w:proofErr w:type="spellStart"/>
            <w:r w:rsidRPr="00020E09">
              <w:t>Thiny</w:t>
            </w:r>
            <w:proofErr w:type="spellEnd"/>
            <w:r w:rsidRPr="00020E09">
              <w:t xml:space="preserve"> PC kot npr. </w:t>
            </w:r>
            <w:proofErr w:type="spellStart"/>
            <w:r w:rsidRPr="00020E09">
              <w:t>Lenovo</w:t>
            </w:r>
            <w:proofErr w:type="spellEnd"/>
            <w:r w:rsidRPr="00020E09">
              <w:t xml:space="preserve"> M70q</w:t>
            </w:r>
          </w:p>
        </w:tc>
        <w:tc>
          <w:tcPr>
            <w:tcW w:w="1699" w:type="pct"/>
            <w:vAlign w:val="center"/>
          </w:tcPr>
          <w:p w14:paraId="28E69F6B" w14:textId="77777777" w:rsidR="00020E09" w:rsidRPr="00020E09" w:rsidRDefault="00020E09" w:rsidP="00A33247">
            <w:pPr>
              <w:spacing w:before="100" w:beforeAutospacing="1" w:after="100" w:afterAutospacing="1"/>
            </w:pPr>
          </w:p>
        </w:tc>
      </w:tr>
      <w:tr w:rsidR="00020E09" w:rsidRPr="00020E09" w14:paraId="549CE8FC" w14:textId="77777777" w:rsidTr="00A33247">
        <w:tc>
          <w:tcPr>
            <w:tcW w:w="1603" w:type="pct"/>
            <w:vAlign w:val="center"/>
          </w:tcPr>
          <w:p w14:paraId="3AD6E045" w14:textId="77777777" w:rsidR="00020E09" w:rsidRPr="00020E09" w:rsidRDefault="00020E09" w:rsidP="00A33247">
            <w:pPr>
              <w:spacing w:before="100" w:beforeAutospacing="1" w:after="100" w:afterAutospacing="1"/>
              <w:rPr>
                <w:b/>
                <w:bCs/>
              </w:rPr>
            </w:pPr>
            <w:r w:rsidRPr="00020E09">
              <w:rPr>
                <w:b/>
                <w:bCs/>
              </w:rPr>
              <w:t xml:space="preserve">Kataloška številka (Part </w:t>
            </w:r>
            <w:proofErr w:type="spellStart"/>
            <w:r w:rsidRPr="00020E09">
              <w:rPr>
                <w:b/>
                <w:bCs/>
              </w:rPr>
              <w:t>Number</w:t>
            </w:r>
            <w:proofErr w:type="spellEnd"/>
            <w:r w:rsidRPr="00020E09">
              <w:rPr>
                <w:b/>
                <w:bCs/>
              </w:rPr>
              <w:t>)</w:t>
            </w:r>
          </w:p>
        </w:tc>
        <w:tc>
          <w:tcPr>
            <w:tcW w:w="1699" w:type="pct"/>
            <w:vAlign w:val="center"/>
          </w:tcPr>
          <w:p w14:paraId="606693AD" w14:textId="77777777" w:rsidR="00020E09" w:rsidRPr="00020E09" w:rsidRDefault="00020E09" w:rsidP="00A33247">
            <w:pPr>
              <w:spacing w:before="100" w:beforeAutospacing="1" w:after="100" w:afterAutospacing="1"/>
            </w:pPr>
            <w:r w:rsidRPr="00020E09">
              <w:t>/</w:t>
            </w:r>
          </w:p>
        </w:tc>
        <w:tc>
          <w:tcPr>
            <w:tcW w:w="1699" w:type="pct"/>
            <w:vAlign w:val="center"/>
          </w:tcPr>
          <w:p w14:paraId="5A3C412B" w14:textId="77777777" w:rsidR="00020E09" w:rsidRPr="00020E09" w:rsidRDefault="00020E09" w:rsidP="00A33247">
            <w:pPr>
              <w:spacing w:before="100" w:beforeAutospacing="1" w:after="100" w:afterAutospacing="1"/>
            </w:pPr>
          </w:p>
        </w:tc>
      </w:tr>
      <w:tr w:rsidR="00020E09" w:rsidRPr="00020E09" w14:paraId="5E1B749D" w14:textId="77777777" w:rsidTr="00A33247">
        <w:tc>
          <w:tcPr>
            <w:tcW w:w="1603" w:type="pct"/>
            <w:vAlign w:val="center"/>
          </w:tcPr>
          <w:p w14:paraId="22A2E7A3" w14:textId="77777777" w:rsidR="00020E09" w:rsidRPr="00020E09" w:rsidRDefault="00020E09" w:rsidP="00A33247">
            <w:pPr>
              <w:spacing w:before="100" w:beforeAutospacing="1" w:after="100" w:afterAutospacing="1"/>
              <w:rPr>
                <w:b/>
                <w:bCs/>
              </w:rPr>
            </w:pPr>
            <w:r w:rsidRPr="00020E09">
              <w:rPr>
                <w:b/>
                <w:bCs/>
              </w:rPr>
              <w:t>Operacijski sistem</w:t>
            </w:r>
          </w:p>
        </w:tc>
        <w:tc>
          <w:tcPr>
            <w:tcW w:w="1699" w:type="pct"/>
            <w:vAlign w:val="center"/>
          </w:tcPr>
          <w:p w14:paraId="5E9D14C1" w14:textId="77777777" w:rsidR="00020E09" w:rsidRPr="00020E09" w:rsidRDefault="00020E09" w:rsidP="00A33247">
            <w:pPr>
              <w:spacing w:before="100" w:beforeAutospacing="1" w:after="100" w:afterAutospacing="1"/>
            </w:pPr>
            <w:r w:rsidRPr="00020E09">
              <w:t xml:space="preserve">Windows Professional zadnja aktualna verzija z možnostjo </w:t>
            </w:r>
            <w:proofErr w:type="spellStart"/>
            <w:r w:rsidRPr="00020E09">
              <w:t>downgrade</w:t>
            </w:r>
            <w:proofErr w:type="spellEnd"/>
            <w:r w:rsidRPr="00020E09">
              <w:t xml:space="preserve"> na nižjo verzijo</w:t>
            </w:r>
          </w:p>
        </w:tc>
        <w:tc>
          <w:tcPr>
            <w:tcW w:w="1699" w:type="pct"/>
            <w:vAlign w:val="center"/>
          </w:tcPr>
          <w:p w14:paraId="4B322753" w14:textId="77777777" w:rsidR="00020E09" w:rsidRPr="00020E09" w:rsidRDefault="00020E09" w:rsidP="00A33247">
            <w:pPr>
              <w:spacing w:before="100" w:beforeAutospacing="1" w:after="100" w:afterAutospacing="1"/>
            </w:pPr>
          </w:p>
        </w:tc>
      </w:tr>
      <w:tr w:rsidR="00020E09" w:rsidRPr="00020E09" w14:paraId="4E6CCF38" w14:textId="77777777" w:rsidTr="00A33247">
        <w:tc>
          <w:tcPr>
            <w:tcW w:w="1603" w:type="pct"/>
            <w:vAlign w:val="center"/>
          </w:tcPr>
          <w:p w14:paraId="5E55A697" w14:textId="77777777" w:rsidR="00020E09" w:rsidRPr="00020E09" w:rsidRDefault="00020E09" w:rsidP="00A33247">
            <w:pPr>
              <w:spacing w:before="100" w:beforeAutospacing="1" w:after="100" w:afterAutospacing="1"/>
              <w:rPr>
                <w:b/>
                <w:bCs/>
              </w:rPr>
            </w:pPr>
            <w:r w:rsidRPr="00020E09">
              <w:rPr>
                <w:b/>
                <w:bCs/>
              </w:rPr>
              <w:t>Napajalnik</w:t>
            </w:r>
          </w:p>
        </w:tc>
        <w:tc>
          <w:tcPr>
            <w:tcW w:w="1699" w:type="pct"/>
            <w:vAlign w:val="center"/>
          </w:tcPr>
          <w:p w14:paraId="16E4DCDA" w14:textId="77777777" w:rsidR="00020E09" w:rsidRPr="00020E09" w:rsidRDefault="00020E09" w:rsidP="00A33247">
            <w:pPr>
              <w:spacing w:before="100" w:beforeAutospacing="1" w:after="100" w:afterAutospacing="1"/>
            </w:pPr>
            <w:r w:rsidRPr="00020E09">
              <w:t>90 W</w:t>
            </w:r>
          </w:p>
        </w:tc>
        <w:tc>
          <w:tcPr>
            <w:tcW w:w="1699" w:type="pct"/>
            <w:vAlign w:val="center"/>
          </w:tcPr>
          <w:p w14:paraId="64F9638C" w14:textId="77777777" w:rsidR="00020E09" w:rsidRPr="00020E09" w:rsidRDefault="00020E09" w:rsidP="00A33247">
            <w:pPr>
              <w:spacing w:before="100" w:beforeAutospacing="1" w:after="100" w:afterAutospacing="1"/>
            </w:pPr>
          </w:p>
        </w:tc>
      </w:tr>
      <w:tr w:rsidR="00020E09" w:rsidRPr="00020E09" w14:paraId="3C832B41" w14:textId="77777777" w:rsidTr="00A33247">
        <w:tc>
          <w:tcPr>
            <w:tcW w:w="1603" w:type="pct"/>
            <w:vAlign w:val="center"/>
          </w:tcPr>
          <w:p w14:paraId="3F567D9F" w14:textId="77777777" w:rsidR="00020E09" w:rsidRPr="00020E09" w:rsidRDefault="00020E09" w:rsidP="00A33247">
            <w:pPr>
              <w:spacing w:before="100" w:beforeAutospacing="1" w:after="100" w:afterAutospacing="1"/>
              <w:rPr>
                <w:b/>
                <w:bCs/>
              </w:rPr>
            </w:pPr>
            <w:r w:rsidRPr="00020E09">
              <w:rPr>
                <w:b/>
                <w:bCs/>
              </w:rPr>
              <w:t>Varnost</w:t>
            </w:r>
          </w:p>
        </w:tc>
        <w:tc>
          <w:tcPr>
            <w:tcW w:w="1699" w:type="pct"/>
            <w:vAlign w:val="center"/>
          </w:tcPr>
          <w:p w14:paraId="741E1446" w14:textId="77777777" w:rsidR="00020E09" w:rsidRPr="00020E09" w:rsidRDefault="00020E09" w:rsidP="00A33247">
            <w:pPr>
              <w:spacing w:before="100" w:beforeAutospacing="1" w:after="100" w:afterAutospacing="1"/>
            </w:pPr>
            <w:r w:rsidRPr="00020E09">
              <w:t>Možnost zaklepanja ohišja z ustrezno ključavnico</w:t>
            </w:r>
          </w:p>
        </w:tc>
        <w:tc>
          <w:tcPr>
            <w:tcW w:w="1699" w:type="pct"/>
            <w:vAlign w:val="center"/>
          </w:tcPr>
          <w:p w14:paraId="40FCC7A0" w14:textId="77777777" w:rsidR="00020E09" w:rsidRPr="00020E09" w:rsidRDefault="00020E09" w:rsidP="00A33247">
            <w:pPr>
              <w:spacing w:before="100" w:beforeAutospacing="1" w:after="100" w:afterAutospacing="1"/>
            </w:pPr>
          </w:p>
        </w:tc>
      </w:tr>
      <w:tr w:rsidR="00020E09" w:rsidRPr="00020E09" w14:paraId="0A3FEFDE" w14:textId="77777777" w:rsidTr="00A33247">
        <w:tc>
          <w:tcPr>
            <w:tcW w:w="1603" w:type="pct"/>
            <w:vAlign w:val="center"/>
          </w:tcPr>
          <w:p w14:paraId="0F1F2632" w14:textId="77777777" w:rsidR="00020E09" w:rsidRPr="00020E09" w:rsidRDefault="00020E09" w:rsidP="00A33247">
            <w:pPr>
              <w:spacing w:before="100" w:beforeAutospacing="1" w:after="100" w:afterAutospacing="1"/>
              <w:rPr>
                <w:b/>
                <w:bCs/>
              </w:rPr>
            </w:pPr>
            <w:r w:rsidRPr="00020E09">
              <w:rPr>
                <w:b/>
                <w:bCs/>
              </w:rPr>
              <w:t>Procesor</w:t>
            </w:r>
          </w:p>
        </w:tc>
        <w:tc>
          <w:tcPr>
            <w:tcW w:w="1699" w:type="pct"/>
            <w:vAlign w:val="center"/>
          </w:tcPr>
          <w:p w14:paraId="39090DE0" w14:textId="77777777" w:rsidR="00020E09" w:rsidRPr="00020E09" w:rsidRDefault="00020E09" w:rsidP="00A33247">
            <w:pPr>
              <w:spacing w:before="100" w:beforeAutospacing="1" w:after="100" w:afterAutospacing="1"/>
            </w:pPr>
            <w:r w:rsidRPr="00020E09">
              <w:t xml:space="preserve">Intel </w:t>
            </w:r>
            <w:proofErr w:type="spellStart"/>
            <w:r w:rsidRPr="00020E09">
              <w:t>Core</w:t>
            </w:r>
            <w:proofErr w:type="spellEnd"/>
            <w:r w:rsidRPr="00020E09">
              <w:t>™ i5-14400T ali novejši</w:t>
            </w:r>
          </w:p>
        </w:tc>
        <w:tc>
          <w:tcPr>
            <w:tcW w:w="1699" w:type="pct"/>
            <w:vAlign w:val="center"/>
          </w:tcPr>
          <w:p w14:paraId="2B662FAE" w14:textId="77777777" w:rsidR="00020E09" w:rsidRPr="00020E09" w:rsidRDefault="00020E09" w:rsidP="00A33247">
            <w:pPr>
              <w:spacing w:before="100" w:beforeAutospacing="1" w:after="100" w:afterAutospacing="1"/>
            </w:pPr>
          </w:p>
        </w:tc>
      </w:tr>
      <w:tr w:rsidR="00020E09" w:rsidRPr="00020E09" w14:paraId="6703DC9B" w14:textId="77777777" w:rsidTr="00A33247">
        <w:tc>
          <w:tcPr>
            <w:tcW w:w="1603" w:type="pct"/>
            <w:vAlign w:val="center"/>
          </w:tcPr>
          <w:p w14:paraId="51E1E054" w14:textId="77777777" w:rsidR="00020E09" w:rsidRPr="00020E09" w:rsidRDefault="00020E09" w:rsidP="00A33247">
            <w:pPr>
              <w:spacing w:before="100" w:beforeAutospacing="1" w:after="100" w:afterAutospacing="1"/>
              <w:rPr>
                <w:b/>
                <w:bCs/>
              </w:rPr>
            </w:pPr>
            <w:r w:rsidRPr="00020E09">
              <w:rPr>
                <w:b/>
                <w:bCs/>
              </w:rPr>
              <w:t>Pomnilnik</w:t>
            </w:r>
          </w:p>
        </w:tc>
        <w:tc>
          <w:tcPr>
            <w:tcW w:w="1699" w:type="pct"/>
            <w:vAlign w:val="center"/>
          </w:tcPr>
          <w:p w14:paraId="6167D7B2" w14:textId="77777777" w:rsidR="00020E09" w:rsidRPr="00020E09" w:rsidRDefault="00020E09" w:rsidP="00A33247">
            <w:pPr>
              <w:spacing w:before="100" w:beforeAutospacing="1" w:after="100" w:afterAutospacing="1"/>
            </w:pPr>
            <w:r w:rsidRPr="00020E09">
              <w:t>16 GB DDR5</w:t>
            </w:r>
          </w:p>
        </w:tc>
        <w:tc>
          <w:tcPr>
            <w:tcW w:w="1699" w:type="pct"/>
            <w:vAlign w:val="center"/>
          </w:tcPr>
          <w:p w14:paraId="67CAB80E" w14:textId="77777777" w:rsidR="00020E09" w:rsidRPr="00020E09" w:rsidRDefault="00020E09" w:rsidP="00A33247">
            <w:pPr>
              <w:spacing w:before="100" w:beforeAutospacing="1" w:after="100" w:afterAutospacing="1"/>
            </w:pPr>
          </w:p>
        </w:tc>
      </w:tr>
      <w:tr w:rsidR="00020E09" w:rsidRPr="00020E09" w14:paraId="6978E044" w14:textId="77777777" w:rsidTr="00A33247">
        <w:tc>
          <w:tcPr>
            <w:tcW w:w="1603" w:type="pct"/>
            <w:vAlign w:val="center"/>
          </w:tcPr>
          <w:p w14:paraId="1A331940" w14:textId="77777777" w:rsidR="00020E09" w:rsidRPr="00020E09" w:rsidRDefault="00020E09" w:rsidP="00A33247">
            <w:pPr>
              <w:spacing w:before="100" w:beforeAutospacing="1" w:after="100" w:afterAutospacing="1"/>
              <w:rPr>
                <w:b/>
                <w:bCs/>
              </w:rPr>
            </w:pPr>
            <w:r w:rsidRPr="00020E09">
              <w:rPr>
                <w:b/>
                <w:bCs/>
              </w:rPr>
              <w:t>Možna razširitev pomnilnika na vsaj</w:t>
            </w:r>
          </w:p>
        </w:tc>
        <w:tc>
          <w:tcPr>
            <w:tcW w:w="1699" w:type="pct"/>
            <w:vAlign w:val="center"/>
          </w:tcPr>
          <w:p w14:paraId="355C7827" w14:textId="77777777" w:rsidR="00020E09" w:rsidRPr="00020E09" w:rsidRDefault="00020E09" w:rsidP="00A33247">
            <w:pPr>
              <w:spacing w:before="100" w:beforeAutospacing="1" w:after="100" w:afterAutospacing="1"/>
            </w:pPr>
            <w:r w:rsidRPr="00020E09">
              <w:t>64 GB DDR5</w:t>
            </w:r>
          </w:p>
        </w:tc>
        <w:tc>
          <w:tcPr>
            <w:tcW w:w="1699" w:type="pct"/>
            <w:vAlign w:val="center"/>
          </w:tcPr>
          <w:p w14:paraId="377A4A15" w14:textId="77777777" w:rsidR="00020E09" w:rsidRPr="00020E09" w:rsidRDefault="00020E09" w:rsidP="00A33247">
            <w:pPr>
              <w:spacing w:before="100" w:beforeAutospacing="1" w:after="100" w:afterAutospacing="1"/>
            </w:pPr>
          </w:p>
        </w:tc>
      </w:tr>
      <w:tr w:rsidR="00020E09" w:rsidRPr="00020E09" w14:paraId="1FAE33C4" w14:textId="77777777" w:rsidTr="00A33247">
        <w:tc>
          <w:tcPr>
            <w:tcW w:w="1603" w:type="pct"/>
            <w:vAlign w:val="center"/>
          </w:tcPr>
          <w:p w14:paraId="5D408C55" w14:textId="77777777" w:rsidR="00020E09" w:rsidRPr="00020E09" w:rsidRDefault="00020E09" w:rsidP="00A33247">
            <w:pPr>
              <w:spacing w:before="100" w:beforeAutospacing="1" w:after="100" w:afterAutospacing="1"/>
              <w:rPr>
                <w:b/>
                <w:bCs/>
              </w:rPr>
            </w:pPr>
            <w:r w:rsidRPr="00020E09">
              <w:rPr>
                <w:b/>
                <w:bCs/>
              </w:rPr>
              <w:t>Podatkovni medij</w:t>
            </w:r>
          </w:p>
        </w:tc>
        <w:tc>
          <w:tcPr>
            <w:tcW w:w="1699" w:type="pct"/>
            <w:vAlign w:val="center"/>
          </w:tcPr>
          <w:p w14:paraId="10548DD8" w14:textId="77777777" w:rsidR="00020E09" w:rsidRPr="00020E09" w:rsidRDefault="00020E09" w:rsidP="00A33247">
            <w:pPr>
              <w:spacing w:before="100" w:beforeAutospacing="1" w:after="100" w:afterAutospacing="1"/>
            </w:pPr>
            <w:r w:rsidRPr="00020E09">
              <w:t>256 GB SSD</w:t>
            </w:r>
          </w:p>
        </w:tc>
        <w:tc>
          <w:tcPr>
            <w:tcW w:w="1699" w:type="pct"/>
            <w:vAlign w:val="center"/>
          </w:tcPr>
          <w:p w14:paraId="16D25FB4" w14:textId="77777777" w:rsidR="00020E09" w:rsidRPr="00020E09" w:rsidRDefault="00020E09" w:rsidP="00A33247">
            <w:pPr>
              <w:spacing w:before="100" w:beforeAutospacing="1" w:after="100" w:afterAutospacing="1"/>
            </w:pPr>
          </w:p>
        </w:tc>
      </w:tr>
      <w:tr w:rsidR="00020E09" w:rsidRPr="00020E09" w14:paraId="263A5400" w14:textId="77777777" w:rsidTr="00A33247">
        <w:tc>
          <w:tcPr>
            <w:tcW w:w="1603" w:type="pct"/>
            <w:vAlign w:val="center"/>
          </w:tcPr>
          <w:p w14:paraId="7904A298" w14:textId="77777777" w:rsidR="00020E09" w:rsidRPr="00020E09" w:rsidRDefault="00020E09" w:rsidP="00A33247">
            <w:pPr>
              <w:spacing w:before="100" w:beforeAutospacing="1" w:after="100" w:afterAutospacing="1"/>
              <w:rPr>
                <w:b/>
                <w:bCs/>
              </w:rPr>
            </w:pPr>
            <w:r w:rsidRPr="00020E09">
              <w:rPr>
                <w:b/>
                <w:bCs/>
              </w:rPr>
              <w:t>Grafični vmesnik na osnovni plošči</w:t>
            </w:r>
          </w:p>
        </w:tc>
        <w:tc>
          <w:tcPr>
            <w:tcW w:w="1699" w:type="pct"/>
            <w:vAlign w:val="center"/>
          </w:tcPr>
          <w:p w14:paraId="41DE8A7E" w14:textId="77777777" w:rsidR="00020E09" w:rsidRPr="00020E09" w:rsidRDefault="00020E09" w:rsidP="00A33247">
            <w:pPr>
              <w:spacing w:before="100" w:beforeAutospacing="1" w:after="100" w:afterAutospacing="1"/>
            </w:pPr>
            <w:r w:rsidRPr="00020E09">
              <w:t>Integrirana grafika</w:t>
            </w:r>
          </w:p>
        </w:tc>
        <w:tc>
          <w:tcPr>
            <w:tcW w:w="1699" w:type="pct"/>
            <w:vAlign w:val="center"/>
          </w:tcPr>
          <w:p w14:paraId="1173E58F" w14:textId="77777777" w:rsidR="00020E09" w:rsidRPr="00020E09" w:rsidRDefault="00020E09" w:rsidP="00A33247">
            <w:pPr>
              <w:spacing w:before="100" w:beforeAutospacing="1" w:after="100" w:afterAutospacing="1"/>
            </w:pPr>
          </w:p>
        </w:tc>
      </w:tr>
      <w:tr w:rsidR="00020E09" w:rsidRPr="00020E09" w14:paraId="146D1F70" w14:textId="77777777" w:rsidTr="00A33247">
        <w:tc>
          <w:tcPr>
            <w:tcW w:w="1603" w:type="pct"/>
            <w:vAlign w:val="center"/>
          </w:tcPr>
          <w:p w14:paraId="26B54E8E" w14:textId="77777777" w:rsidR="00020E09" w:rsidRPr="00020E09" w:rsidRDefault="00020E09" w:rsidP="00A33247">
            <w:pPr>
              <w:spacing w:before="100" w:beforeAutospacing="1" w:after="100" w:afterAutospacing="1"/>
              <w:rPr>
                <w:b/>
                <w:bCs/>
              </w:rPr>
            </w:pPr>
            <w:r w:rsidRPr="00020E09">
              <w:rPr>
                <w:b/>
                <w:bCs/>
              </w:rPr>
              <w:t>VGA</w:t>
            </w:r>
          </w:p>
        </w:tc>
        <w:tc>
          <w:tcPr>
            <w:tcW w:w="1699" w:type="pct"/>
            <w:vAlign w:val="center"/>
          </w:tcPr>
          <w:p w14:paraId="14936D2A" w14:textId="77777777" w:rsidR="00020E09" w:rsidRPr="00020E09" w:rsidRDefault="00020E09" w:rsidP="00A33247">
            <w:pPr>
              <w:spacing w:before="100" w:beforeAutospacing="1" w:after="100" w:afterAutospacing="1"/>
            </w:pPr>
            <w:r w:rsidRPr="00020E09">
              <w:t>DA</w:t>
            </w:r>
          </w:p>
        </w:tc>
        <w:tc>
          <w:tcPr>
            <w:tcW w:w="1699" w:type="pct"/>
            <w:vAlign w:val="center"/>
          </w:tcPr>
          <w:p w14:paraId="76CF93FC" w14:textId="77777777" w:rsidR="00020E09" w:rsidRPr="00020E09" w:rsidRDefault="00020E09" w:rsidP="00A33247">
            <w:pPr>
              <w:spacing w:before="100" w:beforeAutospacing="1" w:after="100" w:afterAutospacing="1"/>
            </w:pPr>
          </w:p>
        </w:tc>
      </w:tr>
      <w:tr w:rsidR="00020E09" w:rsidRPr="00020E09" w14:paraId="08C86CBC" w14:textId="77777777" w:rsidTr="00A33247">
        <w:tc>
          <w:tcPr>
            <w:tcW w:w="1603" w:type="pct"/>
            <w:vAlign w:val="center"/>
          </w:tcPr>
          <w:p w14:paraId="395BCCF3" w14:textId="77777777" w:rsidR="00020E09" w:rsidRPr="00020E09" w:rsidRDefault="00020E09" w:rsidP="00A33247">
            <w:pPr>
              <w:spacing w:before="100" w:beforeAutospacing="1" w:after="100" w:afterAutospacing="1"/>
              <w:rPr>
                <w:b/>
                <w:bCs/>
              </w:rPr>
            </w:pPr>
            <w:proofErr w:type="spellStart"/>
            <w:r w:rsidRPr="00020E09">
              <w:rPr>
                <w:b/>
                <w:bCs/>
              </w:rPr>
              <w:t>Display</w:t>
            </w:r>
            <w:proofErr w:type="spellEnd"/>
            <w:r w:rsidRPr="00020E09">
              <w:rPr>
                <w:b/>
                <w:bCs/>
              </w:rPr>
              <w:t xml:space="preserve"> Port</w:t>
            </w:r>
          </w:p>
        </w:tc>
        <w:tc>
          <w:tcPr>
            <w:tcW w:w="1699" w:type="pct"/>
            <w:vAlign w:val="center"/>
          </w:tcPr>
          <w:p w14:paraId="11D26823" w14:textId="77777777" w:rsidR="00020E09" w:rsidRPr="00020E09" w:rsidRDefault="00020E09" w:rsidP="00A33247">
            <w:pPr>
              <w:spacing w:before="100" w:beforeAutospacing="1" w:after="100" w:afterAutospacing="1"/>
            </w:pPr>
            <w:r w:rsidRPr="00020E09">
              <w:t>DA</w:t>
            </w:r>
          </w:p>
        </w:tc>
        <w:tc>
          <w:tcPr>
            <w:tcW w:w="1699" w:type="pct"/>
            <w:vAlign w:val="center"/>
          </w:tcPr>
          <w:p w14:paraId="4FF1C2BB" w14:textId="77777777" w:rsidR="00020E09" w:rsidRPr="00020E09" w:rsidRDefault="00020E09" w:rsidP="00A33247">
            <w:pPr>
              <w:spacing w:before="100" w:beforeAutospacing="1" w:after="100" w:afterAutospacing="1"/>
            </w:pPr>
          </w:p>
        </w:tc>
      </w:tr>
      <w:tr w:rsidR="00020E09" w:rsidRPr="00020E09" w14:paraId="20B91BC8" w14:textId="77777777" w:rsidTr="00A33247">
        <w:tc>
          <w:tcPr>
            <w:tcW w:w="1603" w:type="pct"/>
            <w:vAlign w:val="center"/>
          </w:tcPr>
          <w:p w14:paraId="0C0011E3" w14:textId="77777777" w:rsidR="00020E09" w:rsidRPr="00020E09" w:rsidRDefault="00020E09" w:rsidP="00A33247">
            <w:pPr>
              <w:spacing w:before="100" w:beforeAutospacing="1" w:after="100" w:afterAutospacing="1"/>
              <w:rPr>
                <w:b/>
                <w:bCs/>
              </w:rPr>
            </w:pPr>
            <w:r w:rsidRPr="00020E09">
              <w:rPr>
                <w:b/>
                <w:bCs/>
              </w:rPr>
              <w:t>HDMI</w:t>
            </w:r>
          </w:p>
        </w:tc>
        <w:tc>
          <w:tcPr>
            <w:tcW w:w="1699" w:type="pct"/>
            <w:vAlign w:val="center"/>
          </w:tcPr>
          <w:p w14:paraId="79BADDAB" w14:textId="77777777" w:rsidR="00020E09" w:rsidRPr="00020E09" w:rsidRDefault="00020E09" w:rsidP="00A33247">
            <w:pPr>
              <w:spacing w:before="100" w:beforeAutospacing="1" w:after="100" w:afterAutospacing="1"/>
            </w:pPr>
            <w:r w:rsidRPr="00020E09">
              <w:t>DA</w:t>
            </w:r>
          </w:p>
        </w:tc>
        <w:tc>
          <w:tcPr>
            <w:tcW w:w="1699" w:type="pct"/>
            <w:vAlign w:val="center"/>
          </w:tcPr>
          <w:p w14:paraId="10D6EFC5" w14:textId="77777777" w:rsidR="00020E09" w:rsidRPr="00020E09" w:rsidRDefault="00020E09" w:rsidP="00A33247">
            <w:pPr>
              <w:spacing w:before="100" w:beforeAutospacing="1" w:after="100" w:afterAutospacing="1"/>
            </w:pPr>
          </w:p>
        </w:tc>
      </w:tr>
      <w:tr w:rsidR="00020E09" w:rsidRPr="00020E09" w14:paraId="4A131C0A" w14:textId="77777777" w:rsidTr="00A33247">
        <w:tc>
          <w:tcPr>
            <w:tcW w:w="1603" w:type="pct"/>
            <w:vAlign w:val="center"/>
          </w:tcPr>
          <w:p w14:paraId="786B7882" w14:textId="77777777" w:rsidR="00020E09" w:rsidRPr="00020E09" w:rsidRDefault="00020E09" w:rsidP="00A33247">
            <w:pPr>
              <w:spacing w:before="100" w:beforeAutospacing="1" w:after="100" w:afterAutospacing="1"/>
              <w:rPr>
                <w:b/>
                <w:bCs/>
              </w:rPr>
            </w:pPr>
            <w:r w:rsidRPr="00020E09">
              <w:rPr>
                <w:b/>
                <w:bCs/>
              </w:rPr>
              <w:t>Mikrofon/slušalke</w:t>
            </w:r>
          </w:p>
        </w:tc>
        <w:tc>
          <w:tcPr>
            <w:tcW w:w="1699" w:type="pct"/>
            <w:vAlign w:val="center"/>
          </w:tcPr>
          <w:p w14:paraId="4DFAFD8D" w14:textId="77777777" w:rsidR="00020E09" w:rsidRPr="00020E09" w:rsidRDefault="00020E09" w:rsidP="00A33247">
            <w:pPr>
              <w:spacing w:before="100" w:beforeAutospacing="1" w:after="100" w:afterAutospacing="1"/>
            </w:pPr>
            <w:r w:rsidRPr="00020E09">
              <w:t>DA</w:t>
            </w:r>
          </w:p>
        </w:tc>
        <w:tc>
          <w:tcPr>
            <w:tcW w:w="1699" w:type="pct"/>
            <w:vAlign w:val="center"/>
          </w:tcPr>
          <w:p w14:paraId="30DDDA79" w14:textId="77777777" w:rsidR="00020E09" w:rsidRPr="00020E09" w:rsidRDefault="00020E09" w:rsidP="00A33247">
            <w:pPr>
              <w:spacing w:before="100" w:beforeAutospacing="1" w:after="100" w:afterAutospacing="1"/>
            </w:pPr>
          </w:p>
        </w:tc>
      </w:tr>
      <w:tr w:rsidR="00020E09" w:rsidRPr="00020E09" w14:paraId="6E0263CA" w14:textId="77777777" w:rsidTr="00A33247">
        <w:tc>
          <w:tcPr>
            <w:tcW w:w="1603" w:type="pct"/>
            <w:vAlign w:val="center"/>
          </w:tcPr>
          <w:p w14:paraId="5A277B6E" w14:textId="77777777" w:rsidR="00020E09" w:rsidRPr="00020E09" w:rsidRDefault="00020E09" w:rsidP="00A33247">
            <w:pPr>
              <w:spacing w:before="100" w:beforeAutospacing="1" w:after="100" w:afterAutospacing="1"/>
              <w:rPr>
                <w:b/>
                <w:bCs/>
              </w:rPr>
            </w:pPr>
            <w:proofErr w:type="spellStart"/>
            <w:r w:rsidRPr="00020E09">
              <w:rPr>
                <w:b/>
                <w:bCs/>
              </w:rPr>
              <w:t>Audio</w:t>
            </w:r>
            <w:proofErr w:type="spellEnd"/>
            <w:r w:rsidRPr="00020E09">
              <w:rPr>
                <w:b/>
                <w:bCs/>
              </w:rPr>
              <w:t xml:space="preserve"> in/out</w:t>
            </w:r>
          </w:p>
        </w:tc>
        <w:tc>
          <w:tcPr>
            <w:tcW w:w="1699" w:type="pct"/>
            <w:vAlign w:val="center"/>
          </w:tcPr>
          <w:p w14:paraId="37B715F6" w14:textId="77777777" w:rsidR="00020E09" w:rsidRPr="00020E09" w:rsidRDefault="00020E09" w:rsidP="00A33247">
            <w:pPr>
              <w:spacing w:before="100" w:beforeAutospacing="1" w:after="100" w:afterAutospacing="1"/>
            </w:pPr>
            <w:r w:rsidRPr="00020E09">
              <w:t>DA</w:t>
            </w:r>
          </w:p>
        </w:tc>
        <w:tc>
          <w:tcPr>
            <w:tcW w:w="1699" w:type="pct"/>
            <w:vAlign w:val="center"/>
          </w:tcPr>
          <w:p w14:paraId="05D24088" w14:textId="77777777" w:rsidR="00020E09" w:rsidRPr="00020E09" w:rsidRDefault="00020E09" w:rsidP="00A33247">
            <w:pPr>
              <w:spacing w:before="100" w:beforeAutospacing="1" w:after="100" w:afterAutospacing="1"/>
            </w:pPr>
          </w:p>
        </w:tc>
      </w:tr>
      <w:tr w:rsidR="00020E09" w:rsidRPr="00020E09" w14:paraId="32F33D66" w14:textId="77777777" w:rsidTr="00A33247">
        <w:tc>
          <w:tcPr>
            <w:tcW w:w="1603" w:type="pct"/>
            <w:vAlign w:val="center"/>
          </w:tcPr>
          <w:p w14:paraId="6CBB3A09" w14:textId="77777777" w:rsidR="00020E09" w:rsidRPr="00020E09" w:rsidRDefault="00020E09" w:rsidP="00A33247">
            <w:pPr>
              <w:spacing w:before="100" w:beforeAutospacing="1" w:after="100" w:afterAutospacing="1"/>
              <w:rPr>
                <w:b/>
                <w:bCs/>
              </w:rPr>
            </w:pPr>
            <w:r w:rsidRPr="00020E09">
              <w:rPr>
                <w:b/>
                <w:bCs/>
              </w:rPr>
              <w:t>Vmesniki USB</w:t>
            </w:r>
          </w:p>
        </w:tc>
        <w:tc>
          <w:tcPr>
            <w:tcW w:w="1699" w:type="pct"/>
            <w:vAlign w:val="center"/>
          </w:tcPr>
          <w:p w14:paraId="65AE5CA2" w14:textId="77777777" w:rsidR="00020E09" w:rsidRPr="00020E09" w:rsidRDefault="00020E09" w:rsidP="00A33247">
            <w:pPr>
              <w:spacing w:before="100" w:beforeAutospacing="1" w:after="100" w:afterAutospacing="1"/>
            </w:pPr>
            <w:r w:rsidRPr="00020E09">
              <w:t>1 x USB-C in 6 x USB 3.2</w:t>
            </w:r>
          </w:p>
        </w:tc>
        <w:tc>
          <w:tcPr>
            <w:tcW w:w="1699" w:type="pct"/>
            <w:vAlign w:val="center"/>
          </w:tcPr>
          <w:p w14:paraId="6D24AC4F" w14:textId="77777777" w:rsidR="00020E09" w:rsidRPr="00020E09" w:rsidRDefault="00020E09" w:rsidP="00A33247">
            <w:pPr>
              <w:spacing w:before="100" w:beforeAutospacing="1" w:after="100" w:afterAutospacing="1"/>
            </w:pPr>
          </w:p>
        </w:tc>
      </w:tr>
      <w:tr w:rsidR="00020E09" w:rsidRPr="00020E09" w14:paraId="29647B63" w14:textId="77777777" w:rsidTr="00A33247">
        <w:tc>
          <w:tcPr>
            <w:tcW w:w="1603" w:type="pct"/>
            <w:vAlign w:val="center"/>
          </w:tcPr>
          <w:p w14:paraId="38873EB5" w14:textId="77777777" w:rsidR="00020E09" w:rsidRPr="00020E09" w:rsidRDefault="00020E09" w:rsidP="00A33247">
            <w:pPr>
              <w:spacing w:before="100" w:beforeAutospacing="1" w:after="100" w:afterAutospacing="1"/>
              <w:rPr>
                <w:b/>
                <w:bCs/>
              </w:rPr>
            </w:pPr>
            <w:proofErr w:type="spellStart"/>
            <w:r w:rsidRPr="00020E09">
              <w:rPr>
                <w:b/>
                <w:bCs/>
              </w:rPr>
              <w:t>Ethernet</w:t>
            </w:r>
            <w:proofErr w:type="spellEnd"/>
            <w:r w:rsidRPr="00020E09">
              <w:rPr>
                <w:b/>
                <w:bCs/>
              </w:rPr>
              <w:t xml:space="preserve"> vmesnik</w:t>
            </w:r>
          </w:p>
        </w:tc>
        <w:tc>
          <w:tcPr>
            <w:tcW w:w="1699" w:type="pct"/>
            <w:vAlign w:val="center"/>
          </w:tcPr>
          <w:p w14:paraId="377D78A0" w14:textId="77777777" w:rsidR="00020E09" w:rsidRPr="00020E09" w:rsidRDefault="00020E09" w:rsidP="00A33247">
            <w:pPr>
              <w:spacing w:before="100" w:beforeAutospacing="1" w:after="100" w:afterAutospacing="1"/>
            </w:pPr>
            <w:r w:rsidRPr="00020E09">
              <w:t>RJ-45</w:t>
            </w:r>
          </w:p>
        </w:tc>
        <w:tc>
          <w:tcPr>
            <w:tcW w:w="1699" w:type="pct"/>
            <w:vAlign w:val="center"/>
          </w:tcPr>
          <w:p w14:paraId="638967EB" w14:textId="77777777" w:rsidR="00020E09" w:rsidRPr="00020E09" w:rsidRDefault="00020E09" w:rsidP="00A33247">
            <w:pPr>
              <w:spacing w:before="100" w:beforeAutospacing="1" w:after="100" w:afterAutospacing="1"/>
            </w:pPr>
          </w:p>
        </w:tc>
      </w:tr>
      <w:tr w:rsidR="00020E09" w:rsidRPr="00020E09" w14:paraId="252B401E" w14:textId="77777777" w:rsidTr="00A33247">
        <w:tc>
          <w:tcPr>
            <w:tcW w:w="1603" w:type="pct"/>
            <w:vAlign w:val="center"/>
          </w:tcPr>
          <w:p w14:paraId="0EDE56B7" w14:textId="77777777" w:rsidR="00020E09" w:rsidRPr="00020E09" w:rsidRDefault="00020E09" w:rsidP="00A33247">
            <w:pPr>
              <w:spacing w:before="100" w:beforeAutospacing="1" w:after="100" w:afterAutospacing="1"/>
              <w:rPr>
                <w:b/>
                <w:bCs/>
              </w:rPr>
            </w:pPr>
            <w:r w:rsidRPr="00020E09">
              <w:rPr>
                <w:b/>
                <w:bCs/>
                <w:color w:val="000000"/>
              </w:rPr>
              <w:t>Dodatna oprema</w:t>
            </w:r>
          </w:p>
        </w:tc>
        <w:tc>
          <w:tcPr>
            <w:tcW w:w="1699" w:type="pct"/>
            <w:vAlign w:val="center"/>
          </w:tcPr>
          <w:p w14:paraId="02B1647B" w14:textId="77777777" w:rsidR="00020E09" w:rsidRPr="00020E09" w:rsidRDefault="00020E09" w:rsidP="00A33247">
            <w:pPr>
              <w:spacing w:before="100" w:beforeAutospacing="1" w:after="100" w:afterAutospacing="1"/>
            </w:pPr>
            <w:r w:rsidRPr="00020E09">
              <w:t>1× UTP kabel</w:t>
            </w:r>
          </w:p>
          <w:p w14:paraId="6A68666C" w14:textId="77777777" w:rsidR="00020E09" w:rsidRPr="00020E09" w:rsidRDefault="00020E09" w:rsidP="00A33247">
            <w:pPr>
              <w:spacing w:before="100" w:beforeAutospacing="1" w:after="100" w:afterAutospacing="1"/>
            </w:pPr>
            <w:r w:rsidRPr="00020E09">
              <w:t>Optična miška</w:t>
            </w:r>
          </w:p>
          <w:p w14:paraId="422E2FBA" w14:textId="77777777" w:rsidR="00020E09" w:rsidRPr="00020E09" w:rsidRDefault="00020E09" w:rsidP="00A33247">
            <w:pPr>
              <w:spacing w:before="100" w:beforeAutospacing="1" w:after="100" w:afterAutospacing="1"/>
            </w:pPr>
            <w:r w:rsidRPr="00020E09">
              <w:t>Slovenska tipkovnica</w:t>
            </w:r>
          </w:p>
        </w:tc>
        <w:tc>
          <w:tcPr>
            <w:tcW w:w="1699" w:type="pct"/>
            <w:vAlign w:val="center"/>
          </w:tcPr>
          <w:p w14:paraId="00E9D208" w14:textId="77777777" w:rsidR="00020E09" w:rsidRPr="00020E09" w:rsidRDefault="00020E09" w:rsidP="00A33247">
            <w:pPr>
              <w:spacing w:before="100" w:beforeAutospacing="1" w:after="100" w:afterAutospacing="1"/>
            </w:pPr>
          </w:p>
        </w:tc>
      </w:tr>
      <w:tr w:rsidR="00020E09" w:rsidRPr="00020E09" w14:paraId="55776660" w14:textId="77777777" w:rsidTr="00A33247">
        <w:tc>
          <w:tcPr>
            <w:tcW w:w="1603" w:type="pct"/>
            <w:vAlign w:val="center"/>
          </w:tcPr>
          <w:p w14:paraId="0747961F" w14:textId="77777777" w:rsidR="00020E09" w:rsidRPr="00020E09" w:rsidRDefault="00020E09" w:rsidP="00A33247">
            <w:pPr>
              <w:spacing w:before="100" w:beforeAutospacing="1" w:after="100" w:afterAutospacing="1"/>
              <w:rPr>
                <w:b/>
                <w:bCs/>
              </w:rPr>
            </w:pPr>
            <w:r w:rsidRPr="00020E09">
              <w:rPr>
                <w:b/>
                <w:bCs/>
                <w:color w:val="000000"/>
              </w:rPr>
              <w:t>Garancija in režim vzdrževanja</w:t>
            </w:r>
          </w:p>
        </w:tc>
        <w:tc>
          <w:tcPr>
            <w:tcW w:w="1699" w:type="pct"/>
            <w:vAlign w:val="center"/>
          </w:tcPr>
          <w:p w14:paraId="6056CC5C" w14:textId="77777777" w:rsidR="00020E09" w:rsidRPr="00020E09" w:rsidRDefault="00020E09" w:rsidP="00A33247">
            <w:pPr>
              <w:spacing w:before="100" w:beforeAutospacing="1" w:after="100" w:afterAutospacing="1"/>
            </w:pPr>
            <w:r w:rsidRPr="00020E09">
              <w:t>48 mesecev pri stranki, 4 urni odzivni čas, 13 ur na dan, delovni dnevi</w:t>
            </w:r>
          </w:p>
        </w:tc>
        <w:tc>
          <w:tcPr>
            <w:tcW w:w="1699" w:type="pct"/>
            <w:vAlign w:val="center"/>
          </w:tcPr>
          <w:p w14:paraId="7CEAC43D" w14:textId="77777777" w:rsidR="00020E09" w:rsidRPr="00020E09" w:rsidRDefault="00020E09" w:rsidP="00A33247">
            <w:pPr>
              <w:spacing w:before="100" w:beforeAutospacing="1" w:after="100" w:afterAutospacing="1"/>
            </w:pPr>
          </w:p>
        </w:tc>
      </w:tr>
      <w:tr w:rsidR="00020E09" w:rsidRPr="00020E09" w14:paraId="3B86D008" w14:textId="77777777" w:rsidTr="00A33247">
        <w:tc>
          <w:tcPr>
            <w:tcW w:w="1603" w:type="pct"/>
            <w:vAlign w:val="center"/>
          </w:tcPr>
          <w:p w14:paraId="609F416C" w14:textId="77777777" w:rsidR="00020E09" w:rsidRPr="00020E09" w:rsidRDefault="00020E09" w:rsidP="00A33247">
            <w:pPr>
              <w:spacing w:before="100" w:beforeAutospacing="1" w:after="100" w:afterAutospacing="1"/>
              <w:rPr>
                <w:b/>
                <w:bCs/>
              </w:rPr>
            </w:pPr>
            <w:r w:rsidRPr="00020E09">
              <w:rPr>
                <w:b/>
                <w:bCs/>
                <w:color w:val="00B050"/>
              </w:rPr>
              <w:t>Energijski razred</w:t>
            </w:r>
          </w:p>
        </w:tc>
        <w:tc>
          <w:tcPr>
            <w:tcW w:w="1699" w:type="pct"/>
            <w:vAlign w:val="center"/>
          </w:tcPr>
          <w:p w14:paraId="589DB030" w14:textId="77777777" w:rsidR="00020E09" w:rsidRPr="00020E09" w:rsidRDefault="00020E09" w:rsidP="00A33247">
            <w:pPr>
              <w:spacing w:before="100" w:beforeAutospacing="1" w:after="100" w:afterAutospacing="1"/>
            </w:pPr>
            <w:proofErr w:type="spellStart"/>
            <w:r w:rsidRPr="00020E09">
              <w:t>Energy</w:t>
            </w:r>
            <w:proofErr w:type="spellEnd"/>
            <w:r w:rsidRPr="00020E09">
              <w:t xml:space="preserve"> Star 8.0</w:t>
            </w:r>
          </w:p>
        </w:tc>
        <w:tc>
          <w:tcPr>
            <w:tcW w:w="1699" w:type="pct"/>
            <w:vAlign w:val="center"/>
          </w:tcPr>
          <w:p w14:paraId="347D071E" w14:textId="77777777" w:rsidR="00020E09" w:rsidRPr="00020E09" w:rsidRDefault="00020E09" w:rsidP="00A33247">
            <w:pPr>
              <w:spacing w:before="100" w:beforeAutospacing="1" w:after="100" w:afterAutospacing="1"/>
            </w:pPr>
          </w:p>
        </w:tc>
      </w:tr>
    </w:tbl>
    <w:p w14:paraId="2CA33F5C" w14:textId="77777777" w:rsidR="00754478" w:rsidRDefault="00754478" w:rsidP="00754478">
      <w:pPr>
        <w:pStyle w:val="Brezrazmikov1"/>
      </w:pPr>
      <w:bookmarkStart w:id="8" w:name="_Toc189638597"/>
      <w:bookmarkStart w:id="9" w:name="_Toc191295995"/>
    </w:p>
    <w:p w14:paraId="3DE79D58" w14:textId="4870DB8B" w:rsidR="00020E09" w:rsidRDefault="00020E09" w:rsidP="00216A17">
      <w:pPr>
        <w:pStyle w:val="Naslov1"/>
        <w:numPr>
          <w:ilvl w:val="2"/>
          <w:numId w:val="31"/>
        </w:numPr>
        <w:ind w:left="709" w:hanging="657"/>
        <w:rPr>
          <w:i w:val="0"/>
          <w:iCs w:val="0"/>
          <w:sz w:val="20"/>
          <w:szCs w:val="20"/>
        </w:rPr>
      </w:pPr>
      <w:r w:rsidRPr="00754478">
        <w:rPr>
          <w:i w:val="0"/>
          <w:iCs w:val="0"/>
          <w:sz w:val="20"/>
          <w:szCs w:val="20"/>
        </w:rPr>
        <w:t>LCD zaslon na dotik</w:t>
      </w:r>
      <w:bookmarkEnd w:id="8"/>
      <w:bookmarkEnd w:id="9"/>
    </w:p>
    <w:tbl>
      <w:tblPr>
        <w:tblStyle w:val="Tabelasvetlamrea1poudarek5"/>
        <w:tblW w:w="5425" w:type="pct"/>
        <w:tblLook w:val="0620" w:firstRow="1" w:lastRow="0" w:firstColumn="0" w:lastColumn="0" w:noHBand="1" w:noVBand="1"/>
      </w:tblPr>
      <w:tblGrid>
        <w:gridCol w:w="3277"/>
        <w:gridCol w:w="3354"/>
        <w:gridCol w:w="3356"/>
      </w:tblGrid>
      <w:tr w:rsidR="00020E09" w:rsidRPr="00020E09" w14:paraId="6EE5BA74"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41" w:type="pct"/>
            <w:shd w:val="clear" w:color="auto" w:fill="DEEAF6" w:themeFill="accent5" w:themeFillTint="33"/>
            <w:vAlign w:val="center"/>
          </w:tcPr>
          <w:p w14:paraId="798C1C05" w14:textId="77777777" w:rsidR="00020E09" w:rsidRPr="00020E09" w:rsidRDefault="00020E09" w:rsidP="00A33247">
            <w:pPr>
              <w:spacing w:before="100" w:beforeAutospacing="1" w:after="100" w:afterAutospacing="1"/>
              <w:rPr>
                <w:color w:val="00B050"/>
              </w:rPr>
            </w:pPr>
            <w:r w:rsidRPr="00020E09">
              <w:t>Segment</w:t>
            </w:r>
          </w:p>
        </w:tc>
        <w:tc>
          <w:tcPr>
            <w:tcW w:w="1679" w:type="pct"/>
            <w:shd w:val="clear" w:color="auto" w:fill="DEEAF6" w:themeFill="accent5" w:themeFillTint="33"/>
            <w:vAlign w:val="center"/>
          </w:tcPr>
          <w:p w14:paraId="0F1BF0F8" w14:textId="77777777" w:rsidR="00020E09" w:rsidRPr="00020E09" w:rsidRDefault="00020E09" w:rsidP="00A33247">
            <w:pPr>
              <w:spacing w:before="100" w:beforeAutospacing="1" w:after="100" w:afterAutospacing="1"/>
            </w:pPr>
            <w:r w:rsidRPr="00020E09">
              <w:t>Minimalna zahteva naročnika</w:t>
            </w:r>
          </w:p>
        </w:tc>
        <w:tc>
          <w:tcPr>
            <w:tcW w:w="1680" w:type="pct"/>
            <w:shd w:val="clear" w:color="auto" w:fill="DEEAF6" w:themeFill="accent5" w:themeFillTint="33"/>
            <w:vAlign w:val="center"/>
          </w:tcPr>
          <w:p w14:paraId="3DF80507" w14:textId="77777777" w:rsidR="00020E09" w:rsidRPr="00020E09" w:rsidRDefault="00020E09" w:rsidP="00A33247">
            <w:pPr>
              <w:spacing w:before="100" w:beforeAutospacing="1" w:after="100" w:afterAutospacing="1"/>
            </w:pPr>
            <w:r w:rsidRPr="00020E09">
              <w:t>Ponujeno (vpiše ponudnik)</w:t>
            </w:r>
          </w:p>
        </w:tc>
      </w:tr>
      <w:tr w:rsidR="00020E09" w:rsidRPr="00020E09" w14:paraId="61F33B98" w14:textId="77777777" w:rsidTr="00A33247">
        <w:tc>
          <w:tcPr>
            <w:tcW w:w="1641" w:type="pct"/>
            <w:vAlign w:val="center"/>
          </w:tcPr>
          <w:p w14:paraId="7E2ED6F8" w14:textId="77777777" w:rsidR="00020E09" w:rsidRPr="00020E09" w:rsidRDefault="00020E09" w:rsidP="00A33247">
            <w:pPr>
              <w:spacing w:before="100" w:beforeAutospacing="1" w:after="100" w:afterAutospacing="1"/>
              <w:rPr>
                <w:b/>
                <w:bCs/>
              </w:rPr>
            </w:pPr>
            <w:r w:rsidRPr="00020E09">
              <w:rPr>
                <w:b/>
                <w:bCs/>
              </w:rPr>
              <w:t>Proizvajalec in naziv</w:t>
            </w:r>
          </w:p>
        </w:tc>
        <w:tc>
          <w:tcPr>
            <w:tcW w:w="1679" w:type="pct"/>
            <w:vAlign w:val="center"/>
          </w:tcPr>
          <w:p w14:paraId="65F9D869" w14:textId="77777777" w:rsidR="00020E09" w:rsidRPr="00020E09" w:rsidRDefault="00020E09" w:rsidP="00A33247">
            <w:pPr>
              <w:spacing w:before="100" w:beforeAutospacing="1" w:after="100" w:afterAutospacing="1"/>
            </w:pPr>
            <w:proofErr w:type="spellStart"/>
            <w:r w:rsidRPr="00020E09">
              <w:t>Touch</w:t>
            </w:r>
            <w:proofErr w:type="spellEnd"/>
            <w:r w:rsidRPr="00020E09">
              <w:t xml:space="preserve"> LCD </w:t>
            </w:r>
            <w:proofErr w:type="spellStart"/>
            <w:r w:rsidRPr="00020E09">
              <w:t>wide</w:t>
            </w:r>
            <w:proofErr w:type="spellEnd"/>
            <w:r w:rsidRPr="00020E09">
              <w:t xml:space="preserve"> kot npr. ELO 2202L˝ </w:t>
            </w:r>
            <w:proofErr w:type="spellStart"/>
            <w:r w:rsidRPr="00020E09">
              <w:t>wide</w:t>
            </w:r>
            <w:proofErr w:type="spellEnd"/>
          </w:p>
        </w:tc>
        <w:tc>
          <w:tcPr>
            <w:tcW w:w="1680" w:type="pct"/>
            <w:vAlign w:val="center"/>
          </w:tcPr>
          <w:p w14:paraId="3CF018C6" w14:textId="77777777" w:rsidR="00020E09" w:rsidRPr="00020E09" w:rsidRDefault="00020E09" w:rsidP="00A33247">
            <w:pPr>
              <w:spacing w:before="100" w:beforeAutospacing="1" w:after="100" w:afterAutospacing="1"/>
            </w:pPr>
          </w:p>
        </w:tc>
      </w:tr>
      <w:tr w:rsidR="00020E09" w:rsidRPr="00020E09" w14:paraId="48AB99D4" w14:textId="77777777" w:rsidTr="00A33247">
        <w:tc>
          <w:tcPr>
            <w:tcW w:w="1641" w:type="pct"/>
            <w:vAlign w:val="center"/>
          </w:tcPr>
          <w:p w14:paraId="4B4223FD" w14:textId="77777777" w:rsidR="00020E09" w:rsidRPr="00020E09" w:rsidRDefault="00020E09" w:rsidP="00A33247">
            <w:pPr>
              <w:spacing w:before="100" w:beforeAutospacing="1" w:after="100" w:afterAutospacing="1"/>
              <w:rPr>
                <w:b/>
                <w:bCs/>
              </w:rPr>
            </w:pPr>
            <w:r w:rsidRPr="00020E09">
              <w:rPr>
                <w:b/>
                <w:bCs/>
              </w:rPr>
              <w:t xml:space="preserve">Kataloška številka (Part </w:t>
            </w:r>
            <w:proofErr w:type="spellStart"/>
            <w:r w:rsidRPr="00020E09">
              <w:rPr>
                <w:b/>
                <w:bCs/>
              </w:rPr>
              <w:t>Number</w:t>
            </w:r>
            <w:proofErr w:type="spellEnd"/>
            <w:r w:rsidRPr="00020E09">
              <w:rPr>
                <w:b/>
                <w:bCs/>
              </w:rPr>
              <w:t>)</w:t>
            </w:r>
          </w:p>
        </w:tc>
        <w:tc>
          <w:tcPr>
            <w:tcW w:w="1679" w:type="pct"/>
            <w:vAlign w:val="center"/>
          </w:tcPr>
          <w:p w14:paraId="436B7EB8" w14:textId="77777777" w:rsidR="00020E09" w:rsidRPr="00020E09" w:rsidRDefault="00020E09" w:rsidP="00A33247">
            <w:pPr>
              <w:spacing w:before="100" w:beforeAutospacing="1" w:after="100" w:afterAutospacing="1"/>
            </w:pPr>
            <w:r w:rsidRPr="00020E09">
              <w:t>/</w:t>
            </w:r>
          </w:p>
        </w:tc>
        <w:tc>
          <w:tcPr>
            <w:tcW w:w="1680" w:type="pct"/>
            <w:vAlign w:val="center"/>
          </w:tcPr>
          <w:p w14:paraId="0DE94292" w14:textId="77777777" w:rsidR="00020E09" w:rsidRPr="00020E09" w:rsidRDefault="00020E09" w:rsidP="00A33247">
            <w:pPr>
              <w:spacing w:before="100" w:beforeAutospacing="1" w:after="100" w:afterAutospacing="1"/>
            </w:pPr>
          </w:p>
        </w:tc>
      </w:tr>
      <w:tr w:rsidR="00020E09" w:rsidRPr="00020E09" w14:paraId="5619CD2F" w14:textId="77777777" w:rsidTr="00A33247">
        <w:tc>
          <w:tcPr>
            <w:tcW w:w="1641" w:type="pct"/>
            <w:vAlign w:val="center"/>
          </w:tcPr>
          <w:p w14:paraId="7A393C18" w14:textId="77777777" w:rsidR="00020E09" w:rsidRPr="00020E09" w:rsidRDefault="00020E09" w:rsidP="00A33247">
            <w:pPr>
              <w:spacing w:before="100" w:beforeAutospacing="1" w:after="100" w:afterAutospacing="1"/>
              <w:rPr>
                <w:b/>
                <w:bCs/>
              </w:rPr>
            </w:pPr>
            <w:r w:rsidRPr="00020E09">
              <w:rPr>
                <w:b/>
                <w:bCs/>
              </w:rPr>
              <w:t>Zaslon</w:t>
            </w:r>
          </w:p>
        </w:tc>
        <w:tc>
          <w:tcPr>
            <w:tcW w:w="1679" w:type="pct"/>
            <w:vAlign w:val="center"/>
          </w:tcPr>
          <w:p w14:paraId="00C35C02" w14:textId="77777777" w:rsidR="00020E09" w:rsidRPr="00020E09" w:rsidRDefault="00020E09" w:rsidP="00A33247">
            <w:pPr>
              <w:spacing w:before="100" w:beforeAutospacing="1" w:after="100" w:afterAutospacing="1"/>
            </w:pPr>
            <w:r w:rsidRPr="00020E09">
              <w:rPr>
                <w:color w:val="000000"/>
              </w:rPr>
              <w:t xml:space="preserve">22˝, </w:t>
            </w:r>
            <w:proofErr w:type="spellStart"/>
            <w:r w:rsidRPr="00020E09">
              <w:rPr>
                <w:color w:val="000000"/>
              </w:rPr>
              <w:t>Active</w:t>
            </w:r>
            <w:proofErr w:type="spellEnd"/>
            <w:r w:rsidRPr="00020E09">
              <w:rPr>
                <w:color w:val="000000"/>
              </w:rPr>
              <w:t xml:space="preserve"> </w:t>
            </w:r>
            <w:proofErr w:type="spellStart"/>
            <w:r w:rsidRPr="00020E09">
              <w:rPr>
                <w:color w:val="000000"/>
              </w:rPr>
              <w:t>matrix</w:t>
            </w:r>
            <w:proofErr w:type="spellEnd"/>
            <w:r w:rsidRPr="00020E09">
              <w:rPr>
                <w:color w:val="000000"/>
              </w:rPr>
              <w:t xml:space="preserve"> TFT LCD z LED osvetlitvijo, brez obrobe (celotna zaslonska površina iz stekla)</w:t>
            </w:r>
          </w:p>
        </w:tc>
        <w:tc>
          <w:tcPr>
            <w:tcW w:w="1680" w:type="pct"/>
            <w:vAlign w:val="center"/>
          </w:tcPr>
          <w:p w14:paraId="61AD72CB" w14:textId="77777777" w:rsidR="00020E09" w:rsidRPr="00020E09" w:rsidRDefault="00020E09" w:rsidP="00A33247">
            <w:pPr>
              <w:spacing w:before="100" w:beforeAutospacing="1" w:after="100" w:afterAutospacing="1"/>
            </w:pPr>
          </w:p>
        </w:tc>
      </w:tr>
      <w:tr w:rsidR="00020E09" w:rsidRPr="00020E09" w14:paraId="417A3FEF" w14:textId="77777777" w:rsidTr="00A33247">
        <w:tc>
          <w:tcPr>
            <w:tcW w:w="1641" w:type="pct"/>
            <w:vAlign w:val="center"/>
          </w:tcPr>
          <w:p w14:paraId="36E1578C" w14:textId="77777777" w:rsidR="00020E09" w:rsidRPr="00020E09" w:rsidRDefault="00020E09" w:rsidP="00A33247">
            <w:pPr>
              <w:spacing w:before="100" w:beforeAutospacing="1" w:after="100" w:afterAutospacing="1"/>
              <w:rPr>
                <w:b/>
                <w:bCs/>
              </w:rPr>
            </w:pPr>
            <w:r w:rsidRPr="00020E09">
              <w:rPr>
                <w:b/>
                <w:bCs/>
              </w:rPr>
              <w:t>Tehnologija</w:t>
            </w:r>
          </w:p>
        </w:tc>
        <w:tc>
          <w:tcPr>
            <w:tcW w:w="1679" w:type="pct"/>
            <w:vAlign w:val="center"/>
          </w:tcPr>
          <w:p w14:paraId="7DE856AB" w14:textId="77777777" w:rsidR="00020E09" w:rsidRPr="00020E09" w:rsidRDefault="00020E09" w:rsidP="00A33247">
            <w:pPr>
              <w:spacing w:before="100" w:beforeAutospacing="1" w:after="100" w:afterAutospacing="1"/>
            </w:pPr>
            <w:proofErr w:type="spellStart"/>
            <w:r w:rsidRPr="00020E09">
              <w:rPr>
                <w:color w:val="000000"/>
              </w:rPr>
              <w:t>TouchPro</w:t>
            </w:r>
            <w:proofErr w:type="spellEnd"/>
            <w:r w:rsidRPr="00020E09">
              <w:rPr>
                <w:color w:val="000000"/>
              </w:rPr>
              <w:t xml:space="preserve"> PCAP z možnostjo 10 dotikov</w:t>
            </w:r>
          </w:p>
        </w:tc>
        <w:tc>
          <w:tcPr>
            <w:tcW w:w="1680" w:type="pct"/>
            <w:vAlign w:val="center"/>
          </w:tcPr>
          <w:p w14:paraId="5551E2E5" w14:textId="77777777" w:rsidR="00020E09" w:rsidRPr="00020E09" w:rsidRDefault="00020E09" w:rsidP="00A33247">
            <w:pPr>
              <w:spacing w:before="100" w:beforeAutospacing="1" w:after="100" w:afterAutospacing="1"/>
            </w:pPr>
          </w:p>
        </w:tc>
      </w:tr>
      <w:tr w:rsidR="00020E09" w:rsidRPr="00020E09" w14:paraId="6933AD23" w14:textId="77777777" w:rsidTr="00A33247">
        <w:tc>
          <w:tcPr>
            <w:tcW w:w="1641" w:type="pct"/>
            <w:vAlign w:val="center"/>
          </w:tcPr>
          <w:p w14:paraId="09F39E60" w14:textId="77777777" w:rsidR="00020E09" w:rsidRPr="00020E09" w:rsidRDefault="00020E09" w:rsidP="00A33247">
            <w:pPr>
              <w:spacing w:before="100" w:beforeAutospacing="1" w:after="100" w:afterAutospacing="1"/>
              <w:rPr>
                <w:b/>
                <w:bCs/>
              </w:rPr>
            </w:pPr>
            <w:r w:rsidRPr="00020E09">
              <w:rPr>
                <w:b/>
                <w:bCs/>
              </w:rPr>
              <w:t>Resolucija</w:t>
            </w:r>
          </w:p>
        </w:tc>
        <w:tc>
          <w:tcPr>
            <w:tcW w:w="1679" w:type="pct"/>
            <w:vAlign w:val="center"/>
          </w:tcPr>
          <w:p w14:paraId="620F8797" w14:textId="77777777" w:rsidR="00020E09" w:rsidRPr="00020E09" w:rsidRDefault="00020E09" w:rsidP="00A33247">
            <w:pPr>
              <w:spacing w:before="100" w:beforeAutospacing="1" w:after="100" w:afterAutospacing="1"/>
            </w:pPr>
            <w:r w:rsidRPr="00020E09">
              <w:rPr>
                <w:color w:val="000000"/>
              </w:rPr>
              <w:t xml:space="preserve">1920×1080 </w:t>
            </w:r>
          </w:p>
        </w:tc>
        <w:tc>
          <w:tcPr>
            <w:tcW w:w="1680" w:type="pct"/>
            <w:vAlign w:val="center"/>
          </w:tcPr>
          <w:p w14:paraId="08D186F9" w14:textId="77777777" w:rsidR="00020E09" w:rsidRPr="00020E09" w:rsidRDefault="00020E09" w:rsidP="00A33247">
            <w:pPr>
              <w:spacing w:before="100" w:beforeAutospacing="1" w:after="100" w:afterAutospacing="1"/>
            </w:pPr>
          </w:p>
        </w:tc>
      </w:tr>
      <w:tr w:rsidR="00020E09" w:rsidRPr="00020E09" w14:paraId="454CC426" w14:textId="77777777" w:rsidTr="00A33247">
        <w:tc>
          <w:tcPr>
            <w:tcW w:w="1641" w:type="pct"/>
            <w:vAlign w:val="center"/>
          </w:tcPr>
          <w:p w14:paraId="7E85F7C5" w14:textId="77777777" w:rsidR="00020E09" w:rsidRPr="00020E09" w:rsidRDefault="00020E09" w:rsidP="00A33247">
            <w:pPr>
              <w:spacing w:before="100" w:beforeAutospacing="1" w:after="100" w:afterAutospacing="1"/>
              <w:rPr>
                <w:b/>
                <w:bCs/>
              </w:rPr>
            </w:pPr>
            <w:r w:rsidRPr="00020E09">
              <w:rPr>
                <w:b/>
                <w:bCs/>
              </w:rPr>
              <w:t>Priključki</w:t>
            </w:r>
          </w:p>
        </w:tc>
        <w:tc>
          <w:tcPr>
            <w:tcW w:w="1679" w:type="pct"/>
            <w:vAlign w:val="center"/>
          </w:tcPr>
          <w:p w14:paraId="747F3B85" w14:textId="77777777" w:rsidR="00020E09" w:rsidRPr="00020E09" w:rsidRDefault="00020E09" w:rsidP="00A33247">
            <w:pPr>
              <w:spacing w:before="100" w:beforeAutospacing="1" w:after="100" w:afterAutospacing="1"/>
            </w:pPr>
            <w:r w:rsidRPr="00020E09">
              <w:rPr>
                <w:color w:val="000000"/>
              </w:rPr>
              <w:t xml:space="preserve">VGA, HDMI, </w:t>
            </w:r>
            <w:proofErr w:type="spellStart"/>
            <w:r w:rsidRPr="00020E09">
              <w:rPr>
                <w:color w:val="000000"/>
              </w:rPr>
              <w:t>Combo</w:t>
            </w:r>
            <w:proofErr w:type="spellEnd"/>
            <w:r w:rsidRPr="00020E09">
              <w:rPr>
                <w:color w:val="000000"/>
              </w:rPr>
              <w:t xml:space="preserve"> Jack, DC </w:t>
            </w:r>
            <w:r w:rsidRPr="00020E09">
              <w:rPr>
                <w:color w:val="000000"/>
              </w:rPr>
              <w:lastRenderedPageBreak/>
              <w:t xml:space="preserve">Jack, 2× USB, 4 x </w:t>
            </w:r>
            <w:proofErr w:type="spellStart"/>
            <w:r w:rsidRPr="00020E09">
              <w:rPr>
                <w:color w:val="000000"/>
              </w:rPr>
              <w:t>Micro</w:t>
            </w:r>
            <w:proofErr w:type="spellEnd"/>
            <w:r w:rsidRPr="00020E09">
              <w:rPr>
                <w:color w:val="000000"/>
              </w:rPr>
              <w:t xml:space="preserve"> USB</w:t>
            </w:r>
          </w:p>
        </w:tc>
        <w:tc>
          <w:tcPr>
            <w:tcW w:w="1680" w:type="pct"/>
            <w:vAlign w:val="center"/>
          </w:tcPr>
          <w:p w14:paraId="501B605E" w14:textId="77777777" w:rsidR="00020E09" w:rsidRPr="00020E09" w:rsidRDefault="00020E09" w:rsidP="00A33247">
            <w:pPr>
              <w:spacing w:before="100" w:beforeAutospacing="1" w:after="100" w:afterAutospacing="1"/>
            </w:pPr>
          </w:p>
        </w:tc>
      </w:tr>
      <w:tr w:rsidR="00020E09" w:rsidRPr="00020E09" w14:paraId="3A93FAF3" w14:textId="77777777" w:rsidTr="00A33247">
        <w:tc>
          <w:tcPr>
            <w:tcW w:w="1641" w:type="pct"/>
            <w:vAlign w:val="center"/>
          </w:tcPr>
          <w:p w14:paraId="2D0DC304" w14:textId="77777777" w:rsidR="00020E09" w:rsidRPr="00020E09" w:rsidRDefault="00020E09" w:rsidP="00A33247">
            <w:pPr>
              <w:spacing w:before="100" w:beforeAutospacing="1" w:after="100" w:afterAutospacing="1"/>
              <w:rPr>
                <w:b/>
                <w:bCs/>
              </w:rPr>
            </w:pPr>
            <w:r w:rsidRPr="00020E09">
              <w:rPr>
                <w:b/>
                <w:bCs/>
              </w:rPr>
              <w:t>Vidni kot horizontalno</w:t>
            </w:r>
          </w:p>
        </w:tc>
        <w:tc>
          <w:tcPr>
            <w:tcW w:w="1679" w:type="pct"/>
            <w:vAlign w:val="center"/>
          </w:tcPr>
          <w:p w14:paraId="03FF48CC" w14:textId="77777777" w:rsidR="00020E09" w:rsidRPr="00020E09" w:rsidRDefault="00020E09" w:rsidP="00A33247">
            <w:pPr>
              <w:spacing w:before="100" w:beforeAutospacing="1" w:after="100" w:afterAutospacing="1"/>
            </w:pPr>
            <w:r w:rsidRPr="00020E09">
              <w:rPr>
                <w:color w:val="000000"/>
              </w:rPr>
              <w:t>178°</w:t>
            </w:r>
          </w:p>
        </w:tc>
        <w:tc>
          <w:tcPr>
            <w:tcW w:w="1680" w:type="pct"/>
            <w:vAlign w:val="center"/>
          </w:tcPr>
          <w:p w14:paraId="73987380" w14:textId="77777777" w:rsidR="00020E09" w:rsidRPr="00020E09" w:rsidRDefault="00020E09" w:rsidP="00A33247">
            <w:pPr>
              <w:spacing w:before="100" w:beforeAutospacing="1" w:after="100" w:afterAutospacing="1"/>
            </w:pPr>
          </w:p>
        </w:tc>
      </w:tr>
      <w:tr w:rsidR="00020E09" w:rsidRPr="00020E09" w14:paraId="3EC286AF" w14:textId="77777777" w:rsidTr="00A33247">
        <w:tc>
          <w:tcPr>
            <w:tcW w:w="1641" w:type="pct"/>
            <w:vAlign w:val="center"/>
          </w:tcPr>
          <w:p w14:paraId="5A0F0315" w14:textId="77777777" w:rsidR="00020E09" w:rsidRPr="00020E09" w:rsidRDefault="00020E09" w:rsidP="00A33247">
            <w:pPr>
              <w:spacing w:before="100" w:beforeAutospacing="1" w:after="100" w:afterAutospacing="1"/>
              <w:rPr>
                <w:b/>
                <w:bCs/>
              </w:rPr>
            </w:pPr>
            <w:r w:rsidRPr="00020E09">
              <w:rPr>
                <w:b/>
                <w:bCs/>
              </w:rPr>
              <w:t>Vidni kot vertikalno</w:t>
            </w:r>
          </w:p>
        </w:tc>
        <w:tc>
          <w:tcPr>
            <w:tcW w:w="1679" w:type="pct"/>
            <w:vAlign w:val="center"/>
          </w:tcPr>
          <w:p w14:paraId="0CF62F6C" w14:textId="77777777" w:rsidR="00020E09" w:rsidRPr="00020E09" w:rsidRDefault="00020E09" w:rsidP="00A33247">
            <w:pPr>
              <w:spacing w:before="100" w:beforeAutospacing="1" w:after="100" w:afterAutospacing="1"/>
            </w:pPr>
            <w:r w:rsidRPr="00020E09">
              <w:rPr>
                <w:color w:val="000000"/>
              </w:rPr>
              <w:t>178°</w:t>
            </w:r>
          </w:p>
        </w:tc>
        <w:tc>
          <w:tcPr>
            <w:tcW w:w="1680" w:type="pct"/>
            <w:vAlign w:val="center"/>
          </w:tcPr>
          <w:p w14:paraId="5B860033" w14:textId="77777777" w:rsidR="00020E09" w:rsidRPr="00020E09" w:rsidRDefault="00020E09" w:rsidP="00A33247">
            <w:pPr>
              <w:spacing w:before="100" w:beforeAutospacing="1" w:after="100" w:afterAutospacing="1"/>
            </w:pPr>
          </w:p>
        </w:tc>
      </w:tr>
      <w:tr w:rsidR="00020E09" w:rsidRPr="00020E09" w14:paraId="4872AD66" w14:textId="77777777" w:rsidTr="00A33247">
        <w:tc>
          <w:tcPr>
            <w:tcW w:w="1641" w:type="pct"/>
            <w:vAlign w:val="center"/>
          </w:tcPr>
          <w:p w14:paraId="47B5BF77" w14:textId="77777777" w:rsidR="00020E09" w:rsidRPr="00020E09" w:rsidRDefault="00020E09" w:rsidP="00A33247">
            <w:pPr>
              <w:spacing w:before="100" w:beforeAutospacing="1" w:after="100" w:afterAutospacing="1"/>
              <w:rPr>
                <w:b/>
                <w:bCs/>
              </w:rPr>
            </w:pPr>
            <w:r w:rsidRPr="00020E09">
              <w:rPr>
                <w:b/>
                <w:bCs/>
              </w:rPr>
              <w:t>Svetilnost in barve</w:t>
            </w:r>
          </w:p>
        </w:tc>
        <w:tc>
          <w:tcPr>
            <w:tcW w:w="1679" w:type="pct"/>
            <w:vAlign w:val="center"/>
          </w:tcPr>
          <w:p w14:paraId="227F148B" w14:textId="77777777" w:rsidR="00020E09" w:rsidRPr="00020E09" w:rsidRDefault="00020E09" w:rsidP="00A33247">
            <w:pPr>
              <w:spacing w:before="100" w:beforeAutospacing="1" w:after="100" w:afterAutospacing="1"/>
            </w:pPr>
            <w:r w:rsidRPr="00020E09">
              <w:rPr>
                <w:color w:val="000000"/>
              </w:rPr>
              <w:t xml:space="preserve">250 </w:t>
            </w:r>
            <w:proofErr w:type="spellStart"/>
            <w:r w:rsidRPr="00020E09">
              <w:rPr>
                <w:color w:val="000000"/>
              </w:rPr>
              <w:t>nits</w:t>
            </w:r>
            <w:proofErr w:type="spellEnd"/>
            <w:r w:rsidRPr="00020E09">
              <w:rPr>
                <w:color w:val="000000"/>
              </w:rPr>
              <w:t xml:space="preserve"> (225 </w:t>
            </w:r>
            <w:proofErr w:type="spellStart"/>
            <w:r w:rsidRPr="00020E09">
              <w:rPr>
                <w:color w:val="000000"/>
              </w:rPr>
              <w:t>nits</w:t>
            </w:r>
            <w:proofErr w:type="spellEnd"/>
            <w:r w:rsidRPr="00020E09">
              <w:rPr>
                <w:color w:val="000000"/>
              </w:rPr>
              <w:t xml:space="preserve"> ob uporabi </w:t>
            </w:r>
            <w:proofErr w:type="spellStart"/>
            <w:r w:rsidRPr="00020E09">
              <w:rPr>
                <w:color w:val="000000"/>
              </w:rPr>
              <w:t>TouchPro</w:t>
            </w:r>
            <w:proofErr w:type="spellEnd"/>
            <w:r w:rsidRPr="00020E09">
              <w:rPr>
                <w:color w:val="000000"/>
              </w:rPr>
              <w:t>), 16,7 milijonov</w:t>
            </w:r>
          </w:p>
        </w:tc>
        <w:tc>
          <w:tcPr>
            <w:tcW w:w="1680" w:type="pct"/>
            <w:vAlign w:val="center"/>
          </w:tcPr>
          <w:p w14:paraId="0043E9F3" w14:textId="77777777" w:rsidR="00020E09" w:rsidRPr="00020E09" w:rsidRDefault="00020E09" w:rsidP="00A33247">
            <w:pPr>
              <w:spacing w:before="100" w:beforeAutospacing="1" w:after="100" w:afterAutospacing="1"/>
            </w:pPr>
          </w:p>
        </w:tc>
      </w:tr>
      <w:tr w:rsidR="00020E09" w:rsidRPr="00020E09" w14:paraId="16C09C1C" w14:textId="77777777" w:rsidTr="00A33247">
        <w:tc>
          <w:tcPr>
            <w:tcW w:w="1641" w:type="pct"/>
            <w:vAlign w:val="center"/>
          </w:tcPr>
          <w:p w14:paraId="7272FCA4" w14:textId="77777777" w:rsidR="00020E09" w:rsidRPr="00020E09" w:rsidRDefault="00020E09" w:rsidP="00A33247">
            <w:pPr>
              <w:spacing w:before="100" w:beforeAutospacing="1" w:after="100" w:afterAutospacing="1"/>
              <w:rPr>
                <w:b/>
                <w:bCs/>
              </w:rPr>
            </w:pPr>
            <w:r w:rsidRPr="00020E09">
              <w:rPr>
                <w:b/>
                <w:bCs/>
              </w:rPr>
              <w:t>Kontrast</w:t>
            </w:r>
          </w:p>
        </w:tc>
        <w:tc>
          <w:tcPr>
            <w:tcW w:w="1679" w:type="pct"/>
            <w:vAlign w:val="center"/>
          </w:tcPr>
          <w:p w14:paraId="40531EF5" w14:textId="77777777" w:rsidR="00020E09" w:rsidRPr="00020E09" w:rsidRDefault="00020E09" w:rsidP="00A33247">
            <w:pPr>
              <w:spacing w:before="100" w:beforeAutospacing="1" w:after="100" w:afterAutospacing="1"/>
            </w:pPr>
            <w:r w:rsidRPr="00020E09">
              <w:rPr>
                <w:color w:val="000000"/>
              </w:rPr>
              <w:t>1000:1</w:t>
            </w:r>
          </w:p>
        </w:tc>
        <w:tc>
          <w:tcPr>
            <w:tcW w:w="1680" w:type="pct"/>
            <w:vAlign w:val="center"/>
          </w:tcPr>
          <w:p w14:paraId="4FD76EC0" w14:textId="77777777" w:rsidR="00020E09" w:rsidRPr="00020E09" w:rsidRDefault="00020E09" w:rsidP="00A33247">
            <w:pPr>
              <w:spacing w:before="100" w:beforeAutospacing="1" w:after="100" w:afterAutospacing="1"/>
            </w:pPr>
          </w:p>
        </w:tc>
      </w:tr>
      <w:tr w:rsidR="00020E09" w:rsidRPr="00020E09" w14:paraId="16C76115" w14:textId="77777777" w:rsidTr="00A33247">
        <w:tc>
          <w:tcPr>
            <w:tcW w:w="1641" w:type="pct"/>
            <w:vAlign w:val="center"/>
          </w:tcPr>
          <w:p w14:paraId="7631A846" w14:textId="77777777" w:rsidR="00020E09" w:rsidRPr="00020E09" w:rsidRDefault="00020E09" w:rsidP="00A33247">
            <w:pPr>
              <w:spacing w:before="100" w:beforeAutospacing="1" w:after="100" w:afterAutospacing="1"/>
              <w:rPr>
                <w:b/>
                <w:bCs/>
              </w:rPr>
            </w:pPr>
            <w:r w:rsidRPr="00020E09">
              <w:rPr>
                <w:b/>
                <w:bCs/>
              </w:rPr>
              <w:t>Odzivni čas</w:t>
            </w:r>
          </w:p>
        </w:tc>
        <w:tc>
          <w:tcPr>
            <w:tcW w:w="1679" w:type="pct"/>
            <w:vAlign w:val="center"/>
          </w:tcPr>
          <w:p w14:paraId="6A1177EB" w14:textId="77777777" w:rsidR="00020E09" w:rsidRPr="00020E09" w:rsidRDefault="00020E09" w:rsidP="00A33247">
            <w:pPr>
              <w:spacing w:before="100" w:beforeAutospacing="1" w:after="100" w:afterAutospacing="1"/>
            </w:pPr>
            <w:r w:rsidRPr="00020E09">
              <w:rPr>
                <w:color w:val="000000"/>
              </w:rPr>
              <w:t>14 ms</w:t>
            </w:r>
          </w:p>
        </w:tc>
        <w:tc>
          <w:tcPr>
            <w:tcW w:w="1680" w:type="pct"/>
            <w:vAlign w:val="center"/>
          </w:tcPr>
          <w:p w14:paraId="3B326131" w14:textId="77777777" w:rsidR="00020E09" w:rsidRPr="00020E09" w:rsidRDefault="00020E09" w:rsidP="00A33247">
            <w:pPr>
              <w:spacing w:before="100" w:beforeAutospacing="1" w:after="100" w:afterAutospacing="1"/>
            </w:pPr>
          </w:p>
        </w:tc>
      </w:tr>
      <w:tr w:rsidR="00020E09" w:rsidRPr="00020E09" w14:paraId="4D7158CD" w14:textId="77777777" w:rsidTr="00A33247">
        <w:tc>
          <w:tcPr>
            <w:tcW w:w="1641" w:type="pct"/>
            <w:vAlign w:val="center"/>
          </w:tcPr>
          <w:p w14:paraId="79E412A8" w14:textId="77777777" w:rsidR="00020E09" w:rsidRPr="00020E09" w:rsidRDefault="00020E09" w:rsidP="00A33247">
            <w:pPr>
              <w:spacing w:before="100" w:beforeAutospacing="1" w:after="100" w:afterAutospacing="1"/>
              <w:rPr>
                <w:b/>
                <w:bCs/>
              </w:rPr>
            </w:pPr>
            <w:r w:rsidRPr="00020E09">
              <w:rPr>
                <w:b/>
                <w:bCs/>
              </w:rPr>
              <w:t>MTBF</w:t>
            </w:r>
          </w:p>
        </w:tc>
        <w:tc>
          <w:tcPr>
            <w:tcW w:w="1679" w:type="pct"/>
            <w:vAlign w:val="center"/>
          </w:tcPr>
          <w:p w14:paraId="3DACA16E" w14:textId="77777777" w:rsidR="00020E09" w:rsidRPr="00020E09" w:rsidRDefault="00020E09" w:rsidP="00A33247">
            <w:pPr>
              <w:spacing w:before="100" w:beforeAutospacing="1" w:after="100" w:afterAutospacing="1"/>
            </w:pPr>
            <w:r w:rsidRPr="00020E09">
              <w:rPr>
                <w:color w:val="000000"/>
              </w:rPr>
              <w:t>demonstrirano 50.000 ur</w:t>
            </w:r>
          </w:p>
        </w:tc>
        <w:tc>
          <w:tcPr>
            <w:tcW w:w="1680" w:type="pct"/>
            <w:vAlign w:val="center"/>
          </w:tcPr>
          <w:p w14:paraId="22B9D01B" w14:textId="77777777" w:rsidR="00020E09" w:rsidRPr="00020E09" w:rsidRDefault="00020E09" w:rsidP="00A33247">
            <w:pPr>
              <w:spacing w:before="100" w:beforeAutospacing="1" w:after="100" w:afterAutospacing="1"/>
            </w:pPr>
          </w:p>
        </w:tc>
      </w:tr>
      <w:tr w:rsidR="00020E09" w:rsidRPr="00020E09" w14:paraId="20274029" w14:textId="77777777" w:rsidTr="00A33247">
        <w:tc>
          <w:tcPr>
            <w:tcW w:w="1641" w:type="pct"/>
            <w:vAlign w:val="center"/>
          </w:tcPr>
          <w:p w14:paraId="106884C5" w14:textId="77777777" w:rsidR="00020E09" w:rsidRPr="00020E09" w:rsidRDefault="00020E09" w:rsidP="00A33247">
            <w:pPr>
              <w:spacing w:before="100" w:beforeAutospacing="1" w:after="100" w:afterAutospacing="1"/>
              <w:rPr>
                <w:b/>
                <w:bCs/>
              </w:rPr>
            </w:pPr>
            <w:r w:rsidRPr="00020E09">
              <w:rPr>
                <w:b/>
                <w:bCs/>
              </w:rPr>
              <w:t>Možnost VESA namestitve</w:t>
            </w:r>
          </w:p>
        </w:tc>
        <w:tc>
          <w:tcPr>
            <w:tcW w:w="1679" w:type="pct"/>
            <w:vAlign w:val="center"/>
          </w:tcPr>
          <w:p w14:paraId="14BA3A4F" w14:textId="77777777" w:rsidR="00020E09" w:rsidRPr="00020E09" w:rsidRDefault="00020E09" w:rsidP="00A33247">
            <w:pPr>
              <w:spacing w:before="100" w:beforeAutospacing="1" w:after="100" w:afterAutospacing="1"/>
            </w:pPr>
            <w:r w:rsidRPr="00020E09">
              <w:rPr>
                <w:color w:val="000000"/>
              </w:rPr>
              <w:t>DA</w:t>
            </w:r>
          </w:p>
        </w:tc>
        <w:tc>
          <w:tcPr>
            <w:tcW w:w="1680" w:type="pct"/>
            <w:vAlign w:val="center"/>
          </w:tcPr>
          <w:p w14:paraId="475B99C7" w14:textId="77777777" w:rsidR="00020E09" w:rsidRPr="00020E09" w:rsidRDefault="00020E09" w:rsidP="00A33247">
            <w:pPr>
              <w:spacing w:before="100" w:beforeAutospacing="1" w:after="100" w:afterAutospacing="1"/>
            </w:pPr>
          </w:p>
        </w:tc>
      </w:tr>
      <w:tr w:rsidR="00020E09" w:rsidRPr="00020E09" w14:paraId="3AAA39A9" w14:textId="77777777" w:rsidTr="00A33247">
        <w:tc>
          <w:tcPr>
            <w:tcW w:w="1641" w:type="pct"/>
            <w:vAlign w:val="center"/>
          </w:tcPr>
          <w:p w14:paraId="1CD528B5" w14:textId="77777777" w:rsidR="00020E09" w:rsidRPr="00020E09" w:rsidRDefault="00020E09" w:rsidP="00A33247">
            <w:pPr>
              <w:spacing w:before="100" w:beforeAutospacing="1" w:after="100" w:afterAutospacing="1"/>
              <w:rPr>
                <w:b/>
                <w:bCs/>
              </w:rPr>
            </w:pPr>
            <w:r w:rsidRPr="00020E09">
              <w:rPr>
                <w:b/>
                <w:bCs/>
              </w:rPr>
              <w:t>Popolna kompatibilnost s ponujenim osebnim računalnikom za izdajo zdravil</w:t>
            </w:r>
          </w:p>
        </w:tc>
        <w:tc>
          <w:tcPr>
            <w:tcW w:w="1679" w:type="pct"/>
            <w:vAlign w:val="center"/>
          </w:tcPr>
          <w:p w14:paraId="388769FE" w14:textId="77777777" w:rsidR="00020E09" w:rsidRPr="00020E09" w:rsidRDefault="00020E09" w:rsidP="00A33247">
            <w:pPr>
              <w:spacing w:before="100" w:beforeAutospacing="1" w:after="100" w:afterAutospacing="1"/>
            </w:pPr>
            <w:r w:rsidRPr="00020E09">
              <w:rPr>
                <w:color w:val="000000"/>
              </w:rPr>
              <w:t>DA</w:t>
            </w:r>
          </w:p>
        </w:tc>
        <w:tc>
          <w:tcPr>
            <w:tcW w:w="1680" w:type="pct"/>
            <w:vAlign w:val="center"/>
          </w:tcPr>
          <w:p w14:paraId="3DF9FEA1" w14:textId="77777777" w:rsidR="00020E09" w:rsidRPr="00020E09" w:rsidRDefault="00020E09" w:rsidP="00A33247">
            <w:pPr>
              <w:spacing w:before="100" w:beforeAutospacing="1" w:after="100" w:afterAutospacing="1"/>
            </w:pPr>
          </w:p>
        </w:tc>
      </w:tr>
      <w:tr w:rsidR="00020E09" w:rsidRPr="00020E09" w14:paraId="4BC9BF6F" w14:textId="77777777" w:rsidTr="00A33247">
        <w:tc>
          <w:tcPr>
            <w:tcW w:w="1641" w:type="pct"/>
            <w:vAlign w:val="center"/>
          </w:tcPr>
          <w:p w14:paraId="2F72D3B3" w14:textId="77777777" w:rsidR="00020E09" w:rsidRPr="00020E09" w:rsidRDefault="00020E09" w:rsidP="00A33247">
            <w:pPr>
              <w:spacing w:before="100" w:beforeAutospacing="1" w:after="100" w:afterAutospacing="1"/>
              <w:rPr>
                <w:b/>
                <w:bCs/>
              </w:rPr>
            </w:pPr>
            <w:r w:rsidRPr="00020E09">
              <w:rPr>
                <w:b/>
                <w:bCs/>
                <w:color w:val="000000"/>
              </w:rPr>
              <w:t>Dodatna oprema</w:t>
            </w:r>
          </w:p>
        </w:tc>
        <w:tc>
          <w:tcPr>
            <w:tcW w:w="1679" w:type="pct"/>
            <w:vAlign w:val="center"/>
          </w:tcPr>
          <w:p w14:paraId="6330428E" w14:textId="77777777" w:rsidR="00020E09" w:rsidRPr="00020E09" w:rsidRDefault="00020E09" w:rsidP="00A33247">
            <w:pPr>
              <w:spacing w:before="100" w:beforeAutospacing="1" w:after="100" w:afterAutospacing="1"/>
            </w:pPr>
            <w:r w:rsidRPr="00020E09">
              <w:t>Priloženo ustrezno pisalo na dotik</w:t>
            </w:r>
          </w:p>
        </w:tc>
        <w:tc>
          <w:tcPr>
            <w:tcW w:w="1680" w:type="pct"/>
            <w:vAlign w:val="center"/>
          </w:tcPr>
          <w:p w14:paraId="4D763B32" w14:textId="77777777" w:rsidR="00020E09" w:rsidRPr="00020E09" w:rsidRDefault="00020E09" w:rsidP="00A33247">
            <w:pPr>
              <w:spacing w:before="100" w:beforeAutospacing="1" w:after="100" w:afterAutospacing="1"/>
            </w:pPr>
          </w:p>
        </w:tc>
      </w:tr>
      <w:tr w:rsidR="00020E09" w:rsidRPr="00020E09" w14:paraId="0A4C3540" w14:textId="77777777" w:rsidTr="00A33247">
        <w:tc>
          <w:tcPr>
            <w:tcW w:w="1641" w:type="pct"/>
            <w:vAlign w:val="center"/>
          </w:tcPr>
          <w:p w14:paraId="15C1F01A" w14:textId="77777777" w:rsidR="00020E09" w:rsidRPr="00020E09" w:rsidRDefault="00020E09" w:rsidP="00A33247">
            <w:pPr>
              <w:spacing w:before="100" w:beforeAutospacing="1" w:after="100" w:afterAutospacing="1"/>
              <w:rPr>
                <w:b/>
                <w:bCs/>
              </w:rPr>
            </w:pPr>
            <w:r w:rsidRPr="00020E09">
              <w:rPr>
                <w:b/>
                <w:bCs/>
                <w:color w:val="000000"/>
              </w:rPr>
              <w:t>Garancija in režim vzdrževanja</w:t>
            </w:r>
          </w:p>
        </w:tc>
        <w:tc>
          <w:tcPr>
            <w:tcW w:w="1679" w:type="pct"/>
            <w:vAlign w:val="center"/>
          </w:tcPr>
          <w:p w14:paraId="4C24C2B4" w14:textId="77777777" w:rsidR="00020E09" w:rsidRPr="00020E09" w:rsidRDefault="00020E09" w:rsidP="00A33247">
            <w:pPr>
              <w:spacing w:before="100" w:beforeAutospacing="1" w:after="100" w:afterAutospacing="1"/>
            </w:pPr>
            <w:r w:rsidRPr="00020E09">
              <w:t>36 mesecev pri stranki, 4 urni odzivni čas, 13 ur na dan, delovni dnevi</w:t>
            </w:r>
          </w:p>
        </w:tc>
        <w:tc>
          <w:tcPr>
            <w:tcW w:w="1680" w:type="pct"/>
            <w:vAlign w:val="center"/>
          </w:tcPr>
          <w:p w14:paraId="394E4224" w14:textId="77777777" w:rsidR="00020E09" w:rsidRPr="00020E09" w:rsidRDefault="00020E09" w:rsidP="00A33247">
            <w:pPr>
              <w:spacing w:before="100" w:beforeAutospacing="1" w:after="100" w:afterAutospacing="1"/>
            </w:pPr>
          </w:p>
        </w:tc>
      </w:tr>
    </w:tbl>
    <w:p w14:paraId="67993254" w14:textId="77777777" w:rsidR="00754478" w:rsidRDefault="00754478" w:rsidP="00754478">
      <w:pPr>
        <w:pStyle w:val="Brezrazmikov"/>
      </w:pPr>
      <w:bookmarkStart w:id="10" w:name="_Toc189638598"/>
      <w:bookmarkStart w:id="11" w:name="_Toc191295996"/>
    </w:p>
    <w:p w14:paraId="28A38762" w14:textId="3A18E1BF" w:rsidR="00020E09" w:rsidRPr="00754478" w:rsidRDefault="00020E09" w:rsidP="00216A17">
      <w:pPr>
        <w:pStyle w:val="Naslov1"/>
        <w:numPr>
          <w:ilvl w:val="2"/>
          <w:numId w:val="31"/>
        </w:numPr>
        <w:ind w:left="709" w:hanging="657"/>
        <w:rPr>
          <w:i w:val="0"/>
          <w:iCs w:val="0"/>
          <w:sz w:val="20"/>
          <w:szCs w:val="20"/>
        </w:rPr>
      </w:pPr>
      <w:r w:rsidRPr="00754478">
        <w:rPr>
          <w:i w:val="0"/>
          <w:iCs w:val="0"/>
          <w:sz w:val="20"/>
          <w:szCs w:val="20"/>
        </w:rPr>
        <w:t>USB hub</w:t>
      </w:r>
      <w:bookmarkEnd w:id="10"/>
      <w:bookmarkEnd w:id="11"/>
    </w:p>
    <w:tbl>
      <w:tblPr>
        <w:tblStyle w:val="Tabelasvetlamrea1poudarek5"/>
        <w:tblW w:w="5425" w:type="pct"/>
        <w:tblLook w:val="0620" w:firstRow="1" w:lastRow="0" w:firstColumn="0" w:lastColumn="0" w:noHBand="1" w:noVBand="1"/>
      </w:tblPr>
      <w:tblGrid>
        <w:gridCol w:w="3275"/>
        <w:gridCol w:w="3356"/>
        <w:gridCol w:w="3356"/>
      </w:tblGrid>
      <w:tr w:rsidR="00020E09" w:rsidRPr="00020E09" w14:paraId="5EE06C25"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40" w:type="pct"/>
            <w:shd w:val="clear" w:color="auto" w:fill="DEEAF6" w:themeFill="accent5" w:themeFillTint="33"/>
            <w:vAlign w:val="center"/>
          </w:tcPr>
          <w:p w14:paraId="248D77BF" w14:textId="77777777" w:rsidR="00020E09" w:rsidRPr="00020E09" w:rsidRDefault="00020E09" w:rsidP="00A33247">
            <w:pPr>
              <w:spacing w:before="100" w:beforeAutospacing="1" w:after="100" w:afterAutospacing="1"/>
              <w:rPr>
                <w:color w:val="00B050"/>
              </w:rPr>
            </w:pPr>
            <w:r w:rsidRPr="00020E09">
              <w:t>Segment</w:t>
            </w:r>
          </w:p>
        </w:tc>
        <w:tc>
          <w:tcPr>
            <w:tcW w:w="1680" w:type="pct"/>
            <w:shd w:val="clear" w:color="auto" w:fill="DEEAF6" w:themeFill="accent5" w:themeFillTint="33"/>
            <w:vAlign w:val="center"/>
          </w:tcPr>
          <w:p w14:paraId="62379641" w14:textId="77777777" w:rsidR="00020E09" w:rsidRPr="00020E09" w:rsidRDefault="00020E09" w:rsidP="00A33247">
            <w:pPr>
              <w:spacing w:before="100" w:beforeAutospacing="1" w:after="100" w:afterAutospacing="1"/>
            </w:pPr>
            <w:r w:rsidRPr="00020E09">
              <w:t>Minimalna zahteva naročnika</w:t>
            </w:r>
          </w:p>
        </w:tc>
        <w:tc>
          <w:tcPr>
            <w:tcW w:w="1680" w:type="pct"/>
            <w:shd w:val="clear" w:color="auto" w:fill="DEEAF6" w:themeFill="accent5" w:themeFillTint="33"/>
            <w:vAlign w:val="center"/>
          </w:tcPr>
          <w:p w14:paraId="098C1A7A" w14:textId="77777777" w:rsidR="00020E09" w:rsidRPr="00020E09" w:rsidRDefault="00020E09" w:rsidP="00A33247">
            <w:pPr>
              <w:spacing w:before="100" w:beforeAutospacing="1" w:after="100" w:afterAutospacing="1"/>
            </w:pPr>
            <w:r w:rsidRPr="00020E09">
              <w:t>Ponujeno (vpiše ponudnik)</w:t>
            </w:r>
          </w:p>
        </w:tc>
      </w:tr>
      <w:tr w:rsidR="00020E09" w:rsidRPr="00020E09" w14:paraId="0F688448" w14:textId="77777777" w:rsidTr="00A33247">
        <w:tc>
          <w:tcPr>
            <w:tcW w:w="1640" w:type="pct"/>
            <w:vAlign w:val="center"/>
          </w:tcPr>
          <w:p w14:paraId="62A1BFA0" w14:textId="77777777" w:rsidR="00020E09" w:rsidRPr="00020E09" w:rsidRDefault="00020E09" w:rsidP="00A33247">
            <w:pPr>
              <w:spacing w:before="100" w:beforeAutospacing="1" w:after="100" w:afterAutospacing="1"/>
              <w:rPr>
                <w:b/>
                <w:bCs/>
              </w:rPr>
            </w:pPr>
            <w:r w:rsidRPr="00020E09">
              <w:rPr>
                <w:b/>
                <w:bCs/>
              </w:rPr>
              <w:t>Proizvajalec in naziv</w:t>
            </w:r>
          </w:p>
        </w:tc>
        <w:tc>
          <w:tcPr>
            <w:tcW w:w="1680" w:type="pct"/>
            <w:vAlign w:val="center"/>
          </w:tcPr>
          <w:p w14:paraId="72414473" w14:textId="77777777" w:rsidR="00020E09" w:rsidRPr="00020E09" w:rsidRDefault="00020E09" w:rsidP="00A33247">
            <w:pPr>
              <w:spacing w:before="100" w:beforeAutospacing="1" w:after="100" w:afterAutospacing="1"/>
            </w:pPr>
            <w:r w:rsidRPr="00020E09">
              <w:t>4 PORTNI USB HUB 3.0</w:t>
            </w:r>
          </w:p>
        </w:tc>
        <w:tc>
          <w:tcPr>
            <w:tcW w:w="1680" w:type="pct"/>
            <w:vAlign w:val="center"/>
          </w:tcPr>
          <w:p w14:paraId="4CEBDC20" w14:textId="77777777" w:rsidR="00020E09" w:rsidRPr="00020E09" w:rsidRDefault="00020E09" w:rsidP="00A33247">
            <w:pPr>
              <w:spacing w:before="100" w:beforeAutospacing="1" w:after="100" w:afterAutospacing="1"/>
            </w:pPr>
          </w:p>
        </w:tc>
      </w:tr>
      <w:tr w:rsidR="00020E09" w:rsidRPr="00020E09" w14:paraId="4B05E0E8" w14:textId="77777777" w:rsidTr="00A33247">
        <w:tc>
          <w:tcPr>
            <w:tcW w:w="1640" w:type="pct"/>
            <w:vAlign w:val="center"/>
          </w:tcPr>
          <w:p w14:paraId="37A76AAA" w14:textId="77777777" w:rsidR="00020E09" w:rsidRPr="00020E09" w:rsidRDefault="00020E09" w:rsidP="00A33247">
            <w:pPr>
              <w:spacing w:before="100" w:beforeAutospacing="1" w:after="100" w:afterAutospacing="1"/>
              <w:rPr>
                <w:b/>
                <w:bCs/>
              </w:rPr>
            </w:pPr>
            <w:r w:rsidRPr="00020E09">
              <w:rPr>
                <w:b/>
                <w:bCs/>
              </w:rPr>
              <w:t xml:space="preserve">Kataloška številka (Part </w:t>
            </w:r>
            <w:proofErr w:type="spellStart"/>
            <w:r w:rsidRPr="00020E09">
              <w:rPr>
                <w:b/>
                <w:bCs/>
              </w:rPr>
              <w:t>Number</w:t>
            </w:r>
            <w:proofErr w:type="spellEnd"/>
            <w:r w:rsidRPr="00020E09">
              <w:rPr>
                <w:b/>
                <w:bCs/>
              </w:rPr>
              <w:t>)</w:t>
            </w:r>
          </w:p>
        </w:tc>
        <w:tc>
          <w:tcPr>
            <w:tcW w:w="1680" w:type="pct"/>
            <w:vAlign w:val="center"/>
          </w:tcPr>
          <w:p w14:paraId="2CB3D18D" w14:textId="77777777" w:rsidR="00020E09" w:rsidRPr="00020E09" w:rsidRDefault="00020E09" w:rsidP="00A33247">
            <w:pPr>
              <w:spacing w:before="100" w:beforeAutospacing="1" w:after="100" w:afterAutospacing="1"/>
            </w:pPr>
            <w:r w:rsidRPr="00020E09">
              <w:t>/</w:t>
            </w:r>
          </w:p>
        </w:tc>
        <w:tc>
          <w:tcPr>
            <w:tcW w:w="1680" w:type="pct"/>
            <w:vAlign w:val="center"/>
          </w:tcPr>
          <w:p w14:paraId="097AE73E" w14:textId="77777777" w:rsidR="00020E09" w:rsidRPr="00020E09" w:rsidRDefault="00020E09" w:rsidP="00A33247">
            <w:pPr>
              <w:spacing w:before="100" w:beforeAutospacing="1" w:after="100" w:afterAutospacing="1"/>
            </w:pPr>
          </w:p>
        </w:tc>
      </w:tr>
      <w:tr w:rsidR="00020E09" w:rsidRPr="00020E09" w14:paraId="150BABD9" w14:textId="77777777" w:rsidTr="00A33247">
        <w:tc>
          <w:tcPr>
            <w:tcW w:w="1640" w:type="pct"/>
            <w:vAlign w:val="center"/>
          </w:tcPr>
          <w:p w14:paraId="3B9204A4" w14:textId="77777777" w:rsidR="00020E09" w:rsidRPr="00020E09" w:rsidRDefault="00020E09" w:rsidP="00A33247">
            <w:pPr>
              <w:spacing w:before="100" w:beforeAutospacing="1" w:after="100" w:afterAutospacing="1"/>
              <w:rPr>
                <w:b/>
                <w:bCs/>
              </w:rPr>
            </w:pPr>
            <w:r w:rsidRPr="00020E09">
              <w:rPr>
                <w:b/>
                <w:bCs/>
              </w:rPr>
              <w:t>Ohišje</w:t>
            </w:r>
          </w:p>
        </w:tc>
        <w:tc>
          <w:tcPr>
            <w:tcW w:w="1680" w:type="pct"/>
            <w:vAlign w:val="center"/>
          </w:tcPr>
          <w:p w14:paraId="6BC8D1AE" w14:textId="77777777" w:rsidR="00020E09" w:rsidRPr="00020E09" w:rsidRDefault="00020E09" w:rsidP="00A33247">
            <w:pPr>
              <w:spacing w:before="100" w:beforeAutospacing="1" w:after="100" w:afterAutospacing="1"/>
            </w:pPr>
            <w:r w:rsidRPr="00020E09">
              <w:t>Aluminij</w:t>
            </w:r>
          </w:p>
        </w:tc>
        <w:tc>
          <w:tcPr>
            <w:tcW w:w="1680" w:type="pct"/>
            <w:vAlign w:val="center"/>
          </w:tcPr>
          <w:p w14:paraId="1220F2B4" w14:textId="77777777" w:rsidR="00020E09" w:rsidRPr="00020E09" w:rsidRDefault="00020E09" w:rsidP="00A33247">
            <w:pPr>
              <w:spacing w:before="100" w:beforeAutospacing="1" w:after="100" w:afterAutospacing="1"/>
            </w:pPr>
          </w:p>
        </w:tc>
      </w:tr>
      <w:tr w:rsidR="00020E09" w:rsidRPr="00020E09" w14:paraId="532C3B34" w14:textId="77777777" w:rsidTr="00A33247">
        <w:tc>
          <w:tcPr>
            <w:tcW w:w="1640" w:type="pct"/>
            <w:vAlign w:val="center"/>
          </w:tcPr>
          <w:p w14:paraId="7BCC701B" w14:textId="77777777" w:rsidR="00020E09" w:rsidRPr="00020E09" w:rsidRDefault="00020E09" w:rsidP="00A33247">
            <w:pPr>
              <w:spacing w:before="100" w:beforeAutospacing="1" w:after="100" w:afterAutospacing="1"/>
              <w:rPr>
                <w:b/>
                <w:bCs/>
              </w:rPr>
            </w:pPr>
            <w:r w:rsidRPr="00020E09">
              <w:rPr>
                <w:b/>
                <w:bCs/>
              </w:rPr>
              <w:t>Hitrost prenosa podatkov</w:t>
            </w:r>
          </w:p>
        </w:tc>
        <w:tc>
          <w:tcPr>
            <w:tcW w:w="1680" w:type="pct"/>
            <w:vAlign w:val="center"/>
          </w:tcPr>
          <w:p w14:paraId="6CF5B890" w14:textId="77777777" w:rsidR="00020E09" w:rsidRPr="00020E09" w:rsidRDefault="00020E09" w:rsidP="00A33247">
            <w:pPr>
              <w:spacing w:before="100" w:beforeAutospacing="1" w:after="100" w:afterAutospacing="1"/>
            </w:pPr>
            <w:r w:rsidRPr="00020E09">
              <w:t xml:space="preserve">USB 3.0, vsaj 5 </w:t>
            </w:r>
            <w:proofErr w:type="spellStart"/>
            <w:r w:rsidRPr="00020E09">
              <w:t>Gbit</w:t>
            </w:r>
            <w:proofErr w:type="spellEnd"/>
            <w:r w:rsidRPr="00020E09">
              <w:t>/s</w:t>
            </w:r>
          </w:p>
        </w:tc>
        <w:tc>
          <w:tcPr>
            <w:tcW w:w="1680" w:type="pct"/>
            <w:vAlign w:val="center"/>
          </w:tcPr>
          <w:p w14:paraId="29B656CA" w14:textId="77777777" w:rsidR="00020E09" w:rsidRPr="00020E09" w:rsidRDefault="00020E09" w:rsidP="00A33247">
            <w:pPr>
              <w:spacing w:before="100" w:beforeAutospacing="1" w:after="100" w:afterAutospacing="1"/>
            </w:pPr>
          </w:p>
        </w:tc>
      </w:tr>
      <w:tr w:rsidR="00020E09" w:rsidRPr="00020E09" w14:paraId="3B7067DC" w14:textId="77777777" w:rsidTr="00A33247">
        <w:tc>
          <w:tcPr>
            <w:tcW w:w="1640" w:type="pct"/>
            <w:vAlign w:val="center"/>
          </w:tcPr>
          <w:p w14:paraId="62E82017" w14:textId="77777777" w:rsidR="00020E09" w:rsidRPr="00020E09" w:rsidRDefault="00020E09" w:rsidP="00A33247">
            <w:pPr>
              <w:spacing w:before="100" w:beforeAutospacing="1" w:after="100" w:afterAutospacing="1"/>
              <w:rPr>
                <w:b/>
                <w:bCs/>
              </w:rPr>
            </w:pPr>
            <w:r w:rsidRPr="00020E09">
              <w:rPr>
                <w:b/>
                <w:bCs/>
              </w:rPr>
              <w:t>Priključki</w:t>
            </w:r>
          </w:p>
        </w:tc>
        <w:tc>
          <w:tcPr>
            <w:tcW w:w="1680" w:type="pct"/>
            <w:vAlign w:val="center"/>
          </w:tcPr>
          <w:p w14:paraId="7E240943" w14:textId="77777777" w:rsidR="00020E09" w:rsidRPr="00020E09" w:rsidRDefault="00020E09" w:rsidP="00A33247">
            <w:pPr>
              <w:spacing w:before="100" w:beforeAutospacing="1" w:after="100" w:afterAutospacing="1"/>
            </w:pPr>
            <w:r w:rsidRPr="00020E09">
              <w:t>4x USB 3.0</w:t>
            </w:r>
          </w:p>
        </w:tc>
        <w:tc>
          <w:tcPr>
            <w:tcW w:w="1680" w:type="pct"/>
            <w:vAlign w:val="center"/>
          </w:tcPr>
          <w:p w14:paraId="478459A8" w14:textId="77777777" w:rsidR="00020E09" w:rsidRPr="00020E09" w:rsidRDefault="00020E09" w:rsidP="00A33247">
            <w:pPr>
              <w:spacing w:before="100" w:beforeAutospacing="1" w:after="100" w:afterAutospacing="1"/>
            </w:pPr>
          </w:p>
        </w:tc>
      </w:tr>
      <w:tr w:rsidR="00020E09" w:rsidRPr="00020E09" w14:paraId="53ECA3CB" w14:textId="77777777" w:rsidTr="00A33247">
        <w:tc>
          <w:tcPr>
            <w:tcW w:w="1640" w:type="pct"/>
            <w:vAlign w:val="center"/>
          </w:tcPr>
          <w:p w14:paraId="624D36FD" w14:textId="77777777" w:rsidR="00020E09" w:rsidRPr="00020E09" w:rsidRDefault="00020E09" w:rsidP="00A33247">
            <w:pPr>
              <w:spacing w:before="100" w:beforeAutospacing="1" w:after="100" w:afterAutospacing="1"/>
              <w:rPr>
                <w:b/>
                <w:bCs/>
              </w:rPr>
            </w:pPr>
            <w:r w:rsidRPr="00020E09">
              <w:rPr>
                <w:b/>
                <w:bCs/>
              </w:rPr>
              <w:t>Dodatno</w:t>
            </w:r>
          </w:p>
        </w:tc>
        <w:tc>
          <w:tcPr>
            <w:tcW w:w="1680" w:type="pct"/>
            <w:vAlign w:val="center"/>
          </w:tcPr>
          <w:p w14:paraId="47438078" w14:textId="77777777" w:rsidR="00020E09" w:rsidRPr="00020E09" w:rsidRDefault="00020E09" w:rsidP="00A33247">
            <w:pPr>
              <w:spacing w:before="100" w:beforeAutospacing="1" w:after="100" w:afterAutospacing="1"/>
            </w:pPr>
            <w:r w:rsidRPr="00020E09">
              <w:t>Deluje tudi z USB 2.0 napravami</w:t>
            </w:r>
          </w:p>
        </w:tc>
        <w:tc>
          <w:tcPr>
            <w:tcW w:w="1680" w:type="pct"/>
            <w:vAlign w:val="center"/>
          </w:tcPr>
          <w:p w14:paraId="03A45F67" w14:textId="77777777" w:rsidR="00020E09" w:rsidRPr="00020E09" w:rsidRDefault="00020E09" w:rsidP="00A33247">
            <w:pPr>
              <w:spacing w:before="100" w:beforeAutospacing="1" w:after="100" w:afterAutospacing="1"/>
            </w:pPr>
          </w:p>
        </w:tc>
      </w:tr>
      <w:tr w:rsidR="00020E09" w:rsidRPr="00020E09" w14:paraId="48CF5353" w14:textId="77777777" w:rsidTr="00A33247">
        <w:tc>
          <w:tcPr>
            <w:tcW w:w="1640" w:type="pct"/>
            <w:vAlign w:val="center"/>
          </w:tcPr>
          <w:p w14:paraId="3854977C" w14:textId="77777777" w:rsidR="00020E09" w:rsidRPr="00020E09" w:rsidRDefault="00020E09" w:rsidP="00A33247">
            <w:pPr>
              <w:spacing w:before="100" w:beforeAutospacing="1" w:after="100" w:afterAutospacing="1"/>
              <w:rPr>
                <w:b/>
                <w:bCs/>
              </w:rPr>
            </w:pPr>
            <w:r w:rsidRPr="00020E09">
              <w:rPr>
                <w:b/>
                <w:bCs/>
              </w:rPr>
              <w:t>Garancija in režim vzdrževanja</w:t>
            </w:r>
          </w:p>
        </w:tc>
        <w:tc>
          <w:tcPr>
            <w:tcW w:w="1680" w:type="pct"/>
            <w:vAlign w:val="center"/>
          </w:tcPr>
          <w:p w14:paraId="204449BD" w14:textId="77777777" w:rsidR="00020E09" w:rsidRPr="00020E09" w:rsidRDefault="00020E09" w:rsidP="00A33247">
            <w:pPr>
              <w:spacing w:before="100" w:beforeAutospacing="1" w:after="100" w:afterAutospacing="1"/>
            </w:pPr>
            <w:r w:rsidRPr="00020E09">
              <w:t>24 mesecev pri stranki, 4 urni odzivni čas, 13 ur na dan, delovni dnevi</w:t>
            </w:r>
          </w:p>
        </w:tc>
        <w:tc>
          <w:tcPr>
            <w:tcW w:w="1680" w:type="pct"/>
            <w:vAlign w:val="center"/>
          </w:tcPr>
          <w:p w14:paraId="76CD9B64" w14:textId="77777777" w:rsidR="00020E09" w:rsidRPr="00020E09" w:rsidRDefault="00020E09" w:rsidP="00A33247">
            <w:pPr>
              <w:spacing w:before="100" w:beforeAutospacing="1" w:after="100" w:afterAutospacing="1"/>
            </w:pPr>
          </w:p>
        </w:tc>
      </w:tr>
    </w:tbl>
    <w:p w14:paraId="22682328" w14:textId="77777777" w:rsidR="00754478" w:rsidRDefault="00754478" w:rsidP="00656628">
      <w:pPr>
        <w:pStyle w:val="Brezrazmikov"/>
      </w:pPr>
      <w:bookmarkStart w:id="12" w:name="_Toc183592252"/>
      <w:bookmarkStart w:id="13" w:name="_Toc189638599"/>
      <w:bookmarkStart w:id="14" w:name="_Toc191295997"/>
    </w:p>
    <w:p w14:paraId="54BC64B4" w14:textId="07DF73BF" w:rsidR="00020E09" w:rsidRDefault="00020E09" w:rsidP="00216A17">
      <w:pPr>
        <w:pStyle w:val="Naslov1"/>
        <w:numPr>
          <w:ilvl w:val="1"/>
          <w:numId w:val="31"/>
        </w:numPr>
        <w:tabs>
          <w:tab w:val="num" w:pos="360"/>
        </w:tabs>
        <w:ind w:left="426" w:hanging="431"/>
        <w:rPr>
          <w:b/>
          <w:bCs/>
          <w:i w:val="0"/>
          <w:iCs w:val="0"/>
          <w:sz w:val="20"/>
          <w:szCs w:val="20"/>
        </w:rPr>
      </w:pPr>
      <w:r w:rsidRPr="00754478">
        <w:rPr>
          <w:b/>
          <w:bCs/>
          <w:i w:val="0"/>
          <w:iCs w:val="0"/>
          <w:sz w:val="20"/>
          <w:szCs w:val="20"/>
        </w:rPr>
        <w:t>Termični POS tiskalniki</w:t>
      </w:r>
      <w:bookmarkEnd w:id="12"/>
      <w:bookmarkEnd w:id="13"/>
      <w:bookmarkEnd w:id="14"/>
    </w:p>
    <w:p w14:paraId="3D4B633E" w14:textId="77777777" w:rsidR="00754478" w:rsidRPr="00754478" w:rsidRDefault="00754478" w:rsidP="00754478"/>
    <w:p w14:paraId="5A702727" w14:textId="18B9BAC4" w:rsidR="00020E09" w:rsidRPr="00754478" w:rsidRDefault="00020E09" w:rsidP="00216A17">
      <w:pPr>
        <w:pStyle w:val="Naslov1"/>
        <w:numPr>
          <w:ilvl w:val="2"/>
          <w:numId w:val="31"/>
        </w:numPr>
        <w:ind w:left="709" w:hanging="657"/>
        <w:rPr>
          <w:i w:val="0"/>
          <w:iCs w:val="0"/>
          <w:sz w:val="20"/>
          <w:szCs w:val="20"/>
        </w:rPr>
      </w:pPr>
      <w:bookmarkStart w:id="15" w:name="_Toc189638600"/>
      <w:bookmarkStart w:id="16" w:name="_Toc191295998"/>
      <w:r w:rsidRPr="00754478">
        <w:rPr>
          <w:i w:val="0"/>
          <w:iCs w:val="0"/>
          <w:sz w:val="20"/>
          <w:szCs w:val="20"/>
        </w:rPr>
        <w:t>Hibridni termični POS tiskalnik</w:t>
      </w:r>
      <w:bookmarkEnd w:id="15"/>
      <w:bookmarkEnd w:id="16"/>
      <w:r w:rsidR="003558BE" w:rsidRPr="003558BE">
        <w:rPr>
          <w:b/>
          <w:bCs/>
          <w:i w:val="0"/>
          <w:iCs w:val="0"/>
          <w:color w:val="00B050"/>
          <w:sz w:val="20"/>
          <w:szCs w:val="20"/>
        </w:rPr>
        <w:t>**</w:t>
      </w:r>
    </w:p>
    <w:tbl>
      <w:tblPr>
        <w:tblStyle w:val="Tabelasvetlamrea1poudarek5"/>
        <w:tblW w:w="9493" w:type="dxa"/>
        <w:tblLook w:val="0620" w:firstRow="1" w:lastRow="0" w:firstColumn="0" w:lastColumn="0" w:noHBand="1" w:noVBand="1"/>
      </w:tblPr>
      <w:tblGrid>
        <w:gridCol w:w="3123"/>
        <w:gridCol w:w="6370"/>
      </w:tblGrid>
      <w:tr w:rsidR="00020E09" w:rsidRPr="00020E09" w14:paraId="4F58C78D"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0" w:type="auto"/>
            <w:shd w:val="clear" w:color="auto" w:fill="DEEAF6" w:themeFill="accent5" w:themeFillTint="33"/>
            <w:vAlign w:val="center"/>
          </w:tcPr>
          <w:p w14:paraId="1B9AF43D" w14:textId="77777777" w:rsidR="00020E09" w:rsidRPr="00020E09" w:rsidRDefault="00020E09" w:rsidP="00A33247">
            <w:pPr>
              <w:spacing w:before="100" w:beforeAutospacing="1" w:after="100" w:afterAutospacing="1"/>
              <w:rPr>
                <w:color w:val="00B050"/>
              </w:rPr>
            </w:pPr>
            <w:r w:rsidRPr="00020E09">
              <w:t>Segment</w:t>
            </w:r>
          </w:p>
        </w:tc>
        <w:tc>
          <w:tcPr>
            <w:tcW w:w="6370" w:type="dxa"/>
            <w:shd w:val="clear" w:color="auto" w:fill="DEEAF6" w:themeFill="accent5" w:themeFillTint="33"/>
            <w:vAlign w:val="center"/>
          </w:tcPr>
          <w:p w14:paraId="22987F4F" w14:textId="77777777" w:rsidR="00020E09" w:rsidRPr="00020E09" w:rsidRDefault="00020E09" w:rsidP="00A33247">
            <w:pPr>
              <w:spacing w:before="100" w:beforeAutospacing="1" w:after="100" w:afterAutospacing="1"/>
            </w:pPr>
            <w:r w:rsidRPr="00020E09">
              <w:t>Zahteva naročnika</w:t>
            </w:r>
          </w:p>
        </w:tc>
      </w:tr>
      <w:tr w:rsidR="00020E09" w:rsidRPr="00020E09" w14:paraId="0B390CDB" w14:textId="77777777" w:rsidTr="00A33247">
        <w:tc>
          <w:tcPr>
            <w:tcW w:w="0" w:type="auto"/>
            <w:vAlign w:val="center"/>
          </w:tcPr>
          <w:p w14:paraId="1BEC3B80" w14:textId="77777777" w:rsidR="00020E09" w:rsidRPr="00020E09" w:rsidRDefault="00020E09" w:rsidP="00A33247">
            <w:pPr>
              <w:spacing w:before="100" w:beforeAutospacing="1" w:after="100" w:afterAutospacing="1"/>
              <w:rPr>
                <w:b/>
                <w:bCs/>
              </w:rPr>
            </w:pPr>
            <w:r w:rsidRPr="00020E09">
              <w:rPr>
                <w:b/>
                <w:bCs/>
              </w:rPr>
              <w:t>Proizvajalec in naziv</w:t>
            </w:r>
          </w:p>
        </w:tc>
        <w:tc>
          <w:tcPr>
            <w:tcW w:w="6370" w:type="dxa"/>
            <w:vAlign w:val="center"/>
          </w:tcPr>
          <w:p w14:paraId="50B357B8" w14:textId="77777777" w:rsidR="00020E09" w:rsidRPr="00020E09" w:rsidRDefault="00020E09" w:rsidP="00A33247">
            <w:pPr>
              <w:spacing w:before="100" w:beforeAutospacing="1" w:after="100" w:afterAutospacing="1"/>
            </w:pPr>
            <w:r w:rsidRPr="00020E09">
              <w:t>Epson TM-H6000V</w:t>
            </w:r>
          </w:p>
        </w:tc>
      </w:tr>
      <w:tr w:rsidR="00020E09" w:rsidRPr="00020E09" w14:paraId="0919B803" w14:textId="77777777" w:rsidTr="00A33247">
        <w:tc>
          <w:tcPr>
            <w:tcW w:w="0" w:type="auto"/>
            <w:vAlign w:val="center"/>
          </w:tcPr>
          <w:p w14:paraId="26AEED53" w14:textId="77777777" w:rsidR="00020E09" w:rsidRPr="00020E09" w:rsidRDefault="00020E09" w:rsidP="00A33247">
            <w:pPr>
              <w:spacing w:before="100" w:beforeAutospacing="1" w:after="100" w:afterAutospacing="1"/>
              <w:rPr>
                <w:b/>
                <w:bCs/>
              </w:rPr>
            </w:pPr>
            <w:r w:rsidRPr="00020E09">
              <w:rPr>
                <w:b/>
                <w:bCs/>
              </w:rPr>
              <w:t>Metoda tiskanja računov</w:t>
            </w:r>
          </w:p>
        </w:tc>
        <w:tc>
          <w:tcPr>
            <w:tcW w:w="6370" w:type="dxa"/>
            <w:vAlign w:val="center"/>
          </w:tcPr>
          <w:p w14:paraId="1FD352BC" w14:textId="77777777" w:rsidR="00020E09" w:rsidRPr="00020E09" w:rsidRDefault="00020E09" w:rsidP="00A33247">
            <w:pPr>
              <w:spacing w:before="100" w:beforeAutospacing="1" w:after="100" w:afterAutospacing="1"/>
            </w:pPr>
            <w:r w:rsidRPr="00020E09">
              <w:t>Termično vrstično tiskanje</w:t>
            </w:r>
          </w:p>
        </w:tc>
      </w:tr>
      <w:tr w:rsidR="00020E09" w:rsidRPr="00020E09" w14:paraId="3925C2FE" w14:textId="77777777" w:rsidTr="00A33247">
        <w:tc>
          <w:tcPr>
            <w:tcW w:w="0" w:type="auto"/>
            <w:vAlign w:val="center"/>
          </w:tcPr>
          <w:p w14:paraId="3AB50A08" w14:textId="77777777" w:rsidR="00020E09" w:rsidRPr="00020E09" w:rsidRDefault="00020E09" w:rsidP="00A33247">
            <w:pPr>
              <w:spacing w:before="100" w:beforeAutospacing="1" w:after="100" w:afterAutospacing="1"/>
              <w:rPr>
                <w:b/>
                <w:bCs/>
              </w:rPr>
            </w:pPr>
            <w:r w:rsidRPr="00020E09">
              <w:rPr>
                <w:b/>
                <w:bCs/>
              </w:rPr>
              <w:t>Metoda tiskanja za izpiske o plačilu</w:t>
            </w:r>
          </w:p>
        </w:tc>
        <w:tc>
          <w:tcPr>
            <w:tcW w:w="6370" w:type="dxa"/>
            <w:vAlign w:val="center"/>
          </w:tcPr>
          <w:p w14:paraId="4E4E9E8F" w14:textId="77777777" w:rsidR="00020E09" w:rsidRPr="00020E09" w:rsidRDefault="00020E09" w:rsidP="00A33247">
            <w:pPr>
              <w:spacing w:before="100" w:beforeAutospacing="1" w:after="100" w:afterAutospacing="1"/>
            </w:pPr>
            <w:r w:rsidRPr="00020E09">
              <w:t>9-iglični serijski pritisni matrični tiskalnik</w:t>
            </w:r>
          </w:p>
        </w:tc>
      </w:tr>
      <w:tr w:rsidR="00020E09" w:rsidRPr="00020E09" w14:paraId="3E8A19EE" w14:textId="77777777" w:rsidTr="00A33247">
        <w:tc>
          <w:tcPr>
            <w:tcW w:w="0" w:type="auto"/>
            <w:vAlign w:val="center"/>
          </w:tcPr>
          <w:p w14:paraId="78B66B74" w14:textId="77777777" w:rsidR="00020E09" w:rsidRPr="00020E09" w:rsidRDefault="00020E09" w:rsidP="00A33247">
            <w:pPr>
              <w:spacing w:before="100" w:beforeAutospacing="1" w:after="100" w:afterAutospacing="1"/>
              <w:rPr>
                <w:b/>
                <w:bCs/>
              </w:rPr>
            </w:pPr>
            <w:r w:rsidRPr="00020E09">
              <w:rPr>
                <w:b/>
                <w:bCs/>
              </w:rPr>
              <w:t>Metoda tiskanja za potrdila o plačilu</w:t>
            </w:r>
          </w:p>
        </w:tc>
        <w:tc>
          <w:tcPr>
            <w:tcW w:w="6370" w:type="dxa"/>
            <w:vAlign w:val="center"/>
          </w:tcPr>
          <w:p w14:paraId="09453189" w14:textId="77777777" w:rsidR="00020E09" w:rsidRPr="00020E09" w:rsidRDefault="00020E09" w:rsidP="00A33247">
            <w:pPr>
              <w:spacing w:before="100" w:beforeAutospacing="1" w:after="100" w:afterAutospacing="1"/>
            </w:pPr>
            <w:r w:rsidRPr="00020E09">
              <w:t>9-iglični serijski pritisni matrični tiskalnik</w:t>
            </w:r>
          </w:p>
        </w:tc>
      </w:tr>
      <w:tr w:rsidR="00020E09" w:rsidRPr="00020E09" w14:paraId="2F978CAF" w14:textId="77777777" w:rsidTr="00A33247">
        <w:tc>
          <w:tcPr>
            <w:tcW w:w="0" w:type="auto"/>
            <w:vAlign w:val="center"/>
          </w:tcPr>
          <w:p w14:paraId="53118C09" w14:textId="77777777" w:rsidR="00020E09" w:rsidRPr="00020E09" w:rsidRDefault="00020E09" w:rsidP="00A33247">
            <w:pPr>
              <w:spacing w:before="100" w:beforeAutospacing="1" w:after="100" w:afterAutospacing="1"/>
              <w:rPr>
                <w:b/>
                <w:bCs/>
              </w:rPr>
            </w:pPr>
            <w:r w:rsidRPr="00020E09">
              <w:rPr>
                <w:b/>
                <w:bCs/>
              </w:rPr>
              <w:t>Tehnologija</w:t>
            </w:r>
          </w:p>
        </w:tc>
        <w:tc>
          <w:tcPr>
            <w:tcW w:w="6370" w:type="dxa"/>
            <w:vAlign w:val="center"/>
          </w:tcPr>
          <w:p w14:paraId="63362789" w14:textId="77777777" w:rsidR="00020E09" w:rsidRPr="00020E09" w:rsidRDefault="00020E09" w:rsidP="00A33247">
            <w:pPr>
              <w:spacing w:before="100" w:beforeAutospacing="1" w:after="100" w:afterAutospacing="1"/>
            </w:pPr>
            <w:r w:rsidRPr="00020E09">
              <w:t>Hibrid</w:t>
            </w:r>
          </w:p>
        </w:tc>
      </w:tr>
      <w:tr w:rsidR="00020E09" w:rsidRPr="00020E09" w14:paraId="61DD2AD9" w14:textId="77777777" w:rsidTr="00A33247">
        <w:tc>
          <w:tcPr>
            <w:tcW w:w="0" w:type="auto"/>
            <w:vAlign w:val="center"/>
          </w:tcPr>
          <w:p w14:paraId="63FCEE36" w14:textId="77777777" w:rsidR="00020E09" w:rsidRPr="00020E09" w:rsidRDefault="00020E09" w:rsidP="00A33247">
            <w:pPr>
              <w:spacing w:before="100" w:beforeAutospacing="1" w:after="100" w:afterAutospacing="1"/>
              <w:rPr>
                <w:b/>
                <w:bCs/>
              </w:rPr>
            </w:pPr>
            <w:r w:rsidRPr="00020E09">
              <w:rPr>
                <w:b/>
                <w:bCs/>
              </w:rPr>
              <w:t>Bralnik MICR</w:t>
            </w:r>
          </w:p>
        </w:tc>
        <w:tc>
          <w:tcPr>
            <w:tcW w:w="6370" w:type="dxa"/>
            <w:vAlign w:val="center"/>
          </w:tcPr>
          <w:p w14:paraId="794B893F" w14:textId="77777777" w:rsidR="00020E09" w:rsidRPr="00020E09" w:rsidRDefault="00020E09" w:rsidP="00A33247">
            <w:pPr>
              <w:spacing w:before="100" w:beforeAutospacing="1" w:after="100" w:afterAutospacing="1"/>
            </w:pPr>
            <w:r w:rsidRPr="00020E09">
              <w:t>DA</w:t>
            </w:r>
          </w:p>
        </w:tc>
      </w:tr>
      <w:tr w:rsidR="00020E09" w:rsidRPr="00020E09" w14:paraId="3A45AD87" w14:textId="77777777" w:rsidTr="00A33247">
        <w:tc>
          <w:tcPr>
            <w:tcW w:w="0" w:type="auto"/>
            <w:vAlign w:val="center"/>
          </w:tcPr>
          <w:p w14:paraId="7CC1B57F" w14:textId="77777777" w:rsidR="00020E09" w:rsidRPr="00020E09" w:rsidRDefault="00020E09" w:rsidP="00A33247">
            <w:pPr>
              <w:spacing w:before="100" w:beforeAutospacing="1" w:after="100" w:afterAutospacing="1"/>
              <w:rPr>
                <w:b/>
                <w:bCs/>
              </w:rPr>
            </w:pPr>
            <w:r w:rsidRPr="00020E09">
              <w:rPr>
                <w:b/>
                <w:bCs/>
              </w:rPr>
              <w:t>Tiskanje QR kod</w:t>
            </w:r>
          </w:p>
        </w:tc>
        <w:tc>
          <w:tcPr>
            <w:tcW w:w="6370" w:type="dxa"/>
            <w:vAlign w:val="center"/>
          </w:tcPr>
          <w:p w14:paraId="2E5CD434" w14:textId="77777777" w:rsidR="00020E09" w:rsidRPr="00020E09" w:rsidRDefault="00020E09" w:rsidP="00A33247">
            <w:pPr>
              <w:spacing w:before="100" w:beforeAutospacing="1" w:after="100" w:afterAutospacing="1"/>
            </w:pPr>
            <w:r w:rsidRPr="00020E09">
              <w:t>DA</w:t>
            </w:r>
          </w:p>
        </w:tc>
      </w:tr>
      <w:tr w:rsidR="00020E09" w:rsidRPr="00020E09" w14:paraId="0E90AC3C" w14:textId="77777777" w:rsidTr="00A33247">
        <w:tc>
          <w:tcPr>
            <w:tcW w:w="0" w:type="auto"/>
            <w:vAlign w:val="center"/>
          </w:tcPr>
          <w:p w14:paraId="1E1ED755" w14:textId="77777777" w:rsidR="00020E09" w:rsidRPr="00020E09" w:rsidRDefault="00020E09" w:rsidP="00A33247">
            <w:pPr>
              <w:spacing w:before="100" w:beforeAutospacing="1" w:after="100" w:afterAutospacing="1"/>
              <w:rPr>
                <w:b/>
                <w:bCs/>
              </w:rPr>
            </w:pPr>
            <w:r w:rsidRPr="00020E09">
              <w:rPr>
                <w:b/>
                <w:bCs/>
              </w:rPr>
              <w:t>Možnost kopij potrdil o plačilu</w:t>
            </w:r>
          </w:p>
        </w:tc>
        <w:tc>
          <w:tcPr>
            <w:tcW w:w="6370" w:type="dxa"/>
            <w:vAlign w:val="center"/>
          </w:tcPr>
          <w:p w14:paraId="20378FB4" w14:textId="77777777" w:rsidR="00020E09" w:rsidRPr="00020E09" w:rsidRDefault="00020E09" w:rsidP="00A33247">
            <w:pPr>
              <w:spacing w:before="100" w:beforeAutospacing="1" w:after="100" w:afterAutospacing="1"/>
            </w:pPr>
            <w:r w:rsidRPr="00020E09">
              <w:t>2 kopiji in 1 izvirnik</w:t>
            </w:r>
          </w:p>
        </w:tc>
      </w:tr>
      <w:tr w:rsidR="00020E09" w:rsidRPr="00020E09" w14:paraId="680F7C64" w14:textId="77777777" w:rsidTr="00A33247">
        <w:tc>
          <w:tcPr>
            <w:tcW w:w="0" w:type="auto"/>
            <w:vAlign w:val="center"/>
          </w:tcPr>
          <w:p w14:paraId="5F2C23FB" w14:textId="77777777" w:rsidR="00020E09" w:rsidRPr="00020E09" w:rsidRDefault="00020E09" w:rsidP="00A33247">
            <w:pPr>
              <w:spacing w:before="100" w:beforeAutospacing="1" w:after="100" w:afterAutospacing="1"/>
              <w:rPr>
                <w:b/>
                <w:bCs/>
              </w:rPr>
            </w:pPr>
            <w:r w:rsidRPr="00020E09">
              <w:rPr>
                <w:b/>
                <w:bCs/>
              </w:rPr>
              <w:t>Možnost kopij izpiskov o plačilu</w:t>
            </w:r>
          </w:p>
        </w:tc>
        <w:tc>
          <w:tcPr>
            <w:tcW w:w="6370" w:type="dxa"/>
            <w:vAlign w:val="center"/>
          </w:tcPr>
          <w:p w14:paraId="3B6D3823" w14:textId="77777777" w:rsidR="00020E09" w:rsidRPr="00020E09" w:rsidRDefault="00020E09" w:rsidP="00A33247">
            <w:pPr>
              <w:spacing w:before="100" w:beforeAutospacing="1" w:after="100" w:afterAutospacing="1"/>
            </w:pPr>
            <w:r w:rsidRPr="00020E09">
              <w:t>3 kopije in 1 izvirnik</w:t>
            </w:r>
          </w:p>
        </w:tc>
      </w:tr>
      <w:tr w:rsidR="00020E09" w:rsidRPr="00020E09" w14:paraId="648CDE69" w14:textId="77777777" w:rsidTr="00A33247">
        <w:tc>
          <w:tcPr>
            <w:tcW w:w="0" w:type="auto"/>
            <w:vAlign w:val="center"/>
          </w:tcPr>
          <w:p w14:paraId="3523F4D3" w14:textId="77777777" w:rsidR="00020E09" w:rsidRPr="00020E09" w:rsidRDefault="00020E09" w:rsidP="00A33247">
            <w:pPr>
              <w:spacing w:before="100" w:beforeAutospacing="1" w:after="100" w:afterAutospacing="1"/>
              <w:rPr>
                <w:b/>
                <w:bCs/>
              </w:rPr>
            </w:pPr>
            <w:r w:rsidRPr="00020E09">
              <w:rPr>
                <w:b/>
                <w:bCs/>
              </w:rPr>
              <w:t>Vmesnik</w:t>
            </w:r>
          </w:p>
        </w:tc>
        <w:tc>
          <w:tcPr>
            <w:tcW w:w="6370" w:type="dxa"/>
            <w:vAlign w:val="center"/>
          </w:tcPr>
          <w:p w14:paraId="3F741D17" w14:textId="77777777" w:rsidR="00020E09" w:rsidRPr="00020E09" w:rsidRDefault="00020E09" w:rsidP="00A33247">
            <w:pPr>
              <w:spacing w:before="100" w:beforeAutospacing="1" w:after="100" w:afterAutospacing="1"/>
            </w:pPr>
            <w:r w:rsidRPr="00020E09">
              <w:t xml:space="preserve">RS-232, USB 2.0, </w:t>
            </w:r>
            <w:proofErr w:type="spellStart"/>
            <w:r w:rsidRPr="00020E09">
              <w:t>Bluetooth</w:t>
            </w:r>
            <w:proofErr w:type="spellEnd"/>
          </w:p>
        </w:tc>
      </w:tr>
      <w:tr w:rsidR="00020E09" w:rsidRPr="00020E09" w14:paraId="795CFE84" w14:textId="77777777" w:rsidTr="00A33247">
        <w:tc>
          <w:tcPr>
            <w:tcW w:w="0" w:type="auto"/>
            <w:vAlign w:val="center"/>
          </w:tcPr>
          <w:p w14:paraId="0B3D40EF" w14:textId="77777777" w:rsidR="00020E09" w:rsidRPr="00020E09" w:rsidRDefault="00020E09" w:rsidP="00A33247">
            <w:pPr>
              <w:spacing w:before="100" w:beforeAutospacing="1" w:after="100" w:afterAutospacing="1"/>
              <w:rPr>
                <w:b/>
                <w:bCs/>
              </w:rPr>
            </w:pPr>
            <w:r w:rsidRPr="00020E09">
              <w:rPr>
                <w:b/>
                <w:bCs/>
              </w:rPr>
              <w:t>Napajanje</w:t>
            </w:r>
          </w:p>
        </w:tc>
        <w:tc>
          <w:tcPr>
            <w:tcW w:w="6370" w:type="dxa"/>
            <w:vAlign w:val="center"/>
          </w:tcPr>
          <w:p w14:paraId="47F0BBAF" w14:textId="77777777" w:rsidR="00020E09" w:rsidRPr="00020E09" w:rsidRDefault="00020E09" w:rsidP="00A33247">
            <w:pPr>
              <w:spacing w:before="100" w:beforeAutospacing="1" w:after="100" w:afterAutospacing="1"/>
            </w:pPr>
            <w:r w:rsidRPr="00020E09">
              <w:t xml:space="preserve">Ustrezni originalni napajalnik </w:t>
            </w:r>
          </w:p>
        </w:tc>
      </w:tr>
      <w:tr w:rsidR="00020E09" w:rsidRPr="00020E09" w14:paraId="28C48CF2" w14:textId="77777777" w:rsidTr="00A33247">
        <w:tc>
          <w:tcPr>
            <w:tcW w:w="0" w:type="auto"/>
            <w:vAlign w:val="center"/>
          </w:tcPr>
          <w:p w14:paraId="7F9CF4E7" w14:textId="77777777" w:rsidR="00020E09" w:rsidRPr="00020E09" w:rsidRDefault="00020E09" w:rsidP="00A33247">
            <w:pPr>
              <w:spacing w:before="100" w:beforeAutospacing="1" w:after="100" w:afterAutospacing="1"/>
              <w:rPr>
                <w:b/>
                <w:bCs/>
              </w:rPr>
            </w:pPr>
            <w:r w:rsidRPr="00020E09">
              <w:rPr>
                <w:b/>
                <w:bCs/>
              </w:rPr>
              <w:t>Hitrost tiskanja računov</w:t>
            </w:r>
          </w:p>
        </w:tc>
        <w:tc>
          <w:tcPr>
            <w:tcW w:w="6370" w:type="dxa"/>
            <w:vAlign w:val="center"/>
          </w:tcPr>
          <w:p w14:paraId="436C31F0" w14:textId="77777777" w:rsidR="00020E09" w:rsidRPr="00020E09" w:rsidRDefault="00020E09" w:rsidP="00A33247">
            <w:pPr>
              <w:spacing w:before="100" w:beforeAutospacing="1" w:after="100" w:afterAutospacing="1"/>
            </w:pPr>
            <w:r w:rsidRPr="00020E09">
              <w:t>350 mm/sec</w:t>
            </w:r>
          </w:p>
        </w:tc>
      </w:tr>
      <w:tr w:rsidR="00020E09" w:rsidRPr="00020E09" w14:paraId="61475B81" w14:textId="77777777" w:rsidTr="00A33247">
        <w:tc>
          <w:tcPr>
            <w:tcW w:w="0" w:type="auto"/>
            <w:vAlign w:val="center"/>
          </w:tcPr>
          <w:p w14:paraId="175FE1B4" w14:textId="77777777" w:rsidR="00020E09" w:rsidRPr="00020E09" w:rsidRDefault="00020E09" w:rsidP="00A33247">
            <w:pPr>
              <w:spacing w:before="100" w:beforeAutospacing="1" w:after="100" w:afterAutospacing="1"/>
              <w:rPr>
                <w:b/>
                <w:bCs/>
              </w:rPr>
            </w:pPr>
            <w:r w:rsidRPr="00020E09">
              <w:rPr>
                <w:b/>
                <w:bCs/>
              </w:rPr>
              <w:t>Izpis</w:t>
            </w:r>
          </w:p>
        </w:tc>
        <w:tc>
          <w:tcPr>
            <w:tcW w:w="6370" w:type="dxa"/>
            <w:vAlign w:val="center"/>
          </w:tcPr>
          <w:p w14:paraId="54627C4C" w14:textId="77777777" w:rsidR="00020E09" w:rsidRPr="00020E09" w:rsidRDefault="00020E09" w:rsidP="00A33247">
            <w:pPr>
              <w:spacing w:before="100" w:beforeAutospacing="1" w:after="100" w:afterAutospacing="1"/>
            </w:pPr>
            <w:r w:rsidRPr="00020E09">
              <w:t>Vgrajena podpora za slovenski jezik (kodne tabele 437 ali 852)</w:t>
            </w:r>
          </w:p>
        </w:tc>
      </w:tr>
      <w:tr w:rsidR="00020E09" w:rsidRPr="00020E09" w14:paraId="769403B6" w14:textId="77777777" w:rsidTr="00A33247">
        <w:tc>
          <w:tcPr>
            <w:tcW w:w="0" w:type="auto"/>
            <w:vAlign w:val="center"/>
          </w:tcPr>
          <w:p w14:paraId="098E5349" w14:textId="77777777" w:rsidR="00020E09" w:rsidRPr="00020E09" w:rsidRDefault="00020E09" w:rsidP="00A33247">
            <w:pPr>
              <w:spacing w:before="100" w:beforeAutospacing="1" w:after="100" w:afterAutospacing="1"/>
              <w:rPr>
                <w:b/>
                <w:bCs/>
                <w:color w:val="000000"/>
              </w:rPr>
            </w:pPr>
            <w:r w:rsidRPr="00020E09">
              <w:rPr>
                <w:b/>
                <w:bCs/>
              </w:rPr>
              <w:t xml:space="preserve">Garancija in režim </w:t>
            </w:r>
            <w:r w:rsidRPr="00020E09">
              <w:rPr>
                <w:b/>
                <w:bCs/>
              </w:rPr>
              <w:lastRenderedPageBreak/>
              <w:t>vzdrževanja</w:t>
            </w:r>
          </w:p>
        </w:tc>
        <w:tc>
          <w:tcPr>
            <w:tcW w:w="6370" w:type="dxa"/>
            <w:vAlign w:val="center"/>
          </w:tcPr>
          <w:p w14:paraId="341DCED1" w14:textId="77777777" w:rsidR="00020E09" w:rsidRPr="00020E09" w:rsidRDefault="00020E09" w:rsidP="00A33247">
            <w:pPr>
              <w:spacing w:before="100" w:beforeAutospacing="1" w:after="100" w:afterAutospacing="1"/>
            </w:pPr>
            <w:r w:rsidRPr="00020E09">
              <w:lastRenderedPageBreak/>
              <w:t xml:space="preserve">36 mesecev pri stranki, 4 urni odzivni čas, 13 ur na dan, delovni </w:t>
            </w:r>
            <w:r w:rsidRPr="00020E09">
              <w:lastRenderedPageBreak/>
              <w:t>dnevi napaka</w:t>
            </w:r>
          </w:p>
        </w:tc>
      </w:tr>
      <w:tr w:rsidR="00020E09" w:rsidRPr="00020E09" w14:paraId="42BE89B3" w14:textId="77777777" w:rsidTr="00A33247">
        <w:tc>
          <w:tcPr>
            <w:tcW w:w="0" w:type="auto"/>
            <w:vAlign w:val="center"/>
          </w:tcPr>
          <w:p w14:paraId="275F4A84" w14:textId="77777777" w:rsidR="00020E09" w:rsidRPr="00020E09" w:rsidRDefault="00020E09" w:rsidP="00A33247">
            <w:pPr>
              <w:spacing w:before="100" w:beforeAutospacing="1" w:after="100" w:afterAutospacing="1"/>
              <w:rPr>
                <w:b/>
                <w:bCs/>
              </w:rPr>
            </w:pPr>
            <w:r w:rsidRPr="00020E09">
              <w:rPr>
                <w:b/>
                <w:bCs/>
                <w:color w:val="00B050"/>
              </w:rPr>
              <w:lastRenderedPageBreak/>
              <w:t>Energijski razred</w:t>
            </w:r>
          </w:p>
        </w:tc>
        <w:tc>
          <w:tcPr>
            <w:tcW w:w="6370" w:type="dxa"/>
            <w:vAlign w:val="center"/>
          </w:tcPr>
          <w:p w14:paraId="0DBA64ED" w14:textId="77777777" w:rsidR="00020E09" w:rsidRPr="00020E09" w:rsidRDefault="00020E09" w:rsidP="00A33247">
            <w:pPr>
              <w:spacing w:before="100" w:beforeAutospacing="1" w:after="100" w:afterAutospacing="1"/>
            </w:pPr>
            <w:proofErr w:type="spellStart"/>
            <w:r w:rsidRPr="00020E09">
              <w:t>Energy</w:t>
            </w:r>
            <w:proofErr w:type="spellEnd"/>
            <w:r w:rsidRPr="00020E09">
              <w:t xml:space="preserve"> Star 3.0/3.1</w:t>
            </w:r>
          </w:p>
        </w:tc>
      </w:tr>
    </w:tbl>
    <w:p w14:paraId="70EA3D82" w14:textId="77777777" w:rsidR="00754478" w:rsidRDefault="00754478" w:rsidP="00754478">
      <w:pPr>
        <w:pStyle w:val="Brezrazmikov"/>
      </w:pPr>
      <w:bookmarkStart w:id="17" w:name="_Toc189638601"/>
      <w:bookmarkStart w:id="18" w:name="_Toc191295999"/>
    </w:p>
    <w:p w14:paraId="22B57B4F" w14:textId="3D13E7AB" w:rsidR="00020E09" w:rsidRPr="003558BE" w:rsidRDefault="00020E09" w:rsidP="00216A17">
      <w:pPr>
        <w:pStyle w:val="Naslov1"/>
        <w:numPr>
          <w:ilvl w:val="2"/>
          <w:numId w:val="31"/>
        </w:numPr>
        <w:ind w:left="709" w:hanging="657"/>
        <w:rPr>
          <w:b/>
          <w:bCs/>
          <w:i w:val="0"/>
          <w:iCs w:val="0"/>
          <w:sz w:val="20"/>
          <w:szCs w:val="20"/>
        </w:rPr>
      </w:pPr>
      <w:r w:rsidRPr="00754478">
        <w:rPr>
          <w:i w:val="0"/>
          <w:iCs w:val="0"/>
          <w:sz w:val="20"/>
          <w:szCs w:val="20"/>
        </w:rPr>
        <w:t>Termični POS tiskalnik</w:t>
      </w:r>
      <w:bookmarkEnd w:id="17"/>
      <w:bookmarkEnd w:id="18"/>
      <w:r w:rsidR="003558BE" w:rsidRPr="003558BE">
        <w:rPr>
          <w:b/>
          <w:bCs/>
          <w:i w:val="0"/>
          <w:iCs w:val="0"/>
          <w:color w:val="00B050"/>
          <w:sz w:val="20"/>
          <w:szCs w:val="20"/>
        </w:rPr>
        <w:t>**</w:t>
      </w:r>
    </w:p>
    <w:tbl>
      <w:tblPr>
        <w:tblStyle w:val="Tabelasvetlamrea1poudarek5"/>
        <w:tblW w:w="9493" w:type="dxa"/>
        <w:tblLook w:val="0620" w:firstRow="1" w:lastRow="0" w:firstColumn="0" w:lastColumn="0" w:noHBand="1" w:noVBand="1"/>
      </w:tblPr>
      <w:tblGrid>
        <w:gridCol w:w="3114"/>
        <w:gridCol w:w="6379"/>
      </w:tblGrid>
      <w:tr w:rsidR="00020E09" w:rsidRPr="00020E09" w14:paraId="26375E7D"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27485307" w14:textId="77777777" w:rsidR="00020E09" w:rsidRPr="00020E09" w:rsidRDefault="00020E09" w:rsidP="00A33247">
            <w:pPr>
              <w:spacing w:before="100" w:beforeAutospacing="1" w:after="100" w:afterAutospacing="1"/>
              <w:rPr>
                <w:color w:val="00B050"/>
              </w:rPr>
            </w:pPr>
            <w:r w:rsidRPr="00020E09">
              <w:t>Segment</w:t>
            </w:r>
          </w:p>
        </w:tc>
        <w:tc>
          <w:tcPr>
            <w:tcW w:w="6379" w:type="dxa"/>
            <w:shd w:val="clear" w:color="auto" w:fill="DEEAF6" w:themeFill="accent5" w:themeFillTint="33"/>
            <w:vAlign w:val="center"/>
          </w:tcPr>
          <w:p w14:paraId="1CA5F868" w14:textId="77777777" w:rsidR="00020E09" w:rsidRPr="00020E09" w:rsidRDefault="00020E09" w:rsidP="00A33247">
            <w:pPr>
              <w:spacing w:before="100" w:beforeAutospacing="1" w:after="100" w:afterAutospacing="1"/>
            </w:pPr>
            <w:r w:rsidRPr="00020E09">
              <w:t>Zahteva naročnika</w:t>
            </w:r>
          </w:p>
        </w:tc>
      </w:tr>
      <w:tr w:rsidR="00020E09" w:rsidRPr="00020E09" w14:paraId="209C1A64" w14:textId="77777777" w:rsidTr="00A33247">
        <w:tc>
          <w:tcPr>
            <w:tcW w:w="3114" w:type="dxa"/>
            <w:vAlign w:val="center"/>
          </w:tcPr>
          <w:p w14:paraId="3530976F" w14:textId="77777777" w:rsidR="00020E09" w:rsidRPr="00020E09" w:rsidRDefault="00020E09" w:rsidP="00A33247">
            <w:pPr>
              <w:spacing w:before="100" w:beforeAutospacing="1" w:after="100" w:afterAutospacing="1"/>
              <w:rPr>
                <w:b/>
                <w:bCs/>
              </w:rPr>
            </w:pPr>
            <w:r w:rsidRPr="00020E09">
              <w:rPr>
                <w:b/>
                <w:bCs/>
              </w:rPr>
              <w:t>Proizvajalec in naziv</w:t>
            </w:r>
          </w:p>
        </w:tc>
        <w:tc>
          <w:tcPr>
            <w:tcW w:w="6379" w:type="dxa"/>
            <w:vAlign w:val="center"/>
          </w:tcPr>
          <w:p w14:paraId="242E55BE" w14:textId="77777777" w:rsidR="00020E09" w:rsidRPr="00020E09" w:rsidRDefault="00020E09" w:rsidP="00A33247">
            <w:pPr>
              <w:spacing w:before="100" w:beforeAutospacing="1" w:after="100" w:afterAutospacing="1"/>
            </w:pPr>
            <w:r w:rsidRPr="00020E09">
              <w:rPr>
                <w:color w:val="000000"/>
              </w:rPr>
              <w:t>Epson TM-T88VI</w:t>
            </w:r>
          </w:p>
        </w:tc>
      </w:tr>
      <w:tr w:rsidR="00020E09" w:rsidRPr="00020E09" w14:paraId="3B8B61FA" w14:textId="77777777" w:rsidTr="00A33247">
        <w:tc>
          <w:tcPr>
            <w:tcW w:w="3114" w:type="dxa"/>
            <w:vAlign w:val="center"/>
          </w:tcPr>
          <w:p w14:paraId="1FAD22EE" w14:textId="77777777" w:rsidR="00020E09" w:rsidRPr="00020E09" w:rsidRDefault="00020E09" w:rsidP="00A33247">
            <w:pPr>
              <w:spacing w:before="100" w:beforeAutospacing="1" w:after="100" w:afterAutospacing="1"/>
              <w:rPr>
                <w:b/>
                <w:bCs/>
              </w:rPr>
            </w:pPr>
            <w:r w:rsidRPr="00020E09">
              <w:rPr>
                <w:b/>
                <w:bCs/>
              </w:rPr>
              <w:t>Metoda tiskanja računov</w:t>
            </w:r>
          </w:p>
        </w:tc>
        <w:tc>
          <w:tcPr>
            <w:tcW w:w="6379" w:type="dxa"/>
            <w:vAlign w:val="center"/>
          </w:tcPr>
          <w:p w14:paraId="5021CB91" w14:textId="77777777" w:rsidR="00020E09" w:rsidRPr="00020E09" w:rsidRDefault="00020E09" w:rsidP="00A33247">
            <w:pPr>
              <w:spacing w:before="100" w:beforeAutospacing="1" w:after="100" w:afterAutospacing="1"/>
            </w:pPr>
            <w:r w:rsidRPr="00020E09">
              <w:rPr>
                <w:color w:val="000000"/>
              </w:rPr>
              <w:t>Toplotno vrstično tiskanje</w:t>
            </w:r>
          </w:p>
        </w:tc>
      </w:tr>
      <w:tr w:rsidR="00020E09" w:rsidRPr="00020E09" w14:paraId="5B797476" w14:textId="77777777" w:rsidTr="00A33247">
        <w:tc>
          <w:tcPr>
            <w:tcW w:w="3114" w:type="dxa"/>
            <w:vAlign w:val="center"/>
          </w:tcPr>
          <w:p w14:paraId="6D3A87AA" w14:textId="77777777" w:rsidR="00020E09" w:rsidRPr="00020E09" w:rsidRDefault="00020E09" w:rsidP="00A33247">
            <w:pPr>
              <w:spacing w:before="100" w:beforeAutospacing="1" w:after="100" w:afterAutospacing="1"/>
              <w:rPr>
                <w:b/>
                <w:bCs/>
              </w:rPr>
            </w:pPr>
            <w:r w:rsidRPr="00020E09">
              <w:rPr>
                <w:b/>
                <w:bCs/>
              </w:rPr>
              <w:t>Tehnologija</w:t>
            </w:r>
          </w:p>
        </w:tc>
        <w:tc>
          <w:tcPr>
            <w:tcW w:w="6379" w:type="dxa"/>
            <w:vAlign w:val="center"/>
          </w:tcPr>
          <w:p w14:paraId="79736869" w14:textId="77777777" w:rsidR="00020E09" w:rsidRPr="00020E09" w:rsidRDefault="00020E09" w:rsidP="00A33247">
            <w:pPr>
              <w:spacing w:before="100" w:beforeAutospacing="1" w:after="100" w:afterAutospacing="1"/>
            </w:pPr>
            <w:r w:rsidRPr="00020E09">
              <w:rPr>
                <w:color w:val="000000"/>
              </w:rPr>
              <w:t>Toplotni tisk</w:t>
            </w:r>
          </w:p>
        </w:tc>
      </w:tr>
      <w:tr w:rsidR="00020E09" w:rsidRPr="00020E09" w14:paraId="0361583F" w14:textId="77777777" w:rsidTr="00A33247">
        <w:tc>
          <w:tcPr>
            <w:tcW w:w="3114" w:type="dxa"/>
            <w:vAlign w:val="center"/>
          </w:tcPr>
          <w:p w14:paraId="5D75B77F" w14:textId="77777777" w:rsidR="00020E09" w:rsidRPr="00020E09" w:rsidRDefault="00020E09" w:rsidP="00A33247">
            <w:pPr>
              <w:spacing w:before="100" w:beforeAutospacing="1" w:after="100" w:afterAutospacing="1"/>
              <w:rPr>
                <w:b/>
                <w:bCs/>
              </w:rPr>
            </w:pPr>
            <w:r w:rsidRPr="00020E09">
              <w:rPr>
                <w:b/>
                <w:bCs/>
              </w:rPr>
              <w:t>Tiskanje QR kod</w:t>
            </w:r>
          </w:p>
        </w:tc>
        <w:tc>
          <w:tcPr>
            <w:tcW w:w="6379" w:type="dxa"/>
            <w:vAlign w:val="center"/>
          </w:tcPr>
          <w:p w14:paraId="080D5ACE" w14:textId="77777777" w:rsidR="00020E09" w:rsidRPr="00020E09" w:rsidRDefault="00020E09" w:rsidP="00A33247">
            <w:pPr>
              <w:spacing w:before="100" w:beforeAutospacing="1" w:after="100" w:afterAutospacing="1"/>
            </w:pPr>
            <w:r w:rsidRPr="00020E09">
              <w:rPr>
                <w:color w:val="000000"/>
              </w:rPr>
              <w:t>DA</w:t>
            </w:r>
          </w:p>
        </w:tc>
      </w:tr>
      <w:tr w:rsidR="00020E09" w:rsidRPr="00020E09" w14:paraId="5FAD6719" w14:textId="77777777" w:rsidTr="00A33247">
        <w:tc>
          <w:tcPr>
            <w:tcW w:w="3114" w:type="dxa"/>
            <w:vAlign w:val="center"/>
          </w:tcPr>
          <w:p w14:paraId="48832055" w14:textId="77777777" w:rsidR="00020E09" w:rsidRPr="00020E09" w:rsidRDefault="00020E09" w:rsidP="00A33247">
            <w:pPr>
              <w:spacing w:before="100" w:beforeAutospacing="1" w:after="100" w:afterAutospacing="1"/>
              <w:rPr>
                <w:b/>
                <w:bCs/>
              </w:rPr>
            </w:pPr>
            <w:r w:rsidRPr="00020E09">
              <w:rPr>
                <w:b/>
                <w:bCs/>
              </w:rPr>
              <w:t>Vmesnik</w:t>
            </w:r>
          </w:p>
        </w:tc>
        <w:tc>
          <w:tcPr>
            <w:tcW w:w="6379" w:type="dxa"/>
            <w:vAlign w:val="center"/>
          </w:tcPr>
          <w:p w14:paraId="697C469A" w14:textId="77777777" w:rsidR="00020E09" w:rsidRPr="00020E09" w:rsidRDefault="00020E09" w:rsidP="00A33247">
            <w:pPr>
              <w:spacing w:before="100" w:beforeAutospacing="1" w:after="100" w:afterAutospacing="1"/>
            </w:pPr>
            <w:r w:rsidRPr="00020E09">
              <w:rPr>
                <w:color w:val="000000"/>
              </w:rPr>
              <w:t xml:space="preserve">RS-232, USB 2.0 </w:t>
            </w:r>
          </w:p>
        </w:tc>
      </w:tr>
      <w:tr w:rsidR="00020E09" w:rsidRPr="00020E09" w14:paraId="28F35D25" w14:textId="77777777" w:rsidTr="00A33247">
        <w:tc>
          <w:tcPr>
            <w:tcW w:w="3114" w:type="dxa"/>
            <w:vAlign w:val="center"/>
          </w:tcPr>
          <w:p w14:paraId="1A590C2A" w14:textId="77777777" w:rsidR="00020E09" w:rsidRPr="00020E09" w:rsidRDefault="00020E09" w:rsidP="00A33247">
            <w:pPr>
              <w:spacing w:before="100" w:beforeAutospacing="1" w:after="100" w:afterAutospacing="1"/>
              <w:rPr>
                <w:b/>
                <w:bCs/>
              </w:rPr>
            </w:pPr>
            <w:r w:rsidRPr="00020E09">
              <w:rPr>
                <w:b/>
                <w:bCs/>
              </w:rPr>
              <w:t>Napajanje</w:t>
            </w:r>
          </w:p>
        </w:tc>
        <w:tc>
          <w:tcPr>
            <w:tcW w:w="6379" w:type="dxa"/>
            <w:vAlign w:val="center"/>
          </w:tcPr>
          <w:p w14:paraId="6534782E" w14:textId="77777777" w:rsidR="00020E09" w:rsidRPr="00020E09" w:rsidRDefault="00020E09" w:rsidP="00A33247">
            <w:pPr>
              <w:spacing w:before="100" w:beforeAutospacing="1" w:after="100" w:afterAutospacing="1"/>
            </w:pPr>
            <w:r w:rsidRPr="00020E09">
              <w:rPr>
                <w:color w:val="000000"/>
              </w:rPr>
              <w:t xml:space="preserve">Ustrezni originalni napajalnik </w:t>
            </w:r>
          </w:p>
        </w:tc>
      </w:tr>
      <w:tr w:rsidR="00020E09" w:rsidRPr="00020E09" w14:paraId="52FEA632" w14:textId="77777777" w:rsidTr="00A33247">
        <w:trPr>
          <w:trHeight w:val="58"/>
        </w:trPr>
        <w:tc>
          <w:tcPr>
            <w:tcW w:w="3114" w:type="dxa"/>
            <w:vAlign w:val="center"/>
          </w:tcPr>
          <w:p w14:paraId="1B492584" w14:textId="77777777" w:rsidR="00020E09" w:rsidRPr="00020E09" w:rsidRDefault="00020E09" w:rsidP="00A33247">
            <w:pPr>
              <w:spacing w:before="100" w:beforeAutospacing="1" w:after="100" w:afterAutospacing="1"/>
              <w:rPr>
                <w:b/>
                <w:bCs/>
              </w:rPr>
            </w:pPr>
            <w:r w:rsidRPr="00020E09">
              <w:rPr>
                <w:b/>
                <w:bCs/>
              </w:rPr>
              <w:t>Hitrost tiskanja računov</w:t>
            </w:r>
          </w:p>
        </w:tc>
        <w:tc>
          <w:tcPr>
            <w:tcW w:w="6379" w:type="dxa"/>
            <w:vAlign w:val="center"/>
          </w:tcPr>
          <w:p w14:paraId="603100F5" w14:textId="77777777" w:rsidR="00020E09" w:rsidRPr="00020E09" w:rsidRDefault="00020E09" w:rsidP="00A33247">
            <w:pPr>
              <w:spacing w:before="100" w:beforeAutospacing="1" w:after="100" w:afterAutospacing="1"/>
            </w:pPr>
            <w:r w:rsidRPr="00020E09">
              <w:rPr>
                <w:color w:val="000000"/>
              </w:rPr>
              <w:t>300 mm/sec</w:t>
            </w:r>
          </w:p>
        </w:tc>
      </w:tr>
      <w:tr w:rsidR="00020E09" w:rsidRPr="00020E09" w14:paraId="044C199C" w14:textId="77777777" w:rsidTr="00A33247">
        <w:tc>
          <w:tcPr>
            <w:tcW w:w="3114" w:type="dxa"/>
            <w:vAlign w:val="center"/>
          </w:tcPr>
          <w:p w14:paraId="0E3ABB49" w14:textId="77777777" w:rsidR="00020E09" w:rsidRPr="00020E09" w:rsidRDefault="00020E09" w:rsidP="00A33247">
            <w:pPr>
              <w:spacing w:before="100" w:beforeAutospacing="1" w:after="100" w:afterAutospacing="1"/>
              <w:rPr>
                <w:b/>
                <w:bCs/>
              </w:rPr>
            </w:pPr>
            <w:r w:rsidRPr="00020E09">
              <w:rPr>
                <w:b/>
                <w:bCs/>
              </w:rPr>
              <w:t>Izpis</w:t>
            </w:r>
          </w:p>
        </w:tc>
        <w:tc>
          <w:tcPr>
            <w:tcW w:w="6379" w:type="dxa"/>
            <w:vAlign w:val="center"/>
          </w:tcPr>
          <w:p w14:paraId="7E2FA14E" w14:textId="77777777" w:rsidR="00020E09" w:rsidRPr="00020E09" w:rsidRDefault="00020E09" w:rsidP="00A33247">
            <w:pPr>
              <w:spacing w:before="100" w:beforeAutospacing="1" w:after="100" w:afterAutospacing="1"/>
            </w:pPr>
            <w:r w:rsidRPr="00020E09">
              <w:rPr>
                <w:color w:val="000000"/>
              </w:rPr>
              <w:t>Vgrajena podpora za slovenski jezik (kodne tabele 437 ali 852)</w:t>
            </w:r>
          </w:p>
        </w:tc>
      </w:tr>
      <w:tr w:rsidR="00020E09" w:rsidRPr="00020E09" w14:paraId="70F7033F" w14:textId="77777777" w:rsidTr="00A33247">
        <w:tc>
          <w:tcPr>
            <w:tcW w:w="3114" w:type="dxa"/>
            <w:vAlign w:val="center"/>
          </w:tcPr>
          <w:p w14:paraId="767F3B47" w14:textId="77777777" w:rsidR="00020E09" w:rsidRPr="00020E09" w:rsidRDefault="00020E09" w:rsidP="00A33247">
            <w:pPr>
              <w:spacing w:before="100" w:beforeAutospacing="1" w:after="100" w:afterAutospacing="1"/>
              <w:rPr>
                <w:b/>
                <w:bCs/>
              </w:rPr>
            </w:pPr>
            <w:r w:rsidRPr="00020E09">
              <w:rPr>
                <w:b/>
                <w:bCs/>
              </w:rPr>
              <w:t>Garancija in režim vzdrževanja</w:t>
            </w:r>
          </w:p>
        </w:tc>
        <w:tc>
          <w:tcPr>
            <w:tcW w:w="6379" w:type="dxa"/>
            <w:vAlign w:val="center"/>
          </w:tcPr>
          <w:p w14:paraId="0A12092F" w14:textId="77777777" w:rsidR="00020E09" w:rsidRPr="00020E09" w:rsidRDefault="00020E09" w:rsidP="00A33247">
            <w:pPr>
              <w:spacing w:before="100" w:beforeAutospacing="1" w:after="100" w:afterAutospacing="1"/>
            </w:pPr>
            <w:r w:rsidRPr="00020E09">
              <w:rPr>
                <w:color w:val="000000"/>
              </w:rPr>
              <w:t>48 mesecev pri stranki, 4 urni odzivni čas, 13 ur na dan, delovni dnevi</w:t>
            </w:r>
          </w:p>
        </w:tc>
      </w:tr>
      <w:tr w:rsidR="00020E09" w:rsidRPr="00020E09" w14:paraId="01D1F44A" w14:textId="77777777" w:rsidTr="00A33247">
        <w:tc>
          <w:tcPr>
            <w:tcW w:w="3114" w:type="dxa"/>
            <w:vAlign w:val="center"/>
          </w:tcPr>
          <w:p w14:paraId="4F448A69" w14:textId="77777777" w:rsidR="00020E09" w:rsidRPr="00020E09" w:rsidRDefault="00020E09" w:rsidP="00A33247">
            <w:pPr>
              <w:spacing w:before="100" w:beforeAutospacing="1" w:after="100" w:afterAutospacing="1"/>
              <w:rPr>
                <w:b/>
                <w:bCs/>
              </w:rPr>
            </w:pPr>
            <w:r w:rsidRPr="00020E09">
              <w:rPr>
                <w:b/>
                <w:bCs/>
                <w:color w:val="00B050"/>
              </w:rPr>
              <w:t>Energijski razred</w:t>
            </w:r>
          </w:p>
        </w:tc>
        <w:tc>
          <w:tcPr>
            <w:tcW w:w="6379" w:type="dxa"/>
            <w:vAlign w:val="center"/>
          </w:tcPr>
          <w:p w14:paraId="137EC82C" w14:textId="77777777" w:rsidR="00020E09" w:rsidRPr="00020E09" w:rsidRDefault="00020E09" w:rsidP="00A33247">
            <w:pPr>
              <w:spacing w:before="100" w:beforeAutospacing="1" w:after="100" w:afterAutospacing="1"/>
            </w:pPr>
            <w:proofErr w:type="spellStart"/>
            <w:r w:rsidRPr="00020E09">
              <w:t>Energy</w:t>
            </w:r>
            <w:proofErr w:type="spellEnd"/>
            <w:r w:rsidRPr="00020E09">
              <w:t xml:space="preserve"> Star 3.0/3.1</w:t>
            </w:r>
          </w:p>
        </w:tc>
      </w:tr>
    </w:tbl>
    <w:p w14:paraId="73599093" w14:textId="77777777" w:rsidR="00754478" w:rsidRDefault="00754478" w:rsidP="00656628">
      <w:pPr>
        <w:pStyle w:val="Brezrazmikov"/>
      </w:pPr>
      <w:bookmarkStart w:id="19" w:name="_Toc183592253"/>
      <w:bookmarkStart w:id="20" w:name="_Toc189638602"/>
      <w:bookmarkStart w:id="21" w:name="_Toc191296000"/>
    </w:p>
    <w:p w14:paraId="6E95661D" w14:textId="6D33B2A7" w:rsidR="00020E09" w:rsidRDefault="00020E09" w:rsidP="00216A17">
      <w:pPr>
        <w:pStyle w:val="Naslov1"/>
        <w:numPr>
          <w:ilvl w:val="1"/>
          <w:numId w:val="31"/>
        </w:numPr>
        <w:tabs>
          <w:tab w:val="num" w:pos="360"/>
        </w:tabs>
        <w:ind w:left="426" w:hanging="431"/>
        <w:rPr>
          <w:b/>
          <w:bCs/>
          <w:i w:val="0"/>
          <w:iCs w:val="0"/>
          <w:sz w:val="20"/>
          <w:szCs w:val="20"/>
        </w:rPr>
      </w:pPr>
      <w:r w:rsidRPr="00754478">
        <w:rPr>
          <w:b/>
          <w:bCs/>
          <w:i w:val="0"/>
          <w:iCs w:val="0"/>
          <w:sz w:val="20"/>
          <w:szCs w:val="20"/>
        </w:rPr>
        <w:t>Čitalci kartic zdravstvenega zavarovanja</w:t>
      </w:r>
      <w:bookmarkEnd w:id="19"/>
      <w:bookmarkEnd w:id="20"/>
      <w:bookmarkEnd w:id="21"/>
    </w:p>
    <w:p w14:paraId="6C02EAC4" w14:textId="77777777" w:rsidR="00754478" w:rsidRPr="00754478" w:rsidRDefault="00754478" w:rsidP="00754478"/>
    <w:p w14:paraId="747B5F52" w14:textId="77777777" w:rsidR="00020E09" w:rsidRPr="00754478" w:rsidRDefault="00020E09" w:rsidP="00216A17">
      <w:pPr>
        <w:pStyle w:val="Naslov1"/>
        <w:numPr>
          <w:ilvl w:val="2"/>
          <w:numId w:val="31"/>
        </w:numPr>
        <w:ind w:left="709" w:hanging="657"/>
        <w:rPr>
          <w:i w:val="0"/>
          <w:iCs w:val="0"/>
          <w:sz w:val="20"/>
          <w:szCs w:val="20"/>
        </w:rPr>
      </w:pPr>
      <w:bookmarkStart w:id="22" w:name="_Toc189638603"/>
      <w:bookmarkStart w:id="23" w:name="_Toc191296001"/>
      <w:r w:rsidRPr="00754478">
        <w:rPr>
          <w:i w:val="0"/>
          <w:iCs w:val="0"/>
          <w:sz w:val="20"/>
          <w:szCs w:val="20"/>
        </w:rPr>
        <w:t>Čitalec kartic zdravstvenega zavarovanja 1</w:t>
      </w:r>
      <w:bookmarkEnd w:id="22"/>
      <w:bookmarkEnd w:id="23"/>
    </w:p>
    <w:tbl>
      <w:tblPr>
        <w:tblStyle w:val="Tabelasvetlamrea1poudarek5"/>
        <w:tblW w:w="9493" w:type="dxa"/>
        <w:tblLook w:val="0620" w:firstRow="1" w:lastRow="0" w:firstColumn="0" w:lastColumn="0" w:noHBand="1" w:noVBand="1"/>
      </w:tblPr>
      <w:tblGrid>
        <w:gridCol w:w="3114"/>
        <w:gridCol w:w="6379"/>
      </w:tblGrid>
      <w:tr w:rsidR="00020E09" w:rsidRPr="00020E09" w14:paraId="74D82769"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3C04B637" w14:textId="77777777" w:rsidR="00020E09" w:rsidRPr="00020E09" w:rsidRDefault="00020E09" w:rsidP="00A33247">
            <w:pPr>
              <w:spacing w:before="100" w:beforeAutospacing="1" w:after="100" w:afterAutospacing="1"/>
              <w:rPr>
                <w:color w:val="00B050"/>
              </w:rPr>
            </w:pPr>
            <w:r w:rsidRPr="00020E09">
              <w:t>Segment</w:t>
            </w:r>
          </w:p>
        </w:tc>
        <w:tc>
          <w:tcPr>
            <w:tcW w:w="6379" w:type="dxa"/>
            <w:shd w:val="clear" w:color="auto" w:fill="DEEAF6" w:themeFill="accent5" w:themeFillTint="33"/>
            <w:vAlign w:val="center"/>
          </w:tcPr>
          <w:p w14:paraId="1BCF2556" w14:textId="77777777" w:rsidR="00020E09" w:rsidRPr="00020E09" w:rsidRDefault="00020E09" w:rsidP="00A33247">
            <w:pPr>
              <w:spacing w:before="100" w:beforeAutospacing="1" w:after="100" w:afterAutospacing="1"/>
            </w:pPr>
            <w:r w:rsidRPr="00020E09">
              <w:t>Zahteva naročnika</w:t>
            </w:r>
          </w:p>
        </w:tc>
      </w:tr>
      <w:tr w:rsidR="00020E09" w:rsidRPr="00020E09" w14:paraId="543087D5" w14:textId="77777777" w:rsidTr="00A33247">
        <w:tc>
          <w:tcPr>
            <w:tcW w:w="3114" w:type="dxa"/>
            <w:vAlign w:val="center"/>
          </w:tcPr>
          <w:p w14:paraId="236CD8D0" w14:textId="77777777" w:rsidR="00020E09" w:rsidRPr="00020E09" w:rsidRDefault="00020E09" w:rsidP="00A33247">
            <w:pPr>
              <w:spacing w:before="100" w:beforeAutospacing="1" w:after="100" w:afterAutospacing="1"/>
              <w:rPr>
                <w:b/>
                <w:bCs/>
              </w:rPr>
            </w:pPr>
            <w:r w:rsidRPr="00020E09">
              <w:rPr>
                <w:b/>
                <w:bCs/>
              </w:rPr>
              <w:t>Proizvajalec in naziv</w:t>
            </w:r>
          </w:p>
        </w:tc>
        <w:tc>
          <w:tcPr>
            <w:tcW w:w="6379" w:type="dxa"/>
            <w:vAlign w:val="center"/>
          </w:tcPr>
          <w:p w14:paraId="21C66C2C" w14:textId="77777777" w:rsidR="00020E09" w:rsidRPr="00020E09" w:rsidRDefault="00020E09" w:rsidP="00A33247">
            <w:pPr>
              <w:spacing w:before="100" w:beforeAutospacing="1" w:after="100" w:afterAutospacing="1"/>
            </w:pPr>
            <w:proofErr w:type="spellStart"/>
            <w:r w:rsidRPr="00020E09">
              <w:rPr>
                <w:color w:val="000000"/>
              </w:rPr>
              <w:t>IDBridge</w:t>
            </w:r>
            <w:proofErr w:type="spellEnd"/>
            <w:r w:rsidRPr="00020E09">
              <w:rPr>
                <w:color w:val="000000"/>
              </w:rPr>
              <w:t xml:space="preserve"> CT700</w:t>
            </w:r>
          </w:p>
        </w:tc>
      </w:tr>
      <w:tr w:rsidR="00020E09" w:rsidRPr="00020E09" w14:paraId="23B3A1EC" w14:textId="77777777" w:rsidTr="00A33247">
        <w:tc>
          <w:tcPr>
            <w:tcW w:w="3114" w:type="dxa"/>
            <w:vAlign w:val="center"/>
          </w:tcPr>
          <w:p w14:paraId="64D7EAE4" w14:textId="77777777" w:rsidR="00020E09" w:rsidRPr="00020E09" w:rsidRDefault="00020E09" w:rsidP="00A33247">
            <w:pPr>
              <w:spacing w:before="100" w:beforeAutospacing="1" w:after="100" w:afterAutospacing="1"/>
              <w:rPr>
                <w:b/>
                <w:bCs/>
              </w:rPr>
            </w:pPr>
            <w:r w:rsidRPr="00020E09">
              <w:rPr>
                <w:b/>
                <w:bCs/>
                <w:color w:val="000000"/>
              </w:rPr>
              <w:t>Splošno</w:t>
            </w:r>
          </w:p>
        </w:tc>
        <w:tc>
          <w:tcPr>
            <w:tcW w:w="6379" w:type="dxa"/>
            <w:vAlign w:val="center"/>
          </w:tcPr>
          <w:p w14:paraId="4A5B17FA" w14:textId="77777777" w:rsidR="00020E09" w:rsidRPr="00020E09" w:rsidRDefault="00020E09" w:rsidP="00A33247">
            <w:pPr>
              <w:spacing w:before="100" w:beforeAutospacing="1" w:after="100" w:afterAutospacing="1"/>
            </w:pPr>
            <w:r w:rsidRPr="00020E09">
              <w:rPr>
                <w:color w:val="000000"/>
              </w:rPr>
              <w:t>Čitalec kartic je uradno podprt in predlagan iz strani Zavoda za zdravstveno zavarovanje Slovenije in podpira delo z novo in staro KZZ ter z novo in staro profesionalno kartico ter deluje v prejšnjem načinu dela kot tudi v novem on-line sistemu.</w:t>
            </w:r>
          </w:p>
        </w:tc>
      </w:tr>
      <w:tr w:rsidR="00020E09" w:rsidRPr="00020E09" w14:paraId="2255E38B" w14:textId="77777777" w:rsidTr="00A33247">
        <w:tc>
          <w:tcPr>
            <w:tcW w:w="3114" w:type="dxa"/>
            <w:vAlign w:val="center"/>
          </w:tcPr>
          <w:p w14:paraId="3D5794E1" w14:textId="77777777" w:rsidR="00020E09" w:rsidRPr="00020E09" w:rsidRDefault="00020E09" w:rsidP="00A33247">
            <w:pPr>
              <w:spacing w:before="100" w:beforeAutospacing="1" w:after="100" w:afterAutospacing="1"/>
              <w:rPr>
                <w:b/>
                <w:bCs/>
              </w:rPr>
            </w:pPr>
            <w:r w:rsidRPr="00020E09">
              <w:rPr>
                <w:b/>
                <w:bCs/>
                <w:color w:val="000000"/>
              </w:rPr>
              <w:t>Kompatibilnost</w:t>
            </w:r>
          </w:p>
        </w:tc>
        <w:tc>
          <w:tcPr>
            <w:tcW w:w="6379" w:type="dxa"/>
            <w:vAlign w:val="center"/>
          </w:tcPr>
          <w:p w14:paraId="63F753C7" w14:textId="77777777" w:rsidR="00020E09" w:rsidRPr="00020E09" w:rsidRDefault="00020E09" w:rsidP="00A33247">
            <w:pPr>
              <w:spacing w:before="100" w:beforeAutospacing="1" w:after="100" w:afterAutospacing="1"/>
            </w:pPr>
            <w:r w:rsidRPr="00020E09">
              <w:rPr>
                <w:color w:val="000000"/>
              </w:rPr>
              <w:t>PC/SC v2 part 10</w:t>
            </w:r>
          </w:p>
        </w:tc>
      </w:tr>
      <w:tr w:rsidR="00020E09" w:rsidRPr="00020E09" w14:paraId="7E1B87AB" w14:textId="77777777" w:rsidTr="00A33247">
        <w:tc>
          <w:tcPr>
            <w:tcW w:w="3114" w:type="dxa"/>
            <w:vAlign w:val="center"/>
          </w:tcPr>
          <w:p w14:paraId="540714B3" w14:textId="77777777" w:rsidR="00020E09" w:rsidRPr="00020E09" w:rsidRDefault="00020E09" w:rsidP="00A33247">
            <w:pPr>
              <w:spacing w:before="100" w:beforeAutospacing="1" w:after="100" w:afterAutospacing="1"/>
              <w:rPr>
                <w:b/>
                <w:bCs/>
              </w:rPr>
            </w:pPr>
            <w:r w:rsidRPr="00020E09">
              <w:rPr>
                <w:b/>
                <w:bCs/>
                <w:color w:val="000000"/>
              </w:rPr>
              <w:t>Reže in kontakti</w:t>
            </w:r>
          </w:p>
        </w:tc>
        <w:tc>
          <w:tcPr>
            <w:tcW w:w="6379" w:type="dxa"/>
            <w:vAlign w:val="center"/>
          </w:tcPr>
          <w:p w14:paraId="2EB202A0" w14:textId="77777777" w:rsidR="00020E09" w:rsidRPr="00020E09" w:rsidRDefault="00020E09" w:rsidP="00A33247">
            <w:pPr>
              <w:spacing w:before="100" w:beforeAutospacing="1" w:after="100" w:afterAutospacing="1"/>
            </w:pPr>
            <w:r w:rsidRPr="00020E09">
              <w:rPr>
                <w:color w:val="000000"/>
              </w:rPr>
              <w:t>minimalno 100.000 vstavitev kartic</w:t>
            </w:r>
          </w:p>
        </w:tc>
      </w:tr>
      <w:tr w:rsidR="00020E09" w:rsidRPr="00020E09" w14:paraId="55306822" w14:textId="77777777" w:rsidTr="00A33247">
        <w:tc>
          <w:tcPr>
            <w:tcW w:w="3114" w:type="dxa"/>
            <w:vAlign w:val="center"/>
          </w:tcPr>
          <w:p w14:paraId="01309945" w14:textId="77777777" w:rsidR="00020E09" w:rsidRPr="00020E09" w:rsidRDefault="00020E09" w:rsidP="00A33247">
            <w:pPr>
              <w:spacing w:before="100" w:beforeAutospacing="1" w:after="100" w:afterAutospacing="1"/>
              <w:rPr>
                <w:b/>
                <w:bCs/>
              </w:rPr>
            </w:pPr>
            <w:r w:rsidRPr="00020E09">
              <w:rPr>
                <w:b/>
                <w:bCs/>
                <w:color w:val="000000"/>
              </w:rPr>
              <w:t>Standard</w:t>
            </w:r>
          </w:p>
        </w:tc>
        <w:tc>
          <w:tcPr>
            <w:tcW w:w="6379" w:type="dxa"/>
            <w:vAlign w:val="center"/>
          </w:tcPr>
          <w:p w14:paraId="4074A024" w14:textId="77777777" w:rsidR="00020E09" w:rsidRPr="00020E09" w:rsidRDefault="00020E09" w:rsidP="00A33247">
            <w:pPr>
              <w:spacing w:before="100" w:beforeAutospacing="1" w:after="100" w:afterAutospacing="1"/>
            </w:pPr>
            <w:r w:rsidRPr="00020E09">
              <w:rPr>
                <w:color w:val="000000"/>
              </w:rPr>
              <w:t xml:space="preserve">ISO 7816, EMV </w:t>
            </w:r>
            <w:proofErr w:type="spellStart"/>
            <w:r w:rsidRPr="00020E09">
              <w:rPr>
                <w:color w:val="000000"/>
              </w:rPr>
              <w:t>Level</w:t>
            </w:r>
            <w:proofErr w:type="spellEnd"/>
            <w:r w:rsidRPr="00020E09">
              <w:rPr>
                <w:color w:val="000000"/>
              </w:rPr>
              <w:t xml:space="preserve"> 1, USB, CCID, ROHS, WEEE, CE, FCC</w:t>
            </w:r>
          </w:p>
        </w:tc>
      </w:tr>
      <w:tr w:rsidR="00020E09" w:rsidRPr="00020E09" w14:paraId="07B78068" w14:textId="77777777" w:rsidTr="00A33247">
        <w:tc>
          <w:tcPr>
            <w:tcW w:w="3114" w:type="dxa"/>
            <w:vAlign w:val="center"/>
          </w:tcPr>
          <w:p w14:paraId="3D17CA9A" w14:textId="77777777" w:rsidR="00020E09" w:rsidRPr="00020E09" w:rsidRDefault="00020E09" w:rsidP="00A33247">
            <w:pPr>
              <w:spacing w:before="100" w:beforeAutospacing="1" w:after="100" w:afterAutospacing="1"/>
              <w:rPr>
                <w:b/>
                <w:bCs/>
              </w:rPr>
            </w:pPr>
            <w:r w:rsidRPr="00020E09">
              <w:rPr>
                <w:b/>
                <w:bCs/>
                <w:color w:val="000000"/>
              </w:rPr>
              <w:t>Priklop</w:t>
            </w:r>
          </w:p>
        </w:tc>
        <w:tc>
          <w:tcPr>
            <w:tcW w:w="6379" w:type="dxa"/>
            <w:vAlign w:val="center"/>
          </w:tcPr>
          <w:p w14:paraId="54C43F26" w14:textId="77777777" w:rsidR="00020E09" w:rsidRPr="00020E09" w:rsidRDefault="00020E09" w:rsidP="00A33247">
            <w:pPr>
              <w:spacing w:before="100" w:beforeAutospacing="1" w:after="100" w:afterAutospacing="1"/>
            </w:pPr>
            <w:r w:rsidRPr="00020E09">
              <w:rPr>
                <w:color w:val="000000"/>
              </w:rPr>
              <w:t>USB vmesnik</w:t>
            </w:r>
          </w:p>
        </w:tc>
      </w:tr>
      <w:tr w:rsidR="00020E09" w:rsidRPr="00020E09" w14:paraId="46D88CE1" w14:textId="77777777" w:rsidTr="00A33247">
        <w:tc>
          <w:tcPr>
            <w:tcW w:w="3114" w:type="dxa"/>
            <w:vAlign w:val="center"/>
          </w:tcPr>
          <w:p w14:paraId="25C5C2F7" w14:textId="77777777" w:rsidR="00020E09" w:rsidRPr="00020E09" w:rsidRDefault="00020E09" w:rsidP="00A33247">
            <w:pPr>
              <w:spacing w:before="100" w:beforeAutospacing="1" w:after="100" w:afterAutospacing="1"/>
              <w:rPr>
                <w:b/>
                <w:bCs/>
              </w:rPr>
            </w:pPr>
            <w:r w:rsidRPr="00020E09">
              <w:rPr>
                <w:b/>
                <w:bCs/>
                <w:color w:val="000000"/>
              </w:rPr>
              <w:t>Zaslon</w:t>
            </w:r>
          </w:p>
        </w:tc>
        <w:tc>
          <w:tcPr>
            <w:tcW w:w="6379" w:type="dxa"/>
            <w:vAlign w:val="center"/>
          </w:tcPr>
          <w:p w14:paraId="2ED54583" w14:textId="77777777" w:rsidR="00020E09" w:rsidRPr="00020E09" w:rsidRDefault="00020E09" w:rsidP="00A33247">
            <w:pPr>
              <w:spacing w:before="100" w:beforeAutospacing="1" w:after="100" w:afterAutospacing="1"/>
            </w:pPr>
            <w:r w:rsidRPr="00020E09">
              <w:rPr>
                <w:color w:val="000000"/>
              </w:rPr>
              <w:t xml:space="preserve">dvovrstični prikazni zaslon s po 17 znaki v vrstici </w:t>
            </w:r>
          </w:p>
        </w:tc>
      </w:tr>
      <w:tr w:rsidR="00020E09" w:rsidRPr="00020E09" w14:paraId="6091CB0A" w14:textId="77777777" w:rsidTr="00A33247">
        <w:tc>
          <w:tcPr>
            <w:tcW w:w="3114" w:type="dxa"/>
            <w:vAlign w:val="center"/>
          </w:tcPr>
          <w:p w14:paraId="7CA168DA" w14:textId="77777777" w:rsidR="00020E09" w:rsidRPr="00020E09" w:rsidRDefault="00020E09" w:rsidP="00A33247">
            <w:pPr>
              <w:spacing w:before="100" w:beforeAutospacing="1" w:after="100" w:afterAutospacing="1"/>
              <w:rPr>
                <w:b/>
                <w:bCs/>
              </w:rPr>
            </w:pPr>
            <w:r w:rsidRPr="00020E09">
              <w:rPr>
                <w:b/>
                <w:bCs/>
                <w:color w:val="000000"/>
              </w:rPr>
              <w:t>Tipkovnica</w:t>
            </w:r>
          </w:p>
        </w:tc>
        <w:tc>
          <w:tcPr>
            <w:tcW w:w="6379" w:type="dxa"/>
            <w:vAlign w:val="center"/>
          </w:tcPr>
          <w:p w14:paraId="57408095" w14:textId="77777777" w:rsidR="00020E09" w:rsidRPr="00020E09" w:rsidRDefault="00020E09" w:rsidP="00A33247">
            <w:pPr>
              <w:spacing w:before="100" w:beforeAutospacing="1" w:after="100" w:afterAutospacing="1"/>
            </w:pPr>
            <w:r w:rsidRPr="00020E09">
              <w:rPr>
                <w:color w:val="000000"/>
              </w:rPr>
              <w:t xml:space="preserve">tipkovnica s 16 tipkami </w:t>
            </w:r>
          </w:p>
        </w:tc>
      </w:tr>
      <w:tr w:rsidR="00020E09" w:rsidRPr="00020E09" w14:paraId="0C00F01F" w14:textId="77777777" w:rsidTr="00A33247">
        <w:tc>
          <w:tcPr>
            <w:tcW w:w="3114" w:type="dxa"/>
            <w:vAlign w:val="center"/>
          </w:tcPr>
          <w:p w14:paraId="54272296" w14:textId="77777777" w:rsidR="00020E09" w:rsidRPr="00020E09" w:rsidRDefault="00020E09" w:rsidP="00A33247">
            <w:pPr>
              <w:spacing w:before="100" w:beforeAutospacing="1" w:after="100" w:afterAutospacing="1"/>
              <w:rPr>
                <w:b/>
                <w:bCs/>
              </w:rPr>
            </w:pPr>
            <w:r w:rsidRPr="00020E09">
              <w:rPr>
                <w:b/>
                <w:bCs/>
                <w:color w:val="000000"/>
              </w:rPr>
              <w:t>Reža</w:t>
            </w:r>
          </w:p>
        </w:tc>
        <w:tc>
          <w:tcPr>
            <w:tcW w:w="6379" w:type="dxa"/>
            <w:vAlign w:val="center"/>
          </w:tcPr>
          <w:p w14:paraId="7C66BA2B" w14:textId="77777777" w:rsidR="00020E09" w:rsidRPr="00020E09" w:rsidRDefault="00020E09" w:rsidP="00A33247">
            <w:pPr>
              <w:spacing w:before="100" w:beforeAutospacing="1" w:after="100" w:afterAutospacing="1"/>
            </w:pPr>
            <w:r w:rsidRPr="00020E09">
              <w:rPr>
                <w:color w:val="000000"/>
              </w:rPr>
              <w:t xml:space="preserve">ena kontaktna reža za mikroprocesorski kartici </w:t>
            </w:r>
          </w:p>
        </w:tc>
      </w:tr>
      <w:tr w:rsidR="00020E09" w:rsidRPr="00020E09" w14:paraId="04B1C166" w14:textId="77777777" w:rsidTr="00A33247">
        <w:tc>
          <w:tcPr>
            <w:tcW w:w="3114" w:type="dxa"/>
            <w:vAlign w:val="center"/>
          </w:tcPr>
          <w:p w14:paraId="1B088957" w14:textId="77777777" w:rsidR="00020E09" w:rsidRPr="00020E09" w:rsidRDefault="00020E09" w:rsidP="00A33247">
            <w:pPr>
              <w:spacing w:before="100" w:beforeAutospacing="1" w:after="100" w:afterAutospacing="1"/>
              <w:rPr>
                <w:b/>
                <w:bCs/>
              </w:rPr>
            </w:pPr>
            <w:r w:rsidRPr="00020E09">
              <w:rPr>
                <w:b/>
                <w:bCs/>
                <w:color w:val="000000"/>
              </w:rPr>
              <w:t>Gonilniki</w:t>
            </w:r>
          </w:p>
        </w:tc>
        <w:tc>
          <w:tcPr>
            <w:tcW w:w="6379" w:type="dxa"/>
            <w:vAlign w:val="center"/>
          </w:tcPr>
          <w:p w14:paraId="31898B4C" w14:textId="77777777" w:rsidR="00020E09" w:rsidRPr="00020E09" w:rsidRDefault="00020E09" w:rsidP="00A33247">
            <w:pPr>
              <w:spacing w:before="100" w:beforeAutospacing="1" w:after="100" w:afterAutospacing="1"/>
            </w:pPr>
            <w:r w:rsidRPr="00020E09">
              <w:rPr>
                <w:color w:val="000000"/>
              </w:rPr>
              <w:t xml:space="preserve">Windows, Linux, </w:t>
            </w:r>
            <w:proofErr w:type="spellStart"/>
            <w:r w:rsidRPr="00020E09">
              <w:rPr>
                <w:color w:val="000000"/>
              </w:rPr>
              <w:t>MacOS</w:t>
            </w:r>
            <w:proofErr w:type="spellEnd"/>
          </w:p>
        </w:tc>
      </w:tr>
      <w:tr w:rsidR="00020E09" w:rsidRPr="00020E09" w14:paraId="59556F3A" w14:textId="77777777" w:rsidTr="00A33247">
        <w:tc>
          <w:tcPr>
            <w:tcW w:w="3114" w:type="dxa"/>
            <w:vAlign w:val="center"/>
          </w:tcPr>
          <w:p w14:paraId="325510EA" w14:textId="77777777" w:rsidR="00020E09" w:rsidRPr="00020E09" w:rsidRDefault="00020E09" w:rsidP="00A33247">
            <w:pPr>
              <w:spacing w:before="100" w:beforeAutospacing="1" w:after="100" w:afterAutospacing="1"/>
              <w:rPr>
                <w:b/>
                <w:bCs/>
              </w:rPr>
            </w:pPr>
            <w:r w:rsidRPr="00020E09">
              <w:rPr>
                <w:b/>
                <w:bCs/>
                <w:color w:val="000000"/>
              </w:rPr>
              <w:t>Kabli</w:t>
            </w:r>
          </w:p>
        </w:tc>
        <w:tc>
          <w:tcPr>
            <w:tcW w:w="6379" w:type="dxa"/>
            <w:vAlign w:val="center"/>
          </w:tcPr>
          <w:p w14:paraId="0476B6F4" w14:textId="77777777" w:rsidR="00020E09" w:rsidRPr="00020E09" w:rsidRDefault="00020E09" w:rsidP="00A33247">
            <w:pPr>
              <w:spacing w:before="100" w:beforeAutospacing="1" w:after="100" w:afterAutospacing="1"/>
            </w:pPr>
            <w:r w:rsidRPr="00020E09">
              <w:rPr>
                <w:color w:val="000000"/>
              </w:rPr>
              <w:t xml:space="preserve">USB kabel in napajalni kabel </w:t>
            </w:r>
          </w:p>
        </w:tc>
      </w:tr>
      <w:tr w:rsidR="00020E09" w:rsidRPr="00020E09" w14:paraId="516469AB" w14:textId="77777777" w:rsidTr="00A33247">
        <w:tc>
          <w:tcPr>
            <w:tcW w:w="3114" w:type="dxa"/>
            <w:vAlign w:val="center"/>
          </w:tcPr>
          <w:p w14:paraId="3D98F3F0" w14:textId="77777777" w:rsidR="00020E09" w:rsidRPr="00020E09" w:rsidRDefault="00020E09" w:rsidP="00A33247">
            <w:pPr>
              <w:spacing w:before="100" w:beforeAutospacing="1" w:after="100" w:afterAutospacing="1"/>
              <w:rPr>
                <w:b/>
                <w:bCs/>
              </w:rPr>
            </w:pPr>
            <w:r w:rsidRPr="00020E09">
              <w:rPr>
                <w:b/>
                <w:bCs/>
                <w:color w:val="000000"/>
              </w:rPr>
              <w:t>Dodatno</w:t>
            </w:r>
          </w:p>
        </w:tc>
        <w:tc>
          <w:tcPr>
            <w:tcW w:w="6379" w:type="dxa"/>
            <w:vAlign w:val="center"/>
          </w:tcPr>
          <w:p w14:paraId="2FD31F4C" w14:textId="77777777" w:rsidR="00020E09" w:rsidRPr="00020E09" w:rsidRDefault="00020E09" w:rsidP="00A33247">
            <w:pPr>
              <w:spacing w:before="100" w:beforeAutospacing="1" w:after="100" w:afterAutospacing="1"/>
            </w:pPr>
            <w:r w:rsidRPr="00020E09">
              <w:rPr>
                <w:color w:val="000000"/>
              </w:rPr>
              <w:t xml:space="preserve">Priložena podrobna navodila za priključitev in  uporabo (v slovenskem </w:t>
            </w:r>
            <w:r w:rsidRPr="00020E09">
              <w:rPr>
                <w:color w:val="000000"/>
              </w:rPr>
              <w:br/>
              <w:t xml:space="preserve">jeziku, z ilustracijami) vključno s kontaktnimi podatki za podporo in </w:t>
            </w:r>
            <w:r w:rsidRPr="00020E09">
              <w:rPr>
                <w:color w:val="000000"/>
              </w:rPr>
              <w:br/>
              <w:t>vzdrževanje</w:t>
            </w:r>
          </w:p>
        </w:tc>
      </w:tr>
      <w:tr w:rsidR="00020E09" w:rsidRPr="00020E09" w14:paraId="49A75834" w14:textId="77777777" w:rsidTr="00A33247">
        <w:tc>
          <w:tcPr>
            <w:tcW w:w="3114" w:type="dxa"/>
            <w:vAlign w:val="center"/>
          </w:tcPr>
          <w:p w14:paraId="1436B4C4" w14:textId="77777777" w:rsidR="00020E09" w:rsidRPr="00020E09" w:rsidRDefault="00020E09" w:rsidP="00A33247">
            <w:pPr>
              <w:spacing w:before="100" w:beforeAutospacing="1" w:after="100" w:afterAutospacing="1"/>
              <w:rPr>
                <w:b/>
                <w:bCs/>
              </w:rPr>
            </w:pPr>
            <w:r w:rsidRPr="00020E09">
              <w:rPr>
                <w:b/>
                <w:bCs/>
                <w:color w:val="000000"/>
              </w:rPr>
              <w:t>Garancija in režim vzdrževanja</w:t>
            </w:r>
          </w:p>
        </w:tc>
        <w:tc>
          <w:tcPr>
            <w:tcW w:w="6379" w:type="dxa"/>
            <w:vAlign w:val="center"/>
          </w:tcPr>
          <w:p w14:paraId="11C18F69" w14:textId="77777777" w:rsidR="00020E09" w:rsidRPr="00020E09" w:rsidRDefault="00020E09" w:rsidP="00A33247">
            <w:pPr>
              <w:spacing w:before="100" w:beforeAutospacing="1" w:after="100" w:afterAutospacing="1"/>
            </w:pPr>
            <w:r w:rsidRPr="00020E09">
              <w:rPr>
                <w:color w:val="000000"/>
              </w:rPr>
              <w:t>36 mesecev pri stranki, 4 urni odzivni čas, 13 ur na dan, delovni dnevi</w:t>
            </w:r>
          </w:p>
        </w:tc>
      </w:tr>
    </w:tbl>
    <w:p w14:paraId="460E7D2B" w14:textId="77777777" w:rsidR="00754478" w:rsidRDefault="00754478" w:rsidP="00754478">
      <w:pPr>
        <w:pStyle w:val="Brezrazmikov1"/>
      </w:pPr>
      <w:bookmarkStart w:id="24" w:name="_Toc189638604"/>
      <w:bookmarkStart w:id="25" w:name="_Toc191296002"/>
    </w:p>
    <w:p w14:paraId="33EFB169" w14:textId="33E3D27B" w:rsidR="00020E09" w:rsidRPr="00754478" w:rsidRDefault="00020E09" w:rsidP="00216A17">
      <w:pPr>
        <w:pStyle w:val="Naslov1"/>
        <w:numPr>
          <w:ilvl w:val="2"/>
          <w:numId w:val="31"/>
        </w:numPr>
        <w:ind w:left="709" w:hanging="657"/>
        <w:rPr>
          <w:i w:val="0"/>
          <w:iCs w:val="0"/>
          <w:sz w:val="20"/>
          <w:szCs w:val="20"/>
        </w:rPr>
      </w:pPr>
      <w:r w:rsidRPr="00754478">
        <w:rPr>
          <w:i w:val="0"/>
          <w:iCs w:val="0"/>
          <w:sz w:val="20"/>
          <w:szCs w:val="20"/>
        </w:rPr>
        <w:t>Čitalec kartic zdravstvenega zavarovanja 2</w:t>
      </w:r>
      <w:bookmarkEnd w:id="24"/>
      <w:bookmarkEnd w:id="25"/>
    </w:p>
    <w:tbl>
      <w:tblPr>
        <w:tblStyle w:val="Tabelasvetlamrea1poudarek5"/>
        <w:tblW w:w="9493" w:type="dxa"/>
        <w:tblLook w:val="0620" w:firstRow="1" w:lastRow="0" w:firstColumn="0" w:lastColumn="0" w:noHBand="1" w:noVBand="1"/>
      </w:tblPr>
      <w:tblGrid>
        <w:gridCol w:w="3114"/>
        <w:gridCol w:w="6379"/>
      </w:tblGrid>
      <w:tr w:rsidR="00020E09" w:rsidRPr="00020E09" w14:paraId="0CB4DB38"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0D75DFEA" w14:textId="77777777" w:rsidR="00020E09" w:rsidRPr="00020E09" w:rsidRDefault="00020E09" w:rsidP="00A33247">
            <w:pPr>
              <w:spacing w:before="100" w:beforeAutospacing="1" w:after="100" w:afterAutospacing="1"/>
              <w:rPr>
                <w:color w:val="00B050"/>
              </w:rPr>
            </w:pPr>
            <w:r w:rsidRPr="00020E09">
              <w:t>Segment</w:t>
            </w:r>
          </w:p>
        </w:tc>
        <w:tc>
          <w:tcPr>
            <w:tcW w:w="6379" w:type="dxa"/>
            <w:shd w:val="clear" w:color="auto" w:fill="DEEAF6" w:themeFill="accent5" w:themeFillTint="33"/>
            <w:vAlign w:val="center"/>
          </w:tcPr>
          <w:p w14:paraId="7E1BD485" w14:textId="77777777" w:rsidR="00020E09" w:rsidRPr="00020E09" w:rsidRDefault="00020E09" w:rsidP="00A33247">
            <w:pPr>
              <w:spacing w:before="100" w:beforeAutospacing="1" w:after="100" w:afterAutospacing="1"/>
            </w:pPr>
            <w:r w:rsidRPr="00020E09">
              <w:t>Zahteva naročnika</w:t>
            </w:r>
          </w:p>
        </w:tc>
      </w:tr>
      <w:tr w:rsidR="00020E09" w:rsidRPr="00020E09" w14:paraId="11177124" w14:textId="77777777" w:rsidTr="00A33247">
        <w:tc>
          <w:tcPr>
            <w:tcW w:w="3114" w:type="dxa"/>
            <w:vAlign w:val="center"/>
          </w:tcPr>
          <w:p w14:paraId="114AB236" w14:textId="77777777" w:rsidR="00020E09" w:rsidRPr="00020E09" w:rsidRDefault="00020E09" w:rsidP="00A33247">
            <w:pPr>
              <w:spacing w:before="100" w:beforeAutospacing="1" w:after="100" w:afterAutospacing="1"/>
              <w:rPr>
                <w:b/>
                <w:bCs/>
              </w:rPr>
            </w:pPr>
            <w:r w:rsidRPr="00020E09">
              <w:rPr>
                <w:b/>
                <w:bCs/>
              </w:rPr>
              <w:t>Proizvajalec in naziv</w:t>
            </w:r>
          </w:p>
        </w:tc>
        <w:tc>
          <w:tcPr>
            <w:tcW w:w="6379" w:type="dxa"/>
            <w:vAlign w:val="center"/>
          </w:tcPr>
          <w:p w14:paraId="79A3844D" w14:textId="77777777" w:rsidR="00020E09" w:rsidRPr="00020E09" w:rsidRDefault="00020E09" w:rsidP="00A33247">
            <w:pPr>
              <w:spacing w:before="100" w:beforeAutospacing="1" w:after="100" w:afterAutospacing="1"/>
            </w:pPr>
            <w:proofErr w:type="spellStart"/>
            <w:r w:rsidRPr="00020E09">
              <w:rPr>
                <w:color w:val="000000"/>
              </w:rPr>
              <w:t>IDBridge</w:t>
            </w:r>
            <w:proofErr w:type="spellEnd"/>
            <w:r w:rsidRPr="00020E09">
              <w:rPr>
                <w:color w:val="000000"/>
              </w:rPr>
              <w:t xml:space="preserve"> CT710 </w:t>
            </w:r>
          </w:p>
        </w:tc>
      </w:tr>
      <w:tr w:rsidR="00020E09" w:rsidRPr="00020E09" w14:paraId="51B4C116" w14:textId="77777777" w:rsidTr="00A33247">
        <w:tc>
          <w:tcPr>
            <w:tcW w:w="3114" w:type="dxa"/>
            <w:vAlign w:val="center"/>
          </w:tcPr>
          <w:p w14:paraId="4B5C2C99" w14:textId="77777777" w:rsidR="00020E09" w:rsidRPr="00020E09" w:rsidRDefault="00020E09" w:rsidP="00A33247">
            <w:pPr>
              <w:spacing w:before="100" w:beforeAutospacing="1" w:after="100" w:afterAutospacing="1"/>
              <w:rPr>
                <w:b/>
                <w:bCs/>
              </w:rPr>
            </w:pPr>
            <w:r w:rsidRPr="00020E09">
              <w:rPr>
                <w:b/>
                <w:bCs/>
                <w:color w:val="000000"/>
              </w:rPr>
              <w:t>Splošno</w:t>
            </w:r>
          </w:p>
        </w:tc>
        <w:tc>
          <w:tcPr>
            <w:tcW w:w="6379" w:type="dxa"/>
            <w:vAlign w:val="center"/>
          </w:tcPr>
          <w:p w14:paraId="2A27BE1A" w14:textId="77777777" w:rsidR="00020E09" w:rsidRPr="00020E09" w:rsidRDefault="00020E09" w:rsidP="00A33247">
            <w:pPr>
              <w:spacing w:before="100" w:beforeAutospacing="1" w:after="100" w:afterAutospacing="1"/>
            </w:pPr>
            <w:r w:rsidRPr="00020E09">
              <w:rPr>
                <w:color w:val="000000"/>
              </w:rPr>
              <w:t>Čitalec kartic je uradno podprt in predlagan iz strani Zavoda za zdravstveno zavarovanje Slovenije in podpira delo z novo in staro KZZ ter z novo in staro profesionalno kartico ter deluje v prejšnjem načinu dela kot tudi v novem on-line sistemu.</w:t>
            </w:r>
          </w:p>
        </w:tc>
      </w:tr>
      <w:tr w:rsidR="00020E09" w:rsidRPr="00020E09" w14:paraId="774F92AB" w14:textId="77777777" w:rsidTr="00A33247">
        <w:tc>
          <w:tcPr>
            <w:tcW w:w="3114" w:type="dxa"/>
            <w:vAlign w:val="center"/>
          </w:tcPr>
          <w:p w14:paraId="1E605A70" w14:textId="77777777" w:rsidR="00020E09" w:rsidRPr="00020E09" w:rsidRDefault="00020E09" w:rsidP="00A33247">
            <w:pPr>
              <w:spacing w:before="100" w:beforeAutospacing="1" w:after="100" w:afterAutospacing="1"/>
              <w:rPr>
                <w:b/>
                <w:bCs/>
              </w:rPr>
            </w:pPr>
            <w:r w:rsidRPr="00020E09">
              <w:rPr>
                <w:b/>
                <w:bCs/>
                <w:color w:val="000000"/>
              </w:rPr>
              <w:lastRenderedPageBreak/>
              <w:t>Kompatibilnost</w:t>
            </w:r>
          </w:p>
        </w:tc>
        <w:tc>
          <w:tcPr>
            <w:tcW w:w="6379" w:type="dxa"/>
            <w:vAlign w:val="center"/>
          </w:tcPr>
          <w:p w14:paraId="717A2E4F" w14:textId="77777777" w:rsidR="00020E09" w:rsidRPr="00020E09" w:rsidRDefault="00020E09" w:rsidP="00A33247">
            <w:pPr>
              <w:spacing w:before="100" w:beforeAutospacing="1" w:after="100" w:afterAutospacing="1"/>
            </w:pPr>
            <w:r w:rsidRPr="00020E09">
              <w:rPr>
                <w:color w:val="000000"/>
              </w:rPr>
              <w:t>PC/SC v2 part 10</w:t>
            </w:r>
          </w:p>
        </w:tc>
      </w:tr>
      <w:tr w:rsidR="00020E09" w:rsidRPr="00020E09" w14:paraId="452B7398" w14:textId="77777777" w:rsidTr="00A33247">
        <w:tc>
          <w:tcPr>
            <w:tcW w:w="3114" w:type="dxa"/>
            <w:vAlign w:val="center"/>
          </w:tcPr>
          <w:p w14:paraId="42BAA1A2" w14:textId="77777777" w:rsidR="00020E09" w:rsidRPr="00020E09" w:rsidRDefault="00020E09" w:rsidP="00A33247">
            <w:pPr>
              <w:spacing w:before="100" w:beforeAutospacing="1" w:after="100" w:afterAutospacing="1"/>
              <w:rPr>
                <w:b/>
                <w:bCs/>
              </w:rPr>
            </w:pPr>
            <w:r w:rsidRPr="00020E09">
              <w:rPr>
                <w:b/>
                <w:bCs/>
                <w:color w:val="000000"/>
              </w:rPr>
              <w:t>Reže in kontakti</w:t>
            </w:r>
          </w:p>
        </w:tc>
        <w:tc>
          <w:tcPr>
            <w:tcW w:w="6379" w:type="dxa"/>
            <w:vAlign w:val="center"/>
          </w:tcPr>
          <w:p w14:paraId="0CD792E8" w14:textId="77777777" w:rsidR="00020E09" w:rsidRPr="00020E09" w:rsidRDefault="00020E09" w:rsidP="00A33247">
            <w:pPr>
              <w:spacing w:before="100" w:beforeAutospacing="1" w:after="100" w:afterAutospacing="1"/>
            </w:pPr>
            <w:r w:rsidRPr="00020E09">
              <w:rPr>
                <w:color w:val="000000"/>
              </w:rPr>
              <w:t>minimalno 100.000 vstavitev kartic</w:t>
            </w:r>
          </w:p>
        </w:tc>
      </w:tr>
      <w:tr w:rsidR="00020E09" w:rsidRPr="00020E09" w14:paraId="48F51E11" w14:textId="77777777" w:rsidTr="00A33247">
        <w:tc>
          <w:tcPr>
            <w:tcW w:w="3114" w:type="dxa"/>
            <w:vAlign w:val="center"/>
          </w:tcPr>
          <w:p w14:paraId="2EFE7998" w14:textId="77777777" w:rsidR="00020E09" w:rsidRPr="00020E09" w:rsidRDefault="00020E09" w:rsidP="00A33247">
            <w:pPr>
              <w:spacing w:before="100" w:beforeAutospacing="1" w:after="100" w:afterAutospacing="1"/>
              <w:rPr>
                <w:b/>
                <w:bCs/>
              </w:rPr>
            </w:pPr>
            <w:r w:rsidRPr="00020E09">
              <w:rPr>
                <w:b/>
                <w:bCs/>
                <w:color w:val="000000"/>
              </w:rPr>
              <w:t>Standard</w:t>
            </w:r>
          </w:p>
        </w:tc>
        <w:tc>
          <w:tcPr>
            <w:tcW w:w="6379" w:type="dxa"/>
            <w:vAlign w:val="center"/>
          </w:tcPr>
          <w:p w14:paraId="738B7ADB" w14:textId="77777777" w:rsidR="00020E09" w:rsidRPr="00020E09" w:rsidRDefault="00020E09" w:rsidP="00A33247">
            <w:pPr>
              <w:spacing w:before="100" w:beforeAutospacing="1" w:after="100" w:afterAutospacing="1"/>
            </w:pPr>
            <w:r w:rsidRPr="00020E09">
              <w:rPr>
                <w:color w:val="000000"/>
              </w:rPr>
              <w:t xml:space="preserve">ISO 7816, EMV </w:t>
            </w:r>
            <w:proofErr w:type="spellStart"/>
            <w:r w:rsidRPr="00020E09">
              <w:rPr>
                <w:color w:val="000000"/>
              </w:rPr>
              <w:t>Level</w:t>
            </w:r>
            <w:proofErr w:type="spellEnd"/>
            <w:r w:rsidRPr="00020E09">
              <w:rPr>
                <w:color w:val="000000"/>
              </w:rPr>
              <w:t xml:space="preserve"> 1, USB, CCID, ROHS, WEEE, CE, FCC</w:t>
            </w:r>
          </w:p>
        </w:tc>
      </w:tr>
      <w:tr w:rsidR="00020E09" w:rsidRPr="00020E09" w14:paraId="583EE10A" w14:textId="77777777" w:rsidTr="00A33247">
        <w:tc>
          <w:tcPr>
            <w:tcW w:w="3114" w:type="dxa"/>
            <w:vAlign w:val="center"/>
          </w:tcPr>
          <w:p w14:paraId="7E8F4B69" w14:textId="77777777" w:rsidR="00020E09" w:rsidRPr="00020E09" w:rsidRDefault="00020E09" w:rsidP="00A33247">
            <w:pPr>
              <w:spacing w:before="100" w:beforeAutospacing="1" w:after="100" w:afterAutospacing="1"/>
              <w:rPr>
                <w:b/>
                <w:bCs/>
              </w:rPr>
            </w:pPr>
            <w:r w:rsidRPr="00020E09">
              <w:rPr>
                <w:b/>
                <w:bCs/>
                <w:color w:val="000000"/>
              </w:rPr>
              <w:t>Priklop</w:t>
            </w:r>
          </w:p>
        </w:tc>
        <w:tc>
          <w:tcPr>
            <w:tcW w:w="6379" w:type="dxa"/>
            <w:vAlign w:val="center"/>
          </w:tcPr>
          <w:p w14:paraId="5A4D0829" w14:textId="77777777" w:rsidR="00020E09" w:rsidRPr="00020E09" w:rsidRDefault="00020E09" w:rsidP="00A33247">
            <w:pPr>
              <w:spacing w:before="100" w:beforeAutospacing="1" w:after="100" w:afterAutospacing="1"/>
            </w:pPr>
            <w:r w:rsidRPr="00020E09">
              <w:rPr>
                <w:color w:val="000000"/>
              </w:rPr>
              <w:t>USB vmesnik</w:t>
            </w:r>
          </w:p>
        </w:tc>
      </w:tr>
      <w:tr w:rsidR="00020E09" w:rsidRPr="00020E09" w14:paraId="35F6CDF0" w14:textId="77777777" w:rsidTr="00A33247">
        <w:tc>
          <w:tcPr>
            <w:tcW w:w="3114" w:type="dxa"/>
            <w:vAlign w:val="center"/>
          </w:tcPr>
          <w:p w14:paraId="7F4C15CB" w14:textId="77777777" w:rsidR="00020E09" w:rsidRPr="00020E09" w:rsidRDefault="00020E09" w:rsidP="00A33247">
            <w:pPr>
              <w:spacing w:before="100" w:beforeAutospacing="1" w:after="100" w:afterAutospacing="1"/>
              <w:rPr>
                <w:b/>
                <w:bCs/>
              </w:rPr>
            </w:pPr>
            <w:r w:rsidRPr="00020E09">
              <w:rPr>
                <w:b/>
                <w:bCs/>
                <w:color w:val="000000"/>
              </w:rPr>
              <w:t>Zaslon</w:t>
            </w:r>
          </w:p>
        </w:tc>
        <w:tc>
          <w:tcPr>
            <w:tcW w:w="6379" w:type="dxa"/>
            <w:vAlign w:val="center"/>
          </w:tcPr>
          <w:p w14:paraId="24ED12CB" w14:textId="77777777" w:rsidR="00020E09" w:rsidRPr="00020E09" w:rsidRDefault="00020E09" w:rsidP="00A33247">
            <w:pPr>
              <w:spacing w:before="100" w:beforeAutospacing="1" w:after="100" w:afterAutospacing="1"/>
            </w:pPr>
            <w:r w:rsidRPr="00020E09">
              <w:rPr>
                <w:color w:val="000000"/>
              </w:rPr>
              <w:t xml:space="preserve">dvovrstični prikazni zaslon s po 17 znaki v vrstici </w:t>
            </w:r>
          </w:p>
        </w:tc>
      </w:tr>
      <w:tr w:rsidR="00020E09" w:rsidRPr="00020E09" w14:paraId="0E3F9513" w14:textId="77777777" w:rsidTr="00A33247">
        <w:tc>
          <w:tcPr>
            <w:tcW w:w="3114" w:type="dxa"/>
            <w:vAlign w:val="center"/>
          </w:tcPr>
          <w:p w14:paraId="58474202" w14:textId="77777777" w:rsidR="00020E09" w:rsidRPr="00020E09" w:rsidRDefault="00020E09" w:rsidP="00A33247">
            <w:pPr>
              <w:spacing w:before="100" w:beforeAutospacing="1" w:after="100" w:afterAutospacing="1"/>
              <w:rPr>
                <w:b/>
                <w:bCs/>
              </w:rPr>
            </w:pPr>
            <w:r w:rsidRPr="00020E09">
              <w:rPr>
                <w:b/>
                <w:bCs/>
                <w:color w:val="000000"/>
              </w:rPr>
              <w:t>Tipkovnica</w:t>
            </w:r>
          </w:p>
        </w:tc>
        <w:tc>
          <w:tcPr>
            <w:tcW w:w="6379" w:type="dxa"/>
            <w:vAlign w:val="center"/>
          </w:tcPr>
          <w:p w14:paraId="40BC2E0E" w14:textId="77777777" w:rsidR="00020E09" w:rsidRPr="00020E09" w:rsidRDefault="00020E09" w:rsidP="00A33247">
            <w:pPr>
              <w:spacing w:before="100" w:beforeAutospacing="1" w:after="100" w:afterAutospacing="1"/>
            </w:pPr>
            <w:r w:rsidRPr="00020E09">
              <w:rPr>
                <w:color w:val="000000"/>
              </w:rPr>
              <w:t xml:space="preserve">tipkovnica s 16 tipkami </w:t>
            </w:r>
          </w:p>
        </w:tc>
      </w:tr>
      <w:tr w:rsidR="00020E09" w:rsidRPr="00020E09" w14:paraId="46BCAA7F" w14:textId="77777777" w:rsidTr="00A33247">
        <w:tc>
          <w:tcPr>
            <w:tcW w:w="3114" w:type="dxa"/>
            <w:vAlign w:val="center"/>
          </w:tcPr>
          <w:p w14:paraId="3846A00B" w14:textId="77777777" w:rsidR="00020E09" w:rsidRPr="00020E09" w:rsidRDefault="00020E09" w:rsidP="00A33247">
            <w:pPr>
              <w:spacing w:before="100" w:beforeAutospacing="1" w:after="100" w:afterAutospacing="1"/>
              <w:rPr>
                <w:b/>
                <w:bCs/>
              </w:rPr>
            </w:pPr>
            <w:r w:rsidRPr="00020E09">
              <w:rPr>
                <w:b/>
                <w:bCs/>
                <w:color w:val="000000"/>
              </w:rPr>
              <w:t>Reža</w:t>
            </w:r>
          </w:p>
        </w:tc>
        <w:tc>
          <w:tcPr>
            <w:tcW w:w="6379" w:type="dxa"/>
            <w:vAlign w:val="center"/>
          </w:tcPr>
          <w:p w14:paraId="08768AEF" w14:textId="77777777" w:rsidR="00020E09" w:rsidRPr="00020E09" w:rsidRDefault="00020E09" w:rsidP="00A33247">
            <w:pPr>
              <w:spacing w:before="100" w:beforeAutospacing="1" w:after="100" w:afterAutospacing="1"/>
            </w:pPr>
            <w:r w:rsidRPr="00020E09">
              <w:rPr>
                <w:color w:val="000000"/>
              </w:rPr>
              <w:t xml:space="preserve">ena kontaktna reža za mikroprocesorski kartici </w:t>
            </w:r>
          </w:p>
        </w:tc>
      </w:tr>
      <w:tr w:rsidR="00020E09" w:rsidRPr="00020E09" w14:paraId="7FF12E75" w14:textId="77777777" w:rsidTr="00A33247">
        <w:tc>
          <w:tcPr>
            <w:tcW w:w="3114" w:type="dxa"/>
            <w:vAlign w:val="center"/>
          </w:tcPr>
          <w:p w14:paraId="4EE5A267" w14:textId="77777777" w:rsidR="00020E09" w:rsidRPr="00020E09" w:rsidRDefault="00020E09" w:rsidP="00A33247">
            <w:pPr>
              <w:spacing w:before="100" w:beforeAutospacing="1" w:after="100" w:afterAutospacing="1"/>
              <w:rPr>
                <w:b/>
                <w:bCs/>
              </w:rPr>
            </w:pPr>
            <w:r w:rsidRPr="00020E09">
              <w:rPr>
                <w:b/>
                <w:bCs/>
                <w:color w:val="000000"/>
              </w:rPr>
              <w:t>Gonilniki</w:t>
            </w:r>
          </w:p>
        </w:tc>
        <w:tc>
          <w:tcPr>
            <w:tcW w:w="6379" w:type="dxa"/>
            <w:vAlign w:val="center"/>
          </w:tcPr>
          <w:p w14:paraId="5A942235" w14:textId="77777777" w:rsidR="00020E09" w:rsidRPr="00020E09" w:rsidRDefault="00020E09" w:rsidP="00A33247">
            <w:pPr>
              <w:spacing w:before="100" w:beforeAutospacing="1" w:after="100" w:afterAutospacing="1"/>
            </w:pPr>
            <w:r w:rsidRPr="00020E09">
              <w:rPr>
                <w:color w:val="000000"/>
              </w:rPr>
              <w:t xml:space="preserve">Windows, Linux, </w:t>
            </w:r>
            <w:proofErr w:type="spellStart"/>
            <w:r w:rsidRPr="00020E09">
              <w:rPr>
                <w:color w:val="000000"/>
              </w:rPr>
              <w:t>MacOS</w:t>
            </w:r>
            <w:proofErr w:type="spellEnd"/>
          </w:p>
        </w:tc>
      </w:tr>
      <w:tr w:rsidR="00020E09" w:rsidRPr="00020E09" w14:paraId="09EBBE4A" w14:textId="77777777" w:rsidTr="00A33247">
        <w:tc>
          <w:tcPr>
            <w:tcW w:w="3114" w:type="dxa"/>
            <w:vAlign w:val="center"/>
          </w:tcPr>
          <w:p w14:paraId="62902B39" w14:textId="77777777" w:rsidR="00020E09" w:rsidRPr="00020E09" w:rsidRDefault="00020E09" w:rsidP="00A33247">
            <w:pPr>
              <w:spacing w:before="100" w:beforeAutospacing="1" w:after="100" w:afterAutospacing="1"/>
              <w:rPr>
                <w:b/>
                <w:bCs/>
              </w:rPr>
            </w:pPr>
            <w:r w:rsidRPr="00020E09">
              <w:rPr>
                <w:b/>
                <w:bCs/>
                <w:color w:val="000000"/>
              </w:rPr>
              <w:t>Kabli</w:t>
            </w:r>
          </w:p>
        </w:tc>
        <w:tc>
          <w:tcPr>
            <w:tcW w:w="6379" w:type="dxa"/>
            <w:vAlign w:val="center"/>
          </w:tcPr>
          <w:p w14:paraId="4FD71920" w14:textId="77777777" w:rsidR="00020E09" w:rsidRPr="00020E09" w:rsidRDefault="00020E09" w:rsidP="00A33247">
            <w:pPr>
              <w:spacing w:before="100" w:beforeAutospacing="1" w:after="100" w:afterAutospacing="1"/>
            </w:pPr>
            <w:r w:rsidRPr="00020E09">
              <w:rPr>
                <w:color w:val="000000"/>
              </w:rPr>
              <w:t xml:space="preserve">USB kabel in napajalni kabel </w:t>
            </w:r>
          </w:p>
        </w:tc>
      </w:tr>
      <w:tr w:rsidR="00020E09" w:rsidRPr="00020E09" w14:paraId="1DBDD245" w14:textId="77777777" w:rsidTr="00A33247">
        <w:tc>
          <w:tcPr>
            <w:tcW w:w="3114" w:type="dxa"/>
            <w:vAlign w:val="center"/>
          </w:tcPr>
          <w:p w14:paraId="33EFD24F" w14:textId="77777777" w:rsidR="00020E09" w:rsidRPr="00020E09" w:rsidRDefault="00020E09" w:rsidP="00A33247">
            <w:pPr>
              <w:spacing w:before="100" w:beforeAutospacing="1" w:after="100" w:afterAutospacing="1"/>
              <w:rPr>
                <w:b/>
                <w:bCs/>
              </w:rPr>
            </w:pPr>
            <w:r w:rsidRPr="00020E09">
              <w:rPr>
                <w:b/>
                <w:bCs/>
                <w:color w:val="000000"/>
              </w:rPr>
              <w:t>Dodatno</w:t>
            </w:r>
          </w:p>
        </w:tc>
        <w:tc>
          <w:tcPr>
            <w:tcW w:w="6379" w:type="dxa"/>
            <w:vAlign w:val="center"/>
          </w:tcPr>
          <w:p w14:paraId="1263E7BC" w14:textId="43AEF1F4" w:rsidR="00020E09" w:rsidRPr="00020E09" w:rsidRDefault="00020E09" w:rsidP="00A33247">
            <w:pPr>
              <w:spacing w:before="100" w:beforeAutospacing="1" w:after="100" w:afterAutospacing="1"/>
            </w:pPr>
            <w:r w:rsidRPr="00020E09">
              <w:rPr>
                <w:color w:val="000000"/>
              </w:rPr>
              <w:t xml:space="preserve">Priložena podrobna navodila za priključitev in  uporabo (v slovenskem jeziku, z ilustracijami) vključno s kontaktnimi podatki za podporo in </w:t>
            </w:r>
            <w:r w:rsidRPr="00020E09">
              <w:rPr>
                <w:color w:val="000000"/>
              </w:rPr>
              <w:br/>
              <w:t>vzdrževanje</w:t>
            </w:r>
          </w:p>
        </w:tc>
      </w:tr>
      <w:tr w:rsidR="00020E09" w:rsidRPr="00020E09" w14:paraId="644E35BE" w14:textId="77777777" w:rsidTr="00A33247">
        <w:tc>
          <w:tcPr>
            <w:tcW w:w="3114" w:type="dxa"/>
            <w:vAlign w:val="center"/>
          </w:tcPr>
          <w:p w14:paraId="163852AC" w14:textId="77777777" w:rsidR="00020E09" w:rsidRPr="00020E09" w:rsidRDefault="00020E09" w:rsidP="00A33247">
            <w:pPr>
              <w:spacing w:before="100" w:beforeAutospacing="1" w:after="100" w:afterAutospacing="1"/>
              <w:rPr>
                <w:b/>
                <w:bCs/>
              </w:rPr>
            </w:pPr>
            <w:r w:rsidRPr="00020E09">
              <w:rPr>
                <w:b/>
                <w:bCs/>
                <w:color w:val="000000"/>
              </w:rPr>
              <w:t>Garancija in režim vzdrževanja</w:t>
            </w:r>
          </w:p>
        </w:tc>
        <w:tc>
          <w:tcPr>
            <w:tcW w:w="6379" w:type="dxa"/>
            <w:vAlign w:val="center"/>
          </w:tcPr>
          <w:p w14:paraId="09C84D68" w14:textId="77777777" w:rsidR="00020E09" w:rsidRPr="00020E09" w:rsidRDefault="00020E09" w:rsidP="00A33247">
            <w:pPr>
              <w:spacing w:before="100" w:beforeAutospacing="1" w:after="100" w:afterAutospacing="1"/>
            </w:pPr>
            <w:r w:rsidRPr="00020E09">
              <w:rPr>
                <w:color w:val="000000"/>
              </w:rPr>
              <w:t>36 mesecev pri stranki, 4 urni odzivni čas, 13 ur na dan, delovni dnevi</w:t>
            </w:r>
          </w:p>
        </w:tc>
      </w:tr>
    </w:tbl>
    <w:p w14:paraId="21E61307" w14:textId="77777777" w:rsidR="00754478" w:rsidRDefault="00754478" w:rsidP="00754478">
      <w:pPr>
        <w:pStyle w:val="Brezrazmikov"/>
      </w:pPr>
      <w:bookmarkStart w:id="26" w:name="_Toc183592254"/>
      <w:bookmarkStart w:id="27" w:name="_Toc189638605"/>
      <w:bookmarkStart w:id="28" w:name="_Toc191296003"/>
    </w:p>
    <w:p w14:paraId="2770A53F" w14:textId="50EFFDBD" w:rsidR="00020E09" w:rsidRDefault="00020E09" w:rsidP="00216A17">
      <w:pPr>
        <w:pStyle w:val="Naslov1"/>
        <w:numPr>
          <w:ilvl w:val="1"/>
          <w:numId w:val="31"/>
        </w:numPr>
        <w:tabs>
          <w:tab w:val="num" w:pos="360"/>
        </w:tabs>
        <w:ind w:left="426" w:hanging="431"/>
        <w:rPr>
          <w:b/>
          <w:bCs/>
          <w:i w:val="0"/>
          <w:iCs w:val="0"/>
          <w:sz w:val="20"/>
          <w:szCs w:val="20"/>
        </w:rPr>
      </w:pPr>
      <w:r w:rsidRPr="00754478">
        <w:rPr>
          <w:b/>
          <w:bCs/>
          <w:i w:val="0"/>
          <w:iCs w:val="0"/>
          <w:sz w:val="20"/>
          <w:szCs w:val="20"/>
        </w:rPr>
        <w:t>Tiskalnik za signature</w:t>
      </w:r>
      <w:bookmarkEnd w:id="26"/>
      <w:bookmarkEnd w:id="27"/>
      <w:bookmarkEnd w:id="28"/>
    </w:p>
    <w:p w14:paraId="28D18883" w14:textId="77777777" w:rsidR="00754478" w:rsidRPr="00754478" w:rsidRDefault="00754478" w:rsidP="00754478"/>
    <w:p w14:paraId="278038F5" w14:textId="2D9D7F6B" w:rsidR="00020E09" w:rsidRPr="00754478" w:rsidRDefault="00020E09" w:rsidP="00216A17">
      <w:pPr>
        <w:pStyle w:val="Naslov1"/>
        <w:numPr>
          <w:ilvl w:val="2"/>
          <w:numId w:val="31"/>
        </w:numPr>
        <w:ind w:left="709" w:hanging="657"/>
        <w:rPr>
          <w:i w:val="0"/>
          <w:iCs w:val="0"/>
          <w:sz w:val="20"/>
          <w:szCs w:val="20"/>
        </w:rPr>
      </w:pPr>
      <w:bookmarkStart w:id="29" w:name="_Toc189638606"/>
      <w:bookmarkStart w:id="30" w:name="_Toc191296004"/>
      <w:r w:rsidRPr="00754478">
        <w:rPr>
          <w:i w:val="0"/>
          <w:iCs w:val="0"/>
          <w:sz w:val="20"/>
          <w:szCs w:val="20"/>
        </w:rPr>
        <w:t>Tiskalnik nalepk</w:t>
      </w:r>
      <w:bookmarkEnd w:id="29"/>
      <w:bookmarkEnd w:id="30"/>
      <w:r w:rsidR="003558BE" w:rsidRPr="003558BE">
        <w:rPr>
          <w:b/>
          <w:bCs/>
          <w:i w:val="0"/>
          <w:iCs w:val="0"/>
          <w:color w:val="00B050"/>
          <w:sz w:val="20"/>
          <w:szCs w:val="20"/>
        </w:rPr>
        <w:t>**</w:t>
      </w:r>
    </w:p>
    <w:tbl>
      <w:tblPr>
        <w:tblStyle w:val="Tabelasvetlamrea1poudarek5"/>
        <w:tblW w:w="9493" w:type="dxa"/>
        <w:tblLook w:val="0620" w:firstRow="1" w:lastRow="0" w:firstColumn="0" w:lastColumn="0" w:noHBand="1" w:noVBand="1"/>
      </w:tblPr>
      <w:tblGrid>
        <w:gridCol w:w="3110"/>
        <w:gridCol w:w="6383"/>
      </w:tblGrid>
      <w:tr w:rsidR="00020E09" w:rsidRPr="00020E09" w14:paraId="429E1EBB"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0" w:type="dxa"/>
            <w:shd w:val="clear" w:color="auto" w:fill="DEEAF6" w:themeFill="accent5" w:themeFillTint="33"/>
            <w:vAlign w:val="center"/>
          </w:tcPr>
          <w:p w14:paraId="7D15C506" w14:textId="77777777" w:rsidR="00020E09" w:rsidRPr="00020E09" w:rsidRDefault="00020E09" w:rsidP="00A33247">
            <w:pPr>
              <w:spacing w:before="100" w:beforeAutospacing="1" w:after="100" w:afterAutospacing="1"/>
              <w:rPr>
                <w:color w:val="00B050"/>
              </w:rPr>
            </w:pPr>
            <w:r w:rsidRPr="00020E09">
              <w:t>Segment</w:t>
            </w:r>
          </w:p>
        </w:tc>
        <w:tc>
          <w:tcPr>
            <w:tcW w:w="6383" w:type="dxa"/>
            <w:shd w:val="clear" w:color="auto" w:fill="DEEAF6" w:themeFill="accent5" w:themeFillTint="33"/>
            <w:vAlign w:val="center"/>
          </w:tcPr>
          <w:p w14:paraId="473475F5" w14:textId="77777777" w:rsidR="00020E09" w:rsidRPr="00020E09" w:rsidRDefault="00020E09" w:rsidP="00A33247">
            <w:pPr>
              <w:spacing w:before="100" w:beforeAutospacing="1" w:after="100" w:afterAutospacing="1"/>
            </w:pPr>
            <w:r w:rsidRPr="00020E09">
              <w:t>Zahteva naročnika</w:t>
            </w:r>
          </w:p>
        </w:tc>
      </w:tr>
      <w:tr w:rsidR="00020E09" w:rsidRPr="00020E09" w14:paraId="2D8237B2" w14:textId="77777777" w:rsidTr="00A33247">
        <w:tc>
          <w:tcPr>
            <w:tcW w:w="3110" w:type="dxa"/>
            <w:vAlign w:val="center"/>
          </w:tcPr>
          <w:p w14:paraId="470DC6E5" w14:textId="77777777" w:rsidR="00020E09" w:rsidRPr="00020E09" w:rsidRDefault="00020E09" w:rsidP="00A33247">
            <w:pPr>
              <w:spacing w:before="100" w:beforeAutospacing="1" w:after="100" w:afterAutospacing="1"/>
              <w:rPr>
                <w:b/>
                <w:bCs/>
              </w:rPr>
            </w:pPr>
            <w:r w:rsidRPr="00020E09">
              <w:rPr>
                <w:b/>
                <w:bCs/>
              </w:rPr>
              <w:t>Proizvajalec in naziv</w:t>
            </w:r>
          </w:p>
        </w:tc>
        <w:tc>
          <w:tcPr>
            <w:tcW w:w="6383" w:type="dxa"/>
            <w:vAlign w:val="center"/>
          </w:tcPr>
          <w:p w14:paraId="76942CA9" w14:textId="77777777" w:rsidR="00020E09" w:rsidRPr="00020E09" w:rsidRDefault="00020E09" w:rsidP="00A33247">
            <w:pPr>
              <w:spacing w:before="100" w:beforeAutospacing="1" w:after="100" w:afterAutospacing="1"/>
            </w:pPr>
            <w:proofErr w:type="spellStart"/>
            <w:r w:rsidRPr="00020E09">
              <w:t>Brother</w:t>
            </w:r>
            <w:proofErr w:type="spellEnd"/>
            <w:r w:rsidRPr="00020E09">
              <w:t xml:space="preserve"> QL-820NWBC</w:t>
            </w:r>
          </w:p>
        </w:tc>
      </w:tr>
      <w:tr w:rsidR="00020E09" w:rsidRPr="00020E09" w14:paraId="32EB610F" w14:textId="77777777" w:rsidTr="00A33247">
        <w:tc>
          <w:tcPr>
            <w:tcW w:w="3110" w:type="dxa"/>
            <w:vAlign w:val="center"/>
          </w:tcPr>
          <w:p w14:paraId="779F7B81" w14:textId="77777777" w:rsidR="00020E09" w:rsidRPr="00020E09" w:rsidRDefault="00020E09" w:rsidP="00A33247">
            <w:pPr>
              <w:spacing w:before="100" w:beforeAutospacing="1" w:after="100" w:afterAutospacing="1"/>
              <w:rPr>
                <w:b/>
                <w:bCs/>
              </w:rPr>
            </w:pPr>
            <w:r w:rsidRPr="00020E09">
              <w:rPr>
                <w:b/>
                <w:bCs/>
              </w:rPr>
              <w:t>Metoda tiskanja</w:t>
            </w:r>
          </w:p>
        </w:tc>
        <w:tc>
          <w:tcPr>
            <w:tcW w:w="6383" w:type="dxa"/>
            <w:vAlign w:val="center"/>
          </w:tcPr>
          <w:p w14:paraId="3C520DE2" w14:textId="77777777" w:rsidR="00020E09" w:rsidRPr="00020E09" w:rsidRDefault="00020E09" w:rsidP="00A33247">
            <w:pPr>
              <w:spacing w:before="100" w:beforeAutospacing="1" w:after="100" w:afterAutospacing="1"/>
            </w:pPr>
            <w:r w:rsidRPr="00020E09">
              <w:t>Termalno</w:t>
            </w:r>
          </w:p>
        </w:tc>
      </w:tr>
      <w:tr w:rsidR="00020E09" w:rsidRPr="00020E09" w14:paraId="6C734D51" w14:textId="77777777" w:rsidTr="00A33247">
        <w:tc>
          <w:tcPr>
            <w:tcW w:w="3110" w:type="dxa"/>
            <w:vAlign w:val="center"/>
          </w:tcPr>
          <w:p w14:paraId="0AF73AA5" w14:textId="77777777" w:rsidR="00020E09" w:rsidRPr="00020E09" w:rsidRDefault="00020E09" w:rsidP="00A33247">
            <w:pPr>
              <w:spacing w:before="100" w:beforeAutospacing="1" w:after="100" w:afterAutospacing="1"/>
              <w:rPr>
                <w:b/>
                <w:bCs/>
              </w:rPr>
            </w:pPr>
            <w:r w:rsidRPr="00020E09">
              <w:rPr>
                <w:b/>
                <w:bCs/>
              </w:rPr>
              <w:t xml:space="preserve">Resolucija </w:t>
            </w:r>
          </w:p>
        </w:tc>
        <w:tc>
          <w:tcPr>
            <w:tcW w:w="6383" w:type="dxa"/>
            <w:vAlign w:val="center"/>
          </w:tcPr>
          <w:p w14:paraId="49917647" w14:textId="77777777" w:rsidR="00020E09" w:rsidRPr="00020E09" w:rsidRDefault="00020E09" w:rsidP="00A33247">
            <w:pPr>
              <w:spacing w:before="100" w:beforeAutospacing="1" w:after="100" w:afterAutospacing="1"/>
            </w:pPr>
            <w:r w:rsidRPr="00020E09">
              <w:t>300 x 300dpi</w:t>
            </w:r>
          </w:p>
        </w:tc>
      </w:tr>
      <w:tr w:rsidR="00020E09" w:rsidRPr="00020E09" w14:paraId="3C9D9EE8" w14:textId="77777777" w:rsidTr="00A33247">
        <w:tc>
          <w:tcPr>
            <w:tcW w:w="3110" w:type="dxa"/>
            <w:vAlign w:val="center"/>
          </w:tcPr>
          <w:p w14:paraId="1E6A203A" w14:textId="77777777" w:rsidR="00020E09" w:rsidRPr="00020E09" w:rsidRDefault="00020E09" w:rsidP="00A33247">
            <w:pPr>
              <w:spacing w:before="100" w:beforeAutospacing="1" w:after="100" w:afterAutospacing="1"/>
              <w:rPr>
                <w:b/>
                <w:bCs/>
              </w:rPr>
            </w:pPr>
            <w:r w:rsidRPr="00020E09">
              <w:rPr>
                <w:b/>
                <w:bCs/>
              </w:rPr>
              <w:t>Max širina tiska</w:t>
            </w:r>
          </w:p>
        </w:tc>
        <w:tc>
          <w:tcPr>
            <w:tcW w:w="6383" w:type="dxa"/>
            <w:vAlign w:val="center"/>
          </w:tcPr>
          <w:p w14:paraId="68631806" w14:textId="77777777" w:rsidR="00020E09" w:rsidRPr="00020E09" w:rsidRDefault="00020E09" w:rsidP="00A33247">
            <w:pPr>
              <w:spacing w:before="100" w:beforeAutospacing="1" w:after="100" w:afterAutospacing="1"/>
            </w:pPr>
            <w:r w:rsidRPr="00020E09">
              <w:t>60,96 mm</w:t>
            </w:r>
          </w:p>
        </w:tc>
      </w:tr>
      <w:tr w:rsidR="00020E09" w:rsidRPr="00020E09" w14:paraId="62DA14EF" w14:textId="77777777" w:rsidTr="00A33247">
        <w:tc>
          <w:tcPr>
            <w:tcW w:w="3110" w:type="dxa"/>
            <w:vAlign w:val="center"/>
          </w:tcPr>
          <w:p w14:paraId="05E6065F" w14:textId="77777777" w:rsidR="00020E09" w:rsidRPr="00020E09" w:rsidRDefault="00020E09" w:rsidP="00A33247">
            <w:pPr>
              <w:spacing w:before="100" w:beforeAutospacing="1" w:after="100" w:afterAutospacing="1"/>
              <w:rPr>
                <w:b/>
                <w:bCs/>
              </w:rPr>
            </w:pPr>
            <w:r w:rsidRPr="00020E09">
              <w:rPr>
                <w:b/>
                <w:bCs/>
              </w:rPr>
              <w:t xml:space="preserve">Max dolžina tiska </w:t>
            </w:r>
          </w:p>
        </w:tc>
        <w:tc>
          <w:tcPr>
            <w:tcW w:w="6383" w:type="dxa"/>
            <w:vAlign w:val="center"/>
          </w:tcPr>
          <w:p w14:paraId="648F270D" w14:textId="77777777" w:rsidR="00020E09" w:rsidRPr="00020E09" w:rsidRDefault="00020E09" w:rsidP="00A33247">
            <w:pPr>
              <w:spacing w:before="100" w:beforeAutospacing="1" w:after="100" w:afterAutospacing="1"/>
            </w:pPr>
            <w:r w:rsidRPr="00020E09">
              <w:t>1 m</w:t>
            </w:r>
          </w:p>
        </w:tc>
      </w:tr>
      <w:tr w:rsidR="00020E09" w:rsidRPr="00020E09" w14:paraId="666260E5" w14:textId="77777777" w:rsidTr="00A33247">
        <w:tc>
          <w:tcPr>
            <w:tcW w:w="3110" w:type="dxa"/>
            <w:vAlign w:val="center"/>
          </w:tcPr>
          <w:p w14:paraId="6361EE49" w14:textId="77777777" w:rsidR="00020E09" w:rsidRPr="00020E09" w:rsidRDefault="00020E09" w:rsidP="00A33247">
            <w:pPr>
              <w:spacing w:before="100" w:beforeAutospacing="1" w:after="100" w:afterAutospacing="1"/>
              <w:rPr>
                <w:b/>
                <w:bCs/>
              </w:rPr>
            </w:pPr>
            <w:r w:rsidRPr="00020E09">
              <w:rPr>
                <w:b/>
                <w:bCs/>
              </w:rPr>
              <w:t>Hitrost tiskanja</w:t>
            </w:r>
          </w:p>
        </w:tc>
        <w:tc>
          <w:tcPr>
            <w:tcW w:w="6383" w:type="dxa"/>
            <w:vAlign w:val="center"/>
          </w:tcPr>
          <w:p w14:paraId="3EFF6214" w14:textId="77777777" w:rsidR="00020E09" w:rsidRPr="00020E09" w:rsidRDefault="00020E09" w:rsidP="00A33247">
            <w:pPr>
              <w:spacing w:before="100" w:beforeAutospacing="1" w:after="100" w:afterAutospacing="1"/>
            </w:pPr>
            <w:r w:rsidRPr="00020E09">
              <w:t xml:space="preserve">do 176 mm/sek </w:t>
            </w:r>
          </w:p>
        </w:tc>
      </w:tr>
      <w:tr w:rsidR="00020E09" w:rsidRPr="00020E09" w14:paraId="41D771DB" w14:textId="77777777" w:rsidTr="00A33247">
        <w:tc>
          <w:tcPr>
            <w:tcW w:w="3110" w:type="dxa"/>
            <w:vAlign w:val="center"/>
          </w:tcPr>
          <w:p w14:paraId="672C23E8" w14:textId="77777777" w:rsidR="00020E09" w:rsidRPr="00020E09" w:rsidRDefault="00020E09" w:rsidP="00A33247">
            <w:pPr>
              <w:spacing w:before="100" w:beforeAutospacing="1" w:after="100" w:afterAutospacing="1"/>
              <w:rPr>
                <w:b/>
                <w:bCs/>
              </w:rPr>
            </w:pPr>
            <w:r w:rsidRPr="00020E09">
              <w:rPr>
                <w:b/>
                <w:bCs/>
              </w:rPr>
              <w:t>Barva tiskanja</w:t>
            </w:r>
          </w:p>
        </w:tc>
        <w:tc>
          <w:tcPr>
            <w:tcW w:w="6383" w:type="dxa"/>
            <w:vAlign w:val="center"/>
          </w:tcPr>
          <w:p w14:paraId="236A58A5" w14:textId="77777777" w:rsidR="00020E09" w:rsidRPr="00020E09" w:rsidRDefault="00020E09" w:rsidP="00A33247">
            <w:pPr>
              <w:spacing w:before="100" w:beforeAutospacing="1" w:after="100" w:afterAutospacing="1"/>
            </w:pPr>
            <w:r w:rsidRPr="00020E09">
              <w:t>Dvobarvno: črn tisk in rdeči rob</w:t>
            </w:r>
          </w:p>
        </w:tc>
      </w:tr>
      <w:tr w:rsidR="00020E09" w:rsidRPr="00020E09" w14:paraId="254AD05A" w14:textId="77777777" w:rsidTr="00A33247">
        <w:tc>
          <w:tcPr>
            <w:tcW w:w="3110" w:type="dxa"/>
            <w:vAlign w:val="center"/>
          </w:tcPr>
          <w:p w14:paraId="0137B614" w14:textId="77777777" w:rsidR="00020E09" w:rsidRPr="00020E09" w:rsidRDefault="00020E09" w:rsidP="00A33247">
            <w:pPr>
              <w:spacing w:before="100" w:beforeAutospacing="1" w:after="100" w:afterAutospacing="1"/>
              <w:rPr>
                <w:b/>
                <w:bCs/>
              </w:rPr>
            </w:pPr>
            <w:r w:rsidRPr="00020E09">
              <w:rPr>
                <w:b/>
                <w:bCs/>
              </w:rPr>
              <w:t>Dolžina traku</w:t>
            </w:r>
          </w:p>
        </w:tc>
        <w:tc>
          <w:tcPr>
            <w:tcW w:w="6383" w:type="dxa"/>
            <w:vAlign w:val="center"/>
          </w:tcPr>
          <w:p w14:paraId="5150D6BC" w14:textId="77777777" w:rsidR="00020E09" w:rsidRPr="00020E09" w:rsidRDefault="00020E09" w:rsidP="00A33247">
            <w:pPr>
              <w:spacing w:before="100" w:beforeAutospacing="1" w:after="100" w:afterAutospacing="1"/>
            </w:pPr>
            <w:r w:rsidRPr="00020E09">
              <w:t>Neskončen trak v skupni dolžini 15,24 m</w:t>
            </w:r>
          </w:p>
        </w:tc>
      </w:tr>
      <w:tr w:rsidR="00020E09" w:rsidRPr="00020E09" w14:paraId="4863C29B" w14:textId="77777777" w:rsidTr="00A33247">
        <w:tc>
          <w:tcPr>
            <w:tcW w:w="3110" w:type="dxa"/>
            <w:vAlign w:val="center"/>
          </w:tcPr>
          <w:p w14:paraId="4227DAC5" w14:textId="77777777" w:rsidR="00020E09" w:rsidRPr="00020E09" w:rsidRDefault="00020E09" w:rsidP="00A33247">
            <w:pPr>
              <w:spacing w:before="100" w:beforeAutospacing="1" w:after="100" w:afterAutospacing="1"/>
              <w:rPr>
                <w:b/>
                <w:bCs/>
              </w:rPr>
            </w:pPr>
            <w:r w:rsidRPr="00020E09">
              <w:rPr>
                <w:b/>
                <w:bCs/>
              </w:rPr>
              <w:t>Možnost nastavitve dolžine traku</w:t>
            </w:r>
          </w:p>
        </w:tc>
        <w:tc>
          <w:tcPr>
            <w:tcW w:w="6383" w:type="dxa"/>
            <w:vAlign w:val="center"/>
          </w:tcPr>
          <w:p w14:paraId="0E009BC0" w14:textId="77777777" w:rsidR="00020E09" w:rsidRPr="00020E09" w:rsidRDefault="00020E09" w:rsidP="00A33247">
            <w:pPr>
              <w:spacing w:before="100" w:beforeAutospacing="1" w:after="100" w:afterAutospacing="1"/>
            </w:pPr>
            <w:r w:rsidRPr="00020E09">
              <w:t>DA</w:t>
            </w:r>
          </w:p>
        </w:tc>
      </w:tr>
      <w:tr w:rsidR="00020E09" w:rsidRPr="00020E09" w14:paraId="7CFFF586" w14:textId="77777777" w:rsidTr="00A33247">
        <w:tc>
          <w:tcPr>
            <w:tcW w:w="3110" w:type="dxa"/>
            <w:vAlign w:val="center"/>
          </w:tcPr>
          <w:p w14:paraId="362D9471" w14:textId="77777777" w:rsidR="00020E09" w:rsidRPr="00020E09" w:rsidRDefault="00020E09" w:rsidP="00A33247">
            <w:pPr>
              <w:spacing w:before="100" w:beforeAutospacing="1" w:after="100" w:afterAutospacing="1"/>
              <w:rPr>
                <w:b/>
                <w:bCs/>
              </w:rPr>
            </w:pPr>
            <w:r w:rsidRPr="00020E09">
              <w:rPr>
                <w:b/>
                <w:bCs/>
              </w:rPr>
              <w:t>Rezalnik nalepk</w:t>
            </w:r>
          </w:p>
        </w:tc>
        <w:tc>
          <w:tcPr>
            <w:tcW w:w="6383" w:type="dxa"/>
            <w:vAlign w:val="center"/>
          </w:tcPr>
          <w:p w14:paraId="0DA48E9E" w14:textId="77777777" w:rsidR="00020E09" w:rsidRPr="00020E09" w:rsidRDefault="00020E09" w:rsidP="00A33247">
            <w:pPr>
              <w:spacing w:before="100" w:beforeAutospacing="1" w:after="100" w:afterAutospacing="1"/>
            </w:pPr>
            <w:r w:rsidRPr="00020E09">
              <w:t>DA</w:t>
            </w:r>
          </w:p>
        </w:tc>
      </w:tr>
      <w:tr w:rsidR="00020E09" w:rsidRPr="00020E09" w14:paraId="7F4E6A53" w14:textId="77777777" w:rsidTr="00A33247">
        <w:tc>
          <w:tcPr>
            <w:tcW w:w="3110" w:type="dxa"/>
            <w:vAlign w:val="center"/>
          </w:tcPr>
          <w:p w14:paraId="027B0361" w14:textId="77777777" w:rsidR="00020E09" w:rsidRPr="00020E09" w:rsidRDefault="00020E09" w:rsidP="00A33247">
            <w:pPr>
              <w:spacing w:before="100" w:beforeAutospacing="1" w:after="100" w:afterAutospacing="1"/>
              <w:rPr>
                <w:b/>
                <w:bCs/>
              </w:rPr>
            </w:pPr>
            <w:r w:rsidRPr="00020E09">
              <w:rPr>
                <w:b/>
                <w:bCs/>
              </w:rPr>
              <w:t>Povezljivost</w:t>
            </w:r>
          </w:p>
        </w:tc>
        <w:tc>
          <w:tcPr>
            <w:tcW w:w="6383" w:type="dxa"/>
            <w:vAlign w:val="center"/>
          </w:tcPr>
          <w:p w14:paraId="443D50B8" w14:textId="77777777" w:rsidR="00020E09" w:rsidRPr="00020E09" w:rsidRDefault="00020E09" w:rsidP="00A33247">
            <w:pPr>
              <w:spacing w:before="100" w:beforeAutospacing="1" w:after="100" w:afterAutospacing="1"/>
            </w:pPr>
            <w:r w:rsidRPr="00020E09">
              <w:t xml:space="preserve">USB 2.0, </w:t>
            </w:r>
            <w:proofErr w:type="spellStart"/>
            <w:r w:rsidRPr="00020E09">
              <w:t>Bluetooth</w:t>
            </w:r>
            <w:proofErr w:type="spellEnd"/>
            <w:r w:rsidRPr="00020E09">
              <w:t xml:space="preserve">, </w:t>
            </w:r>
            <w:proofErr w:type="spellStart"/>
            <w:r w:rsidRPr="00020E09">
              <w:t>WiFi</w:t>
            </w:r>
            <w:proofErr w:type="spellEnd"/>
            <w:r w:rsidRPr="00020E09">
              <w:t xml:space="preserve">, </w:t>
            </w:r>
            <w:proofErr w:type="spellStart"/>
            <w:r w:rsidRPr="00020E09">
              <w:t>Ethernet</w:t>
            </w:r>
            <w:proofErr w:type="spellEnd"/>
          </w:p>
        </w:tc>
      </w:tr>
      <w:tr w:rsidR="00020E09" w:rsidRPr="00020E09" w14:paraId="32C39DDA" w14:textId="77777777" w:rsidTr="00A33247">
        <w:tc>
          <w:tcPr>
            <w:tcW w:w="3110" w:type="dxa"/>
            <w:vAlign w:val="center"/>
          </w:tcPr>
          <w:p w14:paraId="7E51EDEE" w14:textId="77777777" w:rsidR="00020E09" w:rsidRPr="00020E09" w:rsidRDefault="00020E09" w:rsidP="00A33247">
            <w:pPr>
              <w:spacing w:before="100" w:beforeAutospacing="1" w:after="100" w:afterAutospacing="1"/>
              <w:rPr>
                <w:b/>
                <w:bCs/>
              </w:rPr>
            </w:pPr>
            <w:r w:rsidRPr="00020E09">
              <w:rPr>
                <w:b/>
                <w:bCs/>
              </w:rPr>
              <w:t>Spomin</w:t>
            </w:r>
          </w:p>
        </w:tc>
        <w:tc>
          <w:tcPr>
            <w:tcW w:w="6383" w:type="dxa"/>
            <w:vAlign w:val="center"/>
          </w:tcPr>
          <w:p w14:paraId="2821C65D" w14:textId="77777777" w:rsidR="00020E09" w:rsidRPr="00020E09" w:rsidRDefault="00020E09" w:rsidP="00A33247">
            <w:pPr>
              <w:spacing w:before="100" w:beforeAutospacing="1" w:after="100" w:afterAutospacing="1"/>
            </w:pPr>
            <w:r w:rsidRPr="00020E09">
              <w:t>6 MB</w:t>
            </w:r>
          </w:p>
        </w:tc>
      </w:tr>
      <w:tr w:rsidR="00020E09" w:rsidRPr="00020E09" w14:paraId="25C90BFA" w14:textId="77777777" w:rsidTr="00A33247">
        <w:tc>
          <w:tcPr>
            <w:tcW w:w="3110" w:type="dxa"/>
            <w:vAlign w:val="center"/>
          </w:tcPr>
          <w:p w14:paraId="158B734A" w14:textId="77777777" w:rsidR="00020E09" w:rsidRPr="00020E09" w:rsidRDefault="00020E09" w:rsidP="00A33247">
            <w:pPr>
              <w:spacing w:before="100" w:beforeAutospacing="1" w:after="100" w:afterAutospacing="1"/>
              <w:rPr>
                <w:b/>
                <w:bCs/>
              </w:rPr>
            </w:pPr>
            <w:r w:rsidRPr="00020E09">
              <w:rPr>
                <w:b/>
                <w:bCs/>
              </w:rPr>
              <w:t>Podpora operacijskim sistemom</w:t>
            </w:r>
          </w:p>
        </w:tc>
        <w:tc>
          <w:tcPr>
            <w:tcW w:w="6383" w:type="dxa"/>
            <w:vAlign w:val="center"/>
          </w:tcPr>
          <w:p w14:paraId="21D28F1D" w14:textId="77777777" w:rsidR="00020E09" w:rsidRPr="00020E09" w:rsidRDefault="00020E09" w:rsidP="00A33247">
            <w:pPr>
              <w:spacing w:before="100" w:beforeAutospacing="1" w:after="100" w:afterAutospacing="1"/>
            </w:pPr>
            <w:r w:rsidRPr="00020E09">
              <w:t xml:space="preserve">Windows, Mac, </w:t>
            </w:r>
            <w:proofErr w:type="spellStart"/>
            <w:r w:rsidRPr="00020E09">
              <w:t>iOS</w:t>
            </w:r>
            <w:proofErr w:type="spellEnd"/>
            <w:r w:rsidRPr="00020E09">
              <w:t>, Android</w:t>
            </w:r>
          </w:p>
        </w:tc>
      </w:tr>
      <w:tr w:rsidR="00020E09" w:rsidRPr="00020E09" w14:paraId="285FC1BD" w14:textId="77777777" w:rsidTr="00A33247">
        <w:tc>
          <w:tcPr>
            <w:tcW w:w="3110" w:type="dxa"/>
            <w:vAlign w:val="center"/>
          </w:tcPr>
          <w:p w14:paraId="2CDD3164" w14:textId="77777777" w:rsidR="00020E09" w:rsidRPr="00020E09" w:rsidRDefault="00020E09" w:rsidP="00A33247">
            <w:pPr>
              <w:spacing w:before="100" w:beforeAutospacing="1" w:after="100" w:afterAutospacing="1"/>
              <w:rPr>
                <w:b/>
                <w:bCs/>
              </w:rPr>
            </w:pPr>
            <w:r w:rsidRPr="00020E09">
              <w:rPr>
                <w:b/>
                <w:bCs/>
              </w:rPr>
              <w:t>Dodatna oprema</w:t>
            </w:r>
          </w:p>
        </w:tc>
        <w:tc>
          <w:tcPr>
            <w:tcW w:w="6383" w:type="dxa"/>
            <w:vAlign w:val="center"/>
          </w:tcPr>
          <w:p w14:paraId="3CBC8C51" w14:textId="77777777" w:rsidR="00020E09" w:rsidRPr="00020E09" w:rsidRDefault="00020E09" w:rsidP="00A33247">
            <w:pPr>
              <w:spacing w:before="100" w:beforeAutospacing="1" w:after="100" w:afterAutospacing="1"/>
            </w:pPr>
            <w:r w:rsidRPr="00020E09">
              <w:t>5× original termo nalepka  62 mm × 15,24 m, bela-rdeča</w:t>
            </w:r>
          </w:p>
        </w:tc>
      </w:tr>
      <w:tr w:rsidR="00020E09" w:rsidRPr="00020E09" w14:paraId="393B3A56" w14:textId="77777777" w:rsidTr="00A33247">
        <w:tc>
          <w:tcPr>
            <w:tcW w:w="3110" w:type="dxa"/>
            <w:vAlign w:val="center"/>
          </w:tcPr>
          <w:p w14:paraId="7C983FFB" w14:textId="77777777" w:rsidR="00020E09" w:rsidRPr="00020E09" w:rsidRDefault="00020E09" w:rsidP="00A33247">
            <w:pPr>
              <w:spacing w:before="100" w:beforeAutospacing="1" w:after="100" w:afterAutospacing="1"/>
              <w:rPr>
                <w:b/>
                <w:bCs/>
              </w:rPr>
            </w:pPr>
            <w:r w:rsidRPr="00020E09">
              <w:rPr>
                <w:b/>
                <w:bCs/>
                <w:color w:val="000000"/>
              </w:rPr>
              <w:t>Garancija in režim vzdrževanja</w:t>
            </w:r>
          </w:p>
        </w:tc>
        <w:tc>
          <w:tcPr>
            <w:tcW w:w="6383" w:type="dxa"/>
            <w:vAlign w:val="center"/>
          </w:tcPr>
          <w:p w14:paraId="77DB7598" w14:textId="77777777" w:rsidR="00020E09" w:rsidRPr="00020E09" w:rsidRDefault="00020E09" w:rsidP="00A33247">
            <w:pPr>
              <w:spacing w:before="100" w:beforeAutospacing="1" w:after="100" w:afterAutospacing="1"/>
            </w:pPr>
            <w:r w:rsidRPr="00020E09">
              <w:rPr>
                <w:color w:val="000000"/>
              </w:rPr>
              <w:t>48 mesecev pri stranki, 4 urni odzivni čas, 13 ur na dan, delovni dnevi</w:t>
            </w:r>
          </w:p>
        </w:tc>
      </w:tr>
      <w:tr w:rsidR="00020E09" w:rsidRPr="00020E09" w14:paraId="0829897C" w14:textId="77777777" w:rsidTr="00A33247">
        <w:tc>
          <w:tcPr>
            <w:tcW w:w="3110" w:type="dxa"/>
            <w:vAlign w:val="center"/>
          </w:tcPr>
          <w:p w14:paraId="3039C14C" w14:textId="77777777" w:rsidR="00020E09" w:rsidRPr="00020E09" w:rsidRDefault="00020E09" w:rsidP="00A33247">
            <w:pPr>
              <w:spacing w:before="100" w:beforeAutospacing="1" w:after="100" w:afterAutospacing="1"/>
              <w:rPr>
                <w:b/>
                <w:bCs/>
                <w:color w:val="000000"/>
                <w:highlight w:val="yellow"/>
              </w:rPr>
            </w:pPr>
            <w:r w:rsidRPr="00020E09">
              <w:rPr>
                <w:b/>
                <w:bCs/>
                <w:color w:val="00B050"/>
              </w:rPr>
              <w:t>Energijski razred</w:t>
            </w:r>
          </w:p>
        </w:tc>
        <w:tc>
          <w:tcPr>
            <w:tcW w:w="6383" w:type="dxa"/>
            <w:vAlign w:val="center"/>
          </w:tcPr>
          <w:p w14:paraId="32B94219" w14:textId="77777777" w:rsidR="00020E09" w:rsidRPr="00020E09" w:rsidRDefault="00020E09" w:rsidP="00A33247">
            <w:pPr>
              <w:spacing w:before="100" w:beforeAutospacing="1" w:after="100" w:afterAutospacing="1"/>
              <w:rPr>
                <w:highlight w:val="yellow"/>
              </w:rPr>
            </w:pPr>
            <w:proofErr w:type="spellStart"/>
            <w:r w:rsidRPr="00020E09">
              <w:t>Energy</w:t>
            </w:r>
            <w:proofErr w:type="spellEnd"/>
            <w:r w:rsidRPr="00020E09">
              <w:t xml:space="preserve"> Star 3.0/3.1</w:t>
            </w:r>
          </w:p>
        </w:tc>
      </w:tr>
    </w:tbl>
    <w:p w14:paraId="34F898A8" w14:textId="77777777" w:rsidR="00754478" w:rsidRDefault="00754478" w:rsidP="00754478">
      <w:pPr>
        <w:pStyle w:val="Naslov1"/>
        <w:ind w:left="426"/>
        <w:rPr>
          <w:b/>
          <w:bCs/>
          <w:i w:val="0"/>
          <w:iCs w:val="0"/>
          <w:sz w:val="20"/>
          <w:szCs w:val="20"/>
        </w:rPr>
      </w:pPr>
      <w:bookmarkStart w:id="31" w:name="_Toc183592255"/>
      <w:bookmarkStart w:id="32" w:name="_Toc189638607"/>
      <w:bookmarkStart w:id="33" w:name="_Toc191296005"/>
    </w:p>
    <w:p w14:paraId="3C8C09B4" w14:textId="4F3164E6" w:rsidR="00020E09" w:rsidRDefault="00020E09" w:rsidP="00216A17">
      <w:pPr>
        <w:pStyle w:val="Naslov1"/>
        <w:numPr>
          <w:ilvl w:val="1"/>
          <w:numId w:val="31"/>
        </w:numPr>
        <w:tabs>
          <w:tab w:val="num" w:pos="360"/>
        </w:tabs>
        <w:ind w:left="426" w:hanging="431"/>
        <w:rPr>
          <w:b/>
          <w:bCs/>
          <w:i w:val="0"/>
          <w:iCs w:val="0"/>
          <w:sz w:val="20"/>
          <w:szCs w:val="20"/>
        </w:rPr>
      </w:pPr>
      <w:r w:rsidRPr="00754478">
        <w:rPr>
          <w:b/>
          <w:bCs/>
          <w:i w:val="0"/>
          <w:iCs w:val="0"/>
          <w:sz w:val="20"/>
          <w:szCs w:val="20"/>
        </w:rPr>
        <w:t>Dlančniki</w:t>
      </w:r>
      <w:bookmarkEnd w:id="31"/>
      <w:bookmarkEnd w:id="32"/>
      <w:bookmarkEnd w:id="33"/>
    </w:p>
    <w:p w14:paraId="7ED38A04" w14:textId="77777777" w:rsidR="00754478" w:rsidRPr="00754478" w:rsidRDefault="00754478" w:rsidP="00754478"/>
    <w:p w14:paraId="635D05F2" w14:textId="77777777" w:rsidR="00020E09" w:rsidRPr="00754478" w:rsidRDefault="00020E09" w:rsidP="00216A17">
      <w:pPr>
        <w:pStyle w:val="Naslov1"/>
        <w:numPr>
          <w:ilvl w:val="2"/>
          <w:numId w:val="31"/>
        </w:numPr>
        <w:ind w:left="709" w:hanging="657"/>
        <w:rPr>
          <w:i w:val="0"/>
          <w:iCs w:val="0"/>
          <w:sz w:val="20"/>
          <w:szCs w:val="20"/>
        </w:rPr>
      </w:pPr>
      <w:bookmarkStart w:id="34" w:name="_Toc189638608"/>
      <w:bookmarkStart w:id="35" w:name="_Toc191296006"/>
      <w:r w:rsidRPr="00754478">
        <w:rPr>
          <w:i w:val="0"/>
          <w:iCs w:val="0"/>
          <w:sz w:val="20"/>
          <w:szCs w:val="20"/>
        </w:rPr>
        <w:t>Android dlančnik</w:t>
      </w:r>
      <w:bookmarkEnd w:id="34"/>
      <w:bookmarkEnd w:id="35"/>
    </w:p>
    <w:tbl>
      <w:tblPr>
        <w:tblStyle w:val="Tabelasvetlamrea1poudarek5"/>
        <w:tblW w:w="5425" w:type="pct"/>
        <w:tblLook w:val="0620" w:firstRow="1" w:lastRow="0" w:firstColumn="0" w:lastColumn="0" w:noHBand="1" w:noVBand="1"/>
      </w:tblPr>
      <w:tblGrid>
        <w:gridCol w:w="3275"/>
        <w:gridCol w:w="3420"/>
        <w:gridCol w:w="3292"/>
      </w:tblGrid>
      <w:tr w:rsidR="00020E09" w:rsidRPr="00020E09" w14:paraId="0FA7A4D6"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40" w:type="pct"/>
            <w:shd w:val="clear" w:color="auto" w:fill="DEEAF6" w:themeFill="accent5" w:themeFillTint="33"/>
            <w:vAlign w:val="center"/>
          </w:tcPr>
          <w:p w14:paraId="02BA00AA" w14:textId="77777777" w:rsidR="00020E09" w:rsidRPr="00020E09" w:rsidRDefault="00020E09" w:rsidP="00A33247">
            <w:pPr>
              <w:spacing w:before="100" w:beforeAutospacing="1" w:after="100" w:afterAutospacing="1"/>
              <w:rPr>
                <w:color w:val="00B050"/>
              </w:rPr>
            </w:pPr>
            <w:r w:rsidRPr="00020E09">
              <w:t>Segment</w:t>
            </w:r>
          </w:p>
        </w:tc>
        <w:tc>
          <w:tcPr>
            <w:tcW w:w="1712" w:type="pct"/>
            <w:shd w:val="clear" w:color="auto" w:fill="DEEAF6" w:themeFill="accent5" w:themeFillTint="33"/>
            <w:vAlign w:val="center"/>
          </w:tcPr>
          <w:p w14:paraId="34B834E1" w14:textId="77777777" w:rsidR="00020E09" w:rsidRPr="00020E09" w:rsidRDefault="00020E09" w:rsidP="00A33247">
            <w:pPr>
              <w:spacing w:before="100" w:beforeAutospacing="1" w:after="100" w:afterAutospacing="1"/>
            </w:pPr>
            <w:r w:rsidRPr="00020E09">
              <w:t>Minimalna zahteva naročnika</w:t>
            </w:r>
          </w:p>
        </w:tc>
        <w:tc>
          <w:tcPr>
            <w:tcW w:w="1648" w:type="pct"/>
            <w:shd w:val="clear" w:color="auto" w:fill="DEEAF6" w:themeFill="accent5" w:themeFillTint="33"/>
            <w:vAlign w:val="center"/>
          </w:tcPr>
          <w:p w14:paraId="19D15B48" w14:textId="77777777" w:rsidR="00020E09" w:rsidRPr="00020E09" w:rsidRDefault="00020E09" w:rsidP="00A33247">
            <w:pPr>
              <w:spacing w:before="100" w:beforeAutospacing="1" w:after="100" w:afterAutospacing="1"/>
            </w:pPr>
            <w:r w:rsidRPr="00020E09">
              <w:t>Ponujeno (vpiše ponudnik)</w:t>
            </w:r>
          </w:p>
        </w:tc>
      </w:tr>
      <w:tr w:rsidR="00020E09" w:rsidRPr="00020E09" w14:paraId="43E30924" w14:textId="77777777" w:rsidTr="00A33247">
        <w:tc>
          <w:tcPr>
            <w:tcW w:w="1640" w:type="pct"/>
            <w:vAlign w:val="center"/>
          </w:tcPr>
          <w:p w14:paraId="2D6B6AC1" w14:textId="77777777" w:rsidR="00020E09" w:rsidRPr="00020E09" w:rsidRDefault="00020E09" w:rsidP="00A33247">
            <w:pPr>
              <w:spacing w:before="100" w:beforeAutospacing="1" w:after="100" w:afterAutospacing="1"/>
              <w:rPr>
                <w:b/>
                <w:bCs/>
              </w:rPr>
            </w:pPr>
            <w:r w:rsidRPr="00020E09">
              <w:rPr>
                <w:b/>
                <w:bCs/>
              </w:rPr>
              <w:t>Proizvajalec in naziv</w:t>
            </w:r>
          </w:p>
        </w:tc>
        <w:tc>
          <w:tcPr>
            <w:tcW w:w="1712" w:type="pct"/>
            <w:vAlign w:val="center"/>
          </w:tcPr>
          <w:p w14:paraId="0CEB2CC2" w14:textId="77777777" w:rsidR="00020E09" w:rsidRPr="00020E09" w:rsidRDefault="00020E09" w:rsidP="00A33247">
            <w:pPr>
              <w:spacing w:before="100" w:beforeAutospacing="1" w:after="100" w:afterAutospacing="1"/>
            </w:pPr>
            <w:proofErr w:type="spellStart"/>
            <w:r w:rsidRPr="00020E09">
              <w:t>ChiperLab</w:t>
            </w:r>
            <w:proofErr w:type="spellEnd"/>
            <w:r w:rsidRPr="00020E09">
              <w:t xml:space="preserve"> RS38 ali podobno, kompatibilen z aplikacijo Orka proizvajalca Orka IT d.o.o.</w:t>
            </w:r>
          </w:p>
        </w:tc>
        <w:tc>
          <w:tcPr>
            <w:tcW w:w="1648" w:type="pct"/>
            <w:vAlign w:val="center"/>
          </w:tcPr>
          <w:p w14:paraId="3520BC42" w14:textId="77777777" w:rsidR="00020E09" w:rsidRPr="00020E09" w:rsidRDefault="00020E09" w:rsidP="00A33247">
            <w:pPr>
              <w:spacing w:before="100" w:beforeAutospacing="1" w:after="100" w:afterAutospacing="1"/>
            </w:pPr>
          </w:p>
        </w:tc>
      </w:tr>
      <w:tr w:rsidR="00020E09" w:rsidRPr="00020E09" w14:paraId="649AD701" w14:textId="77777777" w:rsidTr="00A33247">
        <w:tc>
          <w:tcPr>
            <w:tcW w:w="1640" w:type="pct"/>
            <w:vAlign w:val="center"/>
          </w:tcPr>
          <w:p w14:paraId="77E289C2" w14:textId="77777777" w:rsidR="00020E09" w:rsidRPr="00020E09" w:rsidRDefault="00020E09" w:rsidP="00A33247">
            <w:pPr>
              <w:spacing w:before="100" w:beforeAutospacing="1" w:after="100" w:afterAutospacing="1"/>
              <w:rPr>
                <w:b/>
                <w:bCs/>
              </w:rPr>
            </w:pPr>
            <w:r w:rsidRPr="00020E09">
              <w:rPr>
                <w:b/>
                <w:bCs/>
              </w:rPr>
              <w:t xml:space="preserve">Kataloška številka (Part </w:t>
            </w:r>
            <w:proofErr w:type="spellStart"/>
            <w:r w:rsidRPr="00020E09">
              <w:rPr>
                <w:b/>
                <w:bCs/>
              </w:rPr>
              <w:t>Number</w:t>
            </w:r>
            <w:proofErr w:type="spellEnd"/>
            <w:r w:rsidRPr="00020E09">
              <w:rPr>
                <w:b/>
                <w:bCs/>
              </w:rPr>
              <w:t>)</w:t>
            </w:r>
          </w:p>
        </w:tc>
        <w:tc>
          <w:tcPr>
            <w:tcW w:w="1712" w:type="pct"/>
            <w:vAlign w:val="center"/>
          </w:tcPr>
          <w:p w14:paraId="48CBD5F5" w14:textId="77777777" w:rsidR="00020E09" w:rsidRPr="00020E09" w:rsidRDefault="00020E09" w:rsidP="00A33247">
            <w:pPr>
              <w:spacing w:before="100" w:beforeAutospacing="1" w:after="100" w:afterAutospacing="1"/>
            </w:pPr>
            <w:r w:rsidRPr="00020E09">
              <w:t>/</w:t>
            </w:r>
          </w:p>
        </w:tc>
        <w:tc>
          <w:tcPr>
            <w:tcW w:w="1648" w:type="pct"/>
            <w:vAlign w:val="center"/>
          </w:tcPr>
          <w:p w14:paraId="4EDBE2DB" w14:textId="77777777" w:rsidR="00020E09" w:rsidRPr="00020E09" w:rsidRDefault="00020E09" w:rsidP="00A33247">
            <w:pPr>
              <w:spacing w:before="100" w:beforeAutospacing="1" w:after="100" w:afterAutospacing="1"/>
            </w:pPr>
          </w:p>
        </w:tc>
      </w:tr>
      <w:tr w:rsidR="00020E09" w:rsidRPr="00020E09" w14:paraId="0D8134B0" w14:textId="77777777" w:rsidTr="00A33247">
        <w:tc>
          <w:tcPr>
            <w:tcW w:w="1640" w:type="pct"/>
            <w:vAlign w:val="center"/>
          </w:tcPr>
          <w:p w14:paraId="23372D56" w14:textId="77777777" w:rsidR="00020E09" w:rsidRPr="00020E09" w:rsidRDefault="00020E09" w:rsidP="00A33247">
            <w:pPr>
              <w:spacing w:before="100" w:beforeAutospacing="1" w:after="100" w:afterAutospacing="1"/>
              <w:rPr>
                <w:b/>
                <w:bCs/>
              </w:rPr>
            </w:pPr>
            <w:r w:rsidRPr="00020E09">
              <w:rPr>
                <w:b/>
                <w:bCs/>
              </w:rPr>
              <w:t>Zaslon</w:t>
            </w:r>
          </w:p>
        </w:tc>
        <w:tc>
          <w:tcPr>
            <w:tcW w:w="1712" w:type="pct"/>
            <w:vAlign w:val="center"/>
          </w:tcPr>
          <w:p w14:paraId="16D30C45" w14:textId="77777777" w:rsidR="00020E09" w:rsidRPr="00020E09" w:rsidRDefault="00020E09" w:rsidP="00A33247">
            <w:pPr>
              <w:spacing w:before="100" w:beforeAutospacing="1" w:after="100" w:afterAutospacing="1"/>
            </w:pPr>
            <w:r w:rsidRPr="00020E09">
              <w:t xml:space="preserve">6'' FHD + 1080(W) x 2160(H), </w:t>
            </w:r>
            <w:proofErr w:type="spellStart"/>
            <w:r w:rsidRPr="00020E09">
              <w:t>Touch</w:t>
            </w:r>
            <w:proofErr w:type="spellEnd"/>
            <w:r w:rsidRPr="00020E09">
              <w:t xml:space="preserve"> Panel</w:t>
            </w:r>
          </w:p>
        </w:tc>
        <w:tc>
          <w:tcPr>
            <w:tcW w:w="1648" w:type="pct"/>
            <w:vAlign w:val="center"/>
          </w:tcPr>
          <w:p w14:paraId="398A663E" w14:textId="77777777" w:rsidR="00020E09" w:rsidRPr="00020E09" w:rsidRDefault="00020E09" w:rsidP="00A33247">
            <w:pPr>
              <w:spacing w:before="100" w:beforeAutospacing="1" w:after="100" w:afterAutospacing="1"/>
            </w:pPr>
          </w:p>
        </w:tc>
      </w:tr>
      <w:tr w:rsidR="00020E09" w:rsidRPr="00020E09" w14:paraId="5B8BFB33" w14:textId="77777777" w:rsidTr="00A33247">
        <w:tc>
          <w:tcPr>
            <w:tcW w:w="1640" w:type="pct"/>
            <w:vAlign w:val="center"/>
          </w:tcPr>
          <w:p w14:paraId="30CF0773" w14:textId="77777777" w:rsidR="00020E09" w:rsidRPr="00020E09" w:rsidRDefault="00020E09" w:rsidP="00A33247">
            <w:pPr>
              <w:spacing w:before="100" w:beforeAutospacing="1" w:after="100" w:afterAutospacing="1"/>
              <w:rPr>
                <w:b/>
                <w:bCs/>
              </w:rPr>
            </w:pPr>
            <w:r w:rsidRPr="00020E09">
              <w:rPr>
                <w:b/>
                <w:bCs/>
              </w:rPr>
              <w:lastRenderedPageBreak/>
              <w:t>Kamera</w:t>
            </w:r>
          </w:p>
        </w:tc>
        <w:tc>
          <w:tcPr>
            <w:tcW w:w="1712" w:type="pct"/>
            <w:vAlign w:val="center"/>
          </w:tcPr>
          <w:p w14:paraId="115D9382" w14:textId="77777777" w:rsidR="00020E09" w:rsidRPr="00020E09" w:rsidRDefault="00020E09" w:rsidP="00A33247">
            <w:pPr>
              <w:spacing w:before="100" w:beforeAutospacing="1" w:after="100" w:afterAutospacing="1"/>
            </w:pPr>
            <w:r w:rsidRPr="00020E09">
              <w:t xml:space="preserve">Zadaj: 16 </w:t>
            </w:r>
            <w:proofErr w:type="spellStart"/>
            <w:r w:rsidRPr="00020E09">
              <w:t>Megapixels</w:t>
            </w:r>
            <w:proofErr w:type="spellEnd"/>
            <w:r w:rsidRPr="00020E09">
              <w:t xml:space="preserve"> PDAF z LED </w:t>
            </w:r>
          </w:p>
          <w:p w14:paraId="4DF095B4" w14:textId="77777777" w:rsidR="00020E09" w:rsidRPr="00020E09" w:rsidRDefault="00020E09" w:rsidP="00A33247">
            <w:pPr>
              <w:spacing w:before="100" w:beforeAutospacing="1" w:after="100" w:afterAutospacing="1"/>
            </w:pPr>
            <w:r w:rsidRPr="00020E09">
              <w:t xml:space="preserve">Spredaj: 8 </w:t>
            </w:r>
            <w:proofErr w:type="spellStart"/>
            <w:r w:rsidRPr="00020E09">
              <w:t>Megapixels</w:t>
            </w:r>
            <w:proofErr w:type="spellEnd"/>
            <w:r w:rsidRPr="00020E09">
              <w:t xml:space="preserve"> </w:t>
            </w:r>
          </w:p>
        </w:tc>
        <w:tc>
          <w:tcPr>
            <w:tcW w:w="1648" w:type="pct"/>
            <w:vAlign w:val="center"/>
          </w:tcPr>
          <w:p w14:paraId="21ABEC11" w14:textId="77777777" w:rsidR="00020E09" w:rsidRPr="00020E09" w:rsidRDefault="00020E09" w:rsidP="00A33247">
            <w:pPr>
              <w:spacing w:before="100" w:beforeAutospacing="1" w:after="100" w:afterAutospacing="1"/>
            </w:pPr>
          </w:p>
        </w:tc>
      </w:tr>
      <w:tr w:rsidR="00020E09" w:rsidRPr="00020E09" w14:paraId="7877E6F8" w14:textId="77777777" w:rsidTr="00A33247">
        <w:tc>
          <w:tcPr>
            <w:tcW w:w="1640" w:type="pct"/>
            <w:vAlign w:val="center"/>
          </w:tcPr>
          <w:p w14:paraId="2430C81E" w14:textId="77777777" w:rsidR="00020E09" w:rsidRPr="00020E09" w:rsidRDefault="00020E09" w:rsidP="00A33247">
            <w:pPr>
              <w:spacing w:before="100" w:beforeAutospacing="1" w:after="100" w:afterAutospacing="1"/>
              <w:rPr>
                <w:b/>
                <w:bCs/>
              </w:rPr>
            </w:pPr>
            <w:r w:rsidRPr="00020E09">
              <w:rPr>
                <w:b/>
                <w:bCs/>
              </w:rPr>
              <w:t>Procesor</w:t>
            </w:r>
          </w:p>
        </w:tc>
        <w:tc>
          <w:tcPr>
            <w:tcW w:w="1712" w:type="pct"/>
            <w:vAlign w:val="center"/>
          </w:tcPr>
          <w:p w14:paraId="7E79F2A6" w14:textId="77777777" w:rsidR="00020E09" w:rsidRPr="00020E09" w:rsidRDefault="00020E09" w:rsidP="00A33247">
            <w:pPr>
              <w:spacing w:before="100" w:beforeAutospacing="1" w:after="100" w:afterAutospacing="1"/>
            </w:pPr>
            <w:proofErr w:type="spellStart"/>
            <w:r w:rsidRPr="00020E09">
              <w:t>Qualcomm</w:t>
            </w:r>
            <w:proofErr w:type="spellEnd"/>
            <w:r w:rsidRPr="00020E09">
              <w:t xml:space="preserve"> QCM4490 </w:t>
            </w:r>
            <w:proofErr w:type="spellStart"/>
            <w:r w:rsidRPr="00020E09">
              <w:t>Kryo</w:t>
            </w:r>
            <w:proofErr w:type="spellEnd"/>
            <w:r w:rsidRPr="00020E09">
              <w:t xml:space="preserve"> Octa-</w:t>
            </w:r>
            <w:proofErr w:type="spellStart"/>
            <w:r w:rsidRPr="00020E09">
              <w:t>core</w:t>
            </w:r>
            <w:proofErr w:type="spellEnd"/>
            <w:r w:rsidRPr="00020E09">
              <w:t xml:space="preserve"> CPU 2.4 GHz</w:t>
            </w:r>
          </w:p>
        </w:tc>
        <w:tc>
          <w:tcPr>
            <w:tcW w:w="1648" w:type="pct"/>
            <w:vAlign w:val="center"/>
          </w:tcPr>
          <w:p w14:paraId="275EBCA6" w14:textId="77777777" w:rsidR="00020E09" w:rsidRPr="00020E09" w:rsidRDefault="00020E09" w:rsidP="00A33247">
            <w:pPr>
              <w:spacing w:before="100" w:beforeAutospacing="1" w:after="100" w:afterAutospacing="1"/>
            </w:pPr>
          </w:p>
        </w:tc>
      </w:tr>
      <w:tr w:rsidR="00020E09" w:rsidRPr="00020E09" w14:paraId="2B191030" w14:textId="77777777" w:rsidTr="00A33247">
        <w:tc>
          <w:tcPr>
            <w:tcW w:w="1640" w:type="pct"/>
            <w:vAlign w:val="center"/>
          </w:tcPr>
          <w:p w14:paraId="2AE4C0EA" w14:textId="77777777" w:rsidR="00020E09" w:rsidRPr="00020E09" w:rsidRDefault="00020E09" w:rsidP="00A33247">
            <w:pPr>
              <w:spacing w:before="100" w:beforeAutospacing="1" w:after="100" w:afterAutospacing="1"/>
              <w:rPr>
                <w:b/>
                <w:bCs/>
              </w:rPr>
            </w:pPr>
            <w:r w:rsidRPr="00020E09">
              <w:rPr>
                <w:b/>
                <w:bCs/>
              </w:rPr>
              <w:t>Vmesnik</w:t>
            </w:r>
          </w:p>
        </w:tc>
        <w:tc>
          <w:tcPr>
            <w:tcW w:w="1712" w:type="pct"/>
            <w:vAlign w:val="center"/>
          </w:tcPr>
          <w:p w14:paraId="24C99E90" w14:textId="77777777" w:rsidR="00020E09" w:rsidRPr="00020E09" w:rsidRDefault="00020E09" w:rsidP="00A33247">
            <w:pPr>
              <w:spacing w:before="100" w:beforeAutospacing="1" w:after="100" w:afterAutospacing="1"/>
            </w:pPr>
            <w:r w:rsidRPr="00020E09">
              <w:t>USB 3.1 Gen 1 Tip-C</w:t>
            </w:r>
          </w:p>
        </w:tc>
        <w:tc>
          <w:tcPr>
            <w:tcW w:w="1648" w:type="pct"/>
            <w:vAlign w:val="center"/>
          </w:tcPr>
          <w:p w14:paraId="65D4ADB6" w14:textId="77777777" w:rsidR="00020E09" w:rsidRPr="00020E09" w:rsidRDefault="00020E09" w:rsidP="00A33247">
            <w:pPr>
              <w:spacing w:before="100" w:beforeAutospacing="1" w:after="100" w:afterAutospacing="1"/>
            </w:pPr>
          </w:p>
        </w:tc>
      </w:tr>
      <w:tr w:rsidR="00020E09" w:rsidRPr="00020E09" w14:paraId="1FEFCAB6" w14:textId="77777777" w:rsidTr="00A33247">
        <w:tc>
          <w:tcPr>
            <w:tcW w:w="1640" w:type="pct"/>
            <w:vAlign w:val="center"/>
          </w:tcPr>
          <w:p w14:paraId="7B8EB895" w14:textId="77777777" w:rsidR="00020E09" w:rsidRPr="00020E09" w:rsidRDefault="00020E09" w:rsidP="00A33247">
            <w:pPr>
              <w:spacing w:before="100" w:beforeAutospacing="1" w:after="100" w:afterAutospacing="1"/>
              <w:rPr>
                <w:b/>
                <w:bCs/>
              </w:rPr>
            </w:pPr>
            <w:r w:rsidRPr="00020E09">
              <w:rPr>
                <w:b/>
                <w:bCs/>
              </w:rPr>
              <w:t>Velikost pomnilnika (minimalno)</w:t>
            </w:r>
          </w:p>
        </w:tc>
        <w:tc>
          <w:tcPr>
            <w:tcW w:w="1712" w:type="pct"/>
            <w:vAlign w:val="center"/>
          </w:tcPr>
          <w:p w14:paraId="2D4C2058" w14:textId="77777777" w:rsidR="00020E09" w:rsidRPr="00020E09" w:rsidRDefault="00020E09" w:rsidP="00A33247">
            <w:pPr>
              <w:spacing w:before="100" w:beforeAutospacing="1" w:after="100" w:afterAutospacing="1"/>
            </w:pPr>
            <w:r w:rsidRPr="00020E09">
              <w:t>8GB LPDDR5 SDRAM</w:t>
            </w:r>
          </w:p>
          <w:p w14:paraId="5C819F51" w14:textId="77777777" w:rsidR="00020E09" w:rsidRPr="00020E09" w:rsidRDefault="00020E09" w:rsidP="00A33247">
            <w:pPr>
              <w:spacing w:before="100" w:beforeAutospacing="1" w:after="100" w:afterAutospacing="1"/>
            </w:pPr>
            <w:r w:rsidRPr="00020E09">
              <w:t>128GB UFS3.1 ROM</w:t>
            </w:r>
          </w:p>
        </w:tc>
        <w:tc>
          <w:tcPr>
            <w:tcW w:w="1648" w:type="pct"/>
            <w:vAlign w:val="center"/>
          </w:tcPr>
          <w:p w14:paraId="73C9CDF9" w14:textId="77777777" w:rsidR="00020E09" w:rsidRPr="00020E09" w:rsidRDefault="00020E09" w:rsidP="00A33247">
            <w:pPr>
              <w:spacing w:before="100" w:beforeAutospacing="1" w:after="100" w:afterAutospacing="1"/>
            </w:pPr>
          </w:p>
        </w:tc>
      </w:tr>
      <w:tr w:rsidR="00020E09" w:rsidRPr="00020E09" w14:paraId="126CCEE5" w14:textId="77777777" w:rsidTr="00A33247">
        <w:tc>
          <w:tcPr>
            <w:tcW w:w="1640" w:type="pct"/>
            <w:vAlign w:val="center"/>
          </w:tcPr>
          <w:p w14:paraId="4D406855" w14:textId="77777777" w:rsidR="00020E09" w:rsidRPr="00020E09" w:rsidRDefault="00020E09" w:rsidP="00A33247">
            <w:pPr>
              <w:spacing w:before="100" w:beforeAutospacing="1" w:after="100" w:afterAutospacing="1"/>
              <w:rPr>
                <w:b/>
                <w:bCs/>
              </w:rPr>
            </w:pPr>
            <w:r w:rsidRPr="00020E09">
              <w:rPr>
                <w:b/>
                <w:bCs/>
              </w:rPr>
              <w:t>Razširitvena reža</w:t>
            </w:r>
          </w:p>
        </w:tc>
        <w:tc>
          <w:tcPr>
            <w:tcW w:w="1712" w:type="pct"/>
            <w:vAlign w:val="center"/>
          </w:tcPr>
          <w:p w14:paraId="3AEF51E8" w14:textId="77777777" w:rsidR="00020E09" w:rsidRPr="00020E09" w:rsidRDefault="00020E09" w:rsidP="00A33247">
            <w:pPr>
              <w:spacing w:before="100" w:beforeAutospacing="1" w:after="100" w:afterAutospacing="1"/>
            </w:pPr>
            <w:proofErr w:type="spellStart"/>
            <w:r w:rsidRPr="00020E09">
              <w:t>Micro</w:t>
            </w:r>
            <w:proofErr w:type="spellEnd"/>
            <w:r w:rsidRPr="00020E09">
              <w:t xml:space="preserve"> SD </w:t>
            </w:r>
          </w:p>
          <w:p w14:paraId="0A2600A2" w14:textId="77777777" w:rsidR="00020E09" w:rsidRPr="00020E09" w:rsidRDefault="00020E09" w:rsidP="00A33247">
            <w:pPr>
              <w:spacing w:before="100" w:beforeAutospacing="1" w:after="100" w:afterAutospacing="1"/>
            </w:pPr>
            <w:r w:rsidRPr="00020E09">
              <w:t>SDHC do 32GB</w:t>
            </w:r>
          </w:p>
          <w:p w14:paraId="6EF30809" w14:textId="77777777" w:rsidR="00020E09" w:rsidRPr="00020E09" w:rsidRDefault="00020E09" w:rsidP="00A33247">
            <w:pPr>
              <w:spacing w:before="100" w:beforeAutospacing="1" w:after="100" w:afterAutospacing="1"/>
            </w:pPr>
            <w:r w:rsidRPr="00020E09">
              <w:t>SDXC do 1TB</w:t>
            </w:r>
          </w:p>
        </w:tc>
        <w:tc>
          <w:tcPr>
            <w:tcW w:w="1648" w:type="pct"/>
            <w:vAlign w:val="center"/>
          </w:tcPr>
          <w:p w14:paraId="7C884284" w14:textId="77777777" w:rsidR="00020E09" w:rsidRPr="00020E09" w:rsidRDefault="00020E09" w:rsidP="00A33247">
            <w:pPr>
              <w:spacing w:before="100" w:beforeAutospacing="1" w:after="100" w:afterAutospacing="1"/>
            </w:pPr>
          </w:p>
        </w:tc>
      </w:tr>
      <w:tr w:rsidR="00020E09" w:rsidRPr="00020E09" w14:paraId="70583E5C" w14:textId="77777777" w:rsidTr="00A33247">
        <w:tc>
          <w:tcPr>
            <w:tcW w:w="1640" w:type="pct"/>
            <w:vAlign w:val="center"/>
          </w:tcPr>
          <w:p w14:paraId="7349F44A" w14:textId="77777777" w:rsidR="00020E09" w:rsidRPr="00020E09" w:rsidRDefault="00020E09" w:rsidP="00A33247">
            <w:pPr>
              <w:spacing w:before="100" w:beforeAutospacing="1" w:after="100" w:afterAutospacing="1"/>
              <w:rPr>
                <w:b/>
                <w:bCs/>
              </w:rPr>
            </w:pPr>
            <w:r w:rsidRPr="00020E09">
              <w:rPr>
                <w:b/>
                <w:bCs/>
              </w:rPr>
              <w:t>Komunikacija</w:t>
            </w:r>
          </w:p>
        </w:tc>
        <w:tc>
          <w:tcPr>
            <w:tcW w:w="1712" w:type="pct"/>
            <w:vAlign w:val="center"/>
          </w:tcPr>
          <w:p w14:paraId="772DB78F" w14:textId="77777777" w:rsidR="00020E09" w:rsidRPr="00020E09" w:rsidRDefault="00020E09" w:rsidP="00A33247">
            <w:pPr>
              <w:spacing w:before="100" w:beforeAutospacing="1" w:after="100" w:afterAutospacing="1"/>
            </w:pPr>
            <w:r w:rsidRPr="00020E09">
              <w:t xml:space="preserve">GSM, WCDMA, LTE, DBS, WiFi6E, </w:t>
            </w:r>
            <w:proofErr w:type="spellStart"/>
            <w:r w:rsidRPr="00020E09">
              <w:t>Bluetooth</w:t>
            </w:r>
            <w:proofErr w:type="spellEnd"/>
            <w:r w:rsidRPr="00020E09">
              <w:t>, GPS</w:t>
            </w:r>
          </w:p>
        </w:tc>
        <w:tc>
          <w:tcPr>
            <w:tcW w:w="1648" w:type="pct"/>
            <w:vAlign w:val="center"/>
          </w:tcPr>
          <w:p w14:paraId="2FE7F2BE" w14:textId="77777777" w:rsidR="00020E09" w:rsidRPr="00020E09" w:rsidRDefault="00020E09" w:rsidP="00A33247">
            <w:pPr>
              <w:spacing w:before="100" w:beforeAutospacing="1" w:after="100" w:afterAutospacing="1"/>
            </w:pPr>
          </w:p>
        </w:tc>
      </w:tr>
      <w:tr w:rsidR="00020E09" w:rsidRPr="00020E09" w14:paraId="558A7423" w14:textId="77777777" w:rsidTr="00A33247">
        <w:tc>
          <w:tcPr>
            <w:tcW w:w="1640" w:type="pct"/>
            <w:vAlign w:val="center"/>
          </w:tcPr>
          <w:p w14:paraId="045D3960" w14:textId="77777777" w:rsidR="00020E09" w:rsidRPr="00020E09" w:rsidRDefault="00020E09" w:rsidP="00A33247">
            <w:pPr>
              <w:spacing w:before="100" w:beforeAutospacing="1" w:after="100" w:afterAutospacing="1"/>
              <w:rPr>
                <w:b/>
                <w:bCs/>
              </w:rPr>
            </w:pPr>
            <w:r w:rsidRPr="00020E09">
              <w:rPr>
                <w:b/>
                <w:bCs/>
              </w:rPr>
              <w:t>Zajem podatkov</w:t>
            </w:r>
          </w:p>
        </w:tc>
        <w:tc>
          <w:tcPr>
            <w:tcW w:w="1712" w:type="pct"/>
            <w:vAlign w:val="center"/>
          </w:tcPr>
          <w:p w14:paraId="076EC55C" w14:textId="77777777" w:rsidR="00020E09" w:rsidRPr="00020E09" w:rsidRDefault="00020E09" w:rsidP="00A33247">
            <w:pPr>
              <w:spacing w:before="100" w:beforeAutospacing="1" w:after="100" w:afterAutospacing="1"/>
            </w:pPr>
            <w:r w:rsidRPr="00020E09">
              <w:t>1D/2D čitalec za branje črtnih kod</w:t>
            </w:r>
          </w:p>
          <w:p w14:paraId="3F9617B7" w14:textId="77777777" w:rsidR="00020E09" w:rsidRPr="00020E09" w:rsidRDefault="00020E09" w:rsidP="00A33247">
            <w:pPr>
              <w:spacing w:before="100" w:beforeAutospacing="1" w:after="100" w:afterAutospacing="1"/>
            </w:pPr>
            <w:r w:rsidRPr="00020E09">
              <w:t xml:space="preserve">RFID </w:t>
            </w:r>
            <w:proofErr w:type="spellStart"/>
            <w:r w:rsidRPr="00020E09">
              <w:t>Read</w:t>
            </w:r>
            <w:proofErr w:type="spellEnd"/>
            <w:r w:rsidRPr="00020E09">
              <w:t xml:space="preserve"> / </w:t>
            </w:r>
            <w:proofErr w:type="spellStart"/>
            <w:r w:rsidRPr="00020E09">
              <w:t>Write</w:t>
            </w:r>
            <w:proofErr w:type="spellEnd"/>
            <w:r w:rsidRPr="00020E09">
              <w:t xml:space="preserve"> (NFC)</w:t>
            </w:r>
          </w:p>
        </w:tc>
        <w:tc>
          <w:tcPr>
            <w:tcW w:w="1648" w:type="pct"/>
            <w:vAlign w:val="center"/>
          </w:tcPr>
          <w:p w14:paraId="7C189148" w14:textId="77777777" w:rsidR="00020E09" w:rsidRPr="00020E09" w:rsidRDefault="00020E09" w:rsidP="00A33247">
            <w:pPr>
              <w:spacing w:before="100" w:beforeAutospacing="1" w:after="100" w:afterAutospacing="1"/>
            </w:pPr>
          </w:p>
        </w:tc>
      </w:tr>
      <w:tr w:rsidR="00020E09" w:rsidRPr="00020E09" w14:paraId="48E197F1" w14:textId="77777777" w:rsidTr="00A33247">
        <w:tc>
          <w:tcPr>
            <w:tcW w:w="1640" w:type="pct"/>
            <w:vAlign w:val="center"/>
          </w:tcPr>
          <w:p w14:paraId="3B963BA8" w14:textId="77777777" w:rsidR="00020E09" w:rsidRPr="00020E09" w:rsidRDefault="00020E09" w:rsidP="00A33247">
            <w:pPr>
              <w:spacing w:before="100" w:beforeAutospacing="1" w:after="100" w:afterAutospacing="1"/>
              <w:rPr>
                <w:b/>
                <w:bCs/>
              </w:rPr>
            </w:pPr>
            <w:r w:rsidRPr="00020E09">
              <w:rPr>
                <w:b/>
                <w:bCs/>
              </w:rPr>
              <w:t>Operacijski sistem</w:t>
            </w:r>
          </w:p>
        </w:tc>
        <w:tc>
          <w:tcPr>
            <w:tcW w:w="1712" w:type="pct"/>
            <w:vAlign w:val="center"/>
          </w:tcPr>
          <w:p w14:paraId="0D7B66D0" w14:textId="77777777" w:rsidR="00020E09" w:rsidRPr="00020E09" w:rsidRDefault="00020E09" w:rsidP="00A33247">
            <w:pPr>
              <w:spacing w:before="100" w:beforeAutospacing="1" w:after="100" w:afterAutospacing="1"/>
            </w:pPr>
            <w:r w:rsidRPr="00020E09">
              <w:t>Android 13 (GMS) z možnostjo nadgradnje na Android 18</w:t>
            </w:r>
          </w:p>
        </w:tc>
        <w:tc>
          <w:tcPr>
            <w:tcW w:w="1648" w:type="pct"/>
            <w:vAlign w:val="center"/>
          </w:tcPr>
          <w:p w14:paraId="5223F7AD" w14:textId="77777777" w:rsidR="00020E09" w:rsidRPr="00020E09" w:rsidRDefault="00020E09" w:rsidP="00A33247">
            <w:pPr>
              <w:spacing w:before="100" w:beforeAutospacing="1" w:after="100" w:afterAutospacing="1"/>
            </w:pPr>
          </w:p>
        </w:tc>
      </w:tr>
      <w:tr w:rsidR="00020E09" w:rsidRPr="00020E09" w14:paraId="45A1E428" w14:textId="77777777" w:rsidTr="00A33247">
        <w:tc>
          <w:tcPr>
            <w:tcW w:w="1640" w:type="pct"/>
            <w:vAlign w:val="center"/>
          </w:tcPr>
          <w:p w14:paraId="118EC834" w14:textId="77777777" w:rsidR="00020E09" w:rsidRPr="00020E09" w:rsidRDefault="00020E09" w:rsidP="00A33247">
            <w:pPr>
              <w:spacing w:before="100" w:beforeAutospacing="1" w:after="100" w:afterAutospacing="1"/>
              <w:rPr>
                <w:b/>
                <w:bCs/>
              </w:rPr>
            </w:pPr>
            <w:r w:rsidRPr="00020E09">
              <w:rPr>
                <w:b/>
                <w:bCs/>
              </w:rPr>
              <w:t>Odpornost na udarce</w:t>
            </w:r>
          </w:p>
        </w:tc>
        <w:tc>
          <w:tcPr>
            <w:tcW w:w="1712" w:type="pct"/>
            <w:vAlign w:val="center"/>
          </w:tcPr>
          <w:p w14:paraId="2DA32997" w14:textId="77777777" w:rsidR="00020E09" w:rsidRPr="00020E09" w:rsidRDefault="00020E09" w:rsidP="00A33247">
            <w:pPr>
              <w:spacing w:before="100" w:beforeAutospacing="1" w:after="100" w:afterAutospacing="1"/>
            </w:pPr>
            <w:r w:rsidRPr="00020E09">
              <w:t>IP65 &amp; IP68</w:t>
            </w:r>
          </w:p>
          <w:p w14:paraId="677F5042" w14:textId="77777777" w:rsidR="00020E09" w:rsidRPr="00020E09" w:rsidRDefault="00020E09" w:rsidP="00A33247">
            <w:pPr>
              <w:spacing w:before="100" w:beforeAutospacing="1" w:after="100" w:afterAutospacing="1"/>
            </w:pPr>
            <w:r w:rsidRPr="00020E09">
              <w:t>Za padce do vsaj 1 m višine</w:t>
            </w:r>
          </w:p>
        </w:tc>
        <w:tc>
          <w:tcPr>
            <w:tcW w:w="1648" w:type="pct"/>
            <w:vAlign w:val="center"/>
          </w:tcPr>
          <w:p w14:paraId="1A36DBFB" w14:textId="77777777" w:rsidR="00020E09" w:rsidRPr="00020E09" w:rsidRDefault="00020E09" w:rsidP="00A33247">
            <w:pPr>
              <w:spacing w:before="100" w:beforeAutospacing="1" w:after="100" w:afterAutospacing="1"/>
            </w:pPr>
          </w:p>
        </w:tc>
      </w:tr>
      <w:tr w:rsidR="00020E09" w:rsidRPr="00020E09" w14:paraId="49CE40AE" w14:textId="77777777" w:rsidTr="00A33247">
        <w:tc>
          <w:tcPr>
            <w:tcW w:w="1640" w:type="pct"/>
            <w:vAlign w:val="center"/>
          </w:tcPr>
          <w:p w14:paraId="6EBAA04E" w14:textId="77777777" w:rsidR="00020E09" w:rsidRPr="00020E09" w:rsidRDefault="00020E09" w:rsidP="00A33247">
            <w:pPr>
              <w:spacing w:before="100" w:beforeAutospacing="1" w:after="100" w:afterAutospacing="1"/>
              <w:rPr>
                <w:b/>
                <w:bCs/>
              </w:rPr>
            </w:pPr>
            <w:r w:rsidRPr="00020E09">
              <w:rPr>
                <w:b/>
                <w:bCs/>
              </w:rPr>
              <w:t>Standardi</w:t>
            </w:r>
          </w:p>
        </w:tc>
        <w:tc>
          <w:tcPr>
            <w:tcW w:w="1712" w:type="pct"/>
            <w:vAlign w:val="center"/>
          </w:tcPr>
          <w:p w14:paraId="08A4BF02" w14:textId="77777777" w:rsidR="00020E09" w:rsidRPr="00020E09" w:rsidRDefault="00020E09" w:rsidP="00A33247">
            <w:pPr>
              <w:spacing w:before="100" w:beforeAutospacing="1" w:after="100" w:afterAutospacing="1"/>
            </w:pPr>
            <w:r w:rsidRPr="00020E09">
              <w:t xml:space="preserve">CE, FCC, IC, NCC, TBL, JRL, BIS, WPC, WEEE, </w:t>
            </w:r>
            <w:proofErr w:type="spellStart"/>
            <w:r w:rsidRPr="00020E09">
              <w:t>RoHS</w:t>
            </w:r>
            <w:proofErr w:type="spellEnd"/>
            <w:r w:rsidRPr="00020E09">
              <w:t xml:space="preserve">, REACH, CA65, TSCA, BC, </w:t>
            </w:r>
            <w:proofErr w:type="spellStart"/>
            <w:r w:rsidRPr="00020E09">
              <w:t>NrCAN</w:t>
            </w:r>
            <w:proofErr w:type="spellEnd"/>
            <w:r w:rsidRPr="00020E09">
              <w:t>, NBTC</w:t>
            </w:r>
          </w:p>
        </w:tc>
        <w:tc>
          <w:tcPr>
            <w:tcW w:w="1648" w:type="pct"/>
            <w:vAlign w:val="center"/>
          </w:tcPr>
          <w:p w14:paraId="33406E25" w14:textId="77777777" w:rsidR="00020E09" w:rsidRPr="00020E09" w:rsidRDefault="00020E09" w:rsidP="00A33247">
            <w:pPr>
              <w:spacing w:before="100" w:beforeAutospacing="1" w:after="100" w:afterAutospacing="1"/>
            </w:pPr>
          </w:p>
        </w:tc>
      </w:tr>
      <w:tr w:rsidR="00020E09" w:rsidRPr="00020E09" w14:paraId="047C247D" w14:textId="77777777" w:rsidTr="00A33247">
        <w:tc>
          <w:tcPr>
            <w:tcW w:w="1640" w:type="pct"/>
            <w:vAlign w:val="center"/>
          </w:tcPr>
          <w:p w14:paraId="089438BE" w14:textId="77777777" w:rsidR="00020E09" w:rsidRPr="00020E09" w:rsidRDefault="00020E09" w:rsidP="00A33247">
            <w:pPr>
              <w:spacing w:before="100" w:beforeAutospacing="1" w:after="100" w:afterAutospacing="1"/>
              <w:rPr>
                <w:b/>
                <w:bCs/>
              </w:rPr>
            </w:pPr>
            <w:r w:rsidRPr="00020E09">
              <w:rPr>
                <w:b/>
                <w:bCs/>
              </w:rPr>
              <w:t>Dodatna oprema</w:t>
            </w:r>
          </w:p>
        </w:tc>
        <w:tc>
          <w:tcPr>
            <w:tcW w:w="1712" w:type="pct"/>
            <w:vAlign w:val="center"/>
          </w:tcPr>
          <w:p w14:paraId="39518938" w14:textId="77777777" w:rsidR="00020E09" w:rsidRPr="00020E09" w:rsidRDefault="00020E09" w:rsidP="00A33247">
            <w:pPr>
              <w:spacing w:before="100" w:beforeAutospacing="1" w:after="100" w:afterAutospacing="1"/>
            </w:pPr>
            <w:r w:rsidRPr="00020E09">
              <w:t xml:space="preserve">Podstavek za polnjenje ročnega terminala in rezervne baterije; komplet z </w:t>
            </w:r>
            <w:proofErr w:type="spellStart"/>
            <w:r w:rsidRPr="00020E09">
              <w:t>Micro</w:t>
            </w:r>
            <w:proofErr w:type="spellEnd"/>
            <w:r w:rsidRPr="00020E09">
              <w:t xml:space="preserve"> USB kablom za EU napajalnik; možnost polnjenja dodatne baterije</w:t>
            </w:r>
          </w:p>
        </w:tc>
        <w:tc>
          <w:tcPr>
            <w:tcW w:w="1648" w:type="pct"/>
            <w:vAlign w:val="center"/>
          </w:tcPr>
          <w:p w14:paraId="080A0C07" w14:textId="77777777" w:rsidR="00020E09" w:rsidRPr="00020E09" w:rsidRDefault="00020E09" w:rsidP="00A33247">
            <w:pPr>
              <w:spacing w:before="100" w:beforeAutospacing="1" w:after="100" w:afterAutospacing="1"/>
            </w:pPr>
          </w:p>
        </w:tc>
      </w:tr>
      <w:tr w:rsidR="00020E09" w:rsidRPr="00020E09" w14:paraId="210C427B" w14:textId="77777777" w:rsidTr="00A33247">
        <w:tc>
          <w:tcPr>
            <w:tcW w:w="1640" w:type="pct"/>
            <w:vAlign w:val="center"/>
          </w:tcPr>
          <w:p w14:paraId="29908EE0" w14:textId="77777777" w:rsidR="00020E09" w:rsidRPr="00020E09" w:rsidRDefault="00020E09" w:rsidP="00A33247">
            <w:pPr>
              <w:spacing w:before="100" w:beforeAutospacing="1" w:after="100" w:afterAutospacing="1"/>
              <w:rPr>
                <w:b/>
                <w:bCs/>
              </w:rPr>
            </w:pPr>
            <w:r w:rsidRPr="00020E09">
              <w:rPr>
                <w:b/>
                <w:bCs/>
              </w:rPr>
              <w:t>Garancija in režim vzdrževanja</w:t>
            </w:r>
          </w:p>
        </w:tc>
        <w:tc>
          <w:tcPr>
            <w:tcW w:w="1712" w:type="pct"/>
            <w:vAlign w:val="center"/>
          </w:tcPr>
          <w:p w14:paraId="29C5FB72" w14:textId="77777777" w:rsidR="00020E09" w:rsidRPr="00020E09" w:rsidRDefault="00020E09" w:rsidP="00A33247">
            <w:pPr>
              <w:spacing w:before="100" w:beforeAutospacing="1" w:after="100" w:afterAutospacing="1"/>
            </w:pPr>
            <w:r w:rsidRPr="00020E09">
              <w:t>36 mesecev pri stranki, 4 urni odzivni čas, 13 ur na dan, delovni dnevi</w:t>
            </w:r>
          </w:p>
        </w:tc>
        <w:tc>
          <w:tcPr>
            <w:tcW w:w="1648" w:type="pct"/>
            <w:vAlign w:val="center"/>
          </w:tcPr>
          <w:p w14:paraId="2B4C169D" w14:textId="77777777" w:rsidR="00020E09" w:rsidRPr="00020E09" w:rsidRDefault="00020E09" w:rsidP="00A33247">
            <w:pPr>
              <w:spacing w:before="100" w:beforeAutospacing="1" w:after="100" w:afterAutospacing="1"/>
            </w:pPr>
          </w:p>
        </w:tc>
      </w:tr>
    </w:tbl>
    <w:p w14:paraId="7D1A8EAA" w14:textId="77777777" w:rsidR="00754478" w:rsidRDefault="00754478" w:rsidP="00656628">
      <w:pPr>
        <w:pStyle w:val="Brezrazmikov"/>
      </w:pPr>
      <w:bookmarkStart w:id="36" w:name="_Toc183592256"/>
      <w:bookmarkStart w:id="37" w:name="_Toc189638609"/>
      <w:bookmarkStart w:id="38" w:name="_Toc191296007"/>
    </w:p>
    <w:p w14:paraId="6E5F1A0F" w14:textId="126B7849" w:rsidR="00020E09" w:rsidRDefault="00020E09" w:rsidP="00216A17">
      <w:pPr>
        <w:pStyle w:val="Naslov1"/>
        <w:numPr>
          <w:ilvl w:val="1"/>
          <w:numId w:val="31"/>
        </w:numPr>
        <w:tabs>
          <w:tab w:val="num" w:pos="360"/>
        </w:tabs>
        <w:ind w:left="426" w:hanging="431"/>
        <w:rPr>
          <w:b/>
          <w:bCs/>
          <w:i w:val="0"/>
          <w:iCs w:val="0"/>
          <w:sz w:val="20"/>
          <w:szCs w:val="20"/>
        </w:rPr>
      </w:pPr>
      <w:r w:rsidRPr="00754478">
        <w:rPr>
          <w:b/>
          <w:bCs/>
          <w:i w:val="0"/>
          <w:iCs w:val="0"/>
          <w:sz w:val="20"/>
          <w:szCs w:val="20"/>
        </w:rPr>
        <w:t>Čitalniki</w:t>
      </w:r>
      <w:bookmarkEnd w:id="36"/>
      <w:bookmarkEnd w:id="37"/>
      <w:bookmarkEnd w:id="38"/>
      <w:r w:rsidR="005901BA">
        <w:rPr>
          <w:b/>
          <w:bCs/>
          <w:i w:val="0"/>
          <w:iCs w:val="0"/>
          <w:sz w:val="20"/>
          <w:szCs w:val="20"/>
        </w:rPr>
        <w:t xml:space="preserve"> črtnih kdo</w:t>
      </w:r>
    </w:p>
    <w:p w14:paraId="7BC61AF2" w14:textId="77777777" w:rsidR="00754478" w:rsidRPr="00754478" w:rsidRDefault="00754478" w:rsidP="00754478"/>
    <w:p w14:paraId="5177A630" w14:textId="77777777" w:rsidR="00020E09" w:rsidRPr="00754478" w:rsidRDefault="00020E09" w:rsidP="00216A17">
      <w:pPr>
        <w:pStyle w:val="Naslov1"/>
        <w:numPr>
          <w:ilvl w:val="2"/>
          <w:numId w:val="31"/>
        </w:numPr>
        <w:ind w:left="709" w:hanging="657"/>
        <w:rPr>
          <w:i w:val="0"/>
          <w:iCs w:val="0"/>
          <w:sz w:val="20"/>
          <w:szCs w:val="20"/>
        </w:rPr>
      </w:pPr>
      <w:bookmarkStart w:id="39" w:name="_Toc189638610"/>
      <w:bookmarkStart w:id="40" w:name="_Toc191296008"/>
      <w:r w:rsidRPr="00754478">
        <w:rPr>
          <w:i w:val="0"/>
          <w:iCs w:val="0"/>
          <w:sz w:val="20"/>
          <w:szCs w:val="20"/>
        </w:rPr>
        <w:t>Ročni, prostostoječi čitalnik</w:t>
      </w:r>
      <w:bookmarkEnd w:id="39"/>
      <w:bookmarkEnd w:id="40"/>
    </w:p>
    <w:tbl>
      <w:tblPr>
        <w:tblStyle w:val="Tabelasvetlamrea1poudarek5"/>
        <w:tblW w:w="5425" w:type="pct"/>
        <w:tblLook w:val="0620" w:firstRow="1" w:lastRow="0" w:firstColumn="0" w:lastColumn="0" w:noHBand="1" w:noVBand="1"/>
      </w:tblPr>
      <w:tblGrid>
        <w:gridCol w:w="3275"/>
        <w:gridCol w:w="3422"/>
        <w:gridCol w:w="3290"/>
      </w:tblGrid>
      <w:tr w:rsidR="00020E09" w:rsidRPr="00020E09" w14:paraId="0C6431BB"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40" w:type="pct"/>
            <w:shd w:val="clear" w:color="auto" w:fill="DEEAF6" w:themeFill="accent5" w:themeFillTint="33"/>
            <w:vAlign w:val="center"/>
          </w:tcPr>
          <w:p w14:paraId="762F5946" w14:textId="77777777" w:rsidR="00020E09" w:rsidRPr="00020E09" w:rsidRDefault="00020E09" w:rsidP="00A33247">
            <w:pPr>
              <w:spacing w:before="100" w:beforeAutospacing="1" w:after="100" w:afterAutospacing="1"/>
              <w:rPr>
                <w:color w:val="00B050"/>
              </w:rPr>
            </w:pPr>
            <w:r w:rsidRPr="00020E09">
              <w:t>Segment</w:t>
            </w:r>
          </w:p>
        </w:tc>
        <w:tc>
          <w:tcPr>
            <w:tcW w:w="1713" w:type="pct"/>
            <w:shd w:val="clear" w:color="auto" w:fill="DEEAF6" w:themeFill="accent5" w:themeFillTint="33"/>
            <w:vAlign w:val="center"/>
          </w:tcPr>
          <w:p w14:paraId="1180CA78" w14:textId="77777777" w:rsidR="00020E09" w:rsidRPr="00020E09" w:rsidRDefault="00020E09" w:rsidP="00A33247">
            <w:pPr>
              <w:spacing w:before="100" w:beforeAutospacing="1" w:after="100" w:afterAutospacing="1"/>
            </w:pPr>
            <w:r w:rsidRPr="00020E09">
              <w:t>Minimalna zahteva naročnika</w:t>
            </w:r>
          </w:p>
        </w:tc>
        <w:tc>
          <w:tcPr>
            <w:tcW w:w="1647" w:type="pct"/>
            <w:shd w:val="clear" w:color="auto" w:fill="DEEAF6" w:themeFill="accent5" w:themeFillTint="33"/>
            <w:vAlign w:val="center"/>
          </w:tcPr>
          <w:p w14:paraId="14E410C6" w14:textId="77777777" w:rsidR="00020E09" w:rsidRPr="00020E09" w:rsidRDefault="00020E09" w:rsidP="00A33247">
            <w:pPr>
              <w:spacing w:before="100" w:beforeAutospacing="1" w:after="100" w:afterAutospacing="1"/>
            </w:pPr>
            <w:r w:rsidRPr="00020E09">
              <w:t>Ponujeno (vpiše ponudnik)</w:t>
            </w:r>
          </w:p>
        </w:tc>
      </w:tr>
      <w:tr w:rsidR="00020E09" w:rsidRPr="00020E09" w14:paraId="3BABEF0B" w14:textId="77777777" w:rsidTr="00A33247">
        <w:tc>
          <w:tcPr>
            <w:tcW w:w="1640" w:type="pct"/>
            <w:vAlign w:val="center"/>
          </w:tcPr>
          <w:p w14:paraId="7AD49671" w14:textId="77777777" w:rsidR="00020E09" w:rsidRPr="00020E09" w:rsidRDefault="00020E09" w:rsidP="00A33247">
            <w:pPr>
              <w:spacing w:before="100" w:beforeAutospacing="1" w:after="100" w:afterAutospacing="1"/>
              <w:rPr>
                <w:b/>
                <w:bCs/>
              </w:rPr>
            </w:pPr>
            <w:r w:rsidRPr="00020E09">
              <w:rPr>
                <w:b/>
                <w:bCs/>
              </w:rPr>
              <w:t>Proizvajalec in naziv</w:t>
            </w:r>
          </w:p>
        </w:tc>
        <w:tc>
          <w:tcPr>
            <w:tcW w:w="1713" w:type="pct"/>
            <w:vAlign w:val="center"/>
          </w:tcPr>
          <w:p w14:paraId="489C6024" w14:textId="77777777" w:rsidR="00020E09" w:rsidRPr="00020E09" w:rsidRDefault="00020E09" w:rsidP="00A33247">
            <w:pPr>
              <w:spacing w:before="100" w:beforeAutospacing="1" w:after="100" w:afterAutospacing="1"/>
            </w:pPr>
            <w:r w:rsidRPr="00020E09">
              <w:t>Ročni, prostostoječi čitalnik Zebra DS9308 ali podobno, kompatibilen z aplikacijo Orka proizvajalca Orka IT d.o.o.</w:t>
            </w:r>
          </w:p>
        </w:tc>
        <w:tc>
          <w:tcPr>
            <w:tcW w:w="1647" w:type="pct"/>
            <w:vAlign w:val="center"/>
          </w:tcPr>
          <w:p w14:paraId="32211EEB" w14:textId="77777777" w:rsidR="00020E09" w:rsidRPr="00020E09" w:rsidRDefault="00020E09" w:rsidP="00A33247">
            <w:pPr>
              <w:spacing w:before="100" w:beforeAutospacing="1" w:after="100" w:afterAutospacing="1"/>
            </w:pPr>
          </w:p>
        </w:tc>
      </w:tr>
      <w:tr w:rsidR="00020E09" w:rsidRPr="00020E09" w14:paraId="47742890" w14:textId="77777777" w:rsidTr="00A33247">
        <w:tc>
          <w:tcPr>
            <w:tcW w:w="1640" w:type="pct"/>
            <w:vAlign w:val="center"/>
          </w:tcPr>
          <w:p w14:paraId="4DFE5263" w14:textId="77777777" w:rsidR="00020E09" w:rsidRPr="00020E09" w:rsidRDefault="00020E09" w:rsidP="00A33247">
            <w:pPr>
              <w:spacing w:before="100" w:beforeAutospacing="1" w:after="100" w:afterAutospacing="1"/>
              <w:rPr>
                <w:b/>
                <w:bCs/>
              </w:rPr>
            </w:pPr>
            <w:r w:rsidRPr="00020E09">
              <w:rPr>
                <w:b/>
                <w:bCs/>
              </w:rPr>
              <w:t xml:space="preserve">Kataloška številka (Part </w:t>
            </w:r>
            <w:proofErr w:type="spellStart"/>
            <w:r w:rsidRPr="00020E09">
              <w:rPr>
                <w:b/>
                <w:bCs/>
              </w:rPr>
              <w:t>Number</w:t>
            </w:r>
            <w:proofErr w:type="spellEnd"/>
            <w:r w:rsidRPr="00020E09">
              <w:rPr>
                <w:b/>
                <w:bCs/>
              </w:rPr>
              <w:t>)</w:t>
            </w:r>
          </w:p>
        </w:tc>
        <w:tc>
          <w:tcPr>
            <w:tcW w:w="1713" w:type="pct"/>
            <w:vAlign w:val="center"/>
          </w:tcPr>
          <w:p w14:paraId="30AB6E31" w14:textId="77777777" w:rsidR="00020E09" w:rsidRPr="00020E09" w:rsidRDefault="00020E09" w:rsidP="00A33247">
            <w:pPr>
              <w:spacing w:before="100" w:beforeAutospacing="1" w:after="100" w:afterAutospacing="1"/>
            </w:pPr>
            <w:r w:rsidRPr="00020E09">
              <w:t>/</w:t>
            </w:r>
          </w:p>
        </w:tc>
        <w:tc>
          <w:tcPr>
            <w:tcW w:w="1647" w:type="pct"/>
            <w:vAlign w:val="center"/>
          </w:tcPr>
          <w:p w14:paraId="3BAF198E" w14:textId="77777777" w:rsidR="00020E09" w:rsidRPr="00020E09" w:rsidRDefault="00020E09" w:rsidP="00A33247">
            <w:pPr>
              <w:spacing w:before="100" w:beforeAutospacing="1" w:after="100" w:afterAutospacing="1"/>
            </w:pPr>
          </w:p>
        </w:tc>
      </w:tr>
      <w:tr w:rsidR="00020E09" w:rsidRPr="00020E09" w14:paraId="29FEF56C" w14:textId="77777777" w:rsidTr="00A33247">
        <w:tc>
          <w:tcPr>
            <w:tcW w:w="1640" w:type="pct"/>
            <w:vAlign w:val="center"/>
          </w:tcPr>
          <w:p w14:paraId="4E44FD32" w14:textId="77777777" w:rsidR="00020E09" w:rsidRPr="00020E09" w:rsidRDefault="00020E09" w:rsidP="00A33247">
            <w:pPr>
              <w:spacing w:before="100" w:beforeAutospacing="1" w:after="100" w:afterAutospacing="1"/>
              <w:rPr>
                <w:b/>
                <w:bCs/>
              </w:rPr>
            </w:pPr>
            <w:r w:rsidRPr="00020E09">
              <w:rPr>
                <w:b/>
                <w:bCs/>
              </w:rPr>
              <w:t>Priklop preko USB vmesnika</w:t>
            </w:r>
          </w:p>
        </w:tc>
        <w:tc>
          <w:tcPr>
            <w:tcW w:w="1713" w:type="pct"/>
            <w:vAlign w:val="center"/>
          </w:tcPr>
          <w:p w14:paraId="47B23BAF" w14:textId="77777777" w:rsidR="00020E09" w:rsidRPr="00020E09" w:rsidRDefault="00020E09" w:rsidP="00A33247">
            <w:pPr>
              <w:spacing w:before="100" w:beforeAutospacing="1" w:after="100" w:afterAutospacing="1"/>
            </w:pPr>
            <w:r w:rsidRPr="00020E09">
              <w:t>DA</w:t>
            </w:r>
          </w:p>
        </w:tc>
        <w:tc>
          <w:tcPr>
            <w:tcW w:w="1647" w:type="pct"/>
            <w:vAlign w:val="center"/>
          </w:tcPr>
          <w:p w14:paraId="1BA87E38" w14:textId="77777777" w:rsidR="00020E09" w:rsidRPr="00020E09" w:rsidRDefault="00020E09" w:rsidP="00A33247">
            <w:pPr>
              <w:spacing w:before="100" w:beforeAutospacing="1" w:after="100" w:afterAutospacing="1"/>
            </w:pPr>
          </w:p>
        </w:tc>
      </w:tr>
      <w:tr w:rsidR="00020E09" w:rsidRPr="00020E09" w14:paraId="15C5DBF4" w14:textId="77777777" w:rsidTr="00A33247">
        <w:tc>
          <w:tcPr>
            <w:tcW w:w="1640" w:type="pct"/>
            <w:vAlign w:val="center"/>
          </w:tcPr>
          <w:p w14:paraId="351A0A39" w14:textId="77777777" w:rsidR="00020E09" w:rsidRPr="00020E09" w:rsidRDefault="00020E09" w:rsidP="00A33247">
            <w:pPr>
              <w:spacing w:before="100" w:beforeAutospacing="1" w:after="100" w:afterAutospacing="1"/>
              <w:rPr>
                <w:b/>
                <w:bCs/>
              </w:rPr>
            </w:pPr>
            <w:r w:rsidRPr="00020E09">
              <w:rPr>
                <w:b/>
                <w:bCs/>
              </w:rPr>
              <w:t>Zaslon in osvetlitev</w:t>
            </w:r>
          </w:p>
        </w:tc>
        <w:tc>
          <w:tcPr>
            <w:tcW w:w="1713" w:type="pct"/>
            <w:vAlign w:val="center"/>
          </w:tcPr>
          <w:p w14:paraId="43070C51" w14:textId="77777777" w:rsidR="00020E09" w:rsidRPr="00020E09" w:rsidRDefault="00020E09" w:rsidP="00A33247">
            <w:pPr>
              <w:spacing w:before="100" w:beforeAutospacing="1" w:after="100" w:afterAutospacing="1"/>
            </w:pPr>
            <w:r w:rsidRPr="00020E09">
              <w:t xml:space="preserve">660 </w:t>
            </w:r>
            <w:proofErr w:type="spellStart"/>
            <w:r w:rsidRPr="00020E09">
              <w:t>nm</w:t>
            </w:r>
            <w:proofErr w:type="spellEnd"/>
            <w:r w:rsidRPr="00020E09">
              <w:t xml:space="preserve"> </w:t>
            </w:r>
            <w:proofErr w:type="spellStart"/>
            <w:r w:rsidRPr="00020E09">
              <w:t>Hyper</w:t>
            </w:r>
            <w:proofErr w:type="spellEnd"/>
            <w:r w:rsidRPr="00020E09">
              <w:t xml:space="preserve"> Red LED</w:t>
            </w:r>
          </w:p>
          <w:p w14:paraId="00705094" w14:textId="77777777" w:rsidR="00020E09" w:rsidRPr="00020E09" w:rsidRDefault="00020E09" w:rsidP="00A33247">
            <w:pPr>
              <w:spacing w:before="100" w:beforeAutospacing="1" w:after="100" w:afterAutospacing="1"/>
            </w:pPr>
            <w:r w:rsidRPr="00020E09">
              <w:t xml:space="preserve">1280 x 800 </w:t>
            </w:r>
            <w:proofErr w:type="spellStart"/>
            <w:r w:rsidRPr="00020E09">
              <w:t>pixel</w:t>
            </w:r>
            <w:proofErr w:type="spellEnd"/>
          </w:p>
        </w:tc>
        <w:tc>
          <w:tcPr>
            <w:tcW w:w="1647" w:type="pct"/>
            <w:vAlign w:val="center"/>
          </w:tcPr>
          <w:p w14:paraId="6FCFE660" w14:textId="77777777" w:rsidR="00020E09" w:rsidRPr="00020E09" w:rsidRDefault="00020E09" w:rsidP="00A33247">
            <w:pPr>
              <w:spacing w:before="100" w:beforeAutospacing="1" w:after="100" w:afterAutospacing="1"/>
            </w:pPr>
          </w:p>
        </w:tc>
      </w:tr>
      <w:tr w:rsidR="00020E09" w:rsidRPr="00020E09" w14:paraId="49747D66" w14:textId="77777777" w:rsidTr="00A33247">
        <w:tc>
          <w:tcPr>
            <w:tcW w:w="1640" w:type="pct"/>
            <w:vAlign w:val="center"/>
          </w:tcPr>
          <w:p w14:paraId="6293CE05" w14:textId="77777777" w:rsidR="00020E09" w:rsidRPr="00020E09" w:rsidRDefault="00020E09" w:rsidP="00A33247">
            <w:pPr>
              <w:spacing w:before="100" w:beforeAutospacing="1" w:after="100" w:afterAutospacing="1"/>
              <w:rPr>
                <w:b/>
                <w:bCs/>
              </w:rPr>
            </w:pPr>
            <w:r w:rsidRPr="00020E09">
              <w:rPr>
                <w:b/>
                <w:bCs/>
              </w:rPr>
              <w:t>Zajem podatkov</w:t>
            </w:r>
          </w:p>
        </w:tc>
        <w:tc>
          <w:tcPr>
            <w:tcW w:w="1713" w:type="pct"/>
            <w:vAlign w:val="center"/>
          </w:tcPr>
          <w:p w14:paraId="5B53805D" w14:textId="77777777" w:rsidR="00020E09" w:rsidRPr="00020E09" w:rsidRDefault="00020E09" w:rsidP="00A33247">
            <w:pPr>
              <w:spacing w:before="100" w:beforeAutospacing="1" w:after="100" w:afterAutospacing="1"/>
            </w:pPr>
            <w:r w:rsidRPr="00020E09">
              <w:t>1D in 2D</w:t>
            </w:r>
          </w:p>
        </w:tc>
        <w:tc>
          <w:tcPr>
            <w:tcW w:w="1647" w:type="pct"/>
            <w:vAlign w:val="center"/>
          </w:tcPr>
          <w:p w14:paraId="2D7054DD" w14:textId="77777777" w:rsidR="00020E09" w:rsidRPr="00020E09" w:rsidRDefault="00020E09" w:rsidP="00A33247">
            <w:pPr>
              <w:spacing w:before="100" w:beforeAutospacing="1" w:after="100" w:afterAutospacing="1"/>
            </w:pPr>
          </w:p>
        </w:tc>
      </w:tr>
      <w:tr w:rsidR="00020E09" w:rsidRPr="00020E09" w14:paraId="7B0CD218" w14:textId="77777777" w:rsidTr="00A33247">
        <w:tc>
          <w:tcPr>
            <w:tcW w:w="1640" w:type="pct"/>
            <w:vAlign w:val="center"/>
          </w:tcPr>
          <w:p w14:paraId="14FB871A" w14:textId="77777777" w:rsidR="00020E09" w:rsidRPr="00020E09" w:rsidRDefault="00020E09" w:rsidP="00A33247">
            <w:pPr>
              <w:spacing w:before="100" w:beforeAutospacing="1" w:after="100" w:afterAutospacing="1"/>
              <w:rPr>
                <w:b/>
                <w:bCs/>
              </w:rPr>
            </w:pPr>
            <w:r w:rsidRPr="00020E09">
              <w:rPr>
                <w:b/>
                <w:bCs/>
              </w:rPr>
              <w:t>Razdalja skeniranja</w:t>
            </w:r>
          </w:p>
        </w:tc>
        <w:tc>
          <w:tcPr>
            <w:tcW w:w="1713" w:type="pct"/>
            <w:vAlign w:val="center"/>
          </w:tcPr>
          <w:p w14:paraId="107AAA25" w14:textId="77777777" w:rsidR="00020E09" w:rsidRPr="00020E09" w:rsidRDefault="00020E09" w:rsidP="00A33247">
            <w:pPr>
              <w:spacing w:before="100" w:beforeAutospacing="1" w:after="100" w:afterAutospacing="1"/>
            </w:pPr>
            <w:r w:rsidRPr="00020E09">
              <w:t>Do 305 cm/sec</w:t>
            </w:r>
          </w:p>
        </w:tc>
        <w:tc>
          <w:tcPr>
            <w:tcW w:w="1647" w:type="pct"/>
            <w:vAlign w:val="center"/>
          </w:tcPr>
          <w:p w14:paraId="4CDDFBAC" w14:textId="77777777" w:rsidR="00020E09" w:rsidRPr="00020E09" w:rsidRDefault="00020E09" w:rsidP="00A33247">
            <w:pPr>
              <w:spacing w:before="100" w:beforeAutospacing="1" w:after="100" w:afterAutospacing="1"/>
            </w:pPr>
          </w:p>
        </w:tc>
      </w:tr>
      <w:tr w:rsidR="00020E09" w:rsidRPr="00020E09" w14:paraId="7C998100" w14:textId="77777777" w:rsidTr="00A33247">
        <w:tc>
          <w:tcPr>
            <w:tcW w:w="1640" w:type="pct"/>
            <w:vAlign w:val="center"/>
          </w:tcPr>
          <w:p w14:paraId="35E4D00A" w14:textId="77777777" w:rsidR="00020E09" w:rsidRPr="00020E09" w:rsidRDefault="00020E09" w:rsidP="00A33247">
            <w:pPr>
              <w:spacing w:before="100" w:beforeAutospacing="1" w:after="100" w:afterAutospacing="1"/>
              <w:rPr>
                <w:b/>
                <w:bCs/>
              </w:rPr>
            </w:pPr>
            <w:r w:rsidRPr="00020E09">
              <w:rPr>
                <w:b/>
                <w:bCs/>
              </w:rPr>
              <w:lastRenderedPageBreak/>
              <w:t>Podpora formatom</w:t>
            </w:r>
          </w:p>
        </w:tc>
        <w:tc>
          <w:tcPr>
            <w:tcW w:w="1713" w:type="pct"/>
            <w:vAlign w:val="center"/>
          </w:tcPr>
          <w:p w14:paraId="260DEA13" w14:textId="77777777" w:rsidR="00020E09" w:rsidRPr="00020E09" w:rsidRDefault="00020E09" w:rsidP="00A33247">
            <w:pPr>
              <w:spacing w:before="100" w:beforeAutospacing="1" w:after="100" w:afterAutospacing="1"/>
            </w:pPr>
            <w:proofErr w:type="spellStart"/>
            <w:r w:rsidRPr="00020E09">
              <w:t>Bitmap</w:t>
            </w:r>
            <w:proofErr w:type="spellEnd"/>
            <w:r w:rsidRPr="00020E09">
              <w:t xml:space="preserve">, JPEG </w:t>
            </w:r>
            <w:proofErr w:type="spellStart"/>
            <w:r w:rsidRPr="00020E09">
              <w:t>or</w:t>
            </w:r>
            <w:proofErr w:type="spellEnd"/>
            <w:r w:rsidRPr="00020E09">
              <w:t xml:space="preserve"> TIFF</w:t>
            </w:r>
          </w:p>
        </w:tc>
        <w:tc>
          <w:tcPr>
            <w:tcW w:w="1647" w:type="pct"/>
            <w:vAlign w:val="center"/>
          </w:tcPr>
          <w:p w14:paraId="7ED99797" w14:textId="77777777" w:rsidR="00020E09" w:rsidRPr="00020E09" w:rsidRDefault="00020E09" w:rsidP="00A33247">
            <w:pPr>
              <w:spacing w:before="100" w:beforeAutospacing="1" w:after="100" w:afterAutospacing="1"/>
            </w:pPr>
          </w:p>
        </w:tc>
      </w:tr>
      <w:tr w:rsidR="00020E09" w:rsidRPr="00020E09" w14:paraId="32F6E064" w14:textId="77777777" w:rsidTr="00A33247">
        <w:tc>
          <w:tcPr>
            <w:tcW w:w="1640" w:type="pct"/>
            <w:vAlign w:val="center"/>
          </w:tcPr>
          <w:p w14:paraId="27F6D4AA" w14:textId="77777777" w:rsidR="00020E09" w:rsidRPr="00020E09" w:rsidRDefault="00020E09" w:rsidP="00A33247">
            <w:pPr>
              <w:spacing w:before="100" w:beforeAutospacing="1" w:after="100" w:afterAutospacing="1"/>
              <w:rPr>
                <w:b/>
                <w:bCs/>
              </w:rPr>
            </w:pPr>
            <w:r w:rsidRPr="00020E09">
              <w:rPr>
                <w:b/>
                <w:bCs/>
              </w:rPr>
              <w:t>Temperaturno območje delovanja</w:t>
            </w:r>
          </w:p>
        </w:tc>
        <w:tc>
          <w:tcPr>
            <w:tcW w:w="1713" w:type="pct"/>
            <w:vAlign w:val="center"/>
          </w:tcPr>
          <w:p w14:paraId="43493461" w14:textId="77777777" w:rsidR="00020E09" w:rsidRPr="00020E09" w:rsidRDefault="00020E09" w:rsidP="00A33247">
            <w:pPr>
              <w:spacing w:before="100" w:beforeAutospacing="1" w:after="100" w:afterAutospacing="1"/>
            </w:pPr>
            <w:r w:rsidRPr="00020E09">
              <w:t>0.0° C do 50.0° C</w:t>
            </w:r>
          </w:p>
        </w:tc>
        <w:tc>
          <w:tcPr>
            <w:tcW w:w="1647" w:type="pct"/>
            <w:vAlign w:val="center"/>
          </w:tcPr>
          <w:p w14:paraId="6A6B5709" w14:textId="77777777" w:rsidR="00020E09" w:rsidRPr="00020E09" w:rsidRDefault="00020E09" w:rsidP="00A33247">
            <w:pPr>
              <w:spacing w:before="100" w:beforeAutospacing="1" w:after="100" w:afterAutospacing="1"/>
            </w:pPr>
          </w:p>
        </w:tc>
      </w:tr>
      <w:tr w:rsidR="00020E09" w:rsidRPr="00020E09" w14:paraId="4B8D1D97" w14:textId="77777777" w:rsidTr="00A33247">
        <w:tc>
          <w:tcPr>
            <w:tcW w:w="1640" w:type="pct"/>
            <w:vAlign w:val="center"/>
          </w:tcPr>
          <w:p w14:paraId="440B3A4A" w14:textId="77777777" w:rsidR="00020E09" w:rsidRPr="00020E09" w:rsidRDefault="00020E09" w:rsidP="00A33247">
            <w:pPr>
              <w:spacing w:before="100" w:beforeAutospacing="1" w:after="100" w:afterAutospacing="1"/>
              <w:rPr>
                <w:b/>
                <w:bCs/>
              </w:rPr>
            </w:pPr>
            <w:r w:rsidRPr="00020E09">
              <w:rPr>
                <w:b/>
                <w:bCs/>
              </w:rPr>
              <w:t>Dobavljiv v črni barvi</w:t>
            </w:r>
          </w:p>
        </w:tc>
        <w:tc>
          <w:tcPr>
            <w:tcW w:w="1713" w:type="pct"/>
            <w:vAlign w:val="center"/>
          </w:tcPr>
          <w:p w14:paraId="7DC7FA2D" w14:textId="77777777" w:rsidR="00020E09" w:rsidRPr="00020E09" w:rsidRDefault="00020E09" w:rsidP="00A33247">
            <w:pPr>
              <w:spacing w:before="100" w:beforeAutospacing="1" w:after="100" w:afterAutospacing="1"/>
            </w:pPr>
            <w:r w:rsidRPr="00020E09">
              <w:t>DA</w:t>
            </w:r>
          </w:p>
        </w:tc>
        <w:tc>
          <w:tcPr>
            <w:tcW w:w="1647" w:type="pct"/>
            <w:vAlign w:val="center"/>
          </w:tcPr>
          <w:p w14:paraId="7BD5939E" w14:textId="77777777" w:rsidR="00020E09" w:rsidRPr="00020E09" w:rsidRDefault="00020E09" w:rsidP="00A33247">
            <w:pPr>
              <w:spacing w:before="100" w:beforeAutospacing="1" w:after="100" w:afterAutospacing="1"/>
            </w:pPr>
          </w:p>
        </w:tc>
      </w:tr>
      <w:tr w:rsidR="00020E09" w:rsidRPr="00020E09" w14:paraId="00C31AA7" w14:textId="77777777" w:rsidTr="00A33247">
        <w:tc>
          <w:tcPr>
            <w:tcW w:w="1640" w:type="pct"/>
            <w:vAlign w:val="center"/>
          </w:tcPr>
          <w:p w14:paraId="7FB51A2B" w14:textId="77777777" w:rsidR="00020E09" w:rsidRPr="00020E09" w:rsidRDefault="00020E09" w:rsidP="00A33247">
            <w:pPr>
              <w:spacing w:before="100" w:beforeAutospacing="1" w:after="100" w:afterAutospacing="1"/>
              <w:rPr>
                <w:b/>
                <w:bCs/>
              </w:rPr>
            </w:pPr>
            <w:r w:rsidRPr="00020E09">
              <w:rPr>
                <w:b/>
                <w:bCs/>
              </w:rPr>
              <w:t>Ustrezni originalni napajalnik</w:t>
            </w:r>
          </w:p>
        </w:tc>
        <w:tc>
          <w:tcPr>
            <w:tcW w:w="1713" w:type="pct"/>
            <w:vAlign w:val="center"/>
          </w:tcPr>
          <w:p w14:paraId="61B9EE89" w14:textId="77777777" w:rsidR="00020E09" w:rsidRPr="00020E09" w:rsidRDefault="00020E09" w:rsidP="00A33247">
            <w:pPr>
              <w:spacing w:before="100" w:beforeAutospacing="1" w:after="100" w:afterAutospacing="1"/>
            </w:pPr>
            <w:r w:rsidRPr="00020E09">
              <w:t>DA</w:t>
            </w:r>
          </w:p>
        </w:tc>
        <w:tc>
          <w:tcPr>
            <w:tcW w:w="1647" w:type="pct"/>
            <w:vAlign w:val="center"/>
          </w:tcPr>
          <w:p w14:paraId="3500F4FB" w14:textId="77777777" w:rsidR="00020E09" w:rsidRPr="00020E09" w:rsidRDefault="00020E09" w:rsidP="00A33247">
            <w:pPr>
              <w:spacing w:before="100" w:beforeAutospacing="1" w:after="100" w:afterAutospacing="1"/>
            </w:pPr>
          </w:p>
        </w:tc>
      </w:tr>
      <w:tr w:rsidR="00020E09" w:rsidRPr="00020E09" w14:paraId="13D05FF8" w14:textId="77777777" w:rsidTr="00A33247">
        <w:tc>
          <w:tcPr>
            <w:tcW w:w="1640" w:type="pct"/>
            <w:vAlign w:val="center"/>
          </w:tcPr>
          <w:p w14:paraId="57E2277F" w14:textId="77777777" w:rsidR="00020E09" w:rsidRPr="00020E09" w:rsidRDefault="00020E09" w:rsidP="00A33247">
            <w:pPr>
              <w:spacing w:before="100" w:beforeAutospacing="1" w:after="100" w:afterAutospacing="1"/>
              <w:rPr>
                <w:b/>
                <w:bCs/>
              </w:rPr>
            </w:pPr>
            <w:r w:rsidRPr="00020E09">
              <w:rPr>
                <w:b/>
                <w:bCs/>
              </w:rPr>
              <w:t>Standardi</w:t>
            </w:r>
          </w:p>
        </w:tc>
        <w:tc>
          <w:tcPr>
            <w:tcW w:w="1713" w:type="pct"/>
            <w:vAlign w:val="center"/>
          </w:tcPr>
          <w:p w14:paraId="1A122123" w14:textId="77777777" w:rsidR="00020E09" w:rsidRPr="00020E09" w:rsidRDefault="00020E09" w:rsidP="00A33247">
            <w:pPr>
              <w:spacing w:before="100" w:beforeAutospacing="1" w:after="100" w:afterAutospacing="1"/>
            </w:pPr>
            <w:r w:rsidRPr="00020E09">
              <w:t>EN, ROHS, IEC, REACH, CAN, CSA, FCC</w:t>
            </w:r>
          </w:p>
        </w:tc>
        <w:tc>
          <w:tcPr>
            <w:tcW w:w="1647" w:type="pct"/>
            <w:vAlign w:val="center"/>
          </w:tcPr>
          <w:p w14:paraId="448DED2B" w14:textId="77777777" w:rsidR="00020E09" w:rsidRPr="00020E09" w:rsidRDefault="00020E09" w:rsidP="00A33247">
            <w:pPr>
              <w:spacing w:before="100" w:beforeAutospacing="1" w:after="100" w:afterAutospacing="1"/>
            </w:pPr>
          </w:p>
        </w:tc>
      </w:tr>
      <w:tr w:rsidR="00020E09" w:rsidRPr="00020E09" w14:paraId="71EF52E4" w14:textId="77777777" w:rsidTr="00A33247">
        <w:tc>
          <w:tcPr>
            <w:tcW w:w="1640" w:type="pct"/>
            <w:vAlign w:val="center"/>
          </w:tcPr>
          <w:p w14:paraId="3BFE5C4D" w14:textId="77777777" w:rsidR="00020E09" w:rsidRPr="00020E09" w:rsidRDefault="00020E09" w:rsidP="00A33247">
            <w:pPr>
              <w:spacing w:before="100" w:beforeAutospacing="1" w:after="100" w:afterAutospacing="1"/>
              <w:rPr>
                <w:b/>
                <w:bCs/>
              </w:rPr>
            </w:pPr>
            <w:r w:rsidRPr="00020E09">
              <w:rPr>
                <w:b/>
                <w:bCs/>
              </w:rPr>
              <w:t>Garancija in režim vzdrževanja</w:t>
            </w:r>
          </w:p>
        </w:tc>
        <w:tc>
          <w:tcPr>
            <w:tcW w:w="1713" w:type="pct"/>
            <w:vAlign w:val="center"/>
          </w:tcPr>
          <w:p w14:paraId="2827BA16" w14:textId="77777777" w:rsidR="00020E09" w:rsidRPr="00020E09" w:rsidRDefault="00020E09" w:rsidP="00A33247">
            <w:pPr>
              <w:spacing w:before="100" w:beforeAutospacing="1" w:after="100" w:afterAutospacing="1"/>
            </w:pPr>
            <w:r w:rsidRPr="00020E09">
              <w:t>36 mesecev pri stranki, 4 urni odzivni čas, 13 ur na dan, delovni dnevi</w:t>
            </w:r>
          </w:p>
        </w:tc>
        <w:tc>
          <w:tcPr>
            <w:tcW w:w="1647" w:type="pct"/>
            <w:vAlign w:val="center"/>
          </w:tcPr>
          <w:p w14:paraId="171A95BE" w14:textId="77777777" w:rsidR="00020E09" w:rsidRPr="00020E09" w:rsidRDefault="00020E09" w:rsidP="00A33247">
            <w:pPr>
              <w:spacing w:before="100" w:beforeAutospacing="1" w:after="100" w:afterAutospacing="1"/>
            </w:pPr>
          </w:p>
        </w:tc>
      </w:tr>
    </w:tbl>
    <w:p w14:paraId="6D75B9DC" w14:textId="77777777" w:rsidR="00754478" w:rsidRDefault="00754478" w:rsidP="00754478">
      <w:pPr>
        <w:pStyle w:val="Brezrazmikov"/>
      </w:pPr>
      <w:bookmarkStart w:id="41" w:name="_Toc183592257"/>
      <w:bookmarkStart w:id="42" w:name="_Toc189638611"/>
      <w:bookmarkStart w:id="43" w:name="_Toc191296009"/>
    </w:p>
    <w:p w14:paraId="054BEFDD" w14:textId="1ACAB45B" w:rsidR="00020E09" w:rsidRDefault="00020E09" w:rsidP="00216A17">
      <w:pPr>
        <w:pStyle w:val="Naslov1"/>
        <w:numPr>
          <w:ilvl w:val="1"/>
          <w:numId w:val="31"/>
        </w:numPr>
        <w:tabs>
          <w:tab w:val="num" w:pos="360"/>
        </w:tabs>
        <w:ind w:left="426" w:hanging="431"/>
        <w:rPr>
          <w:b/>
          <w:bCs/>
          <w:i w:val="0"/>
          <w:iCs w:val="0"/>
          <w:sz w:val="20"/>
          <w:szCs w:val="20"/>
        </w:rPr>
      </w:pPr>
      <w:r w:rsidRPr="00754478">
        <w:rPr>
          <w:b/>
          <w:bCs/>
          <w:i w:val="0"/>
          <w:iCs w:val="0"/>
          <w:sz w:val="20"/>
          <w:szCs w:val="20"/>
        </w:rPr>
        <w:t>Mrežna stikala</w:t>
      </w:r>
      <w:bookmarkEnd w:id="41"/>
      <w:bookmarkEnd w:id="42"/>
      <w:bookmarkEnd w:id="43"/>
    </w:p>
    <w:p w14:paraId="220DBC86" w14:textId="77777777" w:rsidR="00754478" w:rsidRPr="00754478" w:rsidRDefault="00754478" w:rsidP="00754478"/>
    <w:p w14:paraId="4D3DAEA7" w14:textId="77777777" w:rsidR="00020E09" w:rsidRPr="00754478" w:rsidRDefault="00020E09" w:rsidP="00216A17">
      <w:pPr>
        <w:pStyle w:val="Naslov1"/>
        <w:numPr>
          <w:ilvl w:val="2"/>
          <w:numId w:val="31"/>
        </w:numPr>
        <w:ind w:left="709" w:hanging="657"/>
        <w:rPr>
          <w:i w:val="0"/>
          <w:iCs w:val="0"/>
          <w:sz w:val="20"/>
          <w:szCs w:val="20"/>
        </w:rPr>
      </w:pPr>
      <w:bookmarkStart w:id="44" w:name="_Toc189638612"/>
      <w:bookmarkStart w:id="45" w:name="_Toc191296010"/>
      <w:r w:rsidRPr="00754478">
        <w:rPr>
          <w:i w:val="0"/>
          <w:iCs w:val="0"/>
          <w:sz w:val="20"/>
          <w:szCs w:val="20"/>
        </w:rPr>
        <w:t>Napredno stikalo 48 vrat</w:t>
      </w:r>
      <w:bookmarkEnd w:id="44"/>
      <w:bookmarkEnd w:id="45"/>
    </w:p>
    <w:tbl>
      <w:tblPr>
        <w:tblStyle w:val="Tabelasvetlamrea1poudarek5"/>
        <w:tblW w:w="9493" w:type="dxa"/>
        <w:tblLook w:val="0620" w:firstRow="1" w:lastRow="0" w:firstColumn="0" w:lastColumn="0" w:noHBand="1" w:noVBand="1"/>
      </w:tblPr>
      <w:tblGrid>
        <w:gridCol w:w="3114"/>
        <w:gridCol w:w="6379"/>
      </w:tblGrid>
      <w:tr w:rsidR="00020E09" w:rsidRPr="00020E09" w14:paraId="252C262D"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52620D71" w14:textId="77777777" w:rsidR="00020E09" w:rsidRPr="00020E09" w:rsidRDefault="00020E09" w:rsidP="00A33247">
            <w:pPr>
              <w:spacing w:before="100" w:beforeAutospacing="1" w:after="100" w:afterAutospacing="1"/>
              <w:contextualSpacing/>
              <w:rPr>
                <w:color w:val="00B050"/>
              </w:rPr>
            </w:pPr>
            <w:r w:rsidRPr="00020E09">
              <w:t>Segment</w:t>
            </w:r>
          </w:p>
        </w:tc>
        <w:tc>
          <w:tcPr>
            <w:tcW w:w="6379" w:type="dxa"/>
            <w:shd w:val="clear" w:color="auto" w:fill="DEEAF6" w:themeFill="accent5" w:themeFillTint="33"/>
            <w:vAlign w:val="center"/>
          </w:tcPr>
          <w:p w14:paraId="16AA7A8D" w14:textId="77777777" w:rsidR="00020E09" w:rsidRPr="00020E09" w:rsidRDefault="00020E09" w:rsidP="00A33247">
            <w:pPr>
              <w:spacing w:before="100" w:beforeAutospacing="1" w:after="100" w:afterAutospacing="1"/>
              <w:contextualSpacing/>
            </w:pPr>
            <w:r w:rsidRPr="00020E09">
              <w:t>Zahteva naročnika</w:t>
            </w:r>
          </w:p>
        </w:tc>
      </w:tr>
      <w:tr w:rsidR="00020E09" w:rsidRPr="00020E09" w14:paraId="40B8A3AD" w14:textId="77777777" w:rsidTr="00A33247">
        <w:tc>
          <w:tcPr>
            <w:tcW w:w="3114" w:type="dxa"/>
            <w:vAlign w:val="center"/>
          </w:tcPr>
          <w:p w14:paraId="29C1539B" w14:textId="77777777" w:rsidR="00020E09" w:rsidRPr="00020E09" w:rsidRDefault="00020E09" w:rsidP="00A33247">
            <w:pPr>
              <w:spacing w:before="100" w:beforeAutospacing="1" w:after="100" w:afterAutospacing="1"/>
              <w:contextualSpacing/>
              <w:rPr>
                <w:b/>
                <w:bCs/>
              </w:rPr>
            </w:pPr>
            <w:r w:rsidRPr="00020E09">
              <w:rPr>
                <w:b/>
                <w:bCs/>
              </w:rPr>
              <w:t>Proizvajalec in naziv</w:t>
            </w:r>
          </w:p>
        </w:tc>
        <w:tc>
          <w:tcPr>
            <w:tcW w:w="6379" w:type="dxa"/>
            <w:vAlign w:val="center"/>
          </w:tcPr>
          <w:p w14:paraId="78B1312E" w14:textId="77777777" w:rsidR="00020E09" w:rsidRPr="00020E09" w:rsidRDefault="00020E09" w:rsidP="00A33247">
            <w:pPr>
              <w:spacing w:before="100" w:beforeAutospacing="1" w:after="100" w:afterAutospacing="1"/>
              <w:contextualSpacing/>
            </w:pPr>
            <w:proofErr w:type="spellStart"/>
            <w:r w:rsidRPr="00020E09">
              <w:t>Cisco</w:t>
            </w:r>
            <w:proofErr w:type="spellEnd"/>
            <w:r w:rsidRPr="00020E09">
              <w:t xml:space="preserve"> </w:t>
            </w:r>
            <w:proofErr w:type="spellStart"/>
            <w:r w:rsidRPr="00020E09">
              <w:t>Catalyst</w:t>
            </w:r>
            <w:proofErr w:type="spellEnd"/>
            <w:r w:rsidRPr="00020E09">
              <w:t xml:space="preserve"> C9200L 48-port </w:t>
            </w:r>
            <w:proofErr w:type="spellStart"/>
            <w:r w:rsidRPr="00020E09">
              <w:t>PoE</w:t>
            </w:r>
            <w:proofErr w:type="spellEnd"/>
            <w:r w:rsidRPr="00020E09">
              <w:t xml:space="preserve">+, 2x PSU, </w:t>
            </w:r>
            <w:proofErr w:type="spellStart"/>
            <w:r w:rsidRPr="00020E09">
              <w:t>Stack</w:t>
            </w:r>
            <w:proofErr w:type="spellEnd"/>
          </w:p>
        </w:tc>
      </w:tr>
      <w:tr w:rsidR="00020E09" w:rsidRPr="00020E09" w14:paraId="7C486888" w14:textId="77777777" w:rsidTr="00A33247">
        <w:tc>
          <w:tcPr>
            <w:tcW w:w="3114" w:type="dxa"/>
            <w:vAlign w:val="center"/>
          </w:tcPr>
          <w:p w14:paraId="066C0855" w14:textId="77777777" w:rsidR="00020E09" w:rsidRPr="00020E09" w:rsidRDefault="00020E09" w:rsidP="00A33247">
            <w:pPr>
              <w:spacing w:before="100" w:beforeAutospacing="1" w:after="100" w:afterAutospacing="1"/>
              <w:contextualSpacing/>
              <w:rPr>
                <w:b/>
                <w:bCs/>
              </w:rPr>
            </w:pPr>
            <w:r w:rsidRPr="00020E09">
              <w:rPr>
                <w:b/>
                <w:bCs/>
              </w:rPr>
              <w:t>Število vrat</w:t>
            </w:r>
          </w:p>
        </w:tc>
        <w:tc>
          <w:tcPr>
            <w:tcW w:w="6379" w:type="dxa"/>
            <w:vAlign w:val="center"/>
          </w:tcPr>
          <w:p w14:paraId="7988483E" w14:textId="77777777" w:rsidR="00020E09" w:rsidRPr="00020E09" w:rsidRDefault="00020E09" w:rsidP="00A33247">
            <w:pPr>
              <w:spacing w:before="100" w:beforeAutospacing="1" w:after="100" w:afterAutospacing="1"/>
              <w:contextualSpacing/>
            </w:pPr>
            <w:r w:rsidRPr="00020E09">
              <w:rPr>
                <w:color w:val="000000"/>
              </w:rPr>
              <w:t xml:space="preserve">48x 10/100/1000 </w:t>
            </w:r>
            <w:proofErr w:type="spellStart"/>
            <w:r w:rsidRPr="00020E09">
              <w:rPr>
                <w:color w:val="000000"/>
              </w:rPr>
              <w:t>PoE</w:t>
            </w:r>
            <w:proofErr w:type="spellEnd"/>
            <w:r w:rsidRPr="00020E09">
              <w:rPr>
                <w:color w:val="000000"/>
              </w:rPr>
              <w:t xml:space="preserve"> (740W) + 4x 10Gb SFP+</w:t>
            </w:r>
          </w:p>
        </w:tc>
      </w:tr>
      <w:tr w:rsidR="00020E09" w:rsidRPr="00020E09" w14:paraId="4E0329F6" w14:textId="77777777" w:rsidTr="00A33247">
        <w:tc>
          <w:tcPr>
            <w:tcW w:w="3114" w:type="dxa"/>
            <w:vAlign w:val="center"/>
          </w:tcPr>
          <w:p w14:paraId="00DF2CE9" w14:textId="77777777" w:rsidR="00020E09" w:rsidRPr="00020E09" w:rsidRDefault="00020E09" w:rsidP="00A33247">
            <w:pPr>
              <w:spacing w:before="100" w:beforeAutospacing="1" w:after="100" w:afterAutospacing="1"/>
              <w:contextualSpacing/>
              <w:rPr>
                <w:b/>
                <w:bCs/>
              </w:rPr>
            </w:pPr>
            <w:r w:rsidRPr="00020E09">
              <w:rPr>
                <w:b/>
                <w:bCs/>
              </w:rPr>
              <w:t>Dodatna oprema / razširitev</w:t>
            </w:r>
          </w:p>
        </w:tc>
        <w:tc>
          <w:tcPr>
            <w:tcW w:w="6379" w:type="dxa"/>
            <w:vAlign w:val="center"/>
          </w:tcPr>
          <w:p w14:paraId="0CCA91BB"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Redundantni napajalnik 1 kW (PWR-C5-1KWAC)</w:t>
            </w:r>
          </w:p>
          <w:p w14:paraId="5245776B"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color w:val="000000"/>
              </w:rPr>
            </w:pPr>
            <w:r w:rsidRPr="00020E09">
              <w:rPr>
                <w:rFonts w:ascii="Arial" w:hAnsi="Arial" w:cs="Arial"/>
              </w:rPr>
              <w:t>Skladovni modul s pripadajočim skladovnim kablom 0,5m (C9200L-STACK-KIT)</w:t>
            </w:r>
          </w:p>
        </w:tc>
      </w:tr>
      <w:tr w:rsidR="00020E09" w:rsidRPr="00020E09" w14:paraId="62D56E40" w14:textId="77777777" w:rsidTr="00A33247">
        <w:tc>
          <w:tcPr>
            <w:tcW w:w="3114" w:type="dxa"/>
            <w:vAlign w:val="center"/>
          </w:tcPr>
          <w:p w14:paraId="6A6D9BAE" w14:textId="77777777" w:rsidR="00020E09" w:rsidRPr="00020E09" w:rsidRDefault="00020E09" w:rsidP="00A33247">
            <w:pPr>
              <w:spacing w:before="100" w:beforeAutospacing="1" w:after="100" w:afterAutospacing="1"/>
              <w:contextualSpacing/>
              <w:rPr>
                <w:b/>
                <w:bCs/>
              </w:rPr>
            </w:pPr>
            <w:r w:rsidRPr="00020E09">
              <w:rPr>
                <w:b/>
                <w:bCs/>
              </w:rPr>
              <w:t>Združljivost z mrežnimi protokoli</w:t>
            </w:r>
          </w:p>
        </w:tc>
        <w:tc>
          <w:tcPr>
            <w:tcW w:w="6379" w:type="dxa"/>
            <w:vAlign w:val="center"/>
          </w:tcPr>
          <w:p w14:paraId="09FA4FD6" w14:textId="77777777" w:rsidR="00020E09" w:rsidRPr="00020E09" w:rsidRDefault="00020E09" w:rsidP="00A33247">
            <w:pPr>
              <w:spacing w:before="100" w:beforeAutospacing="1" w:after="100" w:afterAutospacing="1"/>
              <w:contextualSpacing/>
            </w:pPr>
            <w:r w:rsidRPr="00020E09">
              <w:t xml:space="preserve">IEEE 802.3 10Base-T </w:t>
            </w:r>
            <w:proofErr w:type="spellStart"/>
            <w:r w:rsidRPr="00020E09">
              <w:t>Ethernet</w:t>
            </w:r>
            <w:proofErr w:type="spellEnd"/>
            <w:r w:rsidRPr="00020E09">
              <w:t xml:space="preserve">, IEEE 802.3u 100 Base-TX </w:t>
            </w:r>
            <w:proofErr w:type="spellStart"/>
            <w:r w:rsidRPr="00020E09">
              <w:t>Fast</w:t>
            </w:r>
            <w:proofErr w:type="spellEnd"/>
            <w:r w:rsidRPr="00020E09">
              <w:t xml:space="preserve"> </w:t>
            </w:r>
            <w:proofErr w:type="spellStart"/>
            <w:r w:rsidRPr="00020E09">
              <w:t>Ethernet</w:t>
            </w:r>
            <w:proofErr w:type="spellEnd"/>
            <w:r w:rsidRPr="00020E09">
              <w:t xml:space="preserve">, IEEE 802.3ab 1000Base-T Gigabit </w:t>
            </w:r>
            <w:proofErr w:type="spellStart"/>
            <w:r w:rsidRPr="00020E09">
              <w:t>Ethernet</w:t>
            </w:r>
            <w:proofErr w:type="spellEnd"/>
            <w:r w:rsidRPr="00020E09">
              <w:t xml:space="preserve">, IEEE 802.3ad (Link </w:t>
            </w:r>
            <w:proofErr w:type="spellStart"/>
            <w:r w:rsidRPr="00020E09">
              <w:t>Aggregation</w:t>
            </w:r>
            <w:proofErr w:type="spellEnd"/>
            <w:r w:rsidRPr="00020E09">
              <w:t xml:space="preserve">), 802.1x (Port </w:t>
            </w:r>
            <w:proofErr w:type="spellStart"/>
            <w:r w:rsidRPr="00020E09">
              <w:t>Based</w:t>
            </w:r>
            <w:proofErr w:type="spellEnd"/>
            <w:r w:rsidRPr="00020E09">
              <w:t xml:space="preserve"> </w:t>
            </w:r>
            <w:proofErr w:type="spellStart"/>
            <w:r w:rsidRPr="00020E09">
              <w:t>Network</w:t>
            </w:r>
            <w:proofErr w:type="spellEnd"/>
            <w:r w:rsidRPr="00020E09">
              <w:t xml:space="preserve"> Access </w:t>
            </w:r>
            <w:proofErr w:type="spellStart"/>
            <w:r w:rsidRPr="00020E09">
              <w:t>Control</w:t>
            </w:r>
            <w:proofErr w:type="spellEnd"/>
            <w:r w:rsidRPr="00020E09">
              <w:t xml:space="preserve">), 802.1s (Multiple </w:t>
            </w:r>
            <w:proofErr w:type="spellStart"/>
            <w:r w:rsidRPr="00020E09">
              <w:t>Spanning</w:t>
            </w:r>
            <w:proofErr w:type="spellEnd"/>
            <w:r w:rsidRPr="00020E09">
              <w:t xml:space="preserve"> </w:t>
            </w:r>
            <w:proofErr w:type="spellStart"/>
            <w:r w:rsidRPr="00020E09">
              <w:t>Tree</w:t>
            </w:r>
            <w:proofErr w:type="spellEnd"/>
            <w:r w:rsidRPr="00020E09">
              <w:t xml:space="preserve"> </w:t>
            </w:r>
            <w:proofErr w:type="spellStart"/>
            <w:r w:rsidRPr="00020E09">
              <w:t>Protocol</w:t>
            </w:r>
            <w:proofErr w:type="spellEnd"/>
            <w:r w:rsidRPr="00020E09">
              <w:t xml:space="preserve"> ), 802.1w (</w:t>
            </w:r>
            <w:proofErr w:type="spellStart"/>
            <w:r w:rsidRPr="00020E09">
              <w:t>Rapid</w:t>
            </w:r>
            <w:proofErr w:type="spellEnd"/>
            <w:r w:rsidRPr="00020E09">
              <w:t xml:space="preserve"> </w:t>
            </w:r>
            <w:proofErr w:type="spellStart"/>
            <w:r w:rsidRPr="00020E09">
              <w:t>Spanning</w:t>
            </w:r>
            <w:proofErr w:type="spellEnd"/>
            <w:r w:rsidRPr="00020E09">
              <w:t xml:space="preserve"> </w:t>
            </w:r>
            <w:proofErr w:type="spellStart"/>
            <w:r w:rsidRPr="00020E09">
              <w:t>Tree</w:t>
            </w:r>
            <w:proofErr w:type="spellEnd"/>
            <w:r w:rsidRPr="00020E09">
              <w:t xml:space="preserve"> </w:t>
            </w:r>
            <w:proofErr w:type="spellStart"/>
            <w:r w:rsidRPr="00020E09">
              <w:t>Protocol</w:t>
            </w:r>
            <w:proofErr w:type="spellEnd"/>
            <w:r w:rsidRPr="00020E09">
              <w:t xml:space="preserve"> ), 802.1d (</w:t>
            </w:r>
            <w:proofErr w:type="spellStart"/>
            <w:r w:rsidRPr="00020E09">
              <w:t>Spanning</w:t>
            </w:r>
            <w:proofErr w:type="spellEnd"/>
            <w:r w:rsidRPr="00020E09">
              <w:t xml:space="preserve"> </w:t>
            </w:r>
            <w:proofErr w:type="spellStart"/>
            <w:r w:rsidRPr="00020E09">
              <w:t>Tree</w:t>
            </w:r>
            <w:proofErr w:type="spellEnd"/>
            <w:r w:rsidRPr="00020E09">
              <w:t xml:space="preserve"> </w:t>
            </w:r>
            <w:proofErr w:type="spellStart"/>
            <w:r w:rsidRPr="00020E09">
              <w:t>Protocol</w:t>
            </w:r>
            <w:proofErr w:type="spellEnd"/>
            <w:r w:rsidRPr="00020E09">
              <w:t xml:space="preserve"> ), 802.1p, 802.1q (VLAN </w:t>
            </w:r>
            <w:proofErr w:type="spellStart"/>
            <w:r w:rsidRPr="00020E09">
              <w:t>tagging</w:t>
            </w:r>
            <w:proofErr w:type="spellEnd"/>
            <w:r w:rsidRPr="00020E09">
              <w:t xml:space="preserve">), PBR, MACsec-128, FHS, PVLAN, VRRP, RIP, EIGRP, OSPF, </w:t>
            </w:r>
            <w:proofErr w:type="spellStart"/>
            <w:r w:rsidRPr="00020E09">
              <w:t>NetFlow</w:t>
            </w:r>
            <w:proofErr w:type="spellEnd"/>
            <w:r w:rsidRPr="00020E09">
              <w:t>, SPAN, RSPAN.</w:t>
            </w:r>
          </w:p>
        </w:tc>
      </w:tr>
      <w:tr w:rsidR="00020E09" w:rsidRPr="00020E09" w14:paraId="5AF20CCA" w14:textId="77777777" w:rsidTr="00A33247">
        <w:tc>
          <w:tcPr>
            <w:tcW w:w="3114" w:type="dxa"/>
            <w:vAlign w:val="center"/>
          </w:tcPr>
          <w:p w14:paraId="30F37F38" w14:textId="77777777" w:rsidR="00020E09" w:rsidRPr="00020E09" w:rsidRDefault="00020E09" w:rsidP="00A33247">
            <w:pPr>
              <w:spacing w:before="100" w:beforeAutospacing="1" w:after="100" w:afterAutospacing="1"/>
              <w:contextualSpacing/>
              <w:rPr>
                <w:b/>
                <w:bCs/>
              </w:rPr>
            </w:pPr>
            <w:proofErr w:type="spellStart"/>
            <w:r w:rsidRPr="00020E09">
              <w:rPr>
                <w:b/>
                <w:bCs/>
              </w:rPr>
              <w:t>Performančne</w:t>
            </w:r>
            <w:proofErr w:type="spellEnd"/>
            <w:r w:rsidRPr="00020E09">
              <w:rPr>
                <w:b/>
                <w:bCs/>
              </w:rPr>
              <w:t xml:space="preserve"> specifikacije</w:t>
            </w:r>
          </w:p>
        </w:tc>
        <w:tc>
          <w:tcPr>
            <w:tcW w:w="6379" w:type="dxa"/>
            <w:vAlign w:val="center"/>
          </w:tcPr>
          <w:p w14:paraId="08644563"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 xml:space="preserve">Prepustnost stikala 104 </w:t>
            </w:r>
            <w:proofErr w:type="spellStart"/>
            <w:r w:rsidRPr="00020E09">
              <w:rPr>
                <w:rFonts w:ascii="Arial" w:hAnsi="Arial" w:cs="Arial"/>
              </w:rPr>
              <w:t>Gbps</w:t>
            </w:r>
            <w:proofErr w:type="spellEnd"/>
            <w:r w:rsidRPr="00020E09">
              <w:rPr>
                <w:rFonts w:ascii="Arial" w:hAnsi="Arial" w:cs="Arial"/>
              </w:rPr>
              <w:t xml:space="preserve"> oz. 184 </w:t>
            </w:r>
            <w:proofErr w:type="spellStart"/>
            <w:r w:rsidRPr="00020E09">
              <w:rPr>
                <w:rFonts w:ascii="Arial" w:hAnsi="Arial" w:cs="Arial"/>
              </w:rPr>
              <w:t>Gbps</w:t>
            </w:r>
            <w:proofErr w:type="spellEnd"/>
            <w:r w:rsidRPr="00020E09">
              <w:rPr>
                <w:rFonts w:ascii="Arial" w:hAnsi="Arial" w:cs="Arial"/>
              </w:rPr>
              <w:t xml:space="preserve"> z vključeno skladovno povezavo</w:t>
            </w:r>
          </w:p>
          <w:p w14:paraId="09C6A9BB"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Zaščita proti priklopom nepooblaščenih strežnikov DHCP (DHCP -</w:t>
            </w:r>
            <w:proofErr w:type="spellStart"/>
            <w:r w:rsidRPr="00020E09">
              <w:rPr>
                <w:rFonts w:ascii="Arial" w:hAnsi="Arial" w:cs="Arial"/>
              </w:rPr>
              <w:t>Snooping</w:t>
            </w:r>
            <w:proofErr w:type="spellEnd"/>
            <w:r w:rsidRPr="00020E09">
              <w:rPr>
                <w:rFonts w:ascii="Arial" w:hAnsi="Arial" w:cs="Arial"/>
              </w:rPr>
              <w:t>)</w:t>
            </w:r>
          </w:p>
          <w:p w14:paraId="256A1858"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 xml:space="preserve">Varen dostop in nadzor naprav po protokolih SSH, </w:t>
            </w:r>
            <w:proofErr w:type="spellStart"/>
            <w:r w:rsidRPr="00020E09">
              <w:rPr>
                <w:rFonts w:ascii="Arial" w:hAnsi="Arial" w:cs="Arial"/>
              </w:rPr>
              <w:t>Kerberos</w:t>
            </w:r>
            <w:proofErr w:type="spellEnd"/>
            <w:r w:rsidRPr="00020E09">
              <w:rPr>
                <w:rFonts w:ascii="Arial" w:hAnsi="Arial" w:cs="Arial"/>
              </w:rPr>
              <w:t xml:space="preserve"> in SNMPv3</w:t>
            </w:r>
          </w:p>
          <w:p w14:paraId="72349E4A"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Možnost uporabe RSTP protokola na posameznih VLAN-ih (IEEE 802.1D (PVST+) ali IEEE 802.1w (</w:t>
            </w:r>
            <w:proofErr w:type="spellStart"/>
            <w:r w:rsidRPr="00020E09">
              <w:rPr>
                <w:rFonts w:ascii="Arial" w:hAnsi="Arial" w:cs="Arial"/>
              </w:rPr>
              <w:t>rapid</w:t>
            </w:r>
            <w:proofErr w:type="spellEnd"/>
            <w:r w:rsidRPr="00020E09">
              <w:rPr>
                <w:rFonts w:ascii="Arial" w:hAnsi="Arial" w:cs="Arial"/>
              </w:rPr>
              <w:t>-PVST+))</w:t>
            </w:r>
          </w:p>
          <w:p w14:paraId="67A9712B"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Avtomatsko določanje prioritet pretoka prometa (</w:t>
            </w:r>
            <w:proofErr w:type="spellStart"/>
            <w:r w:rsidRPr="00020E09">
              <w:rPr>
                <w:rFonts w:ascii="Arial" w:hAnsi="Arial" w:cs="Arial"/>
              </w:rPr>
              <w:t>auto</w:t>
            </w:r>
            <w:proofErr w:type="spellEnd"/>
            <w:r w:rsidRPr="00020E09">
              <w:rPr>
                <w:rFonts w:ascii="Arial" w:hAnsi="Arial" w:cs="Arial"/>
              </w:rPr>
              <w:t xml:space="preserve"> </w:t>
            </w:r>
            <w:proofErr w:type="spellStart"/>
            <w:r w:rsidRPr="00020E09">
              <w:rPr>
                <w:rFonts w:ascii="Arial" w:hAnsi="Arial" w:cs="Arial"/>
              </w:rPr>
              <w:t>QoS</w:t>
            </w:r>
            <w:proofErr w:type="spellEnd"/>
            <w:r w:rsidRPr="00020E09">
              <w:rPr>
                <w:rFonts w:ascii="Arial" w:hAnsi="Arial" w:cs="Arial"/>
              </w:rPr>
              <w:t>)</w:t>
            </w:r>
          </w:p>
          <w:p w14:paraId="6A677B39"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Podpora naprednim protokolom za avtomatizacijo (NETCONF, RESTCONF)</w:t>
            </w:r>
          </w:p>
          <w:p w14:paraId="1EEF3C89"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Podpora paketom MTU dolžine do 9000 zlogov.</w:t>
            </w:r>
          </w:p>
        </w:tc>
      </w:tr>
      <w:tr w:rsidR="00020E09" w:rsidRPr="00020E09" w14:paraId="7E41CFB2" w14:textId="77777777" w:rsidTr="00A33247">
        <w:tc>
          <w:tcPr>
            <w:tcW w:w="3114" w:type="dxa"/>
            <w:vAlign w:val="center"/>
          </w:tcPr>
          <w:p w14:paraId="12E183FE" w14:textId="77777777" w:rsidR="00020E09" w:rsidRPr="00020E09" w:rsidRDefault="00020E09" w:rsidP="00A33247">
            <w:pPr>
              <w:spacing w:before="100" w:beforeAutospacing="1" w:after="100" w:afterAutospacing="1"/>
              <w:contextualSpacing/>
              <w:rPr>
                <w:b/>
                <w:bCs/>
              </w:rPr>
            </w:pPr>
            <w:r w:rsidRPr="00020E09">
              <w:rPr>
                <w:b/>
                <w:bCs/>
              </w:rPr>
              <w:t>Tehnične zahteve</w:t>
            </w:r>
          </w:p>
        </w:tc>
        <w:tc>
          <w:tcPr>
            <w:tcW w:w="6379" w:type="dxa"/>
            <w:vAlign w:val="center"/>
          </w:tcPr>
          <w:p w14:paraId="70915C3F"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MAC naslovov: vsaj 15.000</w:t>
            </w:r>
          </w:p>
          <w:p w14:paraId="138CC6D7"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IPv4 naslovov: vsaj 3.000</w:t>
            </w:r>
          </w:p>
          <w:p w14:paraId="1AB4D397"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proofErr w:type="spellStart"/>
            <w:r w:rsidRPr="00020E09">
              <w:rPr>
                <w:rFonts w:ascii="Arial" w:hAnsi="Arial" w:cs="Arial"/>
              </w:rPr>
              <w:t>QoS</w:t>
            </w:r>
            <w:proofErr w:type="spellEnd"/>
            <w:r w:rsidRPr="00020E09">
              <w:rPr>
                <w:rFonts w:ascii="Arial" w:hAnsi="Arial" w:cs="Arial"/>
              </w:rPr>
              <w:t xml:space="preserve"> vnosov: vsaj 1.000</w:t>
            </w:r>
          </w:p>
          <w:p w14:paraId="26260526"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VLAN omrežij: vsaj 4.000</w:t>
            </w:r>
          </w:p>
          <w:p w14:paraId="1BA04C9D"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 xml:space="preserve">Polna integracija z naprednim upravljavskim orodjem ( </w:t>
            </w:r>
            <w:proofErr w:type="spellStart"/>
            <w:r w:rsidRPr="00020E09">
              <w:rPr>
                <w:rFonts w:ascii="Arial" w:hAnsi="Arial" w:cs="Arial"/>
              </w:rPr>
              <w:t>Cisco</w:t>
            </w:r>
            <w:proofErr w:type="spellEnd"/>
            <w:r w:rsidRPr="00020E09">
              <w:rPr>
                <w:rFonts w:ascii="Arial" w:hAnsi="Arial" w:cs="Arial"/>
              </w:rPr>
              <w:t xml:space="preserve"> </w:t>
            </w:r>
            <w:proofErr w:type="spellStart"/>
            <w:r w:rsidRPr="00020E09">
              <w:rPr>
                <w:rFonts w:ascii="Arial" w:hAnsi="Arial" w:cs="Arial"/>
              </w:rPr>
              <w:t>Catalyst</w:t>
            </w:r>
            <w:proofErr w:type="spellEnd"/>
            <w:r w:rsidRPr="00020E09">
              <w:rPr>
                <w:rFonts w:ascii="Arial" w:hAnsi="Arial" w:cs="Arial"/>
              </w:rPr>
              <w:t xml:space="preserve"> Center)</w:t>
            </w:r>
          </w:p>
          <w:p w14:paraId="6FA7D349"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Možnost povezovanja do 8 stikal v sklad</w:t>
            </w:r>
          </w:p>
          <w:p w14:paraId="146196D3"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lastRenderedPageBreak/>
              <w:t xml:space="preserve">Možnost uporabe stikal v avtomatskem načinu (Software </w:t>
            </w:r>
            <w:proofErr w:type="spellStart"/>
            <w:r w:rsidRPr="00020E09">
              <w:rPr>
                <w:rFonts w:ascii="Arial" w:hAnsi="Arial" w:cs="Arial"/>
              </w:rPr>
              <w:t>Defned</w:t>
            </w:r>
            <w:proofErr w:type="spellEnd"/>
            <w:r w:rsidRPr="00020E09">
              <w:rPr>
                <w:rFonts w:ascii="Arial" w:hAnsi="Arial" w:cs="Arial"/>
              </w:rPr>
              <w:t>) (podpora oz. licenčna nadgradnja)</w:t>
            </w:r>
          </w:p>
          <w:p w14:paraId="7EE3E781"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Podpora VXLAN (podpora oz. licenčna nadgradnja)</w:t>
            </w:r>
          </w:p>
          <w:p w14:paraId="08352B50"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Podpora SGT (podpora oz. licenčna nadgradnja)</w:t>
            </w:r>
          </w:p>
          <w:p w14:paraId="7ACB61D1"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Podpora MPLS (podpora oz. licenčna nadgradnja)</w:t>
            </w:r>
          </w:p>
          <w:p w14:paraId="6774933F"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Licenca za napredno upravljavsko okolje (DNA Essentials) za obdobje 3 let (</w:t>
            </w:r>
            <w:proofErr w:type="spellStart"/>
            <w:r w:rsidRPr="00020E09">
              <w:rPr>
                <w:rFonts w:ascii="Arial" w:hAnsi="Arial" w:cs="Arial"/>
              </w:rPr>
              <w:t>Cisco</w:t>
            </w:r>
            <w:proofErr w:type="spellEnd"/>
            <w:r w:rsidRPr="00020E09">
              <w:rPr>
                <w:rFonts w:ascii="Arial" w:hAnsi="Arial" w:cs="Arial"/>
              </w:rPr>
              <w:t xml:space="preserve"> </w:t>
            </w:r>
            <w:proofErr w:type="spellStart"/>
            <w:r w:rsidRPr="00020E09">
              <w:rPr>
                <w:rFonts w:ascii="Arial" w:hAnsi="Arial" w:cs="Arial"/>
              </w:rPr>
              <w:t>Catalyst</w:t>
            </w:r>
            <w:proofErr w:type="spellEnd"/>
            <w:r w:rsidRPr="00020E09">
              <w:rPr>
                <w:rFonts w:ascii="Arial" w:hAnsi="Arial" w:cs="Arial"/>
              </w:rPr>
              <w:t xml:space="preserve"> Center)</w:t>
            </w:r>
          </w:p>
        </w:tc>
      </w:tr>
      <w:tr w:rsidR="00020E09" w:rsidRPr="00020E09" w14:paraId="4018FBC5" w14:textId="77777777" w:rsidTr="00A33247">
        <w:tc>
          <w:tcPr>
            <w:tcW w:w="3114" w:type="dxa"/>
            <w:vAlign w:val="center"/>
          </w:tcPr>
          <w:p w14:paraId="3DC9CA83" w14:textId="77777777" w:rsidR="00020E09" w:rsidRPr="00020E09" w:rsidRDefault="00020E09" w:rsidP="00A33247">
            <w:pPr>
              <w:spacing w:before="100" w:beforeAutospacing="1" w:after="100" w:afterAutospacing="1"/>
              <w:contextualSpacing/>
              <w:rPr>
                <w:b/>
                <w:bCs/>
              </w:rPr>
            </w:pPr>
            <w:r w:rsidRPr="00020E09">
              <w:rPr>
                <w:b/>
                <w:bCs/>
              </w:rPr>
              <w:lastRenderedPageBreak/>
              <w:t>Združljivost z obstoječo in predvideno novo komunikacijsko infrastrukturo</w:t>
            </w:r>
          </w:p>
        </w:tc>
        <w:tc>
          <w:tcPr>
            <w:tcW w:w="6379" w:type="dxa"/>
            <w:vAlign w:val="center"/>
          </w:tcPr>
          <w:p w14:paraId="016ADE55" w14:textId="77777777" w:rsidR="00020E09" w:rsidRPr="00020E09" w:rsidRDefault="00020E09" w:rsidP="00A33247">
            <w:pPr>
              <w:spacing w:before="100" w:beforeAutospacing="1" w:after="100" w:afterAutospacing="1"/>
              <w:contextualSpacing/>
            </w:pPr>
            <w:r w:rsidRPr="00020E09">
              <w:t>Stikalo ima podporo obstoječim storitvam v LAN omrežju Lekarne Ljubljane, pri prenosu storitev in skladnostjo z obstoječo opremo bodo ohranjeni obstoječi protokoli in servisi ter omogočeni novi:</w:t>
            </w:r>
          </w:p>
          <w:p w14:paraId="7BE01514"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 xml:space="preserve">Skladovna povezava s soležnimi stikali serije </w:t>
            </w:r>
            <w:proofErr w:type="spellStart"/>
            <w:r w:rsidRPr="00020E09">
              <w:rPr>
                <w:rFonts w:ascii="Arial" w:hAnsi="Arial" w:cs="Arial"/>
              </w:rPr>
              <w:t>Catalyst</w:t>
            </w:r>
            <w:proofErr w:type="spellEnd"/>
            <w:r w:rsidRPr="00020E09">
              <w:rPr>
                <w:rFonts w:ascii="Arial" w:hAnsi="Arial" w:cs="Arial"/>
              </w:rPr>
              <w:t xml:space="preserve"> 9200L</w:t>
            </w:r>
          </w:p>
          <w:p w14:paraId="5E9594EE"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CDP</w:t>
            </w:r>
          </w:p>
          <w:p w14:paraId="2B7F4CCC"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IEEE 802.1D (PVST+) ali IEEE 802.1w (</w:t>
            </w:r>
            <w:proofErr w:type="spellStart"/>
            <w:r w:rsidRPr="00020E09">
              <w:rPr>
                <w:rFonts w:ascii="Arial" w:hAnsi="Arial" w:cs="Arial"/>
              </w:rPr>
              <w:t>rapid</w:t>
            </w:r>
            <w:proofErr w:type="spellEnd"/>
            <w:r w:rsidRPr="00020E09">
              <w:rPr>
                <w:rFonts w:ascii="Arial" w:hAnsi="Arial" w:cs="Arial"/>
              </w:rPr>
              <w:t>-PVST+)</w:t>
            </w:r>
          </w:p>
          <w:p w14:paraId="4DB1FBE2" w14:textId="77777777" w:rsidR="00020E09" w:rsidRPr="00020E09" w:rsidRDefault="00020E09" w:rsidP="00216A17">
            <w:pPr>
              <w:pStyle w:val="Odstavekseznama"/>
              <w:numPr>
                <w:ilvl w:val="0"/>
                <w:numId w:val="32"/>
              </w:numPr>
              <w:spacing w:before="100" w:beforeAutospacing="1" w:after="100" w:afterAutospacing="1" w:line="288" w:lineRule="auto"/>
              <w:contextualSpacing/>
              <w:rPr>
                <w:rFonts w:ascii="Arial" w:hAnsi="Arial" w:cs="Arial"/>
              </w:rPr>
            </w:pPr>
            <w:proofErr w:type="spellStart"/>
            <w:r w:rsidRPr="00020E09">
              <w:rPr>
                <w:rFonts w:ascii="Arial" w:hAnsi="Arial" w:cs="Arial"/>
              </w:rPr>
              <w:t>Cisco</w:t>
            </w:r>
            <w:proofErr w:type="spellEnd"/>
            <w:r w:rsidRPr="00020E09">
              <w:rPr>
                <w:rFonts w:ascii="Arial" w:hAnsi="Arial" w:cs="Arial"/>
              </w:rPr>
              <w:t xml:space="preserve"> </w:t>
            </w:r>
            <w:proofErr w:type="spellStart"/>
            <w:r w:rsidRPr="00020E09">
              <w:rPr>
                <w:rFonts w:ascii="Arial" w:hAnsi="Arial" w:cs="Arial"/>
              </w:rPr>
              <w:t>Catalyst</w:t>
            </w:r>
            <w:proofErr w:type="spellEnd"/>
            <w:r w:rsidRPr="00020E09">
              <w:rPr>
                <w:rFonts w:ascii="Arial" w:hAnsi="Arial" w:cs="Arial"/>
              </w:rPr>
              <w:t xml:space="preserve"> Center (DNA Center)</w:t>
            </w:r>
          </w:p>
        </w:tc>
      </w:tr>
      <w:tr w:rsidR="00020E09" w:rsidRPr="00020E09" w14:paraId="44981EAD" w14:textId="77777777" w:rsidTr="00A33247">
        <w:tc>
          <w:tcPr>
            <w:tcW w:w="3114" w:type="dxa"/>
            <w:vAlign w:val="center"/>
          </w:tcPr>
          <w:p w14:paraId="197F9946" w14:textId="77777777" w:rsidR="00020E09" w:rsidRPr="00020E09" w:rsidRDefault="00020E09" w:rsidP="00A33247">
            <w:pPr>
              <w:spacing w:before="100" w:beforeAutospacing="1" w:after="100" w:afterAutospacing="1"/>
              <w:contextualSpacing/>
              <w:rPr>
                <w:b/>
                <w:bCs/>
              </w:rPr>
            </w:pPr>
            <w:r w:rsidRPr="00020E09">
              <w:rPr>
                <w:b/>
                <w:bCs/>
              </w:rPr>
              <w:t>Garancija in režim vzdrževanja</w:t>
            </w:r>
          </w:p>
        </w:tc>
        <w:tc>
          <w:tcPr>
            <w:tcW w:w="6379" w:type="dxa"/>
            <w:vAlign w:val="center"/>
          </w:tcPr>
          <w:p w14:paraId="4F27CAB3" w14:textId="77777777" w:rsidR="00020E09" w:rsidRPr="00020E09" w:rsidRDefault="00020E09" w:rsidP="00A33247">
            <w:pPr>
              <w:spacing w:before="100" w:beforeAutospacing="1" w:after="100" w:afterAutospacing="1"/>
              <w:contextualSpacing/>
            </w:pPr>
            <w:r w:rsidRPr="00020E09">
              <w:rPr>
                <w:color w:val="000000"/>
              </w:rPr>
              <w:t>36 mesecev pri stranki, 4 urni odzivni čas, 13 ur na dan, delovni dnevi</w:t>
            </w:r>
          </w:p>
        </w:tc>
      </w:tr>
    </w:tbl>
    <w:p w14:paraId="1ADDB109" w14:textId="77777777" w:rsidR="00020E09" w:rsidRPr="00020E09" w:rsidRDefault="00020E09" w:rsidP="00656628">
      <w:pPr>
        <w:pStyle w:val="Brezrazmikov"/>
      </w:pPr>
    </w:p>
    <w:p w14:paraId="4ACA0721" w14:textId="6E564F7F" w:rsidR="00020E09" w:rsidRPr="00754478" w:rsidRDefault="00020E09" w:rsidP="00216A17">
      <w:pPr>
        <w:pStyle w:val="Naslov1"/>
        <w:numPr>
          <w:ilvl w:val="2"/>
          <w:numId w:val="31"/>
        </w:numPr>
        <w:ind w:left="709" w:hanging="657"/>
        <w:rPr>
          <w:i w:val="0"/>
          <w:iCs w:val="0"/>
          <w:sz w:val="20"/>
          <w:szCs w:val="20"/>
        </w:rPr>
      </w:pPr>
      <w:bookmarkStart w:id="46" w:name="_Toc189638614"/>
      <w:bookmarkStart w:id="47" w:name="_Toc191296012"/>
      <w:r w:rsidRPr="00754478">
        <w:rPr>
          <w:i w:val="0"/>
          <w:iCs w:val="0"/>
          <w:sz w:val="20"/>
          <w:szCs w:val="20"/>
        </w:rPr>
        <w:t>Enostavno stikalo 24 vrat</w:t>
      </w:r>
      <w:bookmarkEnd w:id="46"/>
      <w:bookmarkEnd w:id="47"/>
    </w:p>
    <w:tbl>
      <w:tblPr>
        <w:tblStyle w:val="Tabelasvetlamrea1poudarek5"/>
        <w:tblW w:w="9493" w:type="dxa"/>
        <w:tblLook w:val="0620" w:firstRow="1" w:lastRow="0" w:firstColumn="0" w:lastColumn="0" w:noHBand="1" w:noVBand="1"/>
      </w:tblPr>
      <w:tblGrid>
        <w:gridCol w:w="3114"/>
        <w:gridCol w:w="6379"/>
      </w:tblGrid>
      <w:tr w:rsidR="00020E09" w:rsidRPr="00020E09" w14:paraId="69B64C62"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43806C08" w14:textId="77777777" w:rsidR="00020E09" w:rsidRPr="00020E09" w:rsidRDefault="00020E09" w:rsidP="00A33247">
            <w:pPr>
              <w:spacing w:before="100" w:beforeAutospacing="1" w:after="100" w:afterAutospacing="1"/>
              <w:rPr>
                <w:color w:val="00B050"/>
              </w:rPr>
            </w:pPr>
            <w:r w:rsidRPr="00020E09">
              <w:t>Segment</w:t>
            </w:r>
          </w:p>
        </w:tc>
        <w:tc>
          <w:tcPr>
            <w:tcW w:w="6379" w:type="dxa"/>
            <w:shd w:val="clear" w:color="auto" w:fill="DEEAF6" w:themeFill="accent5" w:themeFillTint="33"/>
            <w:vAlign w:val="center"/>
          </w:tcPr>
          <w:p w14:paraId="30BD5017" w14:textId="77777777" w:rsidR="00020E09" w:rsidRPr="00020E09" w:rsidRDefault="00020E09" w:rsidP="00A33247">
            <w:pPr>
              <w:spacing w:before="100" w:beforeAutospacing="1" w:after="100" w:afterAutospacing="1"/>
            </w:pPr>
            <w:r w:rsidRPr="00020E09">
              <w:t>Zahteva naročnika</w:t>
            </w:r>
          </w:p>
        </w:tc>
      </w:tr>
      <w:tr w:rsidR="00020E09" w:rsidRPr="00020E09" w14:paraId="7C13FDCA" w14:textId="77777777" w:rsidTr="00A33247">
        <w:tc>
          <w:tcPr>
            <w:tcW w:w="3114" w:type="dxa"/>
            <w:vAlign w:val="center"/>
          </w:tcPr>
          <w:p w14:paraId="119D3720" w14:textId="77777777" w:rsidR="00020E09" w:rsidRPr="00020E09" w:rsidRDefault="00020E09" w:rsidP="00A33247">
            <w:pPr>
              <w:spacing w:before="100" w:beforeAutospacing="1" w:after="100" w:afterAutospacing="1"/>
              <w:rPr>
                <w:b/>
                <w:bCs/>
              </w:rPr>
            </w:pPr>
            <w:r w:rsidRPr="00020E09">
              <w:rPr>
                <w:b/>
                <w:bCs/>
              </w:rPr>
              <w:t>Proizvajalec in naziv</w:t>
            </w:r>
          </w:p>
        </w:tc>
        <w:tc>
          <w:tcPr>
            <w:tcW w:w="6379" w:type="dxa"/>
            <w:vAlign w:val="center"/>
          </w:tcPr>
          <w:p w14:paraId="57589333" w14:textId="77777777" w:rsidR="00020E09" w:rsidRPr="00020E09" w:rsidRDefault="00020E09" w:rsidP="00A33247">
            <w:pPr>
              <w:spacing w:before="100" w:beforeAutospacing="1" w:after="100" w:afterAutospacing="1"/>
            </w:pPr>
            <w:proofErr w:type="spellStart"/>
            <w:r w:rsidRPr="00020E09">
              <w:t>Cisco</w:t>
            </w:r>
            <w:proofErr w:type="spellEnd"/>
            <w:r w:rsidRPr="00020E09">
              <w:t xml:space="preserve"> </w:t>
            </w:r>
            <w:proofErr w:type="spellStart"/>
            <w:r w:rsidRPr="00020E09">
              <w:t>Catalyst</w:t>
            </w:r>
            <w:proofErr w:type="spellEnd"/>
            <w:r w:rsidRPr="00020E09">
              <w:t xml:space="preserve"> C9200L 24-port </w:t>
            </w:r>
            <w:proofErr w:type="spellStart"/>
            <w:r w:rsidRPr="00020E09">
              <w:t>PoE</w:t>
            </w:r>
            <w:proofErr w:type="spellEnd"/>
            <w:r w:rsidRPr="00020E09">
              <w:t>+</w:t>
            </w:r>
          </w:p>
        </w:tc>
      </w:tr>
      <w:tr w:rsidR="00020E09" w:rsidRPr="00020E09" w14:paraId="756A4889" w14:textId="77777777" w:rsidTr="00A33247">
        <w:tc>
          <w:tcPr>
            <w:tcW w:w="3114" w:type="dxa"/>
            <w:vAlign w:val="center"/>
          </w:tcPr>
          <w:p w14:paraId="25FC2EA9" w14:textId="77777777" w:rsidR="00020E09" w:rsidRPr="00020E09" w:rsidRDefault="00020E09" w:rsidP="00A33247">
            <w:pPr>
              <w:spacing w:before="100" w:beforeAutospacing="1" w:after="100" w:afterAutospacing="1"/>
              <w:rPr>
                <w:b/>
                <w:bCs/>
              </w:rPr>
            </w:pPr>
            <w:r w:rsidRPr="00020E09">
              <w:rPr>
                <w:b/>
                <w:bCs/>
              </w:rPr>
              <w:t>Število vrat</w:t>
            </w:r>
          </w:p>
        </w:tc>
        <w:tc>
          <w:tcPr>
            <w:tcW w:w="6379" w:type="dxa"/>
            <w:vAlign w:val="center"/>
          </w:tcPr>
          <w:p w14:paraId="5696E209" w14:textId="77777777" w:rsidR="00020E09" w:rsidRPr="00020E09" w:rsidRDefault="00020E09" w:rsidP="00A33247">
            <w:pPr>
              <w:spacing w:before="100" w:beforeAutospacing="1" w:after="100" w:afterAutospacing="1"/>
            </w:pPr>
            <w:r w:rsidRPr="00020E09">
              <w:rPr>
                <w:color w:val="000000"/>
              </w:rPr>
              <w:t xml:space="preserve">24x 10/100/1000 </w:t>
            </w:r>
            <w:proofErr w:type="spellStart"/>
            <w:r w:rsidRPr="00020E09">
              <w:rPr>
                <w:color w:val="000000"/>
              </w:rPr>
              <w:t>PoE</w:t>
            </w:r>
            <w:proofErr w:type="spellEnd"/>
            <w:r w:rsidRPr="00020E09">
              <w:rPr>
                <w:color w:val="000000"/>
              </w:rPr>
              <w:t xml:space="preserve"> (370W) + 4x 1Gb SFP</w:t>
            </w:r>
          </w:p>
        </w:tc>
      </w:tr>
      <w:tr w:rsidR="00020E09" w:rsidRPr="00020E09" w14:paraId="426660A6" w14:textId="77777777" w:rsidTr="00A33247">
        <w:tc>
          <w:tcPr>
            <w:tcW w:w="3114" w:type="dxa"/>
            <w:vAlign w:val="center"/>
          </w:tcPr>
          <w:p w14:paraId="096DA4BC" w14:textId="77777777" w:rsidR="00020E09" w:rsidRPr="00020E09" w:rsidRDefault="00020E09" w:rsidP="00A33247">
            <w:pPr>
              <w:spacing w:before="100" w:beforeAutospacing="1" w:after="100" w:afterAutospacing="1"/>
              <w:rPr>
                <w:b/>
                <w:bCs/>
              </w:rPr>
            </w:pPr>
            <w:r w:rsidRPr="00020E09">
              <w:rPr>
                <w:b/>
                <w:bCs/>
              </w:rPr>
              <w:t>Dodatna oprema / razširitev</w:t>
            </w:r>
          </w:p>
        </w:tc>
        <w:tc>
          <w:tcPr>
            <w:tcW w:w="6379" w:type="dxa"/>
            <w:vAlign w:val="center"/>
          </w:tcPr>
          <w:p w14:paraId="4E55889A" w14:textId="77777777" w:rsidR="00020E09" w:rsidRPr="00020E09" w:rsidRDefault="00020E09" w:rsidP="00A33247">
            <w:pPr>
              <w:spacing w:before="100" w:beforeAutospacing="1" w:after="100" w:afterAutospacing="1"/>
            </w:pPr>
            <w:r w:rsidRPr="00020E09">
              <w:rPr>
                <w:color w:val="000000"/>
              </w:rPr>
              <w:t>/</w:t>
            </w:r>
          </w:p>
        </w:tc>
      </w:tr>
      <w:tr w:rsidR="00020E09" w:rsidRPr="00020E09" w14:paraId="14165E14" w14:textId="77777777" w:rsidTr="00A33247">
        <w:tc>
          <w:tcPr>
            <w:tcW w:w="3114" w:type="dxa"/>
            <w:vAlign w:val="center"/>
          </w:tcPr>
          <w:p w14:paraId="6C969EF0" w14:textId="77777777" w:rsidR="00020E09" w:rsidRPr="00020E09" w:rsidRDefault="00020E09" w:rsidP="00A33247">
            <w:pPr>
              <w:spacing w:before="100" w:beforeAutospacing="1" w:after="100" w:afterAutospacing="1"/>
              <w:rPr>
                <w:b/>
                <w:bCs/>
              </w:rPr>
            </w:pPr>
            <w:r w:rsidRPr="00020E09">
              <w:rPr>
                <w:b/>
                <w:bCs/>
              </w:rPr>
              <w:t>Združljivost z mrežnimi protokoli</w:t>
            </w:r>
          </w:p>
        </w:tc>
        <w:tc>
          <w:tcPr>
            <w:tcW w:w="6379" w:type="dxa"/>
            <w:vAlign w:val="center"/>
          </w:tcPr>
          <w:p w14:paraId="695C46D6" w14:textId="77777777" w:rsidR="00020E09" w:rsidRPr="00020E09" w:rsidRDefault="00020E09" w:rsidP="00A33247">
            <w:pPr>
              <w:spacing w:before="100" w:beforeAutospacing="1" w:after="100" w:afterAutospacing="1"/>
            </w:pPr>
            <w:r w:rsidRPr="00020E09">
              <w:t xml:space="preserve">IEEE 802.3 10Base-T </w:t>
            </w:r>
            <w:proofErr w:type="spellStart"/>
            <w:r w:rsidRPr="00020E09">
              <w:t>Ethernet</w:t>
            </w:r>
            <w:proofErr w:type="spellEnd"/>
            <w:r w:rsidRPr="00020E09">
              <w:t xml:space="preserve">, IEEE 802.3u 100 Base-TX </w:t>
            </w:r>
            <w:proofErr w:type="spellStart"/>
            <w:r w:rsidRPr="00020E09">
              <w:t>Fast</w:t>
            </w:r>
            <w:proofErr w:type="spellEnd"/>
            <w:r w:rsidRPr="00020E09">
              <w:t xml:space="preserve"> </w:t>
            </w:r>
            <w:proofErr w:type="spellStart"/>
            <w:r w:rsidRPr="00020E09">
              <w:t>Ethernet</w:t>
            </w:r>
            <w:proofErr w:type="spellEnd"/>
            <w:r w:rsidRPr="00020E09">
              <w:t xml:space="preserve">, IEEE 802.3ab 1000Base-T Gigabit </w:t>
            </w:r>
            <w:proofErr w:type="spellStart"/>
            <w:r w:rsidRPr="00020E09">
              <w:t>Ethernet</w:t>
            </w:r>
            <w:proofErr w:type="spellEnd"/>
            <w:r w:rsidRPr="00020E09">
              <w:t xml:space="preserve">, IEEE 802.3ad (Link </w:t>
            </w:r>
            <w:proofErr w:type="spellStart"/>
            <w:r w:rsidRPr="00020E09">
              <w:t>Aggregation</w:t>
            </w:r>
            <w:proofErr w:type="spellEnd"/>
            <w:r w:rsidRPr="00020E09">
              <w:t xml:space="preserve">), 802.1x (Port </w:t>
            </w:r>
            <w:proofErr w:type="spellStart"/>
            <w:r w:rsidRPr="00020E09">
              <w:t>Based</w:t>
            </w:r>
            <w:proofErr w:type="spellEnd"/>
            <w:r w:rsidRPr="00020E09">
              <w:t xml:space="preserve"> </w:t>
            </w:r>
            <w:proofErr w:type="spellStart"/>
            <w:r w:rsidRPr="00020E09">
              <w:t>Network</w:t>
            </w:r>
            <w:proofErr w:type="spellEnd"/>
            <w:r w:rsidRPr="00020E09">
              <w:t xml:space="preserve"> Access </w:t>
            </w:r>
            <w:proofErr w:type="spellStart"/>
            <w:r w:rsidRPr="00020E09">
              <w:t>Control</w:t>
            </w:r>
            <w:proofErr w:type="spellEnd"/>
            <w:r w:rsidRPr="00020E09">
              <w:t xml:space="preserve">), 802.1s (Multiple </w:t>
            </w:r>
            <w:proofErr w:type="spellStart"/>
            <w:r w:rsidRPr="00020E09">
              <w:t>Spanning</w:t>
            </w:r>
            <w:proofErr w:type="spellEnd"/>
            <w:r w:rsidRPr="00020E09">
              <w:t xml:space="preserve"> </w:t>
            </w:r>
            <w:proofErr w:type="spellStart"/>
            <w:r w:rsidRPr="00020E09">
              <w:t>Tree</w:t>
            </w:r>
            <w:proofErr w:type="spellEnd"/>
            <w:r w:rsidRPr="00020E09">
              <w:t xml:space="preserve"> </w:t>
            </w:r>
            <w:proofErr w:type="spellStart"/>
            <w:r w:rsidRPr="00020E09">
              <w:t>Protocol</w:t>
            </w:r>
            <w:proofErr w:type="spellEnd"/>
            <w:r w:rsidRPr="00020E09">
              <w:t xml:space="preserve"> ), 802.1w (</w:t>
            </w:r>
            <w:proofErr w:type="spellStart"/>
            <w:r w:rsidRPr="00020E09">
              <w:t>Rapid</w:t>
            </w:r>
            <w:proofErr w:type="spellEnd"/>
            <w:r w:rsidRPr="00020E09">
              <w:t xml:space="preserve"> </w:t>
            </w:r>
            <w:proofErr w:type="spellStart"/>
            <w:r w:rsidRPr="00020E09">
              <w:t>Spanning</w:t>
            </w:r>
            <w:proofErr w:type="spellEnd"/>
            <w:r w:rsidRPr="00020E09">
              <w:t xml:space="preserve"> </w:t>
            </w:r>
            <w:proofErr w:type="spellStart"/>
            <w:r w:rsidRPr="00020E09">
              <w:t>Tree</w:t>
            </w:r>
            <w:proofErr w:type="spellEnd"/>
            <w:r w:rsidRPr="00020E09">
              <w:t xml:space="preserve"> </w:t>
            </w:r>
            <w:proofErr w:type="spellStart"/>
            <w:r w:rsidRPr="00020E09">
              <w:t>Protocol</w:t>
            </w:r>
            <w:proofErr w:type="spellEnd"/>
            <w:r w:rsidRPr="00020E09">
              <w:t xml:space="preserve"> ), 802.1d (</w:t>
            </w:r>
            <w:proofErr w:type="spellStart"/>
            <w:r w:rsidRPr="00020E09">
              <w:t>Spanning</w:t>
            </w:r>
            <w:proofErr w:type="spellEnd"/>
            <w:r w:rsidRPr="00020E09">
              <w:t xml:space="preserve"> </w:t>
            </w:r>
            <w:proofErr w:type="spellStart"/>
            <w:r w:rsidRPr="00020E09">
              <w:t>Tree</w:t>
            </w:r>
            <w:proofErr w:type="spellEnd"/>
            <w:r w:rsidRPr="00020E09">
              <w:t xml:space="preserve"> </w:t>
            </w:r>
            <w:proofErr w:type="spellStart"/>
            <w:r w:rsidRPr="00020E09">
              <w:t>Protocol</w:t>
            </w:r>
            <w:proofErr w:type="spellEnd"/>
            <w:r w:rsidRPr="00020E09">
              <w:t xml:space="preserve"> ), 802.1p, 802.1q (VLAN </w:t>
            </w:r>
            <w:proofErr w:type="spellStart"/>
            <w:r w:rsidRPr="00020E09">
              <w:t>tagging</w:t>
            </w:r>
            <w:proofErr w:type="spellEnd"/>
            <w:r w:rsidRPr="00020E09">
              <w:t xml:space="preserve">), PBR, MACsec-128, FHS, PVLAN, VRRP, RIP, EIGRP, OSPF, </w:t>
            </w:r>
            <w:proofErr w:type="spellStart"/>
            <w:r w:rsidRPr="00020E09">
              <w:t>NetFlow</w:t>
            </w:r>
            <w:proofErr w:type="spellEnd"/>
            <w:r w:rsidRPr="00020E09">
              <w:t>, SPAN, RSPAN.</w:t>
            </w:r>
          </w:p>
        </w:tc>
      </w:tr>
      <w:tr w:rsidR="00020E09" w:rsidRPr="00020E09" w14:paraId="5FE376F4" w14:textId="77777777" w:rsidTr="00A33247">
        <w:tc>
          <w:tcPr>
            <w:tcW w:w="3114" w:type="dxa"/>
            <w:vAlign w:val="center"/>
          </w:tcPr>
          <w:p w14:paraId="3923F30B" w14:textId="77777777" w:rsidR="00020E09" w:rsidRPr="00020E09" w:rsidRDefault="00020E09" w:rsidP="00A33247">
            <w:pPr>
              <w:spacing w:before="100" w:beforeAutospacing="1" w:after="100" w:afterAutospacing="1"/>
              <w:rPr>
                <w:b/>
                <w:bCs/>
              </w:rPr>
            </w:pPr>
            <w:proofErr w:type="spellStart"/>
            <w:r w:rsidRPr="00020E09">
              <w:rPr>
                <w:b/>
                <w:bCs/>
              </w:rPr>
              <w:t>Performančne</w:t>
            </w:r>
            <w:proofErr w:type="spellEnd"/>
            <w:r w:rsidRPr="00020E09">
              <w:rPr>
                <w:b/>
                <w:bCs/>
              </w:rPr>
              <w:t xml:space="preserve"> specifikacije</w:t>
            </w:r>
          </w:p>
        </w:tc>
        <w:tc>
          <w:tcPr>
            <w:tcW w:w="6379" w:type="dxa"/>
            <w:vAlign w:val="center"/>
          </w:tcPr>
          <w:p w14:paraId="332FB54E"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 xml:space="preserve">Prepustnost stikala 56 </w:t>
            </w:r>
            <w:proofErr w:type="spellStart"/>
            <w:r w:rsidRPr="00020E09">
              <w:rPr>
                <w:rFonts w:ascii="Arial" w:hAnsi="Arial" w:cs="Arial"/>
              </w:rPr>
              <w:t>Gbps</w:t>
            </w:r>
            <w:proofErr w:type="spellEnd"/>
            <w:r w:rsidRPr="00020E09">
              <w:rPr>
                <w:rFonts w:ascii="Arial" w:hAnsi="Arial" w:cs="Arial"/>
              </w:rPr>
              <w:t xml:space="preserve"> oz. 136 </w:t>
            </w:r>
            <w:proofErr w:type="spellStart"/>
            <w:r w:rsidRPr="00020E09">
              <w:rPr>
                <w:rFonts w:ascii="Arial" w:hAnsi="Arial" w:cs="Arial"/>
              </w:rPr>
              <w:t>Gbps</w:t>
            </w:r>
            <w:proofErr w:type="spellEnd"/>
            <w:r w:rsidRPr="00020E09">
              <w:rPr>
                <w:rFonts w:ascii="Arial" w:hAnsi="Arial" w:cs="Arial"/>
              </w:rPr>
              <w:t xml:space="preserve"> z vključeno skladovno povezavo</w:t>
            </w:r>
          </w:p>
          <w:p w14:paraId="484B2FAD"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Zaščita proti priklopom nepooblaščenih strežnikov DHCP (DHCP -</w:t>
            </w:r>
            <w:proofErr w:type="spellStart"/>
            <w:r w:rsidRPr="00020E09">
              <w:rPr>
                <w:rFonts w:ascii="Arial" w:hAnsi="Arial" w:cs="Arial"/>
              </w:rPr>
              <w:t>Snooping</w:t>
            </w:r>
            <w:proofErr w:type="spellEnd"/>
            <w:r w:rsidRPr="00020E09">
              <w:rPr>
                <w:rFonts w:ascii="Arial" w:hAnsi="Arial" w:cs="Arial"/>
              </w:rPr>
              <w:t>)</w:t>
            </w:r>
          </w:p>
          <w:p w14:paraId="0770DE7C"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 xml:space="preserve">Varen dostop in nadzor naprav po protokolih SSH, </w:t>
            </w:r>
            <w:proofErr w:type="spellStart"/>
            <w:r w:rsidRPr="00020E09">
              <w:rPr>
                <w:rFonts w:ascii="Arial" w:hAnsi="Arial" w:cs="Arial"/>
              </w:rPr>
              <w:t>Kerberos</w:t>
            </w:r>
            <w:proofErr w:type="spellEnd"/>
            <w:r w:rsidRPr="00020E09">
              <w:rPr>
                <w:rFonts w:ascii="Arial" w:hAnsi="Arial" w:cs="Arial"/>
              </w:rPr>
              <w:t xml:space="preserve"> in SNMPv3</w:t>
            </w:r>
          </w:p>
          <w:p w14:paraId="1013FE56"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Možnost uporabe RSTP protokola na posameznih VLAN-ih (IEEE 802.1D (PVST+) ali IEEE 802.1w (</w:t>
            </w:r>
            <w:proofErr w:type="spellStart"/>
            <w:r w:rsidRPr="00020E09">
              <w:rPr>
                <w:rFonts w:ascii="Arial" w:hAnsi="Arial" w:cs="Arial"/>
              </w:rPr>
              <w:t>rapid</w:t>
            </w:r>
            <w:proofErr w:type="spellEnd"/>
            <w:r w:rsidRPr="00020E09">
              <w:rPr>
                <w:rFonts w:ascii="Arial" w:hAnsi="Arial" w:cs="Arial"/>
              </w:rPr>
              <w:t>-PVST+))</w:t>
            </w:r>
          </w:p>
          <w:p w14:paraId="6A10E110"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Avtomatsko določanje prioritet pretoka prometa (</w:t>
            </w:r>
            <w:proofErr w:type="spellStart"/>
            <w:r w:rsidRPr="00020E09">
              <w:rPr>
                <w:rFonts w:ascii="Arial" w:hAnsi="Arial" w:cs="Arial"/>
              </w:rPr>
              <w:t>auto</w:t>
            </w:r>
            <w:proofErr w:type="spellEnd"/>
            <w:r w:rsidRPr="00020E09">
              <w:rPr>
                <w:rFonts w:ascii="Arial" w:hAnsi="Arial" w:cs="Arial"/>
              </w:rPr>
              <w:t xml:space="preserve"> </w:t>
            </w:r>
            <w:proofErr w:type="spellStart"/>
            <w:r w:rsidRPr="00020E09">
              <w:rPr>
                <w:rFonts w:ascii="Arial" w:hAnsi="Arial" w:cs="Arial"/>
              </w:rPr>
              <w:t>QoS</w:t>
            </w:r>
            <w:proofErr w:type="spellEnd"/>
            <w:r w:rsidRPr="00020E09">
              <w:rPr>
                <w:rFonts w:ascii="Arial" w:hAnsi="Arial" w:cs="Arial"/>
              </w:rPr>
              <w:t>)</w:t>
            </w:r>
          </w:p>
          <w:p w14:paraId="24970904"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Podpora naprednim protokolom za avtomatizacijo (NETCONF, RESTCONF)</w:t>
            </w:r>
          </w:p>
          <w:p w14:paraId="5141AF00"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Podpora paketom MTU dolžine do 9000 zlogov.</w:t>
            </w:r>
          </w:p>
        </w:tc>
      </w:tr>
      <w:tr w:rsidR="00020E09" w:rsidRPr="00020E09" w14:paraId="3F8DA62E" w14:textId="77777777" w:rsidTr="00A33247">
        <w:tc>
          <w:tcPr>
            <w:tcW w:w="3114" w:type="dxa"/>
            <w:vAlign w:val="center"/>
          </w:tcPr>
          <w:p w14:paraId="34575452" w14:textId="77777777" w:rsidR="00020E09" w:rsidRPr="00020E09" w:rsidRDefault="00020E09" w:rsidP="00A33247">
            <w:pPr>
              <w:spacing w:before="100" w:beforeAutospacing="1" w:after="100" w:afterAutospacing="1"/>
              <w:rPr>
                <w:b/>
                <w:bCs/>
              </w:rPr>
            </w:pPr>
            <w:r w:rsidRPr="00020E09">
              <w:rPr>
                <w:b/>
                <w:bCs/>
              </w:rPr>
              <w:t>Tehnične zahteve</w:t>
            </w:r>
          </w:p>
        </w:tc>
        <w:tc>
          <w:tcPr>
            <w:tcW w:w="6379" w:type="dxa"/>
            <w:vAlign w:val="center"/>
          </w:tcPr>
          <w:p w14:paraId="154A93ED"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MAC naslovov: vsaj 15.000</w:t>
            </w:r>
          </w:p>
          <w:p w14:paraId="69199F2C"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IPv4 naslovov: vsaj 3.000</w:t>
            </w:r>
          </w:p>
          <w:p w14:paraId="16FC3E0B"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proofErr w:type="spellStart"/>
            <w:r w:rsidRPr="00020E09">
              <w:rPr>
                <w:rFonts w:ascii="Arial" w:hAnsi="Arial" w:cs="Arial"/>
              </w:rPr>
              <w:lastRenderedPageBreak/>
              <w:t>QoS</w:t>
            </w:r>
            <w:proofErr w:type="spellEnd"/>
            <w:r w:rsidRPr="00020E09">
              <w:rPr>
                <w:rFonts w:ascii="Arial" w:hAnsi="Arial" w:cs="Arial"/>
              </w:rPr>
              <w:t xml:space="preserve"> vnosov: vsaj 1.000</w:t>
            </w:r>
          </w:p>
          <w:p w14:paraId="65E4E46A"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VLAN omrežij: vsaj 4.000</w:t>
            </w:r>
          </w:p>
          <w:p w14:paraId="191BAE19"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 xml:space="preserve">Polna integracija z naprednim upravljavskim orodjem ( </w:t>
            </w:r>
            <w:proofErr w:type="spellStart"/>
            <w:r w:rsidRPr="00020E09">
              <w:rPr>
                <w:rFonts w:ascii="Arial" w:hAnsi="Arial" w:cs="Arial"/>
              </w:rPr>
              <w:t>Cisco</w:t>
            </w:r>
            <w:proofErr w:type="spellEnd"/>
            <w:r w:rsidRPr="00020E09">
              <w:rPr>
                <w:rFonts w:ascii="Arial" w:hAnsi="Arial" w:cs="Arial"/>
              </w:rPr>
              <w:t xml:space="preserve"> </w:t>
            </w:r>
            <w:proofErr w:type="spellStart"/>
            <w:r w:rsidRPr="00020E09">
              <w:rPr>
                <w:rFonts w:ascii="Arial" w:hAnsi="Arial" w:cs="Arial"/>
              </w:rPr>
              <w:t>Catalyst</w:t>
            </w:r>
            <w:proofErr w:type="spellEnd"/>
            <w:r w:rsidRPr="00020E09">
              <w:rPr>
                <w:rFonts w:ascii="Arial" w:hAnsi="Arial" w:cs="Arial"/>
              </w:rPr>
              <w:t xml:space="preserve"> Center)</w:t>
            </w:r>
          </w:p>
          <w:p w14:paraId="55F2A4A9"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Možnost povezovanja do 8 stikal v sklad</w:t>
            </w:r>
          </w:p>
          <w:p w14:paraId="58A3CE58"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 xml:space="preserve">Možnost uporabe stikal v avtomatskem načinu (Software </w:t>
            </w:r>
            <w:proofErr w:type="spellStart"/>
            <w:r w:rsidRPr="00020E09">
              <w:rPr>
                <w:rFonts w:ascii="Arial" w:hAnsi="Arial" w:cs="Arial"/>
              </w:rPr>
              <w:t>Defned</w:t>
            </w:r>
            <w:proofErr w:type="spellEnd"/>
            <w:r w:rsidRPr="00020E09">
              <w:rPr>
                <w:rFonts w:ascii="Arial" w:hAnsi="Arial" w:cs="Arial"/>
              </w:rPr>
              <w:t>) (podpora oz. licenčna nadgradnja)</w:t>
            </w:r>
          </w:p>
          <w:p w14:paraId="1F2FF5D7"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Podpora VXLAN (podpora oz. licenčna nadgradnja)</w:t>
            </w:r>
          </w:p>
          <w:p w14:paraId="0DF6F3DA"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Podpora SGT (podpora oz. licenčna nadgradnja)</w:t>
            </w:r>
          </w:p>
          <w:p w14:paraId="55F5B541"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Podpora MPLS (podpora oz. licenčna nadgradnja)</w:t>
            </w:r>
          </w:p>
          <w:p w14:paraId="4E376E42"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Licenca za napredno upravljavsko okolje (DNA Essentials) za obdobje 3 let (</w:t>
            </w:r>
            <w:proofErr w:type="spellStart"/>
            <w:r w:rsidRPr="00020E09">
              <w:rPr>
                <w:rFonts w:ascii="Arial" w:hAnsi="Arial" w:cs="Arial"/>
              </w:rPr>
              <w:t>Cisco</w:t>
            </w:r>
            <w:proofErr w:type="spellEnd"/>
            <w:r w:rsidRPr="00020E09">
              <w:rPr>
                <w:rFonts w:ascii="Arial" w:hAnsi="Arial" w:cs="Arial"/>
              </w:rPr>
              <w:t xml:space="preserve"> </w:t>
            </w:r>
            <w:proofErr w:type="spellStart"/>
            <w:r w:rsidRPr="00020E09">
              <w:rPr>
                <w:rFonts w:ascii="Arial" w:hAnsi="Arial" w:cs="Arial"/>
              </w:rPr>
              <w:t>Catalyst</w:t>
            </w:r>
            <w:proofErr w:type="spellEnd"/>
            <w:r w:rsidRPr="00020E09">
              <w:rPr>
                <w:rFonts w:ascii="Arial" w:hAnsi="Arial" w:cs="Arial"/>
              </w:rPr>
              <w:t xml:space="preserve"> Center)</w:t>
            </w:r>
          </w:p>
        </w:tc>
      </w:tr>
      <w:tr w:rsidR="00020E09" w:rsidRPr="00020E09" w14:paraId="3DAEE670" w14:textId="77777777" w:rsidTr="00A33247">
        <w:tc>
          <w:tcPr>
            <w:tcW w:w="3114" w:type="dxa"/>
            <w:vAlign w:val="center"/>
          </w:tcPr>
          <w:p w14:paraId="382D0223" w14:textId="77777777" w:rsidR="00020E09" w:rsidRPr="00020E09" w:rsidRDefault="00020E09" w:rsidP="00A33247">
            <w:pPr>
              <w:spacing w:before="100" w:beforeAutospacing="1" w:after="100" w:afterAutospacing="1"/>
              <w:rPr>
                <w:b/>
                <w:bCs/>
              </w:rPr>
            </w:pPr>
            <w:r w:rsidRPr="00020E09">
              <w:rPr>
                <w:b/>
                <w:bCs/>
              </w:rPr>
              <w:lastRenderedPageBreak/>
              <w:t>Združljivost z obstoječo in predvideno novo komunikacijsko infrastrukturo</w:t>
            </w:r>
          </w:p>
        </w:tc>
        <w:tc>
          <w:tcPr>
            <w:tcW w:w="6379" w:type="dxa"/>
            <w:vAlign w:val="center"/>
          </w:tcPr>
          <w:p w14:paraId="31B7C0DF" w14:textId="77777777" w:rsidR="00020E09" w:rsidRPr="00020E09" w:rsidRDefault="00020E09" w:rsidP="00A33247">
            <w:pPr>
              <w:spacing w:before="100" w:beforeAutospacing="1" w:after="100" w:afterAutospacing="1"/>
            </w:pPr>
            <w:r w:rsidRPr="00020E09">
              <w:t>Stikalo ima podporo obstoječim storitvam v LAN omrežju Lekarne Ljubljane, pri prenosu storitev in skladnostjo z obstoječo opremo bodo ohranjeni obstoječi protokoli in servisi ter omogočeni novi:</w:t>
            </w:r>
          </w:p>
          <w:p w14:paraId="716F01C7"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 xml:space="preserve">Skladovna povezava s soležnimi stikali serije </w:t>
            </w:r>
            <w:proofErr w:type="spellStart"/>
            <w:r w:rsidRPr="00020E09">
              <w:rPr>
                <w:rFonts w:ascii="Arial" w:hAnsi="Arial" w:cs="Arial"/>
              </w:rPr>
              <w:t>Catalyst</w:t>
            </w:r>
            <w:proofErr w:type="spellEnd"/>
            <w:r w:rsidRPr="00020E09">
              <w:rPr>
                <w:rFonts w:ascii="Arial" w:hAnsi="Arial" w:cs="Arial"/>
              </w:rPr>
              <w:t xml:space="preserve"> 9200L</w:t>
            </w:r>
          </w:p>
          <w:p w14:paraId="4AA4162B"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CDP</w:t>
            </w:r>
          </w:p>
          <w:p w14:paraId="13F35899"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IEEE 802.1D (PVST+) ali IEEE 802.1w (</w:t>
            </w:r>
            <w:proofErr w:type="spellStart"/>
            <w:r w:rsidRPr="00020E09">
              <w:rPr>
                <w:rFonts w:ascii="Arial" w:hAnsi="Arial" w:cs="Arial"/>
              </w:rPr>
              <w:t>rapid</w:t>
            </w:r>
            <w:proofErr w:type="spellEnd"/>
            <w:r w:rsidRPr="00020E09">
              <w:rPr>
                <w:rFonts w:ascii="Arial" w:hAnsi="Arial" w:cs="Arial"/>
              </w:rPr>
              <w:t>-PVST+)</w:t>
            </w:r>
          </w:p>
          <w:p w14:paraId="799AAB69" w14:textId="77777777" w:rsidR="00020E09" w:rsidRPr="00020E09" w:rsidRDefault="00020E09" w:rsidP="00216A17">
            <w:pPr>
              <w:pStyle w:val="Odstavekseznama"/>
              <w:numPr>
                <w:ilvl w:val="0"/>
                <w:numId w:val="34"/>
              </w:numPr>
              <w:spacing w:before="100" w:beforeAutospacing="1" w:after="100" w:afterAutospacing="1" w:line="288" w:lineRule="auto"/>
              <w:contextualSpacing/>
              <w:rPr>
                <w:rFonts w:ascii="Arial" w:hAnsi="Arial" w:cs="Arial"/>
              </w:rPr>
            </w:pPr>
            <w:proofErr w:type="spellStart"/>
            <w:r w:rsidRPr="00020E09">
              <w:rPr>
                <w:rFonts w:ascii="Arial" w:hAnsi="Arial" w:cs="Arial"/>
              </w:rPr>
              <w:t>Cisco</w:t>
            </w:r>
            <w:proofErr w:type="spellEnd"/>
            <w:r w:rsidRPr="00020E09">
              <w:rPr>
                <w:rFonts w:ascii="Arial" w:hAnsi="Arial" w:cs="Arial"/>
              </w:rPr>
              <w:t xml:space="preserve"> </w:t>
            </w:r>
            <w:proofErr w:type="spellStart"/>
            <w:r w:rsidRPr="00020E09">
              <w:rPr>
                <w:rFonts w:ascii="Arial" w:hAnsi="Arial" w:cs="Arial"/>
              </w:rPr>
              <w:t>Catalyst</w:t>
            </w:r>
            <w:proofErr w:type="spellEnd"/>
            <w:r w:rsidRPr="00020E09">
              <w:rPr>
                <w:rFonts w:ascii="Arial" w:hAnsi="Arial" w:cs="Arial"/>
              </w:rPr>
              <w:t xml:space="preserve"> Center (DNA Center)</w:t>
            </w:r>
          </w:p>
        </w:tc>
      </w:tr>
      <w:tr w:rsidR="00020E09" w:rsidRPr="00020E09" w14:paraId="72B4D463" w14:textId="77777777" w:rsidTr="00A33247">
        <w:tc>
          <w:tcPr>
            <w:tcW w:w="3114" w:type="dxa"/>
            <w:vAlign w:val="center"/>
          </w:tcPr>
          <w:p w14:paraId="79CB23EF" w14:textId="77777777" w:rsidR="00020E09" w:rsidRPr="00020E09" w:rsidRDefault="00020E09" w:rsidP="00A33247">
            <w:pPr>
              <w:spacing w:before="100" w:beforeAutospacing="1" w:after="100" w:afterAutospacing="1"/>
              <w:rPr>
                <w:b/>
                <w:bCs/>
              </w:rPr>
            </w:pPr>
            <w:r w:rsidRPr="00020E09">
              <w:rPr>
                <w:b/>
                <w:bCs/>
              </w:rPr>
              <w:t>Garancija in režim vzdrževanja</w:t>
            </w:r>
          </w:p>
        </w:tc>
        <w:tc>
          <w:tcPr>
            <w:tcW w:w="6379" w:type="dxa"/>
            <w:vAlign w:val="center"/>
          </w:tcPr>
          <w:p w14:paraId="012E9272" w14:textId="77777777" w:rsidR="00020E09" w:rsidRPr="00020E09" w:rsidRDefault="00020E09" w:rsidP="00A33247">
            <w:pPr>
              <w:spacing w:before="100" w:beforeAutospacing="1" w:after="100" w:afterAutospacing="1"/>
            </w:pPr>
            <w:r w:rsidRPr="00020E09">
              <w:rPr>
                <w:color w:val="000000"/>
              </w:rPr>
              <w:t>36 mesecev pri stranki, 4 urni odzivni čas, 13 ur na dan, delovni dnevi</w:t>
            </w:r>
          </w:p>
        </w:tc>
      </w:tr>
    </w:tbl>
    <w:p w14:paraId="3147F4B0" w14:textId="77777777" w:rsidR="00754478" w:rsidRDefault="00754478" w:rsidP="00754478">
      <w:pPr>
        <w:pStyle w:val="Brezrazmikov"/>
      </w:pPr>
      <w:bookmarkStart w:id="48" w:name="_Toc189638615"/>
      <w:bookmarkStart w:id="49" w:name="_Toc191296013"/>
    </w:p>
    <w:p w14:paraId="32E04F64" w14:textId="77777777" w:rsidR="008973D0" w:rsidRPr="00754478" w:rsidRDefault="008973D0" w:rsidP="008973D0">
      <w:pPr>
        <w:pStyle w:val="Naslov1"/>
        <w:numPr>
          <w:ilvl w:val="2"/>
          <w:numId w:val="31"/>
        </w:numPr>
        <w:ind w:left="709" w:hanging="657"/>
        <w:rPr>
          <w:i w:val="0"/>
          <w:iCs w:val="0"/>
          <w:sz w:val="20"/>
          <w:szCs w:val="20"/>
        </w:rPr>
      </w:pPr>
      <w:bookmarkStart w:id="50" w:name="_Toc189638613"/>
      <w:bookmarkStart w:id="51" w:name="_Toc191296011"/>
      <w:r w:rsidRPr="00754478">
        <w:rPr>
          <w:i w:val="0"/>
          <w:iCs w:val="0"/>
          <w:sz w:val="20"/>
          <w:szCs w:val="20"/>
        </w:rPr>
        <w:t>Enostavno stikalo 48 vrat</w:t>
      </w:r>
      <w:bookmarkEnd w:id="50"/>
      <w:bookmarkEnd w:id="51"/>
    </w:p>
    <w:tbl>
      <w:tblPr>
        <w:tblStyle w:val="Tabelasvetlamrea1poudarek5"/>
        <w:tblW w:w="9493" w:type="dxa"/>
        <w:tblLook w:val="0620" w:firstRow="1" w:lastRow="0" w:firstColumn="0" w:lastColumn="0" w:noHBand="1" w:noVBand="1"/>
      </w:tblPr>
      <w:tblGrid>
        <w:gridCol w:w="3114"/>
        <w:gridCol w:w="6379"/>
      </w:tblGrid>
      <w:tr w:rsidR="008973D0" w:rsidRPr="00020E09" w14:paraId="47A763E6" w14:textId="77777777" w:rsidTr="00030824">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62528173" w14:textId="77777777" w:rsidR="008973D0" w:rsidRPr="00020E09" w:rsidRDefault="008973D0" w:rsidP="00030824">
            <w:pPr>
              <w:spacing w:before="100" w:beforeAutospacing="1" w:after="100" w:afterAutospacing="1"/>
              <w:contextualSpacing/>
              <w:rPr>
                <w:color w:val="00B050"/>
              </w:rPr>
            </w:pPr>
            <w:r w:rsidRPr="00020E09">
              <w:t>Segment</w:t>
            </w:r>
          </w:p>
        </w:tc>
        <w:tc>
          <w:tcPr>
            <w:tcW w:w="6379" w:type="dxa"/>
            <w:shd w:val="clear" w:color="auto" w:fill="DEEAF6" w:themeFill="accent5" w:themeFillTint="33"/>
            <w:vAlign w:val="center"/>
          </w:tcPr>
          <w:p w14:paraId="123CF59E" w14:textId="77777777" w:rsidR="008973D0" w:rsidRPr="00020E09" w:rsidRDefault="008973D0" w:rsidP="00030824">
            <w:pPr>
              <w:spacing w:before="100" w:beforeAutospacing="1" w:after="100" w:afterAutospacing="1"/>
              <w:contextualSpacing/>
            </w:pPr>
            <w:r w:rsidRPr="00020E09">
              <w:t>Zahteva naročnika</w:t>
            </w:r>
          </w:p>
        </w:tc>
      </w:tr>
      <w:tr w:rsidR="008973D0" w:rsidRPr="00020E09" w14:paraId="05959A74" w14:textId="77777777" w:rsidTr="00030824">
        <w:tc>
          <w:tcPr>
            <w:tcW w:w="3114" w:type="dxa"/>
            <w:vAlign w:val="center"/>
          </w:tcPr>
          <w:p w14:paraId="7BB03C8D" w14:textId="77777777" w:rsidR="008973D0" w:rsidRPr="00020E09" w:rsidRDefault="008973D0" w:rsidP="00030824">
            <w:pPr>
              <w:spacing w:before="100" w:beforeAutospacing="1" w:after="100" w:afterAutospacing="1"/>
              <w:contextualSpacing/>
              <w:rPr>
                <w:b/>
                <w:bCs/>
              </w:rPr>
            </w:pPr>
            <w:r w:rsidRPr="00020E09">
              <w:rPr>
                <w:b/>
                <w:bCs/>
              </w:rPr>
              <w:t>Proizvajalec in naziv</w:t>
            </w:r>
          </w:p>
        </w:tc>
        <w:tc>
          <w:tcPr>
            <w:tcW w:w="6379" w:type="dxa"/>
            <w:vAlign w:val="center"/>
          </w:tcPr>
          <w:p w14:paraId="330FF0CC" w14:textId="77777777" w:rsidR="008973D0" w:rsidRPr="00020E09" w:rsidRDefault="008973D0" w:rsidP="00030824">
            <w:pPr>
              <w:spacing w:before="100" w:beforeAutospacing="1" w:after="100" w:afterAutospacing="1"/>
              <w:contextualSpacing/>
            </w:pPr>
            <w:proofErr w:type="spellStart"/>
            <w:r w:rsidRPr="00020E09">
              <w:t>Cisco</w:t>
            </w:r>
            <w:proofErr w:type="spellEnd"/>
            <w:r w:rsidRPr="00020E09">
              <w:t xml:space="preserve"> </w:t>
            </w:r>
            <w:proofErr w:type="spellStart"/>
            <w:r w:rsidRPr="00020E09">
              <w:t>Catalyst</w:t>
            </w:r>
            <w:proofErr w:type="spellEnd"/>
            <w:r w:rsidRPr="00020E09">
              <w:t xml:space="preserve"> C9200L 48-port </w:t>
            </w:r>
            <w:proofErr w:type="spellStart"/>
            <w:r w:rsidRPr="00020E09">
              <w:t>PoE</w:t>
            </w:r>
            <w:proofErr w:type="spellEnd"/>
            <w:r w:rsidRPr="00020E09">
              <w:t>+</w:t>
            </w:r>
          </w:p>
        </w:tc>
      </w:tr>
      <w:tr w:rsidR="008973D0" w:rsidRPr="00020E09" w14:paraId="7F41DB4A" w14:textId="77777777" w:rsidTr="00030824">
        <w:tc>
          <w:tcPr>
            <w:tcW w:w="3114" w:type="dxa"/>
            <w:vAlign w:val="center"/>
          </w:tcPr>
          <w:p w14:paraId="57530D89" w14:textId="77777777" w:rsidR="008973D0" w:rsidRPr="00020E09" w:rsidRDefault="008973D0" w:rsidP="00030824">
            <w:pPr>
              <w:spacing w:before="100" w:beforeAutospacing="1" w:after="100" w:afterAutospacing="1"/>
              <w:contextualSpacing/>
              <w:rPr>
                <w:b/>
                <w:bCs/>
              </w:rPr>
            </w:pPr>
            <w:r w:rsidRPr="00020E09">
              <w:rPr>
                <w:b/>
                <w:bCs/>
              </w:rPr>
              <w:t>Število vrat</w:t>
            </w:r>
          </w:p>
        </w:tc>
        <w:tc>
          <w:tcPr>
            <w:tcW w:w="6379" w:type="dxa"/>
            <w:vAlign w:val="center"/>
          </w:tcPr>
          <w:p w14:paraId="283B1FDB" w14:textId="77777777" w:rsidR="008973D0" w:rsidRPr="00020E09" w:rsidRDefault="008973D0" w:rsidP="00030824">
            <w:pPr>
              <w:spacing w:before="100" w:beforeAutospacing="1" w:after="100" w:afterAutospacing="1"/>
              <w:contextualSpacing/>
            </w:pPr>
            <w:r w:rsidRPr="00020E09">
              <w:rPr>
                <w:color w:val="000000"/>
              </w:rPr>
              <w:t xml:space="preserve">48x 10/100/1000 </w:t>
            </w:r>
            <w:proofErr w:type="spellStart"/>
            <w:r w:rsidRPr="00020E09">
              <w:rPr>
                <w:color w:val="000000"/>
              </w:rPr>
              <w:t>PoE</w:t>
            </w:r>
            <w:proofErr w:type="spellEnd"/>
            <w:r w:rsidRPr="00020E09">
              <w:rPr>
                <w:color w:val="000000"/>
              </w:rPr>
              <w:t xml:space="preserve"> (740W) + 4x 1Gb SFP</w:t>
            </w:r>
          </w:p>
        </w:tc>
      </w:tr>
      <w:tr w:rsidR="008973D0" w:rsidRPr="00020E09" w14:paraId="51C78FC2" w14:textId="77777777" w:rsidTr="00030824">
        <w:tc>
          <w:tcPr>
            <w:tcW w:w="3114" w:type="dxa"/>
            <w:vAlign w:val="center"/>
          </w:tcPr>
          <w:p w14:paraId="1C8691B5" w14:textId="77777777" w:rsidR="008973D0" w:rsidRPr="00020E09" w:rsidRDefault="008973D0" w:rsidP="00030824">
            <w:pPr>
              <w:spacing w:before="100" w:beforeAutospacing="1" w:after="100" w:afterAutospacing="1"/>
              <w:contextualSpacing/>
              <w:rPr>
                <w:b/>
                <w:bCs/>
              </w:rPr>
            </w:pPr>
            <w:r w:rsidRPr="00020E09">
              <w:rPr>
                <w:b/>
                <w:bCs/>
              </w:rPr>
              <w:t>Dodatna oprema / razširitev</w:t>
            </w:r>
          </w:p>
        </w:tc>
        <w:tc>
          <w:tcPr>
            <w:tcW w:w="6379" w:type="dxa"/>
            <w:vAlign w:val="center"/>
          </w:tcPr>
          <w:p w14:paraId="71908EEA" w14:textId="77777777" w:rsidR="008973D0" w:rsidRPr="00020E09" w:rsidRDefault="008973D0" w:rsidP="00030824">
            <w:pPr>
              <w:spacing w:before="100" w:beforeAutospacing="1" w:after="100" w:afterAutospacing="1"/>
              <w:contextualSpacing/>
            </w:pPr>
            <w:r w:rsidRPr="00020E09">
              <w:rPr>
                <w:color w:val="000000"/>
              </w:rPr>
              <w:t>/</w:t>
            </w:r>
          </w:p>
        </w:tc>
      </w:tr>
      <w:tr w:rsidR="008973D0" w:rsidRPr="00020E09" w14:paraId="1776741F" w14:textId="77777777" w:rsidTr="00030824">
        <w:tc>
          <w:tcPr>
            <w:tcW w:w="3114" w:type="dxa"/>
            <w:vAlign w:val="center"/>
          </w:tcPr>
          <w:p w14:paraId="6FE2DCEA" w14:textId="77777777" w:rsidR="008973D0" w:rsidRPr="00020E09" w:rsidRDefault="008973D0" w:rsidP="00030824">
            <w:pPr>
              <w:spacing w:before="100" w:beforeAutospacing="1" w:after="100" w:afterAutospacing="1"/>
              <w:contextualSpacing/>
              <w:rPr>
                <w:b/>
                <w:bCs/>
              </w:rPr>
            </w:pPr>
            <w:r w:rsidRPr="00020E09">
              <w:rPr>
                <w:b/>
                <w:bCs/>
              </w:rPr>
              <w:t>Združljivost z mrežnimi protokoli</w:t>
            </w:r>
          </w:p>
        </w:tc>
        <w:tc>
          <w:tcPr>
            <w:tcW w:w="6379" w:type="dxa"/>
            <w:vAlign w:val="center"/>
          </w:tcPr>
          <w:p w14:paraId="6D41FC3C" w14:textId="77777777" w:rsidR="008973D0" w:rsidRPr="00020E09" w:rsidRDefault="008973D0" w:rsidP="00030824">
            <w:pPr>
              <w:spacing w:before="100" w:beforeAutospacing="1" w:after="100" w:afterAutospacing="1"/>
              <w:contextualSpacing/>
            </w:pPr>
            <w:r w:rsidRPr="00020E09">
              <w:t xml:space="preserve">IEEE 802.3 10Base-T </w:t>
            </w:r>
            <w:proofErr w:type="spellStart"/>
            <w:r w:rsidRPr="00020E09">
              <w:t>Ethernet</w:t>
            </w:r>
            <w:proofErr w:type="spellEnd"/>
            <w:r w:rsidRPr="00020E09">
              <w:t xml:space="preserve">, IEEE 802.3u 100 Base-TX </w:t>
            </w:r>
            <w:proofErr w:type="spellStart"/>
            <w:r w:rsidRPr="00020E09">
              <w:t>Fast</w:t>
            </w:r>
            <w:proofErr w:type="spellEnd"/>
            <w:r w:rsidRPr="00020E09">
              <w:t xml:space="preserve"> </w:t>
            </w:r>
            <w:proofErr w:type="spellStart"/>
            <w:r w:rsidRPr="00020E09">
              <w:t>Ethernet</w:t>
            </w:r>
            <w:proofErr w:type="spellEnd"/>
            <w:r w:rsidRPr="00020E09">
              <w:t xml:space="preserve">, IEEE 802.3ab 1000Base-T Gigabit </w:t>
            </w:r>
            <w:proofErr w:type="spellStart"/>
            <w:r w:rsidRPr="00020E09">
              <w:t>Ethernet</w:t>
            </w:r>
            <w:proofErr w:type="spellEnd"/>
            <w:r w:rsidRPr="00020E09">
              <w:t xml:space="preserve">, IEEE 802.3ad (Link </w:t>
            </w:r>
            <w:proofErr w:type="spellStart"/>
            <w:r w:rsidRPr="00020E09">
              <w:t>Aggregation</w:t>
            </w:r>
            <w:proofErr w:type="spellEnd"/>
            <w:r w:rsidRPr="00020E09">
              <w:t xml:space="preserve">), 802.1x (Port </w:t>
            </w:r>
            <w:proofErr w:type="spellStart"/>
            <w:r w:rsidRPr="00020E09">
              <w:t>Based</w:t>
            </w:r>
            <w:proofErr w:type="spellEnd"/>
            <w:r w:rsidRPr="00020E09">
              <w:t xml:space="preserve"> </w:t>
            </w:r>
            <w:proofErr w:type="spellStart"/>
            <w:r w:rsidRPr="00020E09">
              <w:t>Network</w:t>
            </w:r>
            <w:proofErr w:type="spellEnd"/>
            <w:r w:rsidRPr="00020E09">
              <w:t xml:space="preserve"> Access </w:t>
            </w:r>
            <w:proofErr w:type="spellStart"/>
            <w:r w:rsidRPr="00020E09">
              <w:t>Control</w:t>
            </w:r>
            <w:proofErr w:type="spellEnd"/>
            <w:r w:rsidRPr="00020E09">
              <w:t xml:space="preserve">), 802.1s (Multiple </w:t>
            </w:r>
            <w:proofErr w:type="spellStart"/>
            <w:r w:rsidRPr="00020E09">
              <w:t>Spanning</w:t>
            </w:r>
            <w:proofErr w:type="spellEnd"/>
            <w:r w:rsidRPr="00020E09">
              <w:t xml:space="preserve"> </w:t>
            </w:r>
            <w:proofErr w:type="spellStart"/>
            <w:r w:rsidRPr="00020E09">
              <w:t>Tree</w:t>
            </w:r>
            <w:proofErr w:type="spellEnd"/>
            <w:r w:rsidRPr="00020E09">
              <w:t xml:space="preserve"> </w:t>
            </w:r>
            <w:proofErr w:type="spellStart"/>
            <w:r w:rsidRPr="00020E09">
              <w:t>Protocol</w:t>
            </w:r>
            <w:proofErr w:type="spellEnd"/>
            <w:r w:rsidRPr="00020E09">
              <w:t xml:space="preserve"> ), 802.1w (</w:t>
            </w:r>
            <w:proofErr w:type="spellStart"/>
            <w:r w:rsidRPr="00020E09">
              <w:t>Rapid</w:t>
            </w:r>
            <w:proofErr w:type="spellEnd"/>
            <w:r w:rsidRPr="00020E09">
              <w:t xml:space="preserve"> </w:t>
            </w:r>
            <w:proofErr w:type="spellStart"/>
            <w:r w:rsidRPr="00020E09">
              <w:t>Spanning</w:t>
            </w:r>
            <w:proofErr w:type="spellEnd"/>
            <w:r w:rsidRPr="00020E09">
              <w:t xml:space="preserve"> </w:t>
            </w:r>
            <w:proofErr w:type="spellStart"/>
            <w:r w:rsidRPr="00020E09">
              <w:t>Tree</w:t>
            </w:r>
            <w:proofErr w:type="spellEnd"/>
            <w:r w:rsidRPr="00020E09">
              <w:t xml:space="preserve"> </w:t>
            </w:r>
            <w:proofErr w:type="spellStart"/>
            <w:r w:rsidRPr="00020E09">
              <w:t>Protocol</w:t>
            </w:r>
            <w:proofErr w:type="spellEnd"/>
            <w:r w:rsidRPr="00020E09">
              <w:t xml:space="preserve"> ), 802.1d (</w:t>
            </w:r>
            <w:proofErr w:type="spellStart"/>
            <w:r w:rsidRPr="00020E09">
              <w:t>Spanning</w:t>
            </w:r>
            <w:proofErr w:type="spellEnd"/>
            <w:r w:rsidRPr="00020E09">
              <w:t xml:space="preserve"> </w:t>
            </w:r>
            <w:proofErr w:type="spellStart"/>
            <w:r w:rsidRPr="00020E09">
              <w:t>Tree</w:t>
            </w:r>
            <w:proofErr w:type="spellEnd"/>
            <w:r w:rsidRPr="00020E09">
              <w:t xml:space="preserve"> </w:t>
            </w:r>
            <w:proofErr w:type="spellStart"/>
            <w:r w:rsidRPr="00020E09">
              <w:t>Protocol</w:t>
            </w:r>
            <w:proofErr w:type="spellEnd"/>
            <w:r w:rsidRPr="00020E09">
              <w:t xml:space="preserve"> ), 802.1p, 802.1q (VLAN </w:t>
            </w:r>
            <w:proofErr w:type="spellStart"/>
            <w:r w:rsidRPr="00020E09">
              <w:t>tagging</w:t>
            </w:r>
            <w:proofErr w:type="spellEnd"/>
            <w:r w:rsidRPr="00020E09">
              <w:t xml:space="preserve">), PBR, MACsec-128, FHS, PVLAN, VRRP, RIP, EIGRP, OSPF, </w:t>
            </w:r>
            <w:proofErr w:type="spellStart"/>
            <w:r w:rsidRPr="00020E09">
              <w:t>NetFlow</w:t>
            </w:r>
            <w:proofErr w:type="spellEnd"/>
            <w:r w:rsidRPr="00020E09">
              <w:t>, SPAN, RSPAN.</w:t>
            </w:r>
          </w:p>
        </w:tc>
      </w:tr>
      <w:tr w:rsidR="008973D0" w:rsidRPr="00020E09" w14:paraId="6CFDA48F" w14:textId="77777777" w:rsidTr="00030824">
        <w:tc>
          <w:tcPr>
            <w:tcW w:w="3114" w:type="dxa"/>
            <w:vAlign w:val="center"/>
          </w:tcPr>
          <w:p w14:paraId="36519983" w14:textId="77777777" w:rsidR="008973D0" w:rsidRPr="00020E09" w:rsidRDefault="008973D0" w:rsidP="00030824">
            <w:pPr>
              <w:spacing w:before="100" w:beforeAutospacing="1" w:after="100" w:afterAutospacing="1"/>
              <w:contextualSpacing/>
              <w:rPr>
                <w:b/>
                <w:bCs/>
              </w:rPr>
            </w:pPr>
            <w:proofErr w:type="spellStart"/>
            <w:r w:rsidRPr="00020E09">
              <w:rPr>
                <w:b/>
                <w:bCs/>
              </w:rPr>
              <w:t>Performančne</w:t>
            </w:r>
            <w:proofErr w:type="spellEnd"/>
            <w:r w:rsidRPr="00020E09">
              <w:rPr>
                <w:b/>
                <w:bCs/>
              </w:rPr>
              <w:t xml:space="preserve"> specifikacije</w:t>
            </w:r>
          </w:p>
        </w:tc>
        <w:tc>
          <w:tcPr>
            <w:tcW w:w="6379" w:type="dxa"/>
            <w:vAlign w:val="center"/>
          </w:tcPr>
          <w:p w14:paraId="737AFEAB" w14:textId="77777777" w:rsidR="008973D0" w:rsidRPr="00020E09" w:rsidRDefault="008973D0" w:rsidP="00030824">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 xml:space="preserve">Prepustnost stikala 104 </w:t>
            </w:r>
            <w:proofErr w:type="spellStart"/>
            <w:r w:rsidRPr="00020E09">
              <w:rPr>
                <w:rFonts w:ascii="Arial" w:hAnsi="Arial" w:cs="Arial"/>
              </w:rPr>
              <w:t>Gbps</w:t>
            </w:r>
            <w:proofErr w:type="spellEnd"/>
            <w:r w:rsidRPr="00020E09">
              <w:rPr>
                <w:rFonts w:ascii="Arial" w:hAnsi="Arial" w:cs="Arial"/>
              </w:rPr>
              <w:t xml:space="preserve"> oz. 184 </w:t>
            </w:r>
            <w:proofErr w:type="spellStart"/>
            <w:r w:rsidRPr="00020E09">
              <w:rPr>
                <w:rFonts w:ascii="Arial" w:hAnsi="Arial" w:cs="Arial"/>
              </w:rPr>
              <w:t>Gbps</w:t>
            </w:r>
            <w:proofErr w:type="spellEnd"/>
            <w:r w:rsidRPr="00020E09">
              <w:rPr>
                <w:rFonts w:ascii="Arial" w:hAnsi="Arial" w:cs="Arial"/>
              </w:rPr>
              <w:t xml:space="preserve"> z vključeno skladovno povezavo</w:t>
            </w:r>
          </w:p>
          <w:p w14:paraId="5088DC48" w14:textId="77777777" w:rsidR="008973D0" w:rsidRPr="00020E09" w:rsidRDefault="008973D0" w:rsidP="00030824">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Zaščita proti priklopom nepooblaščenih strežnikov DHCP (DHCP -</w:t>
            </w:r>
            <w:proofErr w:type="spellStart"/>
            <w:r w:rsidRPr="00020E09">
              <w:rPr>
                <w:rFonts w:ascii="Arial" w:hAnsi="Arial" w:cs="Arial"/>
              </w:rPr>
              <w:t>Snooping</w:t>
            </w:r>
            <w:proofErr w:type="spellEnd"/>
            <w:r w:rsidRPr="00020E09">
              <w:rPr>
                <w:rFonts w:ascii="Arial" w:hAnsi="Arial" w:cs="Arial"/>
              </w:rPr>
              <w:t>)</w:t>
            </w:r>
          </w:p>
          <w:p w14:paraId="2D77A13B" w14:textId="77777777" w:rsidR="008973D0" w:rsidRPr="00020E09" w:rsidRDefault="008973D0" w:rsidP="00030824">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 xml:space="preserve">Varen dostop in nadzor naprav po protokolih SSH, </w:t>
            </w:r>
            <w:proofErr w:type="spellStart"/>
            <w:r w:rsidRPr="00020E09">
              <w:rPr>
                <w:rFonts w:ascii="Arial" w:hAnsi="Arial" w:cs="Arial"/>
              </w:rPr>
              <w:t>Kerberos</w:t>
            </w:r>
            <w:proofErr w:type="spellEnd"/>
            <w:r w:rsidRPr="00020E09">
              <w:rPr>
                <w:rFonts w:ascii="Arial" w:hAnsi="Arial" w:cs="Arial"/>
              </w:rPr>
              <w:t xml:space="preserve"> in SNMPv3</w:t>
            </w:r>
          </w:p>
          <w:p w14:paraId="61711D90" w14:textId="77777777" w:rsidR="008973D0" w:rsidRPr="00020E09" w:rsidRDefault="008973D0" w:rsidP="00030824">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Možnost uporabe RSTP protokola na posameznih VLAN-ih (IEEE 802.1D (PVST+) ali IEEE 802.1w (</w:t>
            </w:r>
            <w:proofErr w:type="spellStart"/>
            <w:r w:rsidRPr="00020E09">
              <w:rPr>
                <w:rFonts w:ascii="Arial" w:hAnsi="Arial" w:cs="Arial"/>
              </w:rPr>
              <w:t>rapid</w:t>
            </w:r>
            <w:proofErr w:type="spellEnd"/>
            <w:r w:rsidRPr="00020E09">
              <w:rPr>
                <w:rFonts w:ascii="Arial" w:hAnsi="Arial" w:cs="Arial"/>
              </w:rPr>
              <w:t>-PVST+))</w:t>
            </w:r>
          </w:p>
          <w:p w14:paraId="4B8801F1" w14:textId="77777777" w:rsidR="008973D0" w:rsidRPr="00020E09" w:rsidRDefault="008973D0" w:rsidP="00030824">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Avtomatsko določanje prioritet pretoka prometa (</w:t>
            </w:r>
            <w:proofErr w:type="spellStart"/>
            <w:r w:rsidRPr="00020E09">
              <w:rPr>
                <w:rFonts w:ascii="Arial" w:hAnsi="Arial" w:cs="Arial"/>
              </w:rPr>
              <w:t>auto</w:t>
            </w:r>
            <w:proofErr w:type="spellEnd"/>
            <w:r w:rsidRPr="00020E09">
              <w:rPr>
                <w:rFonts w:ascii="Arial" w:hAnsi="Arial" w:cs="Arial"/>
              </w:rPr>
              <w:t xml:space="preserve"> </w:t>
            </w:r>
            <w:proofErr w:type="spellStart"/>
            <w:r w:rsidRPr="00020E09">
              <w:rPr>
                <w:rFonts w:ascii="Arial" w:hAnsi="Arial" w:cs="Arial"/>
              </w:rPr>
              <w:t>QoS</w:t>
            </w:r>
            <w:proofErr w:type="spellEnd"/>
            <w:r w:rsidRPr="00020E09">
              <w:rPr>
                <w:rFonts w:ascii="Arial" w:hAnsi="Arial" w:cs="Arial"/>
              </w:rPr>
              <w:t>)</w:t>
            </w:r>
          </w:p>
          <w:p w14:paraId="3BBF5238" w14:textId="77777777" w:rsidR="008973D0" w:rsidRPr="00020E09" w:rsidRDefault="008973D0" w:rsidP="00030824">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lastRenderedPageBreak/>
              <w:t>Podpora naprednim protokolom za avtomatizacijo (NETCONF, RESTCONF)</w:t>
            </w:r>
          </w:p>
          <w:p w14:paraId="35C1F5C0" w14:textId="77777777" w:rsidR="008973D0" w:rsidRPr="00020E09" w:rsidRDefault="008973D0" w:rsidP="00030824">
            <w:pPr>
              <w:pStyle w:val="Odstavekseznama"/>
              <w:numPr>
                <w:ilvl w:val="0"/>
                <w:numId w:val="32"/>
              </w:numPr>
              <w:spacing w:before="100" w:beforeAutospacing="1" w:after="100" w:afterAutospacing="1" w:line="288" w:lineRule="auto"/>
              <w:contextualSpacing/>
              <w:rPr>
                <w:rFonts w:ascii="Arial" w:hAnsi="Arial" w:cs="Arial"/>
              </w:rPr>
            </w:pPr>
            <w:r w:rsidRPr="00020E09">
              <w:rPr>
                <w:rFonts w:ascii="Arial" w:hAnsi="Arial" w:cs="Arial"/>
              </w:rPr>
              <w:t>Podpora paketom MTU dolžine do 9000 zlogov.</w:t>
            </w:r>
          </w:p>
        </w:tc>
      </w:tr>
      <w:tr w:rsidR="008973D0" w:rsidRPr="00020E09" w14:paraId="6510FB92" w14:textId="77777777" w:rsidTr="00030824">
        <w:tc>
          <w:tcPr>
            <w:tcW w:w="3114" w:type="dxa"/>
            <w:vAlign w:val="center"/>
          </w:tcPr>
          <w:p w14:paraId="599EEBAC" w14:textId="77777777" w:rsidR="008973D0" w:rsidRPr="00020E09" w:rsidRDefault="008973D0" w:rsidP="00030824">
            <w:pPr>
              <w:spacing w:before="100" w:beforeAutospacing="1" w:after="100" w:afterAutospacing="1"/>
              <w:contextualSpacing/>
              <w:rPr>
                <w:b/>
                <w:bCs/>
              </w:rPr>
            </w:pPr>
            <w:r w:rsidRPr="00020E09">
              <w:rPr>
                <w:b/>
                <w:bCs/>
              </w:rPr>
              <w:lastRenderedPageBreak/>
              <w:t>Tehnične zahteve</w:t>
            </w:r>
          </w:p>
        </w:tc>
        <w:tc>
          <w:tcPr>
            <w:tcW w:w="6379" w:type="dxa"/>
            <w:vAlign w:val="center"/>
          </w:tcPr>
          <w:p w14:paraId="40C40AB6" w14:textId="77777777" w:rsidR="008973D0" w:rsidRPr="00020E09" w:rsidRDefault="008973D0" w:rsidP="00030824">
            <w:pPr>
              <w:pStyle w:val="Odstavekseznama"/>
              <w:numPr>
                <w:ilvl w:val="0"/>
                <w:numId w:val="33"/>
              </w:numPr>
              <w:spacing w:before="100" w:beforeAutospacing="1" w:after="100" w:afterAutospacing="1" w:line="288" w:lineRule="auto"/>
              <w:contextualSpacing/>
              <w:rPr>
                <w:rFonts w:ascii="Arial" w:hAnsi="Arial" w:cs="Arial"/>
              </w:rPr>
            </w:pPr>
            <w:r w:rsidRPr="00020E09">
              <w:rPr>
                <w:rFonts w:ascii="Arial" w:hAnsi="Arial" w:cs="Arial"/>
              </w:rPr>
              <w:t>MAC naslovov: vsaj 15.000</w:t>
            </w:r>
          </w:p>
          <w:p w14:paraId="3BDBD12B" w14:textId="77777777" w:rsidR="008973D0" w:rsidRPr="00020E09" w:rsidRDefault="008973D0" w:rsidP="00030824">
            <w:pPr>
              <w:pStyle w:val="Odstavekseznama"/>
              <w:numPr>
                <w:ilvl w:val="0"/>
                <w:numId w:val="33"/>
              </w:numPr>
              <w:spacing w:before="100" w:beforeAutospacing="1" w:after="100" w:afterAutospacing="1" w:line="288" w:lineRule="auto"/>
              <w:contextualSpacing/>
              <w:rPr>
                <w:rFonts w:ascii="Arial" w:hAnsi="Arial" w:cs="Arial"/>
              </w:rPr>
            </w:pPr>
            <w:r w:rsidRPr="00020E09">
              <w:rPr>
                <w:rFonts w:ascii="Arial" w:hAnsi="Arial" w:cs="Arial"/>
              </w:rPr>
              <w:t>IPv4 naslovov: vsaj 3.000</w:t>
            </w:r>
          </w:p>
          <w:p w14:paraId="7AF42B6B" w14:textId="77777777" w:rsidR="008973D0" w:rsidRPr="00020E09" w:rsidRDefault="008973D0" w:rsidP="00030824">
            <w:pPr>
              <w:pStyle w:val="Odstavekseznama"/>
              <w:numPr>
                <w:ilvl w:val="0"/>
                <w:numId w:val="33"/>
              </w:numPr>
              <w:spacing w:before="100" w:beforeAutospacing="1" w:after="100" w:afterAutospacing="1" w:line="288" w:lineRule="auto"/>
              <w:contextualSpacing/>
              <w:rPr>
                <w:rFonts w:ascii="Arial" w:hAnsi="Arial" w:cs="Arial"/>
              </w:rPr>
            </w:pPr>
            <w:proofErr w:type="spellStart"/>
            <w:r w:rsidRPr="00020E09">
              <w:rPr>
                <w:rFonts w:ascii="Arial" w:hAnsi="Arial" w:cs="Arial"/>
              </w:rPr>
              <w:t>QoS</w:t>
            </w:r>
            <w:proofErr w:type="spellEnd"/>
            <w:r w:rsidRPr="00020E09">
              <w:rPr>
                <w:rFonts w:ascii="Arial" w:hAnsi="Arial" w:cs="Arial"/>
              </w:rPr>
              <w:t xml:space="preserve"> vnosov: vsaj 1.000</w:t>
            </w:r>
          </w:p>
          <w:p w14:paraId="0432AF0C" w14:textId="77777777" w:rsidR="008973D0" w:rsidRPr="00020E09" w:rsidRDefault="008973D0" w:rsidP="00030824">
            <w:pPr>
              <w:pStyle w:val="Odstavekseznama"/>
              <w:numPr>
                <w:ilvl w:val="0"/>
                <w:numId w:val="33"/>
              </w:numPr>
              <w:spacing w:before="100" w:beforeAutospacing="1" w:after="100" w:afterAutospacing="1" w:line="288" w:lineRule="auto"/>
              <w:contextualSpacing/>
              <w:rPr>
                <w:rFonts w:ascii="Arial" w:hAnsi="Arial" w:cs="Arial"/>
              </w:rPr>
            </w:pPr>
            <w:r w:rsidRPr="00020E09">
              <w:rPr>
                <w:rFonts w:ascii="Arial" w:hAnsi="Arial" w:cs="Arial"/>
              </w:rPr>
              <w:t>VLAN omrežij: vsaj 4.000</w:t>
            </w:r>
          </w:p>
          <w:p w14:paraId="2772068C" w14:textId="77777777" w:rsidR="008973D0" w:rsidRPr="00020E09" w:rsidRDefault="008973D0" w:rsidP="00030824">
            <w:pPr>
              <w:pStyle w:val="Odstavekseznama"/>
              <w:numPr>
                <w:ilvl w:val="0"/>
                <w:numId w:val="33"/>
              </w:numPr>
              <w:spacing w:before="100" w:beforeAutospacing="1" w:after="100" w:afterAutospacing="1" w:line="288" w:lineRule="auto"/>
              <w:contextualSpacing/>
              <w:rPr>
                <w:rFonts w:ascii="Arial" w:hAnsi="Arial" w:cs="Arial"/>
              </w:rPr>
            </w:pPr>
            <w:r w:rsidRPr="00020E09">
              <w:rPr>
                <w:rFonts w:ascii="Arial" w:hAnsi="Arial" w:cs="Arial"/>
              </w:rPr>
              <w:t xml:space="preserve">Polna integracija z naprednim upravljavskim orodjem ( </w:t>
            </w:r>
            <w:proofErr w:type="spellStart"/>
            <w:r w:rsidRPr="00020E09">
              <w:rPr>
                <w:rFonts w:ascii="Arial" w:hAnsi="Arial" w:cs="Arial"/>
              </w:rPr>
              <w:t>Cisco</w:t>
            </w:r>
            <w:proofErr w:type="spellEnd"/>
            <w:r w:rsidRPr="00020E09">
              <w:rPr>
                <w:rFonts w:ascii="Arial" w:hAnsi="Arial" w:cs="Arial"/>
              </w:rPr>
              <w:t xml:space="preserve"> </w:t>
            </w:r>
            <w:proofErr w:type="spellStart"/>
            <w:r w:rsidRPr="00020E09">
              <w:rPr>
                <w:rFonts w:ascii="Arial" w:hAnsi="Arial" w:cs="Arial"/>
              </w:rPr>
              <w:t>Catalyst</w:t>
            </w:r>
            <w:proofErr w:type="spellEnd"/>
            <w:r w:rsidRPr="00020E09">
              <w:rPr>
                <w:rFonts w:ascii="Arial" w:hAnsi="Arial" w:cs="Arial"/>
              </w:rPr>
              <w:t xml:space="preserve"> Center)</w:t>
            </w:r>
          </w:p>
          <w:p w14:paraId="5C72029F" w14:textId="77777777" w:rsidR="008973D0" w:rsidRPr="00020E09" w:rsidRDefault="008973D0" w:rsidP="00030824">
            <w:pPr>
              <w:pStyle w:val="Odstavekseznama"/>
              <w:numPr>
                <w:ilvl w:val="0"/>
                <w:numId w:val="33"/>
              </w:numPr>
              <w:spacing w:before="100" w:beforeAutospacing="1" w:after="100" w:afterAutospacing="1" w:line="288" w:lineRule="auto"/>
              <w:contextualSpacing/>
              <w:rPr>
                <w:rFonts w:ascii="Arial" w:hAnsi="Arial" w:cs="Arial"/>
              </w:rPr>
            </w:pPr>
            <w:r w:rsidRPr="00020E09">
              <w:rPr>
                <w:rFonts w:ascii="Arial" w:hAnsi="Arial" w:cs="Arial"/>
              </w:rPr>
              <w:t>Možnost povezovanja do 8 stikal v sklad</w:t>
            </w:r>
          </w:p>
          <w:p w14:paraId="1CDB7ED5" w14:textId="77777777" w:rsidR="008973D0" w:rsidRPr="00020E09" w:rsidRDefault="008973D0" w:rsidP="00030824">
            <w:pPr>
              <w:pStyle w:val="Odstavekseznama"/>
              <w:numPr>
                <w:ilvl w:val="0"/>
                <w:numId w:val="33"/>
              </w:numPr>
              <w:spacing w:before="100" w:beforeAutospacing="1" w:after="100" w:afterAutospacing="1" w:line="288" w:lineRule="auto"/>
              <w:contextualSpacing/>
              <w:rPr>
                <w:rFonts w:ascii="Arial" w:hAnsi="Arial" w:cs="Arial"/>
              </w:rPr>
            </w:pPr>
            <w:r w:rsidRPr="00020E09">
              <w:rPr>
                <w:rFonts w:ascii="Arial" w:hAnsi="Arial" w:cs="Arial"/>
              </w:rPr>
              <w:t xml:space="preserve">Možnost uporabe stikal v avtomatskem načinu (Software </w:t>
            </w:r>
            <w:proofErr w:type="spellStart"/>
            <w:r w:rsidRPr="00020E09">
              <w:rPr>
                <w:rFonts w:ascii="Arial" w:hAnsi="Arial" w:cs="Arial"/>
              </w:rPr>
              <w:t>Defned</w:t>
            </w:r>
            <w:proofErr w:type="spellEnd"/>
            <w:r w:rsidRPr="00020E09">
              <w:rPr>
                <w:rFonts w:ascii="Arial" w:hAnsi="Arial" w:cs="Arial"/>
              </w:rPr>
              <w:t>) (podpora oz. licenčna nadgradnja)</w:t>
            </w:r>
          </w:p>
          <w:p w14:paraId="2B9D6887" w14:textId="77777777" w:rsidR="008973D0" w:rsidRPr="00020E09" w:rsidRDefault="008973D0" w:rsidP="00030824">
            <w:pPr>
              <w:pStyle w:val="Odstavekseznama"/>
              <w:numPr>
                <w:ilvl w:val="0"/>
                <w:numId w:val="33"/>
              </w:numPr>
              <w:spacing w:before="100" w:beforeAutospacing="1" w:after="100" w:afterAutospacing="1" w:line="288" w:lineRule="auto"/>
              <w:contextualSpacing/>
              <w:rPr>
                <w:rFonts w:ascii="Arial" w:hAnsi="Arial" w:cs="Arial"/>
              </w:rPr>
            </w:pPr>
            <w:r w:rsidRPr="00020E09">
              <w:rPr>
                <w:rFonts w:ascii="Arial" w:hAnsi="Arial" w:cs="Arial"/>
              </w:rPr>
              <w:t>Podpora VXLAN (podpora oz. licenčna nadgradnja)</w:t>
            </w:r>
          </w:p>
          <w:p w14:paraId="50BFD0E5" w14:textId="77777777" w:rsidR="008973D0" w:rsidRPr="00020E09" w:rsidRDefault="008973D0" w:rsidP="00030824">
            <w:pPr>
              <w:pStyle w:val="Odstavekseznama"/>
              <w:numPr>
                <w:ilvl w:val="0"/>
                <w:numId w:val="33"/>
              </w:numPr>
              <w:spacing w:before="100" w:beforeAutospacing="1" w:after="100" w:afterAutospacing="1" w:line="288" w:lineRule="auto"/>
              <w:contextualSpacing/>
              <w:rPr>
                <w:rFonts w:ascii="Arial" w:hAnsi="Arial" w:cs="Arial"/>
              </w:rPr>
            </w:pPr>
            <w:r w:rsidRPr="00020E09">
              <w:rPr>
                <w:rFonts w:ascii="Arial" w:hAnsi="Arial" w:cs="Arial"/>
              </w:rPr>
              <w:t>Podpora SGT (podpora oz. licenčna nadgradnja)</w:t>
            </w:r>
          </w:p>
          <w:p w14:paraId="69BDB077" w14:textId="77777777" w:rsidR="008973D0" w:rsidRPr="00020E09" w:rsidRDefault="008973D0" w:rsidP="00030824">
            <w:pPr>
              <w:pStyle w:val="Odstavekseznama"/>
              <w:numPr>
                <w:ilvl w:val="0"/>
                <w:numId w:val="33"/>
              </w:numPr>
              <w:spacing w:before="100" w:beforeAutospacing="1" w:after="100" w:afterAutospacing="1" w:line="288" w:lineRule="auto"/>
              <w:contextualSpacing/>
              <w:rPr>
                <w:rFonts w:ascii="Arial" w:hAnsi="Arial" w:cs="Arial"/>
              </w:rPr>
            </w:pPr>
            <w:r w:rsidRPr="00020E09">
              <w:rPr>
                <w:rFonts w:ascii="Arial" w:hAnsi="Arial" w:cs="Arial"/>
              </w:rPr>
              <w:t>Podpora MPLS (podpora oz. licenčna nadgradnja)</w:t>
            </w:r>
          </w:p>
          <w:p w14:paraId="2D27A5D1" w14:textId="77777777" w:rsidR="008973D0" w:rsidRPr="00020E09" w:rsidRDefault="008973D0" w:rsidP="00030824">
            <w:pPr>
              <w:pStyle w:val="Odstavekseznama"/>
              <w:numPr>
                <w:ilvl w:val="0"/>
                <w:numId w:val="33"/>
              </w:numPr>
              <w:spacing w:before="100" w:beforeAutospacing="1" w:after="100" w:afterAutospacing="1" w:line="288" w:lineRule="auto"/>
              <w:contextualSpacing/>
              <w:rPr>
                <w:rFonts w:ascii="Arial" w:hAnsi="Arial" w:cs="Arial"/>
              </w:rPr>
            </w:pPr>
            <w:r w:rsidRPr="00020E09">
              <w:rPr>
                <w:rFonts w:ascii="Arial" w:hAnsi="Arial" w:cs="Arial"/>
              </w:rPr>
              <w:t>Licenca za napredno upravljavsko okolje (DNA Essentials) za obdobje 3 let (</w:t>
            </w:r>
            <w:proofErr w:type="spellStart"/>
            <w:r w:rsidRPr="00020E09">
              <w:rPr>
                <w:rFonts w:ascii="Arial" w:hAnsi="Arial" w:cs="Arial"/>
              </w:rPr>
              <w:t>Cisco</w:t>
            </w:r>
            <w:proofErr w:type="spellEnd"/>
            <w:r w:rsidRPr="00020E09">
              <w:rPr>
                <w:rFonts w:ascii="Arial" w:hAnsi="Arial" w:cs="Arial"/>
              </w:rPr>
              <w:t xml:space="preserve"> </w:t>
            </w:r>
            <w:proofErr w:type="spellStart"/>
            <w:r w:rsidRPr="00020E09">
              <w:rPr>
                <w:rFonts w:ascii="Arial" w:hAnsi="Arial" w:cs="Arial"/>
              </w:rPr>
              <w:t>Catalyst</w:t>
            </w:r>
            <w:proofErr w:type="spellEnd"/>
            <w:r w:rsidRPr="00020E09">
              <w:rPr>
                <w:rFonts w:ascii="Arial" w:hAnsi="Arial" w:cs="Arial"/>
              </w:rPr>
              <w:t xml:space="preserve"> Center)</w:t>
            </w:r>
          </w:p>
        </w:tc>
      </w:tr>
      <w:tr w:rsidR="008973D0" w:rsidRPr="00020E09" w14:paraId="4E17C88C" w14:textId="77777777" w:rsidTr="00030824">
        <w:trPr>
          <w:trHeight w:val="2455"/>
        </w:trPr>
        <w:tc>
          <w:tcPr>
            <w:tcW w:w="3114" w:type="dxa"/>
            <w:vAlign w:val="center"/>
          </w:tcPr>
          <w:p w14:paraId="578FF62A" w14:textId="77777777" w:rsidR="008973D0" w:rsidRPr="00020E09" w:rsidRDefault="008973D0" w:rsidP="00030824">
            <w:pPr>
              <w:spacing w:before="100" w:beforeAutospacing="1" w:after="100" w:afterAutospacing="1"/>
              <w:contextualSpacing/>
              <w:rPr>
                <w:b/>
                <w:bCs/>
              </w:rPr>
            </w:pPr>
            <w:r w:rsidRPr="00020E09">
              <w:rPr>
                <w:b/>
                <w:bCs/>
              </w:rPr>
              <w:t>Združljivost z obstoječo in predvideno novo komunikacijsko infrastrukturo</w:t>
            </w:r>
          </w:p>
        </w:tc>
        <w:tc>
          <w:tcPr>
            <w:tcW w:w="6379" w:type="dxa"/>
            <w:vAlign w:val="center"/>
          </w:tcPr>
          <w:p w14:paraId="48E39933" w14:textId="77777777" w:rsidR="008973D0" w:rsidRPr="00020E09" w:rsidRDefault="008973D0" w:rsidP="00030824">
            <w:pPr>
              <w:spacing w:before="100" w:beforeAutospacing="1" w:after="100" w:afterAutospacing="1"/>
              <w:contextualSpacing/>
            </w:pPr>
            <w:r w:rsidRPr="00020E09">
              <w:t>Stikalo ima podporo obstoječim storitvam v LAN omrežju Lekarne Ljubljane, pri prenosu storitev in skladnostjo z obstoječo opremo bodo ohranjeni obstoječi protokoli in servisi ter omogočeni novi:</w:t>
            </w:r>
          </w:p>
          <w:p w14:paraId="5E79219A" w14:textId="77777777" w:rsidR="008973D0" w:rsidRPr="00020E09" w:rsidRDefault="008973D0" w:rsidP="00030824">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 xml:space="preserve">Skladovna povezava s soležnimi stikali serije </w:t>
            </w:r>
            <w:proofErr w:type="spellStart"/>
            <w:r w:rsidRPr="00020E09">
              <w:rPr>
                <w:rFonts w:ascii="Arial" w:hAnsi="Arial" w:cs="Arial"/>
              </w:rPr>
              <w:t>Catalyst</w:t>
            </w:r>
            <w:proofErr w:type="spellEnd"/>
            <w:r w:rsidRPr="00020E09">
              <w:rPr>
                <w:rFonts w:ascii="Arial" w:hAnsi="Arial" w:cs="Arial"/>
              </w:rPr>
              <w:t xml:space="preserve"> 9200L</w:t>
            </w:r>
          </w:p>
          <w:p w14:paraId="680AF63F" w14:textId="77777777" w:rsidR="008973D0" w:rsidRPr="00020E09" w:rsidRDefault="008973D0" w:rsidP="00030824">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CDP</w:t>
            </w:r>
          </w:p>
          <w:p w14:paraId="0795BEE9" w14:textId="77777777" w:rsidR="008973D0" w:rsidRPr="00020E09" w:rsidRDefault="008973D0" w:rsidP="00030824">
            <w:pPr>
              <w:pStyle w:val="Odstavekseznama"/>
              <w:numPr>
                <w:ilvl w:val="0"/>
                <w:numId w:val="34"/>
              </w:numPr>
              <w:spacing w:before="100" w:beforeAutospacing="1" w:after="100" w:afterAutospacing="1" w:line="288" w:lineRule="auto"/>
              <w:contextualSpacing/>
              <w:rPr>
                <w:rFonts w:ascii="Arial" w:hAnsi="Arial" w:cs="Arial"/>
              </w:rPr>
            </w:pPr>
            <w:r w:rsidRPr="00020E09">
              <w:rPr>
                <w:rFonts w:ascii="Arial" w:hAnsi="Arial" w:cs="Arial"/>
              </w:rPr>
              <w:t>IEEE 802.1D (PVST+) ali IEEE 802.1w (</w:t>
            </w:r>
            <w:proofErr w:type="spellStart"/>
            <w:r w:rsidRPr="00020E09">
              <w:rPr>
                <w:rFonts w:ascii="Arial" w:hAnsi="Arial" w:cs="Arial"/>
              </w:rPr>
              <w:t>rapid</w:t>
            </w:r>
            <w:proofErr w:type="spellEnd"/>
            <w:r w:rsidRPr="00020E09">
              <w:rPr>
                <w:rFonts w:ascii="Arial" w:hAnsi="Arial" w:cs="Arial"/>
              </w:rPr>
              <w:t>-PVST+)</w:t>
            </w:r>
          </w:p>
          <w:p w14:paraId="16C992F7" w14:textId="77777777" w:rsidR="008973D0" w:rsidRPr="00020E09" w:rsidRDefault="008973D0" w:rsidP="00030824">
            <w:pPr>
              <w:pStyle w:val="Odstavekseznama"/>
              <w:numPr>
                <w:ilvl w:val="0"/>
                <w:numId w:val="34"/>
              </w:numPr>
              <w:spacing w:before="100" w:beforeAutospacing="1" w:after="100" w:afterAutospacing="1" w:line="288" w:lineRule="auto"/>
              <w:contextualSpacing/>
              <w:rPr>
                <w:rFonts w:ascii="Arial" w:hAnsi="Arial" w:cs="Arial"/>
              </w:rPr>
            </w:pPr>
            <w:proofErr w:type="spellStart"/>
            <w:r w:rsidRPr="00020E09">
              <w:rPr>
                <w:rFonts w:ascii="Arial" w:hAnsi="Arial" w:cs="Arial"/>
              </w:rPr>
              <w:t>Cisco</w:t>
            </w:r>
            <w:proofErr w:type="spellEnd"/>
            <w:r w:rsidRPr="00020E09">
              <w:rPr>
                <w:rFonts w:ascii="Arial" w:hAnsi="Arial" w:cs="Arial"/>
              </w:rPr>
              <w:t xml:space="preserve"> </w:t>
            </w:r>
            <w:proofErr w:type="spellStart"/>
            <w:r w:rsidRPr="00020E09">
              <w:rPr>
                <w:rFonts w:ascii="Arial" w:hAnsi="Arial" w:cs="Arial"/>
              </w:rPr>
              <w:t>Catalyst</w:t>
            </w:r>
            <w:proofErr w:type="spellEnd"/>
            <w:r w:rsidRPr="00020E09">
              <w:rPr>
                <w:rFonts w:ascii="Arial" w:hAnsi="Arial" w:cs="Arial"/>
              </w:rPr>
              <w:t xml:space="preserve"> Center (DNA Center)</w:t>
            </w:r>
          </w:p>
        </w:tc>
      </w:tr>
      <w:tr w:rsidR="008973D0" w:rsidRPr="00020E09" w14:paraId="697B1D81" w14:textId="77777777" w:rsidTr="00030824">
        <w:tc>
          <w:tcPr>
            <w:tcW w:w="3114" w:type="dxa"/>
            <w:vAlign w:val="center"/>
          </w:tcPr>
          <w:p w14:paraId="01759342" w14:textId="77777777" w:rsidR="008973D0" w:rsidRPr="00020E09" w:rsidRDefault="008973D0" w:rsidP="00030824">
            <w:pPr>
              <w:spacing w:before="100" w:beforeAutospacing="1" w:after="100" w:afterAutospacing="1"/>
              <w:contextualSpacing/>
              <w:rPr>
                <w:b/>
                <w:bCs/>
              </w:rPr>
            </w:pPr>
            <w:r w:rsidRPr="00020E09">
              <w:rPr>
                <w:b/>
                <w:bCs/>
              </w:rPr>
              <w:t>Garancija in režim vzdrževanja</w:t>
            </w:r>
          </w:p>
        </w:tc>
        <w:tc>
          <w:tcPr>
            <w:tcW w:w="6379" w:type="dxa"/>
            <w:vAlign w:val="center"/>
          </w:tcPr>
          <w:p w14:paraId="169EE9C6" w14:textId="77777777" w:rsidR="008973D0" w:rsidRPr="00020E09" w:rsidRDefault="008973D0" w:rsidP="00030824">
            <w:pPr>
              <w:spacing w:before="100" w:beforeAutospacing="1" w:after="100" w:afterAutospacing="1"/>
              <w:contextualSpacing/>
            </w:pPr>
            <w:r w:rsidRPr="00020E09">
              <w:rPr>
                <w:color w:val="000000"/>
              </w:rPr>
              <w:t>36 mesecev pri stranki, 4 urni odzivni čas, 13 ur na dan, delovni dnevi</w:t>
            </w:r>
          </w:p>
        </w:tc>
      </w:tr>
    </w:tbl>
    <w:p w14:paraId="34C2DE8B" w14:textId="77777777" w:rsidR="008973D0" w:rsidRDefault="008973D0" w:rsidP="00754478">
      <w:pPr>
        <w:pStyle w:val="Brezrazmikov"/>
      </w:pPr>
    </w:p>
    <w:p w14:paraId="1E44C3EB" w14:textId="3DA9AC68" w:rsidR="00020E09" w:rsidRPr="00754478" w:rsidRDefault="00020E09" w:rsidP="00216A17">
      <w:pPr>
        <w:pStyle w:val="Naslov1"/>
        <w:numPr>
          <w:ilvl w:val="2"/>
          <w:numId w:val="31"/>
        </w:numPr>
        <w:ind w:left="709" w:hanging="657"/>
        <w:rPr>
          <w:i w:val="0"/>
          <w:iCs w:val="0"/>
          <w:sz w:val="20"/>
          <w:szCs w:val="20"/>
        </w:rPr>
      </w:pPr>
      <w:r w:rsidRPr="00754478">
        <w:rPr>
          <w:i w:val="0"/>
          <w:iCs w:val="0"/>
          <w:sz w:val="20"/>
          <w:szCs w:val="20"/>
        </w:rPr>
        <w:t>Podaljšanje DNA za 24 vratna stikala</w:t>
      </w:r>
      <w:bookmarkEnd w:id="48"/>
      <w:bookmarkEnd w:id="49"/>
    </w:p>
    <w:tbl>
      <w:tblPr>
        <w:tblStyle w:val="Tabelasvetlamrea1poudarek5"/>
        <w:tblW w:w="9493" w:type="dxa"/>
        <w:tblLook w:val="0620" w:firstRow="1" w:lastRow="0" w:firstColumn="0" w:lastColumn="0" w:noHBand="1" w:noVBand="1"/>
      </w:tblPr>
      <w:tblGrid>
        <w:gridCol w:w="3114"/>
        <w:gridCol w:w="6379"/>
      </w:tblGrid>
      <w:tr w:rsidR="00020E09" w:rsidRPr="00020E09" w14:paraId="103ABD62"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4F1CC73E" w14:textId="77777777" w:rsidR="00020E09" w:rsidRPr="00020E09" w:rsidRDefault="00020E09" w:rsidP="00A33247">
            <w:pPr>
              <w:spacing w:before="100" w:beforeAutospacing="1" w:after="100" w:afterAutospacing="1"/>
              <w:rPr>
                <w:color w:val="00B050"/>
              </w:rPr>
            </w:pPr>
            <w:r w:rsidRPr="00020E09">
              <w:t>Segment</w:t>
            </w:r>
          </w:p>
        </w:tc>
        <w:tc>
          <w:tcPr>
            <w:tcW w:w="6379" w:type="dxa"/>
            <w:shd w:val="clear" w:color="auto" w:fill="DEEAF6" w:themeFill="accent5" w:themeFillTint="33"/>
            <w:vAlign w:val="center"/>
          </w:tcPr>
          <w:p w14:paraId="1E146A32" w14:textId="77777777" w:rsidR="00020E09" w:rsidRPr="00020E09" w:rsidRDefault="00020E09" w:rsidP="00A33247">
            <w:pPr>
              <w:spacing w:before="100" w:beforeAutospacing="1" w:after="100" w:afterAutospacing="1"/>
            </w:pPr>
            <w:r w:rsidRPr="00020E09">
              <w:t>Zahteva naročnika</w:t>
            </w:r>
          </w:p>
        </w:tc>
      </w:tr>
      <w:tr w:rsidR="00020E09" w:rsidRPr="00020E09" w14:paraId="70979829" w14:textId="77777777" w:rsidTr="00A33247">
        <w:tc>
          <w:tcPr>
            <w:tcW w:w="3114" w:type="dxa"/>
            <w:vAlign w:val="center"/>
          </w:tcPr>
          <w:p w14:paraId="38801B70" w14:textId="77777777" w:rsidR="00020E09" w:rsidRPr="00020E09" w:rsidRDefault="00020E09" w:rsidP="00A33247">
            <w:pPr>
              <w:spacing w:before="100" w:beforeAutospacing="1" w:after="100" w:afterAutospacing="1"/>
              <w:rPr>
                <w:b/>
                <w:bCs/>
              </w:rPr>
            </w:pPr>
            <w:r w:rsidRPr="00020E09">
              <w:rPr>
                <w:b/>
                <w:bCs/>
              </w:rPr>
              <w:t>Proizvajalec in naziv</w:t>
            </w:r>
          </w:p>
        </w:tc>
        <w:tc>
          <w:tcPr>
            <w:tcW w:w="6379" w:type="dxa"/>
            <w:vAlign w:val="center"/>
          </w:tcPr>
          <w:p w14:paraId="25A9726D" w14:textId="77777777" w:rsidR="00020E09" w:rsidRPr="00020E09" w:rsidRDefault="00020E09" w:rsidP="00A33247">
            <w:pPr>
              <w:spacing w:before="100" w:beforeAutospacing="1" w:after="100" w:afterAutospacing="1"/>
            </w:pPr>
            <w:r w:rsidRPr="00020E09">
              <w:t xml:space="preserve">C9200L </w:t>
            </w:r>
            <w:proofErr w:type="spellStart"/>
            <w:r w:rsidRPr="00020E09">
              <w:t>Cisco</w:t>
            </w:r>
            <w:proofErr w:type="spellEnd"/>
            <w:r w:rsidRPr="00020E09">
              <w:t xml:space="preserve"> DNA Essentials, 24-port Term </w:t>
            </w:r>
            <w:proofErr w:type="spellStart"/>
            <w:r w:rsidRPr="00020E09">
              <w:t>license</w:t>
            </w:r>
            <w:proofErr w:type="spellEnd"/>
          </w:p>
        </w:tc>
      </w:tr>
      <w:tr w:rsidR="00020E09" w:rsidRPr="00020E09" w14:paraId="78444736" w14:textId="77777777" w:rsidTr="00A33247">
        <w:tc>
          <w:tcPr>
            <w:tcW w:w="3114" w:type="dxa"/>
            <w:vAlign w:val="center"/>
          </w:tcPr>
          <w:p w14:paraId="02B55190" w14:textId="77777777" w:rsidR="00020E09" w:rsidRPr="00020E09" w:rsidRDefault="00020E09" w:rsidP="00A33247">
            <w:pPr>
              <w:spacing w:before="100" w:beforeAutospacing="1" w:after="100" w:afterAutospacing="1"/>
              <w:rPr>
                <w:b/>
                <w:bCs/>
              </w:rPr>
            </w:pPr>
            <w:r w:rsidRPr="00020E09">
              <w:rPr>
                <w:b/>
                <w:bCs/>
              </w:rPr>
              <w:t>Specifikacija</w:t>
            </w:r>
          </w:p>
        </w:tc>
        <w:tc>
          <w:tcPr>
            <w:tcW w:w="6379" w:type="dxa"/>
            <w:vAlign w:val="center"/>
          </w:tcPr>
          <w:p w14:paraId="0106ADC0" w14:textId="77777777" w:rsidR="00020E09" w:rsidRPr="00020E09" w:rsidRDefault="00020E09" w:rsidP="00A33247">
            <w:pPr>
              <w:spacing w:before="100" w:beforeAutospacing="1" w:after="100" w:afterAutospacing="1"/>
            </w:pPr>
            <w:r w:rsidRPr="00020E09">
              <w:t xml:space="preserve">DNA Essentials licenca za podaljšanje licenčnine za integracijo s </w:t>
            </w:r>
            <w:proofErr w:type="spellStart"/>
            <w:r w:rsidRPr="00020E09">
              <w:t>Cisco</w:t>
            </w:r>
            <w:proofErr w:type="spellEnd"/>
            <w:r w:rsidRPr="00020E09">
              <w:t xml:space="preserve"> </w:t>
            </w:r>
            <w:proofErr w:type="spellStart"/>
            <w:r w:rsidRPr="00020E09">
              <w:t>Catalyst</w:t>
            </w:r>
            <w:proofErr w:type="spellEnd"/>
            <w:r w:rsidRPr="00020E09">
              <w:t xml:space="preserve"> centrom</w:t>
            </w:r>
          </w:p>
        </w:tc>
      </w:tr>
      <w:tr w:rsidR="00020E09" w:rsidRPr="00020E09" w14:paraId="5E93387F" w14:textId="77777777" w:rsidTr="00A33247">
        <w:tc>
          <w:tcPr>
            <w:tcW w:w="3114" w:type="dxa"/>
            <w:vAlign w:val="center"/>
          </w:tcPr>
          <w:p w14:paraId="6E6CD6BF" w14:textId="77777777" w:rsidR="00020E09" w:rsidRPr="00020E09" w:rsidRDefault="00020E09" w:rsidP="00A33247">
            <w:pPr>
              <w:spacing w:before="100" w:beforeAutospacing="1" w:after="100" w:afterAutospacing="1"/>
              <w:rPr>
                <w:b/>
                <w:bCs/>
              </w:rPr>
            </w:pPr>
            <w:r w:rsidRPr="00020E09">
              <w:rPr>
                <w:b/>
                <w:bCs/>
              </w:rPr>
              <w:t>Obdobje podaljšanja</w:t>
            </w:r>
          </w:p>
        </w:tc>
        <w:tc>
          <w:tcPr>
            <w:tcW w:w="6379" w:type="dxa"/>
            <w:vAlign w:val="center"/>
          </w:tcPr>
          <w:p w14:paraId="60775F63" w14:textId="77777777" w:rsidR="00020E09" w:rsidRPr="00020E09" w:rsidRDefault="00020E09" w:rsidP="00A33247">
            <w:pPr>
              <w:spacing w:before="100" w:beforeAutospacing="1" w:after="100" w:afterAutospacing="1"/>
            </w:pPr>
            <w:r w:rsidRPr="00020E09">
              <w:t xml:space="preserve">3 leta </w:t>
            </w:r>
          </w:p>
        </w:tc>
      </w:tr>
    </w:tbl>
    <w:p w14:paraId="2F5EFD0D" w14:textId="77777777" w:rsidR="00754478" w:rsidRDefault="00754478" w:rsidP="00754478">
      <w:pPr>
        <w:pStyle w:val="Brezrazmikov1"/>
      </w:pPr>
      <w:bookmarkStart w:id="52" w:name="_Toc189638616"/>
      <w:bookmarkStart w:id="53" w:name="_Toc191296014"/>
    </w:p>
    <w:p w14:paraId="50EB50AE" w14:textId="1B65E716" w:rsidR="00020E09" w:rsidRPr="00754478" w:rsidRDefault="00020E09" w:rsidP="00216A17">
      <w:pPr>
        <w:pStyle w:val="Naslov1"/>
        <w:numPr>
          <w:ilvl w:val="2"/>
          <w:numId w:val="31"/>
        </w:numPr>
        <w:ind w:left="709" w:hanging="657"/>
        <w:rPr>
          <w:i w:val="0"/>
          <w:iCs w:val="0"/>
          <w:sz w:val="20"/>
          <w:szCs w:val="20"/>
        </w:rPr>
      </w:pPr>
      <w:r w:rsidRPr="00754478">
        <w:rPr>
          <w:i w:val="0"/>
          <w:iCs w:val="0"/>
          <w:sz w:val="20"/>
          <w:szCs w:val="20"/>
        </w:rPr>
        <w:t>Podaljšanje DNA Essentials za 48 vratna stikala</w:t>
      </w:r>
      <w:bookmarkEnd w:id="52"/>
      <w:bookmarkEnd w:id="53"/>
    </w:p>
    <w:tbl>
      <w:tblPr>
        <w:tblStyle w:val="Tabelasvetlamrea1poudarek5"/>
        <w:tblW w:w="9493" w:type="dxa"/>
        <w:tblLook w:val="0620" w:firstRow="1" w:lastRow="0" w:firstColumn="0" w:lastColumn="0" w:noHBand="1" w:noVBand="1"/>
      </w:tblPr>
      <w:tblGrid>
        <w:gridCol w:w="3114"/>
        <w:gridCol w:w="6379"/>
      </w:tblGrid>
      <w:tr w:rsidR="00020E09" w:rsidRPr="00020E09" w14:paraId="18719AED"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6E82F64E" w14:textId="77777777" w:rsidR="00020E09" w:rsidRPr="00020E09" w:rsidRDefault="00020E09" w:rsidP="00A33247">
            <w:pPr>
              <w:spacing w:before="100" w:beforeAutospacing="1" w:after="100" w:afterAutospacing="1"/>
              <w:rPr>
                <w:color w:val="00B050"/>
              </w:rPr>
            </w:pPr>
            <w:r w:rsidRPr="00020E09">
              <w:t>Segment</w:t>
            </w:r>
          </w:p>
        </w:tc>
        <w:tc>
          <w:tcPr>
            <w:tcW w:w="6379" w:type="dxa"/>
            <w:shd w:val="clear" w:color="auto" w:fill="DEEAF6" w:themeFill="accent5" w:themeFillTint="33"/>
            <w:vAlign w:val="center"/>
          </w:tcPr>
          <w:p w14:paraId="312FF909" w14:textId="77777777" w:rsidR="00020E09" w:rsidRPr="00020E09" w:rsidRDefault="00020E09" w:rsidP="00A33247">
            <w:pPr>
              <w:spacing w:before="100" w:beforeAutospacing="1" w:after="100" w:afterAutospacing="1"/>
            </w:pPr>
            <w:r w:rsidRPr="00020E09">
              <w:t>Zahteva naročnika</w:t>
            </w:r>
          </w:p>
        </w:tc>
      </w:tr>
      <w:tr w:rsidR="00020E09" w:rsidRPr="00020E09" w14:paraId="36584076" w14:textId="77777777" w:rsidTr="00A33247">
        <w:tc>
          <w:tcPr>
            <w:tcW w:w="3114" w:type="dxa"/>
            <w:vAlign w:val="center"/>
          </w:tcPr>
          <w:p w14:paraId="5951229B" w14:textId="77777777" w:rsidR="00020E09" w:rsidRPr="00020E09" w:rsidRDefault="00020E09" w:rsidP="00A33247">
            <w:pPr>
              <w:spacing w:before="100" w:beforeAutospacing="1" w:after="100" w:afterAutospacing="1"/>
              <w:rPr>
                <w:b/>
                <w:bCs/>
              </w:rPr>
            </w:pPr>
            <w:r w:rsidRPr="00020E09">
              <w:rPr>
                <w:b/>
                <w:bCs/>
              </w:rPr>
              <w:t>Proizvajalec in naziv</w:t>
            </w:r>
          </w:p>
        </w:tc>
        <w:tc>
          <w:tcPr>
            <w:tcW w:w="6379" w:type="dxa"/>
            <w:vAlign w:val="center"/>
          </w:tcPr>
          <w:p w14:paraId="18A96A1B" w14:textId="77777777" w:rsidR="00020E09" w:rsidRPr="00020E09" w:rsidRDefault="00020E09" w:rsidP="00A33247">
            <w:pPr>
              <w:spacing w:before="100" w:beforeAutospacing="1" w:after="100" w:afterAutospacing="1"/>
            </w:pPr>
            <w:r w:rsidRPr="00020E09">
              <w:t xml:space="preserve">C9200L </w:t>
            </w:r>
            <w:proofErr w:type="spellStart"/>
            <w:r w:rsidRPr="00020E09">
              <w:t>Cisco</w:t>
            </w:r>
            <w:proofErr w:type="spellEnd"/>
            <w:r w:rsidRPr="00020E09">
              <w:t xml:space="preserve"> DNA Essentials, 48-port Term </w:t>
            </w:r>
            <w:proofErr w:type="spellStart"/>
            <w:r w:rsidRPr="00020E09">
              <w:t>license</w:t>
            </w:r>
            <w:proofErr w:type="spellEnd"/>
          </w:p>
        </w:tc>
      </w:tr>
      <w:tr w:rsidR="00020E09" w:rsidRPr="00020E09" w14:paraId="6FCB17F1" w14:textId="77777777" w:rsidTr="00A33247">
        <w:tc>
          <w:tcPr>
            <w:tcW w:w="3114" w:type="dxa"/>
            <w:vAlign w:val="center"/>
          </w:tcPr>
          <w:p w14:paraId="72ADC09C" w14:textId="77777777" w:rsidR="00020E09" w:rsidRPr="00020E09" w:rsidRDefault="00020E09" w:rsidP="00A33247">
            <w:pPr>
              <w:spacing w:before="100" w:beforeAutospacing="1" w:after="100" w:afterAutospacing="1"/>
              <w:rPr>
                <w:b/>
                <w:bCs/>
              </w:rPr>
            </w:pPr>
            <w:r w:rsidRPr="00020E09">
              <w:rPr>
                <w:b/>
                <w:bCs/>
              </w:rPr>
              <w:t>Specifikacija</w:t>
            </w:r>
          </w:p>
        </w:tc>
        <w:tc>
          <w:tcPr>
            <w:tcW w:w="6379" w:type="dxa"/>
            <w:vAlign w:val="center"/>
          </w:tcPr>
          <w:p w14:paraId="0EC32765" w14:textId="77777777" w:rsidR="00020E09" w:rsidRPr="00020E09" w:rsidRDefault="00020E09" w:rsidP="00A33247">
            <w:pPr>
              <w:spacing w:before="100" w:beforeAutospacing="1" w:after="100" w:afterAutospacing="1"/>
            </w:pPr>
            <w:r w:rsidRPr="00020E09">
              <w:t xml:space="preserve">DNA Essentials licenca za podaljšanje licenčnine za integracijo s </w:t>
            </w:r>
            <w:proofErr w:type="spellStart"/>
            <w:r w:rsidRPr="00020E09">
              <w:t>Cisco</w:t>
            </w:r>
            <w:proofErr w:type="spellEnd"/>
            <w:r w:rsidRPr="00020E09">
              <w:t xml:space="preserve"> </w:t>
            </w:r>
            <w:proofErr w:type="spellStart"/>
            <w:r w:rsidRPr="00020E09">
              <w:t>Catalyst</w:t>
            </w:r>
            <w:proofErr w:type="spellEnd"/>
            <w:r w:rsidRPr="00020E09">
              <w:t xml:space="preserve"> centrom</w:t>
            </w:r>
          </w:p>
        </w:tc>
      </w:tr>
      <w:tr w:rsidR="00020E09" w:rsidRPr="00020E09" w14:paraId="0323D6D4" w14:textId="77777777" w:rsidTr="00A33247">
        <w:tc>
          <w:tcPr>
            <w:tcW w:w="3114" w:type="dxa"/>
            <w:vAlign w:val="center"/>
          </w:tcPr>
          <w:p w14:paraId="5D6278FA" w14:textId="77777777" w:rsidR="00020E09" w:rsidRPr="00020E09" w:rsidRDefault="00020E09" w:rsidP="00A33247">
            <w:pPr>
              <w:spacing w:before="100" w:beforeAutospacing="1" w:after="100" w:afterAutospacing="1"/>
              <w:rPr>
                <w:b/>
                <w:bCs/>
              </w:rPr>
            </w:pPr>
            <w:r w:rsidRPr="00020E09">
              <w:rPr>
                <w:b/>
                <w:bCs/>
              </w:rPr>
              <w:t>Obdobje podaljšanja</w:t>
            </w:r>
          </w:p>
        </w:tc>
        <w:tc>
          <w:tcPr>
            <w:tcW w:w="6379" w:type="dxa"/>
            <w:vAlign w:val="center"/>
          </w:tcPr>
          <w:p w14:paraId="25C7F58D" w14:textId="77777777" w:rsidR="00020E09" w:rsidRPr="00020E09" w:rsidRDefault="00020E09" w:rsidP="00A33247">
            <w:pPr>
              <w:spacing w:before="100" w:beforeAutospacing="1" w:after="100" w:afterAutospacing="1"/>
            </w:pPr>
            <w:r w:rsidRPr="00020E09">
              <w:t>3 leta</w:t>
            </w:r>
          </w:p>
        </w:tc>
      </w:tr>
    </w:tbl>
    <w:p w14:paraId="0070614C" w14:textId="77777777" w:rsidR="00754478" w:rsidRDefault="00754478" w:rsidP="00754478">
      <w:pPr>
        <w:pStyle w:val="Brezrazmikov"/>
      </w:pPr>
      <w:bookmarkStart w:id="54" w:name="_Toc183592258"/>
      <w:bookmarkStart w:id="55" w:name="_Toc189638617"/>
      <w:bookmarkStart w:id="56" w:name="_Toc191296015"/>
    </w:p>
    <w:p w14:paraId="10F523C3" w14:textId="6A3EA5ED" w:rsidR="00020E09" w:rsidRDefault="00020E09" w:rsidP="00216A17">
      <w:pPr>
        <w:pStyle w:val="Naslov1"/>
        <w:numPr>
          <w:ilvl w:val="1"/>
          <w:numId w:val="31"/>
        </w:numPr>
        <w:tabs>
          <w:tab w:val="num" w:pos="360"/>
        </w:tabs>
        <w:ind w:left="426" w:hanging="431"/>
        <w:rPr>
          <w:b/>
          <w:bCs/>
          <w:i w:val="0"/>
          <w:iCs w:val="0"/>
          <w:sz w:val="20"/>
          <w:szCs w:val="20"/>
        </w:rPr>
      </w:pPr>
      <w:r w:rsidRPr="00754478">
        <w:rPr>
          <w:b/>
          <w:bCs/>
          <w:i w:val="0"/>
          <w:iCs w:val="0"/>
          <w:sz w:val="20"/>
          <w:szCs w:val="20"/>
        </w:rPr>
        <w:lastRenderedPageBreak/>
        <w:t>Usmerjevalniki</w:t>
      </w:r>
      <w:bookmarkEnd w:id="54"/>
      <w:bookmarkEnd w:id="55"/>
      <w:bookmarkEnd w:id="56"/>
    </w:p>
    <w:p w14:paraId="3ED97A05" w14:textId="77777777" w:rsidR="00754478" w:rsidRPr="00754478" w:rsidRDefault="00754478" w:rsidP="00754478"/>
    <w:p w14:paraId="2769B1C8" w14:textId="77777777" w:rsidR="00020E09" w:rsidRPr="00754478" w:rsidRDefault="00020E09" w:rsidP="00216A17">
      <w:pPr>
        <w:pStyle w:val="Naslov1"/>
        <w:numPr>
          <w:ilvl w:val="2"/>
          <w:numId w:val="31"/>
        </w:numPr>
        <w:ind w:left="709" w:hanging="657"/>
        <w:rPr>
          <w:i w:val="0"/>
          <w:iCs w:val="0"/>
          <w:sz w:val="20"/>
          <w:szCs w:val="20"/>
        </w:rPr>
      </w:pPr>
      <w:bookmarkStart w:id="57" w:name="_Toc189638618"/>
      <w:bookmarkStart w:id="58" w:name="_Toc191296016"/>
      <w:r w:rsidRPr="00754478">
        <w:rPr>
          <w:i w:val="0"/>
          <w:iCs w:val="0"/>
          <w:sz w:val="20"/>
          <w:szCs w:val="20"/>
        </w:rPr>
        <w:t>Usmerjevalnik</w:t>
      </w:r>
      <w:bookmarkEnd w:id="57"/>
      <w:bookmarkEnd w:id="58"/>
    </w:p>
    <w:tbl>
      <w:tblPr>
        <w:tblStyle w:val="Tabelasvetlamrea1poudarek5"/>
        <w:tblW w:w="9493" w:type="dxa"/>
        <w:tblLook w:val="0620" w:firstRow="1" w:lastRow="0" w:firstColumn="0" w:lastColumn="0" w:noHBand="1" w:noVBand="1"/>
      </w:tblPr>
      <w:tblGrid>
        <w:gridCol w:w="3114"/>
        <w:gridCol w:w="6379"/>
      </w:tblGrid>
      <w:tr w:rsidR="00020E09" w:rsidRPr="00020E09" w14:paraId="459127C0"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1CD60A25" w14:textId="77777777" w:rsidR="00020E09" w:rsidRPr="00020E09" w:rsidRDefault="00020E09" w:rsidP="00A33247">
            <w:pPr>
              <w:spacing w:before="100" w:beforeAutospacing="1" w:after="100" w:afterAutospacing="1"/>
            </w:pPr>
            <w:r w:rsidRPr="00020E09">
              <w:t>Segment</w:t>
            </w:r>
          </w:p>
        </w:tc>
        <w:tc>
          <w:tcPr>
            <w:tcW w:w="6379" w:type="dxa"/>
            <w:shd w:val="clear" w:color="auto" w:fill="DEEAF6" w:themeFill="accent5" w:themeFillTint="33"/>
            <w:vAlign w:val="center"/>
          </w:tcPr>
          <w:p w14:paraId="5A4FE1AA" w14:textId="77777777" w:rsidR="00020E09" w:rsidRPr="00020E09" w:rsidRDefault="00020E09" w:rsidP="00A33247">
            <w:pPr>
              <w:spacing w:before="100" w:beforeAutospacing="1" w:after="100" w:afterAutospacing="1"/>
            </w:pPr>
            <w:r w:rsidRPr="00020E09">
              <w:t>Zahteva naročnika</w:t>
            </w:r>
          </w:p>
        </w:tc>
      </w:tr>
      <w:tr w:rsidR="00020E09" w:rsidRPr="00020E09" w14:paraId="5C31E564" w14:textId="77777777" w:rsidTr="00A33247">
        <w:tc>
          <w:tcPr>
            <w:tcW w:w="3114" w:type="dxa"/>
            <w:shd w:val="clear" w:color="auto" w:fill="auto"/>
            <w:vAlign w:val="center"/>
          </w:tcPr>
          <w:p w14:paraId="6CAEC74A" w14:textId="77777777" w:rsidR="00020E09" w:rsidRPr="00020E09" w:rsidRDefault="00020E09" w:rsidP="00A33247">
            <w:pPr>
              <w:spacing w:before="100" w:beforeAutospacing="1" w:after="100" w:afterAutospacing="1"/>
              <w:rPr>
                <w:b/>
                <w:bCs/>
              </w:rPr>
            </w:pPr>
            <w:r w:rsidRPr="00020E09">
              <w:rPr>
                <w:b/>
                <w:bCs/>
              </w:rPr>
              <w:t>Proizvajalec in naziv</w:t>
            </w:r>
          </w:p>
        </w:tc>
        <w:tc>
          <w:tcPr>
            <w:tcW w:w="6379" w:type="dxa"/>
            <w:shd w:val="clear" w:color="auto" w:fill="auto"/>
            <w:vAlign w:val="center"/>
          </w:tcPr>
          <w:p w14:paraId="08205A39" w14:textId="77777777" w:rsidR="00020E09" w:rsidRPr="003F42AA" w:rsidRDefault="00020E09" w:rsidP="00A33247">
            <w:pPr>
              <w:spacing w:before="100" w:beforeAutospacing="1" w:after="100" w:afterAutospacing="1"/>
            </w:pPr>
            <w:proofErr w:type="spellStart"/>
            <w:r w:rsidRPr="003F42AA">
              <w:rPr>
                <w:color w:val="000000"/>
              </w:rPr>
              <w:t>Cisco</w:t>
            </w:r>
            <w:proofErr w:type="spellEnd"/>
            <w:r w:rsidRPr="003F42AA">
              <w:rPr>
                <w:color w:val="000000"/>
              </w:rPr>
              <w:t xml:space="preserve"> ISR </w:t>
            </w:r>
            <w:r w:rsidRPr="00854F8F">
              <w:rPr>
                <w:color w:val="000000"/>
              </w:rPr>
              <w:t>1100</w:t>
            </w:r>
            <w:r w:rsidRPr="003F42AA">
              <w:rPr>
                <w:color w:val="000000"/>
              </w:rPr>
              <w:t xml:space="preserve"> 8 Port Dual GE LTE</w:t>
            </w:r>
          </w:p>
        </w:tc>
      </w:tr>
      <w:tr w:rsidR="00020E09" w:rsidRPr="00020E09" w14:paraId="5B1F6E40" w14:textId="77777777" w:rsidTr="00A33247">
        <w:tc>
          <w:tcPr>
            <w:tcW w:w="3114" w:type="dxa"/>
            <w:shd w:val="clear" w:color="auto" w:fill="auto"/>
            <w:vAlign w:val="center"/>
          </w:tcPr>
          <w:p w14:paraId="013A1F60" w14:textId="77777777" w:rsidR="00020E09" w:rsidRPr="00020E09" w:rsidRDefault="00020E09" w:rsidP="00A33247">
            <w:pPr>
              <w:spacing w:before="100" w:beforeAutospacing="1" w:after="100" w:afterAutospacing="1"/>
              <w:rPr>
                <w:b/>
                <w:bCs/>
              </w:rPr>
            </w:pPr>
            <w:r w:rsidRPr="00020E09">
              <w:rPr>
                <w:b/>
                <w:bCs/>
              </w:rPr>
              <w:t>Število vrat</w:t>
            </w:r>
          </w:p>
        </w:tc>
        <w:tc>
          <w:tcPr>
            <w:tcW w:w="6379" w:type="dxa"/>
            <w:shd w:val="clear" w:color="auto" w:fill="auto"/>
            <w:vAlign w:val="center"/>
          </w:tcPr>
          <w:p w14:paraId="2DD24486" w14:textId="77777777" w:rsidR="00020E09" w:rsidRPr="00020E09" w:rsidRDefault="00020E09" w:rsidP="00A33247">
            <w:pPr>
              <w:spacing w:before="100" w:beforeAutospacing="1" w:after="100" w:afterAutospacing="1"/>
            </w:pPr>
            <w:r w:rsidRPr="00020E09">
              <w:t xml:space="preserve">1x 10/100/1000 RJ-45 WAN port </w:t>
            </w:r>
          </w:p>
          <w:p w14:paraId="769B8751" w14:textId="77777777" w:rsidR="00020E09" w:rsidRPr="00020E09" w:rsidRDefault="00020E09" w:rsidP="00A33247">
            <w:pPr>
              <w:spacing w:before="100" w:beforeAutospacing="1" w:after="100" w:afterAutospacing="1"/>
            </w:pPr>
            <w:r w:rsidRPr="00020E09">
              <w:t xml:space="preserve">1x 10/100/1000 </w:t>
            </w:r>
            <w:proofErr w:type="spellStart"/>
            <w:r w:rsidRPr="00020E09">
              <w:t>combo</w:t>
            </w:r>
            <w:proofErr w:type="spellEnd"/>
            <w:r w:rsidRPr="00020E09">
              <w:t xml:space="preserve"> WAN port (priklop 1x RJ-45 ali 1x SFP)</w:t>
            </w:r>
          </w:p>
          <w:p w14:paraId="47A3346F" w14:textId="77777777" w:rsidR="00020E09" w:rsidRPr="00020E09" w:rsidRDefault="00020E09" w:rsidP="00A33247">
            <w:pPr>
              <w:spacing w:before="100" w:beforeAutospacing="1" w:after="100" w:afterAutospacing="1"/>
            </w:pPr>
            <w:r w:rsidRPr="00020E09">
              <w:t xml:space="preserve">8x 10/100/1000 LAN </w:t>
            </w:r>
            <w:proofErr w:type="spellStart"/>
            <w:r w:rsidRPr="00020E09">
              <w:t>Ethernet</w:t>
            </w:r>
            <w:proofErr w:type="spellEnd"/>
            <w:r w:rsidRPr="00020E09">
              <w:t xml:space="preserve"> port od tega 4 porti nudijo podporo </w:t>
            </w:r>
            <w:proofErr w:type="spellStart"/>
            <w:r w:rsidRPr="00020E09">
              <w:t>PoE</w:t>
            </w:r>
            <w:proofErr w:type="spellEnd"/>
            <w:r w:rsidRPr="00020E09">
              <w:t>+ (standard 802.1af ) funkcionalnost</w:t>
            </w:r>
          </w:p>
        </w:tc>
      </w:tr>
      <w:tr w:rsidR="00020E09" w:rsidRPr="00020E09" w14:paraId="5594AE90" w14:textId="77777777" w:rsidTr="00A33247">
        <w:tc>
          <w:tcPr>
            <w:tcW w:w="3114" w:type="dxa"/>
            <w:shd w:val="clear" w:color="auto" w:fill="auto"/>
            <w:vAlign w:val="center"/>
          </w:tcPr>
          <w:p w14:paraId="5FD5649D" w14:textId="77777777" w:rsidR="00020E09" w:rsidRPr="00020E09" w:rsidRDefault="00020E09" w:rsidP="00A33247">
            <w:pPr>
              <w:spacing w:before="100" w:beforeAutospacing="1" w:after="100" w:afterAutospacing="1"/>
              <w:rPr>
                <w:b/>
                <w:bCs/>
              </w:rPr>
            </w:pPr>
            <w:proofErr w:type="spellStart"/>
            <w:r w:rsidRPr="00020E09">
              <w:rPr>
                <w:b/>
                <w:bCs/>
              </w:rPr>
              <w:t>Performančne</w:t>
            </w:r>
            <w:proofErr w:type="spellEnd"/>
            <w:r w:rsidRPr="00020E09">
              <w:rPr>
                <w:b/>
                <w:bCs/>
              </w:rPr>
              <w:t xml:space="preserve"> specifikacije</w:t>
            </w:r>
          </w:p>
        </w:tc>
        <w:tc>
          <w:tcPr>
            <w:tcW w:w="6379" w:type="dxa"/>
            <w:shd w:val="clear" w:color="auto" w:fill="auto"/>
            <w:vAlign w:val="center"/>
          </w:tcPr>
          <w:p w14:paraId="1881D34C" w14:textId="77777777" w:rsidR="00020E09" w:rsidRPr="00020E09" w:rsidRDefault="00020E09" w:rsidP="00216A17">
            <w:pPr>
              <w:pStyle w:val="Odstavekseznama"/>
              <w:numPr>
                <w:ilvl w:val="0"/>
                <w:numId w:val="35"/>
              </w:numPr>
              <w:spacing w:before="100" w:beforeAutospacing="1" w:after="100" w:afterAutospacing="1" w:line="288" w:lineRule="auto"/>
              <w:contextualSpacing/>
              <w:rPr>
                <w:rFonts w:ascii="Arial" w:hAnsi="Arial" w:cs="Arial"/>
              </w:rPr>
            </w:pPr>
            <w:r w:rsidRPr="00020E09">
              <w:rPr>
                <w:rFonts w:ascii="Arial" w:hAnsi="Arial" w:cs="Arial"/>
              </w:rPr>
              <w:t xml:space="preserve">Omogočen oddaljen dostop preko SNMP, </w:t>
            </w:r>
            <w:proofErr w:type="spellStart"/>
            <w:r w:rsidRPr="00020E09">
              <w:rPr>
                <w:rFonts w:ascii="Arial" w:hAnsi="Arial" w:cs="Arial"/>
              </w:rPr>
              <w:t>Telnet</w:t>
            </w:r>
            <w:proofErr w:type="spellEnd"/>
            <w:r w:rsidRPr="00020E09">
              <w:rPr>
                <w:rFonts w:ascii="Arial" w:hAnsi="Arial" w:cs="Arial"/>
              </w:rPr>
              <w:t>, HTTP</w:t>
            </w:r>
          </w:p>
          <w:p w14:paraId="4793D28A" w14:textId="77777777" w:rsidR="00020E09" w:rsidRPr="00020E09" w:rsidRDefault="00020E09" w:rsidP="00216A17">
            <w:pPr>
              <w:pStyle w:val="Odstavekseznama"/>
              <w:numPr>
                <w:ilvl w:val="0"/>
                <w:numId w:val="35"/>
              </w:numPr>
              <w:spacing w:before="100" w:beforeAutospacing="1" w:after="100" w:afterAutospacing="1" w:line="288" w:lineRule="auto"/>
              <w:contextualSpacing/>
              <w:rPr>
                <w:rFonts w:ascii="Arial" w:hAnsi="Arial" w:cs="Arial"/>
              </w:rPr>
            </w:pPr>
            <w:r w:rsidRPr="00020E09">
              <w:rPr>
                <w:rFonts w:ascii="Arial" w:hAnsi="Arial" w:cs="Arial"/>
              </w:rPr>
              <w:t xml:space="preserve">Omogočena napredna klasifikacija storitev preko </w:t>
            </w:r>
            <w:proofErr w:type="spellStart"/>
            <w:r w:rsidRPr="00020E09">
              <w:rPr>
                <w:rFonts w:ascii="Arial" w:hAnsi="Arial" w:cs="Arial"/>
              </w:rPr>
              <w:t>upravljalskega</w:t>
            </w:r>
            <w:proofErr w:type="spellEnd"/>
            <w:r w:rsidRPr="00020E09">
              <w:rPr>
                <w:rFonts w:ascii="Arial" w:hAnsi="Arial" w:cs="Arial"/>
              </w:rPr>
              <w:t xml:space="preserve"> vmesnika SD-WAN (optimizacija prometa, </w:t>
            </w:r>
            <w:proofErr w:type="spellStart"/>
            <w:r w:rsidRPr="00020E09">
              <w:rPr>
                <w:rFonts w:ascii="Arial" w:hAnsi="Arial" w:cs="Arial"/>
              </w:rPr>
              <w:t>prioretizacija</w:t>
            </w:r>
            <w:proofErr w:type="spellEnd"/>
            <w:r w:rsidRPr="00020E09">
              <w:rPr>
                <w:rFonts w:ascii="Arial" w:hAnsi="Arial" w:cs="Arial"/>
              </w:rPr>
              <w:t xml:space="preserve"> pretočnosti prometa posameznih aplikacij)</w:t>
            </w:r>
          </w:p>
          <w:p w14:paraId="0D00E05D" w14:textId="77777777" w:rsidR="00020E09" w:rsidRPr="00020E09" w:rsidRDefault="00020E09" w:rsidP="00216A17">
            <w:pPr>
              <w:pStyle w:val="Odstavekseznama"/>
              <w:numPr>
                <w:ilvl w:val="0"/>
                <w:numId w:val="35"/>
              </w:numPr>
              <w:spacing w:before="100" w:beforeAutospacing="1" w:after="100" w:afterAutospacing="1" w:line="288" w:lineRule="auto"/>
              <w:contextualSpacing/>
              <w:rPr>
                <w:rFonts w:ascii="Arial" w:hAnsi="Arial" w:cs="Arial"/>
              </w:rPr>
            </w:pPr>
            <w:r w:rsidRPr="00020E09">
              <w:rPr>
                <w:rFonts w:ascii="Arial" w:hAnsi="Arial" w:cs="Arial"/>
              </w:rPr>
              <w:t>Možnost postavitve upravljavskega vmesnika na lokaciji naročnika ali v oblak</w:t>
            </w:r>
          </w:p>
          <w:p w14:paraId="75ABF64C" w14:textId="77777777" w:rsidR="00020E09" w:rsidRPr="00020E09" w:rsidRDefault="00020E09" w:rsidP="00216A17">
            <w:pPr>
              <w:pStyle w:val="Odstavekseznama"/>
              <w:numPr>
                <w:ilvl w:val="0"/>
                <w:numId w:val="35"/>
              </w:numPr>
              <w:spacing w:before="100" w:beforeAutospacing="1" w:after="100" w:afterAutospacing="1" w:line="288" w:lineRule="auto"/>
              <w:contextualSpacing/>
              <w:rPr>
                <w:rFonts w:ascii="Arial" w:hAnsi="Arial" w:cs="Arial"/>
              </w:rPr>
            </w:pPr>
            <w:r w:rsidRPr="00020E09">
              <w:rPr>
                <w:rFonts w:ascii="Arial" w:hAnsi="Arial" w:cs="Arial"/>
              </w:rPr>
              <w:t>Avtomatsko prepoznavanje aplikacij</w:t>
            </w:r>
          </w:p>
          <w:p w14:paraId="6114A962" w14:textId="77777777" w:rsidR="00020E09" w:rsidRPr="00020E09" w:rsidRDefault="00020E09" w:rsidP="00216A17">
            <w:pPr>
              <w:pStyle w:val="Odstavekseznama"/>
              <w:numPr>
                <w:ilvl w:val="0"/>
                <w:numId w:val="35"/>
              </w:numPr>
              <w:spacing w:before="100" w:beforeAutospacing="1" w:after="100" w:afterAutospacing="1" w:line="288" w:lineRule="auto"/>
              <w:contextualSpacing/>
              <w:rPr>
                <w:rFonts w:ascii="Arial" w:hAnsi="Arial" w:cs="Arial"/>
              </w:rPr>
            </w:pPr>
            <w:r w:rsidRPr="00020E09">
              <w:rPr>
                <w:rFonts w:ascii="Arial" w:hAnsi="Arial" w:cs="Arial"/>
              </w:rPr>
              <w:t>Možnost usmerjanja prometa preko več aktivnih povezav hkrati</w:t>
            </w:r>
          </w:p>
          <w:p w14:paraId="70B30478" w14:textId="77777777" w:rsidR="00020E09" w:rsidRPr="00020E09" w:rsidRDefault="00020E09" w:rsidP="00216A17">
            <w:pPr>
              <w:pStyle w:val="Odstavekseznama"/>
              <w:numPr>
                <w:ilvl w:val="0"/>
                <w:numId w:val="35"/>
              </w:numPr>
              <w:spacing w:before="100" w:beforeAutospacing="1" w:after="100" w:afterAutospacing="1" w:line="288" w:lineRule="auto"/>
              <w:contextualSpacing/>
              <w:rPr>
                <w:rFonts w:ascii="Arial" w:hAnsi="Arial" w:cs="Arial"/>
              </w:rPr>
            </w:pPr>
            <w:r w:rsidRPr="00020E09">
              <w:rPr>
                <w:rFonts w:ascii="Arial" w:hAnsi="Arial" w:cs="Arial"/>
              </w:rPr>
              <w:t>Avtomatski preklop prometa preko ene povezave v primeru izpada ene izmed povezav</w:t>
            </w:r>
          </w:p>
          <w:p w14:paraId="1EBF50B4" w14:textId="77777777" w:rsidR="00020E09" w:rsidRPr="00020E09" w:rsidRDefault="00020E09" w:rsidP="00216A17">
            <w:pPr>
              <w:pStyle w:val="Odstavekseznama"/>
              <w:numPr>
                <w:ilvl w:val="0"/>
                <w:numId w:val="35"/>
              </w:numPr>
              <w:spacing w:before="100" w:beforeAutospacing="1" w:after="100" w:afterAutospacing="1" w:line="288" w:lineRule="auto"/>
              <w:contextualSpacing/>
              <w:rPr>
                <w:rFonts w:ascii="Arial" w:hAnsi="Arial" w:cs="Arial"/>
              </w:rPr>
            </w:pPr>
            <w:r w:rsidRPr="00020E09">
              <w:rPr>
                <w:rFonts w:ascii="Arial" w:hAnsi="Arial" w:cs="Arial"/>
              </w:rPr>
              <w:t>Možnost avtomatske postavitve VPN tunela</w:t>
            </w:r>
          </w:p>
          <w:p w14:paraId="2C87CC74" w14:textId="77777777" w:rsidR="00020E09" w:rsidRPr="00020E09" w:rsidRDefault="00020E09" w:rsidP="00216A17">
            <w:pPr>
              <w:pStyle w:val="Odstavekseznama"/>
              <w:numPr>
                <w:ilvl w:val="0"/>
                <w:numId w:val="35"/>
              </w:numPr>
              <w:spacing w:before="100" w:beforeAutospacing="1" w:after="100" w:afterAutospacing="1" w:line="288" w:lineRule="auto"/>
              <w:contextualSpacing/>
              <w:rPr>
                <w:rFonts w:ascii="Arial" w:hAnsi="Arial" w:cs="Arial"/>
              </w:rPr>
            </w:pPr>
            <w:r w:rsidRPr="00020E09">
              <w:rPr>
                <w:rFonts w:ascii="Arial" w:hAnsi="Arial" w:cs="Arial"/>
              </w:rPr>
              <w:t>Napredni mehanizmi nadzora spremljanja prometa (pretočnost, zakasnitve, izguba paketov)</w:t>
            </w:r>
          </w:p>
          <w:p w14:paraId="70BB476B" w14:textId="77777777" w:rsidR="00020E09" w:rsidRPr="00020E09" w:rsidRDefault="00020E09" w:rsidP="00216A17">
            <w:pPr>
              <w:pStyle w:val="Odstavekseznama"/>
              <w:numPr>
                <w:ilvl w:val="0"/>
                <w:numId w:val="35"/>
              </w:numPr>
              <w:spacing w:before="100" w:beforeAutospacing="1" w:after="100" w:afterAutospacing="1" w:line="288" w:lineRule="auto"/>
              <w:contextualSpacing/>
              <w:rPr>
                <w:rFonts w:ascii="Arial" w:hAnsi="Arial" w:cs="Arial"/>
              </w:rPr>
            </w:pPr>
            <w:r w:rsidRPr="00020E09">
              <w:rPr>
                <w:rFonts w:ascii="Arial" w:hAnsi="Arial" w:cs="Arial"/>
              </w:rPr>
              <w:t>Napredno alarmiranje v primeru pojava težav na posameznem usmerjevalniku</w:t>
            </w:r>
          </w:p>
          <w:p w14:paraId="5BAFC66F" w14:textId="77777777" w:rsidR="00020E09" w:rsidRPr="00020E09" w:rsidRDefault="00020E09" w:rsidP="00216A17">
            <w:pPr>
              <w:pStyle w:val="Odstavekseznama"/>
              <w:numPr>
                <w:ilvl w:val="0"/>
                <w:numId w:val="35"/>
              </w:numPr>
              <w:spacing w:before="100" w:beforeAutospacing="1" w:after="100" w:afterAutospacing="1" w:line="288" w:lineRule="auto"/>
              <w:contextualSpacing/>
              <w:rPr>
                <w:rFonts w:ascii="Arial" w:hAnsi="Arial" w:cs="Arial"/>
              </w:rPr>
            </w:pPr>
            <w:r w:rsidRPr="00020E09">
              <w:rPr>
                <w:rFonts w:ascii="Arial" w:hAnsi="Arial" w:cs="Arial"/>
              </w:rPr>
              <w:t>Integriran LTE vmesnik in možnost usmerjanja prometa preko LTE povezav</w:t>
            </w:r>
          </w:p>
          <w:p w14:paraId="015C8631" w14:textId="77777777" w:rsidR="00020E09" w:rsidRPr="00020E09" w:rsidRDefault="00020E09" w:rsidP="00CF3FBF">
            <w:pPr>
              <w:pStyle w:val="Odstavekseznama"/>
              <w:numPr>
                <w:ilvl w:val="0"/>
                <w:numId w:val="35"/>
              </w:numPr>
              <w:spacing w:line="288" w:lineRule="auto"/>
              <w:ind w:left="357" w:hanging="357"/>
              <w:rPr>
                <w:rFonts w:ascii="Arial" w:hAnsi="Arial" w:cs="Arial"/>
              </w:rPr>
            </w:pPr>
            <w:r w:rsidRPr="00020E09">
              <w:rPr>
                <w:rFonts w:ascii="Arial" w:hAnsi="Arial" w:cs="Arial"/>
              </w:rPr>
              <w:t xml:space="preserve">SD-WAN licenca Essentials za obdobje 3 leta (propustnost do 50 </w:t>
            </w:r>
            <w:proofErr w:type="spellStart"/>
            <w:r w:rsidRPr="00020E09">
              <w:rPr>
                <w:rFonts w:ascii="Arial" w:hAnsi="Arial" w:cs="Arial"/>
              </w:rPr>
              <w:t>Mbps</w:t>
            </w:r>
            <w:proofErr w:type="spellEnd"/>
            <w:r w:rsidRPr="00020E09">
              <w:rPr>
                <w:rFonts w:ascii="Arial" w:hAnsi="Arial" w:cs="Arial"/>
              </w:rPr>
              <w:t xml:space="preserve"> </w:t>
            </w:r>
            <w:proofErr w:type="spellStart"/>
            <w:r w:rsidRPr="00020E09">
              <w:rPr>
                <w:rFonts w:ascii="Arial" w:hAnsi="Arial" w:cs="Arial"/>
              </w:rPr>
              <w:t>agregiranega</w:t>
            </w:r>
            <w:proofErr w:type="spellEnd"/>
            <w:r w:rsidRPr="00020E09">
              <w:rPr>
                <w:rFonts w:ascii="Arial" w:hAnsi="Arial" w:cs="Arial"/>
              </w:rPr>
              <w:t xml:space="preserve"> prometa in podpora do 10x VRF omrežjem)</w:t>
            </w:r>
          </w:p>
        </w:tc>
      </w:tr>
      <w:tr w:rsidR="00020E09" w:rsidRPr="00020E09" w14:paraId="4CDA2F23" w14:textId="77777777" w:rsidTr="00A33247">
        <w:tc>
          <w:tcPr>
            <w:tcW w:w="3114" w:type="dxa"/>
            <w:shd w:val="clear" w:color="auto" w:fill="auto"/>
            <w:vAlign w:val="center"/>
          </w:tcPr>
          <w:p w14:paraId="43F99CF6" w14:textId="77777777" w:rsidR="00020E09" w:rsidRPr="00020E09" w:rsidRDefault="00020E09" w:rsidP="00A33247">
            <w:pPr>
              <w:spacing w:before="100" w:beforeAutospacing="1" w:after="100" w:afterAutospacing="1"/>
              <w:rPr>
                <w:b/>
                <w:bCs/>
              </w:rPr>
            </w:pPr>
            <w:r w:rsidRPr="00020E09">
              <w:rPr>
                <w:b/>
                <w:bCs/>
              </w:rPr>
              <w:t>Varnost:</w:t>
            </w:r>
          </w:p>
        </w:tc>
        <w:tc>
          <w:tcPr>
            <w:tcW w:w="6379" w:type="dxa"/>
            <w:shd w:val="clear" w:color="auto" w:fill="auto"/>
            <w:vAlign w:val="center"/>
          </w:tcPr>
          <w:p w14:paraId="5A0755B8" w14:textId="77777777" w:rsidR="00020E09" w:rsidRPr="00020E09" w:rsidRDefault="00020E09" w:rsidP="00216A17">
            <w:pPr>
              <w:pStyle w:val="Odstavekseznama"/>
              <w:numPr>
                <w:ilvl w:val="0"/>
                <w:numId w:val="36"/>
              </w:numPr>
              <w:spacing w:before="100" w:beforeAutospacing="1" w:after="100" w:afterAutospacing="1" w:line="288" w:lineRule="auto"/>
              <w:contextualSpacing/>
              <w:rPr>
                <w:rFonts w:ascii="Arial" w:hAnsi="Arial" w:cs="Arial"/>
              </w:rPr>
            </w:pPr>
            <w:r w:rsidRPr="00020E09">
              <w:rPr>
                <w:rFonts w:ascii="Arial" w:hAnsi="Arial" w:cs="Arial"/>
              </w:rPr>
              <w:t>Integrirana funkcionalnost požarne pregrade</w:t>
            </w:r>
          </w:p>
          <w:p w14:paraId="66705134" w14:textId="77777777" w:rsidR="00020E09" w:rsidRPr="00020E09" w:rsidRDefault="00020E09" w:rsidP="00216A17">
            <w:pPr>
              <w:pStyle w:val="Odstavekseznama"/>
              <w:numPr>
                <w:ilvl w:val="0"/>
                <w:numId w:val="36"/>
              </w:numPr>
              <w:spacing w:before="100" w:beforeAutospacing="1" w:after="100" w:afterAutospacing="1" w:line="288" w:lineRule="auto"/>
              <w:contextualSpacing/>
              <w:rPr>
                <w:rFonts w:ascii="Arial" w:hAnsi="Arial" w:cs="Arial"/>
              </w:rPr>
            </w:pPr>
            <w:r w:rsidRPr="00020E09">
              <w:rPr>
                <w:rFonts w:ascii="Arial" w:hAnsi="Arial" w:cs="Arial"/>
              </w:rPr>
              <w:t>Podpora za IPSEC/GRE/VPN tunele</w:t>
            </w:r>
          </w:p>
          <w:p w14:paraId="7DE81E2A" w14:textId="77777777" w:rsidR="00020E09" w:rsidRPr="00020E09" w:rsidRDefault="00020E09" w:rsidP="00216A17">
            <w:pPr>
              <w:pStyle w:val="Odstavekseznama"/>
              <w:numPr>
                <w:ilvl w:val="0"/>
                <w:numId w:val="36"/>
              </w:numPr>
              <w:spacing w:before="100" w:beforeAutospacing="1" w:after="100" w:afterAutospacing="1" w:line="288" w:lineRule="auto"/>
              <w:contextualSpacing/>
              <w:rPr>
                <w:rFonts w:ascii="Arial" w:hAnsi="Arial" w:cs="Arial"/>
              </w:rPr>
            </w:pPr>
            <w:r w:rsidRPr="00020E09">
              <w:rPr>
                <w:rFonts w:ascii="Arial" w:hAnsi="Arial" w:cs="Arial"/>
              </w:rPr>
              <w:t xml:space="preserve">Integriran </w:t>
            </w:r>
            <w:proofErr w:type="spellStart"/>
            <w:r w:rsidRPr="00020E09">
              <w:rPr>
                <w:rFonts w:ascii="Arial" w:hAnsi="Arial" w:cs="Arial"/>
              </w:rPr>
              <w:t>Intrusion</w:t>
            </w:r>
            <w:proofErr w:type="spellEnd"/>
            <w:r w:rsidRPr="00020E09">
              <w:rPr>
                <w:rFonts w:ascii="Arial" w:hAnsi="Arial" w:cs="Arial"/>
              </w:rPr>
              <w:t xml:space="preserve"> </w:t>
            </w:r>
            <w:proofErr w:type="spellStart"/>
            <w:r w:rsidRPr="00020E09">
              <w:rPr>
                <w:rFonts w:ascii="Arial" w:hAnsi="Arial" w:cs="Arial"/>
              </w:rPr>
              <w:t>Prevention</w:t>
            </w:r>
            <w:proofErr w:type="spellEnd"/>
            <w:r w:rsidRPr="00020E09">
              <w:rPr>
                <w:rFonts w:ascii="Arial" w:hAnsi="Arial" w:cs="Arial"/>
              </w:rPr>
              <w:t xml:space="preserve"> sistem (dodatna licenca)</w:t>
            </w:r>
          </w:p>
        </w:tc>
      </w:tr>
      <w:tr w:rsidR="00020E09" w:rsidRPr="00020E09" w14:paraId="54A31598" w14:textId="77777777" w:rsidTr="00A33247">
        <w:tc>
          <w:tcPr>
            <w:tcW w:w="3114" w:type="dxa"/>
            <w:shd w:val="clear" w:color="auto" w:fill="auto"/>
            <w:vAlign w:val="center"/>
          </w:tcPr>
          <w:p w14:paraId="694F318C" w14:textId="77777777" w:rsidR="00020E09" w:rsidRPr="00020E09" w:rsidRDefault="00020E09" w:rsidP="00A33247">
            <w:pPr>
              <w:spacing w:before="100" w:beforeAutospacing="1" w:after="100" w:afterAutospacing="1"/>
              <w:rPr>
                <w:b/>
                <w:bCs/>
              </w:rPr>
            </w:pPr>
            <w:r w:rsidRPr="00020E09">
              <w:rPr>
                <w:b/>
                <w:bCs/>
              </w:rPr>
              <w:t>Vključen LTE modul:</w:t>
            </w:r>
          </w:p>
        </w:tc>
        <w:tc>
          <w:tcPr>
            <w:tcW w:w="6379" w:type="dxa"/>
            <w:shd w:val="clear" w:color="auto" w:fill="auto"/>
            <w:vAlign w:val="center"/>
          </w:tcPr>
          <w:p w14:paraId="1E2CADEA" w14:textId="77777777" w:rsidR="00020E09" w:rsidRPr="00020E09" w:rsidRDefault="00020E09" w:rsidP="00A33247">
            <w:pPr>
              <w:spacing w:before="100" w:beforeAutospacing="1" w:after="100" w:afterAutospacing="1"/>
            </w:pPr>
            <w:r w:rsidRPr="00020E09">
              <w:t>DA: podpora LTE</w:t>
            </w:r>
          </w:p>
          <w:p w14:paraId="3318AC9F" w14:textId="77777777" w:rsidR="00020E09" w:rsidRPr="00020E09" w:rsidRDefault="00020E09" w:rsidP="00A33247">
            <w:pPr>
              <w:spacing w:before="100" w:beforeAutospacing="1" w:after="100" w:afterAutospacing="1"/>
            </w:pPr>
            <w:r w:rsidRPr="00020E09">
              <w:t>Vključena antena z ustreznim priključnim kablom</w:t>
            </w:r>
          </w:p>
        </w:tc>
      </w:tr>
      <w:tr w:rsidR="00020E09" w:rsidRPr="00020E09" w14:paraId="0733B579" w14:textId="77777777" w:rsidTr="00A33247">
        <w:tc>
          <w:tcPr>
            <w:tcW w:w="3114" w:type="dxa"/>
            <w:shd w:val="clear" w:color="auto" w:fill="auto"/>
            <w:vAlign w:val="center"/>
          </w:tcPr>
          <w:p w14:paraId="0F804D27" w14:textId="77777777" w:rsidR="00020E09" w:rsidRPr="00020E09" w:rsidRDefault="00020E09" w:rsidP="00A33247">
            <w:pPr>
              <w:spacing w:before="100" w:beforeAutospacing="1" w:after="100" w:afterAutospacing="1"/>
              <w:rPr>
                <w:b/>
                <w:bCs/>
              </w:rPr>
            </w:pPr>
            <w:r w:rsidRPr="00020E09">
              <w:rPr>
                <w:b/>
                <w:bCs/>
              </w:rPr>
              <w:t>Združljivost z obstoječo komunikacijsko infrastrukturo</w:t>
            </w:r>
          </w:p>
        </w:tc>
        <w:tc>
          <w:tcPr>
            <w:tcW w:w="6379" w:type="dxa"/>
            <w:shd w:val="clear" w:color="auto" w:fill="auto"/>
            <w:vAlign w:val="center"/>
          </w:tcPr>
          <w:p w14:paraId="481C77FB" w14:textId="77777777" w:rsidR="00020E09" w:rsidRPr="00020E09" w:rsidRDefault="00020E09" w:rsidP="00A33247">
            <w:pPr>
              <w:spacing w:before="100" w:beforeAutospacing="1" w:after="100" w:afterAutospacing="1"/>
            </w:pPr>
            <w:r w:rsidRPr="00020E09">
              <w:t xml:space="preserve">Združljivost z obstoječim </w:t>
            </w:r>
            <w:proofErr w:type="spellStart"/>
            <w:r w:rsidRPr="00020E09">
              <w:t>Cisco</w:t>
            </w:r>
            <w:proofErr w:type="spellEnd"/>
            <w:r w:rsidRPr="00020E09">
              <w:t xml:space="preserve"> SD-WAN omrežjem</w:t>
            </w:r>
          </w:p>
        </w:tc>
      </w:tr>
      <w:tr w:rsidR="00020E09" w:rsidRPr="00020E09" w14:paraId="77ECCF0B" w14:textId="77777777" w:rsidTr="00A33247">
        <w:tc>
          <w:tcPr>
            <w:tcW w:w="3114" w:type="dxa"/>
            <w:shd w:val="clear" w:color="auto" w:fill="auto"/>
            <w:vAlign w:val="center"/>
          </w:tcPr>
          <w:p w14:paraId="65C59BE7" w14:textId="77777777" w:rsidR="00020E09" w:rsidRPr="00020E09" w:rsidRDefault="00020E09" w:rsidP="00A33247">
            <w:pPr>
              <w:spacing w:before="100" w:beforeAutospacing="1" w:after="100" w:afterAutospacing="1"/>
              <w:rPr>
                <w:b/>
                <w:bCs/>
              </w:rPr>
            </w:pPr>
            <w:r w:rsidRPr="00020E09">
              <w:rPr>
                <w:b/>
                <w:bCs/>
              </w:rPr>
              <w:t>Garancija in režim vzdrževanja</w:t>
            </w:r>
          </w:p>
        </w:tc>
        <w:tc>
          <w:tcPr>
            <w:tcW w:w="6379" w:type="dxa"/>
            <w:shd w:val="clear" w:color="auto" w:fill="auto"/>
            <w:vAlign w:val="center"/>
          </w:tcPr>
          <w:p w14:paraId="68FAC88E" w14:textId="77777777" w:rsidR="00020E09" w:rsidRPr="00020E09" w:rsidRDefault="00020E09" w:rsidP="00A33247">
            <w:pPr>
              <w:spacing w:before="100" w:beforeAutospacing="1" w:after="100" w:afterAutospacing="1"/>
            </w:pPr>
            <w:r w:rsidRPr="00020E09">
              <w:t>36 mesecev pri stranki, 4 urni odzivni čas, 13 ur na dan, delovni dnevi</w:t>
            </w:r>
          </w:p>
        </w:tc>
      </w:tr>
    </w:tbl>
    <w:p w14:paraId="01C1B6DD" w14:textId="77777777" w:rsidR="00754478" w:rsidRDefault="00754478" w:rsidP="00754478">
      <w:pPr>
        <w:pStyle w:val="Brezrazmikov"/>
      </w:pPr>
      <w:bookmarkStart w:id="59" w:name="_Toc189638619"/>
      <w:bookmarkStart w:id="60" w:name="_Toc191296017"/>
    </w:p>
    <w:p w14:paraId="52CFC292" w14:textId="23FB7B9B" w:rsidR="00020E09" w:rsidRPr="00754478" w:rsidRDefault="00020E09" w:rsidP="00216A17">
      <w:pPr>
        <w:pStyle w:val="Naslov1"/>
        <w:numPr>
          <w:ilvl w:val="2"/>
          <w:numId w:val="31"/>
        </w:numPr>
        <w:ind w:left="709" w:hanging="657"/>
        <w:rPr>
          <w:i w:val="0"/>
          <w:iCs w:val="0"/>
          <w:sz w:val="20"/>
          <w:szCs w:val="20"/>
        </w:rPr>
      </w:pPr>
      <w:r w:rsidRPr="00754478">
        <w:rPr>
          <w:i w:val="0"/>
          <w:iCs w:val="0"/>
          <w:sz w:val="20"/>
          <w:szCs w:val="20"/>
        </w:rPr>
        <w:t>Podaljšanje DNA SD-WAN</w:t>
      </w:r>
      <w:bookmarkEnd w:id="59"/>
      <w:bookmarkEnd w:id="60"/>
    </w:p>
    <w:tbl>
      <w:tblPr>
        <w:tblStyle w:val="Tabelasvetlamrea1poudarek5"/>
        <w:tblW w:w="9493" w:type="dxa"/>
        <w:tblLook w:val="0620" w:firstRow="1" w:lastRow="0" w:firstColumn="0" w:lastColumn="0" w:noHBand="1" w:noVBand="1"/>
      </w:tblPr>
      <w:tblGrid>
        <w:gridCol w:w="3114"/>
        <w:gridCol w:w="6379"/>
      </w:tblGrid>
      <w:tr w:rsidR="00020E09" w:rsidRPr="00020E09" w14:paraId="49351E40"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tcPr>
          <w:p w14:paraId="07683256" w14:textId="77777777" w:rsidR="00020E09" w:rsidRPr="00020E09" w:rsidRDefault="00020E09" w:rsidP="00A33247">
            <w:pPr>
              <w:spacing w:before="100" w:beforeAutospacing="1" w:after="100" w:afterAutospacing="1"/>
              <w:rPr>
                <w:color w:val="00B050"/>
              </w:rPr>
            </w:pPr>
            <w:r w:rsidRPr="00020E09">
              <w:t>Segment</w:t>
            </w:r>
          </w:p>
        </w:tc>
        <w:tc>
          <w:tcPr>
            <w:tcW w:w="6379" w:type="dxa"/>
            <w:shd w:val="clear" w:color="auto" w:fill="DEEAF6" w:themeFill="accent5" w:themeFillTint="33"/>
          </w:tcPr>
          <w:p w14:paraId="435FB1CF" w14:textId="77777777" w:rsidR="00020E09" w:rsidRPr="00020E09" w:rsidRDefault="00020E09" w:rsidP="00A33247">
            <w:pPr>
              <w:spacing w:before="100" w:beforeAutospacing="1" w:after="100" w:afterAutospacing="1"/>
            </w:pPr>
            <w:r w:rsidRPr="00020E09">
              <w:t>Zahteva naročnika</w:t>
            </w:r>
          </w:p>
        </w:tc>
      </w:tr>
      <w:tr w:rsidR="00020E09" w:rsidRPr="00020E09" w14:paraId="3403427D" w14:textId="77777777" w:rsidTr="00A33247">
        <w:trPr>
          <w:trHeight w:val="166"/>
        </w:trPr>
        <w:tc>
          <w:tcPr>
            <w:tcW w:w="3114" w:type="dxa"/>
          </w:tcPr>
          <w:p w14:paraId="15D6651A" w14:textId="77777777" w:rsidR="00020E09" w:rsidRPr="00020E09" w:rsidRDefault="00020E09" w:rsidP="00A33247">
            <w:pPr>
              <w:spacing w:before="100" w:beforeAutospacing="1" w:after="100" w:afterAutospacing="1"/>
              <w:rPr>
                <w:b/>
                <w:bCs/>
              </w:rPr>
            </w:pPr>
            <w:r w:rsidRPr="00020E09">
              <w:rPr>
                <w:b/>
                <w:bCs/>
              </w:rPr>
              <w:t>Proizvajalec in naziv</w:t>
            </w:r>
          </w:p>
        </w:tc>
        <w:tc>
          <w:tcPr>
            <w:tcW w:w="6379" w:type="dxa"/>
          </w:tcPr>
          <w:p w14:paraId="5CF166D8" w14:textId="77777777" w:rsidR="00020E09" w:rsidRPr="00020E09" w:rsidRDefault="00020E09" w:rsidP="00A33247">
            <w:pPr>
              <w:spacing w:before="100" w:beforeAutospacing="1" w:after="100" w:afterAutospacing="1"/>
            </w:pPr>
            <w:proofErr w:type="spellStart"/>
            <w:r w:rsidRPr="00020E09">
              <w:t>Cisco</w:t>
            </w:r>
            <w:proofErr w:type="spellEnd"/>
            <w:r w:rsidRPr="00020E09">
              <w:t xml:space="preserve"> DNA Essentials </w:t>
            </w:r>
            <w:proofErr w:type="spellStart"/>
            <w:r w:rsidRPr="00020E09">
              <w:t>Stack</w:t>
            </w:r>
            <w:proofErr w:type="spellEnd"/>
            <w:r w:rsidRPr="00020E09">
              <w:t xml:space="preserve"> - </w:t>
            </w:r>
            <w:proofErr w:type="spellStart"/>
            <w:r w:rsidRPr="00020E09">
              <w:t>upto</w:t>
            </w:r>
            <w:proofErr w:type="spellEnd"/>
            <w:r w:rsidRPr="00020E09">
              <w:t xml:space="preserve"> 25M (</w:t>
            </w:r>
            <w:proofErr w:type="spellStart"/>
            <w:r w:rsidRPr="00020E09">
              <w:t>Aggr</w:t>
            </w:r>
            <w:proofErr w:type="spellEnd"/>
            <w:r w:rsidRPr="00020E09">
              <w:t>, 50M)</w:t>
            </w:r>
          </w:p>
        </w:tc>
      </w:tr>
      <w:tr w:rsidR="00020E09" w:rsidRPr="00020E09" w14:paraId="681458F3" w14:textId="77777777" w:rsidTr="00A33247">
        <w:tc>
          <w:tcPr>
            <w:tcW w:w="3114" w:type="dxa"/>
          </w:tcPr>
          <w:p w14:paraId="7C1A7CF7" w14:textId="77777777" w:rsidR="00020E09" w:rsidRPr="00020E09" w:rsidRDefault="00020E09" w:rsidP="00A33247">
            <w:pPr>
              <w:spacing w:before="100" w:beforeAutospacing="1" w:after="100" w:afterAutospacing="1"/>
              <w:rPr>
                <w:b/>
                <w:bCs/>
              </w:rPr>
            </w:pPr>
            <w:r w:rsidRPr="00020E09">
              <w:rPr>
                <w:b/>
                <w:bCs/>
              </w:rPr>
              <w:t>Specifikacija</w:t>
            </w:r>
          </w:p>
        </w:tc>
        <w:tc>
          <w:tcPr>
            <w:tcW w:w="6379" w:type="dxa"/>
          </w:tcPr>
          <w:p w14:paraId="1F38FB7B" w14:textId="77777777" w:rsidR="00020E09" w:rsidRPr="00020E09" w:rsidRDefault="00020E09" w:rsidP="00A33247">
            <w:pPr>
              <w:spacing w:before="100" w:beforeAutospacing="1" w:after="100" w:afterAutospacing="1"/>
            </w:pPr>
            <w:r w:rsidRPr="00020E09">
              <w:t xml:space="preserve">DNA Essentials licenca za podaljšanje licenčnine za </w:t>
            </w:r>
            <w:proofErr w:type="spellStart"/>
            <w:r w:rsidRPr="00020E09">
              <w:t>Cisco</w:t>
            </w:r>
            <w:proofErr w:type="spellEnd"/>
            <w:r w:rsidRPr="00020E09">
              <w:t xml:space="preserve"> SD-WAN okolje</w:t>
            </w:r>
          </w:p>
        </w:tc>
      </w:tr>
      <w:tr w:rsidR="00020E09" w:rsidRPr="00020E09" w14:paraId="65C66E90" w14:textId="77777777" w:rsidTr="00A33247">
        <w:tc>
          <w:tcPr>
            <w:tcW w:w="3114" w:type="dxa"/>
          </w:tcPr>
          <w:p w14:paraId="6FA5561D" w14:textId="77777777" w:rsidR="00020E09" w:rsidRPr="00020E09" w:rsidRDefault="00020E09" w:rsidP="00A33247">
            <w:pPr>
              <w:spacing w:before="100" w:beforeAutospacing="1" w:after="100" w:afterAutospacing="1"/>
              <w:rPr>
                <w:b/>
                <w:bCs/>
              </w:rPr>
            </w:pPr>
            <w:r w:rsidRPr="00020E09">
              <w:rPr>
                <w:b/>
                <w:bCs/>
              </w:rPr>
              <w:t>Obdobje podaljšanja</w:t>
            </w:r>
          </w:p>
        </w:tc>
        <w:tc>
          <w:tcPr>
            <w:tcW w:w="6379" w:type="dxa"/>
          </w:tcPr>
          <w:p w14:paraId="34E58FB2" w14:textId="77777777" w:rsidR="00020E09" w:rsidRPr="00020E09" w:rsidRDefault="00020E09" w:rsidP="00A33247">
            <w:pPr>
              <w:spacing w:before="100" w:beforeAutospacing="1" w:after="100" w:afterAutospacing="1"/>
            </w:pPr>
            <w:r w:rsidRPr="00020E09">
              <w:t>3 leta</w:t>
            </w:r>
          </w:p>
        </w:tc>
      </w:tr>
    </w:tbl>
    <w:p w14:paraId="088C6E6C" w14:textId="77777777" w:rsidR="00020E09" w:rsidRPr="00020E09" w:rsidRDefault="00020E09" w:rsidP="00754478">
      <w:pPr>
        <w:pStyle w:val="Brezrazmikov"/>
      </w:pPr>
    </w:p>
    <w:p w14:paraId="0E74CC20" w14:textId="77777777" w:rsidR="00020E09" w:rsidRDefault="00020E09" w:rsidP="00216A17">
      <w:pPr>
        <w:pStyle w:val="Naslov1"/>
        <w:numPr>
          <w:ilvl w:val="1"/>
          <w:numId w:val="31"/>
        </w:numPr>
        <w:tabs>
          <w:tab w:val="num" w:pos="360"/>
        </w:tabs>
        <w:ind w:left="426" w:hanging="431"/>
        <w:rPr>
          <w:b/>
          <w:bCs/>
          <w:i w:val="0"/>
          <w:iCs w:val="0"/>
          <w:sz w:val="20"/>
          <w:szCs w:val="20"/>
        </w:rPr>
      </w:pPr>
      <w:bookmarkStart w:id="61" w:name="_Toc183592259"/>
      <w:bookmarkStart w:id="62" w:name="_Toc189638620"/>
      <w:bookmarkStart w:id="63" w:name="_Toc191296018"/>
      <w:r w:rsidRPr="00754478">
        <w:rPr>
          <w:b/>
          <w:bCs/>
          <w:i w:val="0"/>
          <w:iCs w:val="0"/>
          <w:sz w:val="20"/>
          <w:szCs w:val="20"/>
        </w:rPr>
        <w:t>Dostopne točke</w:t>
      </w:r>
      <w:bookmarkEnd w:id="61"/>
      <w:bookmarkEnd w:id="62"/>
      <w:bookmarkEnd w:id="63"/>
    </w:p>
    <w:p w14:paraId="7C9553BA" w14:textId="77777777" w:rsidR="00754478" w:rsidRPr="00754478" w:rsidRDefault="00754478" w:rsidP="00754478"/>
    <w:p w14:paraId="31C7A584" w14:textId="77777777" w:rsidR="00020E09" w:rsidRPr="00754478" w:rsidRDefault="00020E09" w:rsidP="00216A17">
      <w:pPr>
        <w:pStyle w:val="Naslov1"/>
        <w:numPr>
          <w:ilvl w:val="2"/>
          <w:numId w:val="31"/>
        </w:numPr>
        <w:ind w:left="709" w:hanging="657"/>
        <w:rPr>
          <w:i w:val="0"/>
          <w:iCs w:val="0"/>
          <w:sz w:val="20"/>
          <w:szCs w:val="20"/>
        </w:rPr>
      </w:pPr>
      <w:bookmarkStart w:id="64" w:name="_Toc189638621"/>
      <w:bookmarkStart w:id="65" w:name="_Toc191296019"/>
      <w:r w:rsidRPr="00754478">
        <w:rPr>
          <w:i w:val="0"/>
          <w:iCs w:val="0"/>
          <w:sz w:val="20"/>
          <w:szCs w:val="20"/>
        </w:rPr>
        <w:t>Dostopne točke z notranjo anteno</w:t>
      </w:r>
      <w:bookmarkEnd w:id="64"/>
      <w:bookmarkEnd w:id="65"/>
    </w:p>
    <w:tbl>
      <w:tblPr>
        <w:tblStyle w:val="Tabelasvetlamrea1poudarek5"/>
        <w:tblW w:w="9493" w:type="dxa"/>
        <w:tblLook w:val="0620" w:firstRow="1" w:lastRow="0" w:firstColumn="0" w:lastColumn="0" w:noHBand="1" w:noVBand="1"/>
      </w:tblPr>
      <w:tblGrid>
        <w:gridCol w:w="3114"/>
        <w:gridCol w:w="6379"/>
      </w:tblGrid>
      <w:tr w:rsidR="00020E09" w:rsidRPr="00020E09" w14:paraId="191D1F4C"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53259424" w14:textId="77777777" w:rsidR="00020E09" w:rsidRPr="00020E09" w:rsidRDefault="00020E09" w:rsidP="00A33247">
            <w:pPr>
              <w:spacing w:before="100" w:beforeAutospacing="1" w:after="100" w:afterAutospacing="1"/>
              <w:rPr>
                <w:color w:val="00B050"/>
              </w:rPr>
            </w:pPr>
            <w:r w:rsidRPr="00020E09">
              <w:t>Segment</w:t>
            </w:r>
          </w:p>
        </w:tc>
        <w:tc>
          <w:tcPr>
            <w:tcW w:w="6379" w:type="dxa"/>
            <w:shd w:val="clear" w:color="auto" w:fill="DEEAF6" w:themeFill="accent5" w:themeFillTint="33"/>
            <w:vAlign w:val="center"/>
          </w:tcPr>
          <w:p w14:paraId="63B10517" w14:textId="77777777" w:rsidR="00020E09" w:rsidRPr="00020E09" w:rsidRDefault="00020E09" w:rsidP="00A33247">
            <w:pPr>
              <w:spacing w:before="100" w:beforeAutospacing="1" w:after="100" w:afterAutospacing="1"/>
            </w:pPr>
            <w:r w:rsidRPr="00020E09">
              <w:t>Zahteva naročnika</w:t>
            </w:r>
          </w:p>
        </w:tc>
      </w:tr>
      <w:tr w:rsidR="00020E09" w:rsidRPr="00020E09" w14:paraId="571CA341" w14:textId="77777777" w:rsidTr="00A33247">
        <w:tc>
          <w:tcPr>
            <w:tcW w:w="3114" w:type="dxa"/>
            <w:vAlign w:val="center"/>
          </w:tcPr>
          <w:p w14:paraId="0D465538" w14:textId="77777777" w:rsidR="00020E09" w:rsidRPr="00020E09" w:rsidRDefault="00020E09" w:rsidP="00A33247">
            <w:pPr>
              <w:spacing w:before="100" w:beforeAutospacing="1" w:after="100" w:afterAutospacing="1"/>
              <w:rPr>
                <w:b/>
                <w:bCs/>
              </w:rPr>
            </w:pPr>
            <w:r w:rsidRPr="00020E09">
              <w:rPr>
                <w:b/>
                <w:bCs/>
              </w:rPr>
              <w:t>Proizvajalec in naziv</w:t>
            </w:r>
          </w:p>
        </w:tc>
        <w:tc>
          <w:tcPr>
            <w:tcW w:w="6379" w:type="dxa"/>
            <w:vAlign w:val="center"/>
          </w:tcPr>
          <w:p w14:paraId="5E3FF812" w14:textId="77777777" w:rsidR="00020E09" w:rsidRPr="00020E09" w:rsidRDefault="00020E09" w:rsidP="00A33247">
            <w:pPr>
              <w:spacing w:before="100" w:beforeAutospacing="1" w:after="100" w:afterAutospacing="1"/>
            </w:pPr>
            <w:proofErr w:type="spellStart"/>
            <w:r w:rsidRPr="00020E09">
              <w:t>Cisco</w:t>
            </w:r>
            <w:proofErr w:type="spellEnd"/>
            <w:r w:rsidRPr="00020E09">
              <w:t xml:space="preserve"> </w:t>
            </w:r>
            <w:proofErr w:type="spellStart"/>
            <w:r w:rsidRPr="00020E09">
              <w:t>Catalyst</w:t>
            </w:r>
            <w:proofErr w:type="spellEnd"/>
            <w:r w:rsidRPr="00020E09">
              <w:t xml:space="preserve"> 9115AX </w:t>
            </w:r>
            <w:proofErr w:type="spellStart"/>
            <w:r w:rsidRPr="00020E09">
              <w:t>Series</w:t>
            </w:r>
            <w:proofErr w:type="spellEnd"/>
          </w:p>
        </w:tc>
      </w:tr>
      <w:tr w:rsidR="00020E09" w:rsidRPr="00020E09" w14:paraId="40A28674" w14:textId="77777777" w:rsidTr="00A33247">
        <w:tc>
          <w:tcPr>
            <w:tcW w:w="3114" w:type="dxa"/>
            <w:vAlign w:val="center"/>
          </w:tcPr>
          <w:p w14:paraId="00AFD0DB" w14:textId="77777777" w:rsidR="00020E09" w:rsidRPr="00020E09" w:rsidRDefault="00020E09" w:rsidP="00A33247">
            <w:pPr>
              <w:spacing w:before="100" w:beforeAutospacing="1" w:after="100" w:afterAutospacing="1"/>
              <w:rPr>
                <w:b/>
                <w:bCs/>
              </w:rPr>
            </w:pPr>
            <w:r w:rsidRPr="00020E09">
              <w:rPr>
                <w:b/>
                <w:bCs/>
              </w:rPr>
              <w:t>Namen</w:t>
            </w:r>
          </w:p>
        </w:tc>
        <w:tc>
          <w:tcPr>
            <w:tcW w:w="6379" w:type="dxa"/>
            <w:vAlign w:val="center"/>
          </w:tcPr>
          <w:p w14:paraId="73EC05AC" w14:textId="77777777" w:rsidR="00020E09" w:rsidRPr="00020E09" w:rsidRDefault="00020E09" w:rsidP="00A33247">
            <w:pPr>
              <w:spacing w:before="100" w:beforeAutospacing="1" w:after="100" w:afterAutospacing="1"/>
            </w:pPr>
            <w:r w:rsidRPr="00020E09">
              <w:t>Brezžično okolje</w:t>
            </w:r>
          </w:p>
        </w:tc>
      </w:tr>
      <w:tr w:rsidR="00020E09" w:rsidRPr="00020E09" w14:paraId="33FDC075" w14:textId="77777777" w:rsidTr="00A33247">
        <w:tc>
          <w:tcPr>
            <w:tcW w:w="3114" w:type="dxa"/>
            <w:vAlign w:val="center"/>
          </w:tcPr>
          <w:p w14:paraId="360CF5F8" w14:textId="77777777" w:rsidR="00020E09" w:rsidRPr="00020E09" w:rsidRDefault="00020E09" w:rsidP="00A33247">
            <w:pPr>
              <w:spacing w:before="100" w:beforeAutospacing="1" w:after="100" w:afterAutospacing="1"/>
              <w:rPr>
                <w:b/>
                <w:bCs/>
              </w:rPr>
            </w:pPr>
            <w:r w:rsidRPr="00020E09">
              <w:rPr>
                <w:b/>
                <w:bCs/>
              </w:rPr>
              <w:t>Združljivost z mrežnimi protokoli</w:t>
            </w:r>
          </w:p>
        </w:tc>
        <w:tc>
          <w:tcPr>
            <w:tcW w:w="6379" w:type="dxa"/>
            <w:vAlign w:val="center"/>
          </w:tcPr>
          <w:p w14:paraId="2A44FF2A" w14:textId="77777777" w:rsidR="00020E09" w:rsidRPr="00020E09" w:rsidRDefault="00020E09" w:rsidP="00A33247">
            <w:pPr>
              <w:spacing w:before="100" w:beforeAutospacing="1" w:after="100" w:afterAutospacing="1"/>
            </w:pPr>
            <w:r w:rsidRPr="00020E09">
              <w:t xml:space="preserve">IEEE 802.11ax </w:t>
            </w:r>
            <w:proofErr w:type="spellStart"/>
            <w:r w:rsidRPr="00020E09">
              <w:t>WiFi</w:t>
            </w:r>
            <w:proofErr w:type="spellEnd"/>
            <w:r w:rsidRPr="00020E09">
              <w:t xml:space="preserve"> 6, IEEE 802.11ac </w:t>
            </w:r>
            <w:proofErr w:type="spellStart"/>
            <w:r w:rsidRPr="00020E09">
              <w:t>wawe</w:t>
            </w:r>
            <w:proofErr w:type="spellEnd"/>
            <w:r w:rsidRPr="00020E09">
              <w:t xml:space="preserve"> 2, 802.11n, 802.11g, 802.11b, 802.3, 802.1X (</w:t>
            </w:r>
            <w:proofErr w:type="spellStart"/>
            <w:r w:rsidRPr="00020E09">
              <w:t>security</w:t>
            </w:r>
            <w:proofErr w:type="spellEnd"/>
            <w:r w:rsidRPr="00020E09">
              <w:t xml:space="preserve"> </w:t>
            </w:r>
            <w:proofErr w:type="spellStart"/>
            <w:r w:rsidRPr="00020E09">
              <w:t>authentication</w:t>
            </w:r>
            <w:proofErr w:type="spellEnd"/>
            <w:r w:rsidRPr="00020E09">
              <w:t xml:space="preserve">), 802.11i (WPA2 </w:t>
            </w:r>
            <w:proofErr w:type="spellStart"/>
            <w:r w:rsidRPr="00020E09">
              <w:t>security</w:t>
            </w:r>
            <w:proofErr w:type="spellEnd"/>
            <w:r w:rsidRPr="00020E09">
              <w:t xml:space="preserve">), IPv4 (RFC 791), IPv6 (RFC 2460), RADIUS, 802.3af </w:t>
            </w:r>
            <w:proofErr w:type="spellStart"/>
            <w:r w:rsidRPr="00020E09">
              <w:t>PoE</w:t>
            </w:r>
            <w:proofErr w:type="spellEnd"/>
          </w:p>
        </w:tc>
      </w:tr>
      <w:tr w:rsidR="00020E09" w:rsidRPr="00020E09" w14:paraId="28C9C10A" w14:textId="77777777" w:rsidTr="00A33247">
        <w:tc>
          <w:tcPr>
            <w:tcW w:w="3114" w:type="dxa"/>
            <w:vAlign w:val="center"/>
          </w:tcPr>
          <w:p w14:paraId="28CD05F2" w14:textId="77777777" w:rsidR="00020E09" w:rsidRPr="00020E09" w:rsidRDefault="00020E09" w:rsidP="00A33247">
            <w:pPr>
              <w:spacing w:before="100" w:beforeAutospacing="1" w:after="100" w:afterAutospacing="1"/>
              <w:rPr>
                <w:b/>
                <w:bCs/>
              </w:rPr>
            </w:pPr>
            <w:proofErr w:type="spellStart"/>
            <w:r w:rsidRPr="00020E09">
              <w:rPr>
                <w:b/>
                <w:bCs/>
              </w:rPr>
              <w:t>Performančne</w:t>
            </w:r>
            <w:proofErr w:type="spellEnd"/>
            <w:r w:rsidRPr="00020E09">
              <w:rPr>
                <w:b/>
                <w:bCs/>
              </w:rPr>
              <w:t xml:space="preserve"> specifikacije</w:t>
            </w:r>
          </w:p>
        </w:tc>
        <w:tc>
          <w:tcPr>
            <w:tcW w:w="6379" w:type="dxa"/>
            <w:vAlign w:val="center"/>
          </w:tcPr>
          <w:p w14:paraId="5C69ECA7" w14:textId="77777777" w:rsidR="00020E09" w:rsidRPr="00020E09" w:rsidRDefault="00020E09" w:rsidP="00216A17">
            <w:pPr>
              <w:pStyle w:val="Odstavekseznama"/>
              <w:numPr>
                <w:ilvl w:val="0"/>
                <w:numId w:val="37"/>
              </w:numPr>
              <w:spacing w:before="100" w:beforeAutospacing="1" w:after="100" w:afterAutospacing="1" w:line="288" w:lineRule="auto"/>
              <w:contextualSpacing/>
              <w:rPr>
                <w:rFonts w:ascii="Arial" w:hAnsi="Arial" w:cs="Arial"/>
              </w:rPr>
            </w:pPr>
            <w:r w:rsidRPr="00020E09">
              <w:rPr>
                <w:rFonts w:ascii="Arial" w:hAnsi="Arial" w:cs="Arial"/>
              </w:rPr>
              <w:t xml:space="preserve">Zmogljivost dostopne točke do 5,30 </w:t>
            </w:r>
            <w:proofErr w:type="spellStart"/>
            <w:r w:rsidRPr="00020E09">
              <w:rPr>
                <w:rFonts w:ascii="Arial" w:hAnsi="Arial" w:cs="Arial"/>
              </w:rPr>
              <w:t>Gbps</w:t>
            </w:r>
            <w:proofErr w:type="spellEnd"/>
            <w:r w:rsidRPr="00020E09">
              <w:rPr>
                <w:rFonts w:ascii="Arial" w:hAnsi="Arial" w:cs="Arial"/>
              </w:rPr>
              <w:t xml:space="preserve"> za </w:t>
            </w:r>
            <w:proofErr w:type="spellStart"/>
            <w:r w:rsidRPr="00020E09">
              <w:rPr>
                <w:rFonts w:ascii="Arial" w:hAnsi="Arial" w:cs="Arial"/>
              </w:rPr>
              <w:t>WiFi</w:t>
            </w:r>
            <w:proofErr w:type="spellEnd"/>
            <w:r w:rsidRPr="00020E09">
              <w:rPr>
                <w:rFonts w:ascii="Arial" w:hAnsi="Arial" w:cs="Arial"/>
              </w:rPr>
              <w:t xml:space="preserve"> 6 standard</w:t>
            </w:r>
          </w:p>
          <w:p w14:paraId="66A8B767" w14:textId="77777777" w:rsidR="00020E09" w:rsidRPr="00020E09" w:rsidRDefault="00020E09" w:rsidP="00216A17">
            <w:pPr>
              <w:pStyle w:val="Odstavekseznama"/>
              <w:numPr>
                <w:ilvl w:val="0"/>
                <w:numId w:val="37"/>
              </w:numPr>
              <w:spacing w:before="100" w:beforeAutospacing="1" w:after="100" w:afterAutospacing="1" w:line="288" w:lineRule="auto"/>
              <w:contextualSpacing/>
              <w:rPr>
                <w:rFonts w:ascii="Arial" w:hAnsi="Arial" w:cs="Arial"/>
              </w:rPr>
            </w:pPr>
            <w:r w:rsidRPr="00020E09">
              <w:rPr>
                <w:rFonts w:ascii="Arial" w:hAnsi="Arial" w:cs="Arial"/>
              </w:rPr>
              <w:t xml:space="preserve">1x 100/1000/2500 </w:t>
            </w:r>
            <w:proofErr w:type="spellStart"/>
            <w:r w:rsidRPr="00020E09">
              <w:rPr>
                <w:rFonts w:ascii="Arial" w:hAnsi="Arial" w:cs="Arial"/>
              </w:rPr>
              <w:t>Multigigabit</w:t>
            </w:r>
            <w:proofErr w:type="spellEnd"/>
            <w:r w:rsidRPr="00020E09">
              <w:rPr>
                <w:rFonts w:ascii="Arial" w:hAnsi="Arial" w:cs="Arial"/>
              </w:rPr>
              <w:t xml:space="preserve"> </w:t>
            </w:r>
            <w:proofErr w:type="spellStart"/>
            <w:r w:rsidRPr="00020E09">
              <w:rPr>
                <w:rFonts w:ascii="Arial" w:hAnsi="Arial" w:cs="Arial"/>
              </w:rPr>
              <w:t>Ethernet</w:t>
            </w:r>
            <w:proofErr w:type="spellEnd"/>
            <w:r w:rsidRPr="00020E09">
              <w:rPr>
                <w:rFonts w:ascii="Arial" w:hAnsi="Arial" w:cs="Arial"/>
              </w:rPr>
              <w:t xml:space="preserve"> (RJ-45) – IEEE 802.3bz</w:t>
            </w:r>
          </w:p>
          <w:p w14:paraId="7190EA78" w14:textId="77777777" w:rsidR="00020E09" w:rsidRPr="00020E09" w:rsidRDefault="00020E09" w:rsidP="00216A17">
            <w:pPr>
              <w:pStyle w:val="Odstavekseznama"/>
              <w:numPr>
                <w:ilvl w:val="0"/>
                <w:numId w:val="37"/>
              </w:numPr>
              <w:spacing w:before="100" w:beforeAutospacing="1" w:after="100" w:afterAutospacing="1" w:line="288" w:lineRule="auto"/>
              <w:contextualSpacing/>
              <w:rPr>
                <w:rFonts w:ascii="Arial" w:hAnsi="Arial" w:cs="Arial"/>
              </w:rPr>
            </w:pPr>
            <w:r w:rsidRPr="00020E09">
              <w:rPr>
                <w:rFonts w:ascii="Arial" w:hAnsi="Arial" w:cs="Arial"/>
              </w:rPr>
              <w:t>1x management, konzolna vrata</w:t>
            </w:r>
          </w:p>
          <w:p w14:paraId="5F7FE7B1" w14:textId="77777777" w:rsidR="00020E09" w:rsidRPr="00020E09" w:rsidRDefault="00020E09" w:rsidP="00216A17">
            <w:pPr>
              <w:pStyle w:val="Odstavekseznama"/>
              <w:numPr>
                <w:ilvl w:val="0"/>
                <w:numId w:val="37"/>
              </w:numPr>
              <w:spacing w:before="100" w:beforeAutospacing="1" w:after="100" w:afterAutospacing="1" w:line="288" w:lineRule="auto"/>
              <w:contextualSpacing/>
              <w:rPr>
                <w:rFonts w:ascii="Arial" w:hAnsi="Arial" w:cs="Arial"/>
              </w:rPr>
            </w:pPr>
            <w:r w:rsidRPr="00020E09">
              <w:rPr>
                <w:rFonts w:ascii="Arial" w:hAnsi="Arial" w:cs="Arial"/>
              </w:rPr>
              <w:t>Podpora 2.4 GHz in 5 GHz frekvencam</w:t>
            </w:r>
          </w:p>
          <w:p w14:paraId="48E852EF" w14:textId="77777777" w:rsidR="00020E09" w:rsidRPr="00020E09" w:rsidRDefault="00020E09" w:rsidP="00216A17">
            <w:pPr>
              <w:pStyle w:val="Odstavekseznama"/>
              <w:numPr>
                <w:ilvl w:val="0"/>
                <w:numId w:val="37"/>
              </w:numPr>
              <w:spacing w:before="100" w:beforeAutospacing="1" w:after="100" w:afterAutospacing="1" w:line="288" w:lineRule="auto"/>
              <w:contextualSpacing/>
              <w:rPr>
                <w:rFonts w:ascii="Arial" w:hAnsi="Arial" w:cs="Arial"/>
              </w:rPr>
            </w:pPr>
            <w:r w:rsidRPr="00020E09">
              <w:rPr>
                <w:rFonts w:ascii="Arial" w:hAnsi="Arial" w:cs="Arial"/>
              </w:rPr>
              <w:t>4x4 MU-MIMO radijska tehnologija</w:t>
            </w:r>
          </w:p>
          <w:p w14:paraId="13C2684E" w14:textId="77777777" w:rsidR="00020E09" w:rsidRPr="00020E09" w:rsidRDefault="00020E09" w:rsidP="00216A17">
            <w:pPr>
              <w:pStyle w:val="Odstavekseznama"/>
              <w:numPr>
                <w:ilvl w:val="0"/>
                <w:numId w:val="37"/>
              </w:numPr>
              <w:spacing w:before="100" w:beforeAutospacing="1" w:after="100" w:afterAutospacing="1" w:line="288" w:lineRule="auto"/>
              <w:contextualSpacing/>
              <w:rPr>
                <w:rFonts w:ascii="Arial" w:hAnsi="Arial" w:cs="Arial"/>
              </w:rPr>
            </w:pPr>
            <w:r w:rsidRPr="00020E09">
              <w:rPr>
                <w:rFonts w:ascii="Arial" w:hAnsi="Arial" w:cs="Arial"/>
              </w:rPr>
              <w:t>Podpora OFDMA</w:t>
            </w:r>
          </w:p>
          <w:p w14:paraId="242824C5" w14:textId="77777777" w:rsidR="00020E09" w:rsidRPr="00020E09" w:rsidRDefault="00020E09" w:rsidP="00216A17">
            <w:pPr>
              <w:pStyle w:val="Odstavekseznama"/>
              <w:numPr>
                <w:ilvl w:val="0"/>
                <w:numId w:val="37"/>
              </w:numPr>
              <w:spacing w:before="100" w:beforeAutospacing="1" w:after="100" w:afterAutospacing="1" w:line="288" w:lineRule="auto"/>
              <w:contextualSpacing/>
              <w:rPr>
                <w:rFonts w:ascii="Arial" w:hAnsi="Arial" w:cs="Arial"/>
              </w:rPr>
            </w:pPr>
            <w:r w:rsidRPr="00020E09">
              <w:rPr>
                <w:rFonts w:ascii="Arial" w:hAnsi="Arial" w:cs="Arial"/>
              </w:rPr>
              <w:t xml:space="preserve">802.11 </w:t>
            </w:r>
            <w:proofErr w:type="spellStart"/>
            <w:r w:rsidRPr="00020E09">
              <w:rPr>
                <w:rFonts w:ascii="Arial" w:hAnsi="Arial" w:cs="Arial"/>
              </w:rPr>
              <w:t>Dynamic</w:t>
            </w:r>
            <w:proofErr w:type="spellEnd"/>
            <w:r w:rsidRPr="00020E09">
              <w:rPr>
                <w:rFonts w:ascii="Arial" w:hAnsi="Arial" w:cs="Arial"/>
              </w:rPr>
              <w:t xml:space="preserve"> </w:t>
            </w:r>
            <w:proofErr w:type="spellStart"/>
            <w:r w:rsidRPr="00020E09">
              <w:rPr>
                <w:rFonts w:ascii="Arial" w:hAnsi="Arial" w:cs="Arial"/>
              </w:rPr>
              <w:t>Frequency</w:t>
            </w:r>
            <w:proofErr w:type="spellEnd"/>
            <w:r w:rsidRPr="00020E09">
              <w:rPr>
                <w:rFonts w:ascii="Arial" w:hAnsi="Arial" w:cs="Arial"/>
              </w:rPr>
              <w:t xml:space="preserve"> </w:t>
            </w:r>
            <w:proofErr w:type="spellStart"/>
            <w:r w:rsidRPr="00020E09">
              <w:rPr>
                <w:rFonts w:ascii="Arial" w:hAnsi="Arial" w:cs="Arial"/>
              </w:rPr>
              <w:t>Selection</w:t>
            </w:r>
            <w:proofErr w:type="spellEnd"/>
            <w:r w:rsidRPr="00020E09">
              <w:rPr>
                <w:rFonts w:ascii="Arial" w:hAnsi="Arial" w:cs="Arial"/>
              </w:rPr>
              <w:t xml:space="preserve"> (DFS)</w:t>
            </w:r>
          </w:p>
          <w:p w14:paraId="33176864" w14:textId="77777777" w:rsidR="00020E09" w:rsidRPr="00020E09" w:rsidRDefault="00020E09" w:rsidP="00216A17">
            <w:pPr>
              <w:pStyle w:val="Odstavekseznama"/>
              <w:numPr>
                <w:ilvl w:val="0"/>
                <w:numId w:val="37"/>
              </w:numPr>
              <w:spacing w:before="100" w:beforeAutospacing="1" w:after="100" w:afterAutospacing="1" w:line="288" w:lineRule="auto"/>
              <w:contextualSpacing/>
              <w:rPr>
                <w:rFonts w:ascii="Arial" w:hAnsi="Arial" w:cs="Arial"/>
              </w:rPr>
            </w:pPr>
            <w:r w:rsidRPr="00020E09">
              <w:rPr>
                <w:rFonts w:ascii="Arial" w:hAnsi="Arial" w:cs="Arial"/>
              </w:rPr>
              <w:t xml:space="preserve">Možnost napajanja preko </w:t>
            </w:r>
            <w:proofErr w:type="spellStart"/>
            <w:r w:rsidRPr="00020E09">
              <w:rPr>
                <w:rFonts w:ascii="Arial" w:hAnsi="Arial" w:cs="Arial"/>
              </w:rPr>
              <w:t>PoE</w:t>
            </w:r>
            <w:proofErr w:type="spellEnd"/>
          </w:p>
          <w:p w14:paraId="240CA177" w14:textId="77777777" w:rsidR="00020E09" w:rsidRPr="00020E09" w:rsidRDefault="00020E09" w:rsidP="00216A17">
            <w:pPr>
              <w:pStyle w:val="Odstavekseznama"/>
              <w:numPr>
                <w:ilvl w:val="0"/>
                <w:numId w:val="37"/>
              </w:numPr>
              <w:spacing w:before="100" w:beforeAutospacing="1" w:after="100" w:afterAutospacing="1" w:line="288" w:lineRule="auto"/>
              <w:contextualSpacing/>
              <w:rPr>
                <w:rFonts w:ascii="Arial" w:hAnsi="Arial" w:cs="Arial"/>
              </w:rPr>
            </w:pPr>
            <w:r w:rsidRPr="00020E09">
              <w:rPr>
                <w:rFonts w:ascii="Arial" w:hAnsi="Arial" w:cs="Arial"/>
              </w:rPr>
              <w:t>Integracija z RADIUS strežnikom</w:t>
            </w:r>
          </w:p>
          <w:p w14:paraId="139B239B" w14:textId="77777777" w:rsidR="00020E09" w:rsidRPr="00020E09" w:rsidRDefault="00020E09" w:rsidP="00216A17">
            <w:pPr>
              <w:pStyle w:val="Odstavekseznama"/>
              <w:numPr>
                <w:ilvl w:val="0"/>
                <w:numId w:val="37"/>
              </w:numPr>
              <w:spacing w:before="100" w:beforeAutospacing="1" w:after="100" w:afterAutospacing="1" w:line="288" w:lineRule="auto"/>
              <w:contextualSpacing/>
              <w:rPr>
                <w:rFonts w:ascii="Arial" w:hAnsi="Arial" w:cs="Arial"/>
              </w:rPr>
            </w:pPr>
            <w:r w:rsidRPr="00020E09">
              <w:rPr>
                <w:rFonts w:ascii="Arial" w:hAnsi="Arial" w:cs="Arial"/>
              </w:rPr>
              <w:t xml:space="preserve">Integracija s </w:t>
            </w:r>
            <w:proofErr w:type="spellStart"/>
            <w:r w:rsidRPr="00020E09">
              <w:rPr>
                <w:rFonts w:ascii="Arial" w:hAnsi="Arial" w:cs="Arial"/>
              </w:rPr>
              <w:t>Cisco</w:t>
            </w:r>
            <w:proofErr w:type="spellEnd"/>
            <w:r w:rsidRPr="00020E09">
              <w:rPr>
                <w:rFonts w:ascii="Arial" w:hAnsi="Arial" w:cs="Arial"/>
              </w:rPr>
              <w:t xml:space="preserve"> </w:t>
            </w:r>
            <w:proofErr w:type="spellStart"/>
            <w:r w:rsidRPr="00020E09">
              <w:rPr>
                <w:rFonts w:ascii="Arial" w:hAnsi="Arial" w:cs="Arial"/>
              </w:rPr>
              <w:t>Catalyst</w:t>
            </w:r>
            <w:proofErr w:type="spellEnd"/>
            <w:r w:rsidRPr="00020E09">
              <w:rPr>
                <w:rFonts w:ascii="Arial" w:hAnsi="Arial" w:cs="Arial"/>
              </w:rPr>
              <w:t xml:space="preserve"> centrom</w:t>
            </w:r>
          </w:p>
          <w:p w14:paraId="41B1AED3" w14:textId="77777777" w:rsidR="00020E09" w:rsidRPr="00020E09" w:rsidRDefault="00020E09" w:rsidP="00216A17">
            <w:pPr>
              <w:pStyle w:val="Odstavekseznama"/>
              <w:numPr>
                <w:ilvl w:val="0"/>
                <w:numId w:val="37"/>
              </w:numPr>
              <w:spacing w:before="100" w:beforeAutospacing="1" w:after="100" w:afterAutospacing="1" w:line="288" w:lineRule="auto"/>
              <w:contextualSpacing/>
              <w:rPr>
                <w:rFonts w:ascii="Arial" w:hAnsi="Arial" w:cs="Arial"/>
              </w:rPr>
            </w:pPr>
            <w:r w:rsidRPr="00020E09">
              <w:rPr>
                <w:rFonts w:ascii="Arial" w:hAnsi="Arial" w:cs="Arial"/>
              </w:rPr>
              <w:t>Podpora WPA3/WPA2/PEAP/EAP</w:t>
            </w:r>
          </w:p>
          <w:p w14:paraId="588CB35C" w14:textId="77777777" w:rsidR="00020E09" w:rsidRPr="00020E09" w:rsidRDefault="00020E09" w:rsidP="00216A17">
            <w:pPr>
              <w:pStyle w:val="Odstavekseznama"/>
              <w:numPr>
                <w:ilvl w:val="0"/>
                <w:numId w:val="37"/>
              </w:numPr>
              <w:spacing w:before="100" w:beforeAutospacing="1" w:after="100" w:afterAutospacing="1" w:line="288" w:lineRule="auto"/>
              <w:contextualSpacing/>
              <w:rPr>
                <w:rFonts w:ascii="Arial" w:hAnsi="Arial" w:cs="Arial"/>
              </w:rPr>
            </w:pPr>
            <w:r w:rsidRPr="00020E09">
              <w:rPr>
                <w:rFonts w:ascii="Arial" w:hAnsi="Arial" w:cs="Arial"/>
              </w:rPr>
              <w:t>DNA Essentials licenca za obdobje 3 let</w:t>
            </w:r>
          </w:p>
        </w:tc>
      </w:tr>
      <w:tr w:rsidR="00020E09" w:rsidRPr="00020E09" w14:paraId="12FA248E" w14:textId="77777777" w:rsidTr="00A33247">
        <w:tc>
          <w:tcPr>
            <w:tcW w:w="3114" w:type="dxa"/>
            <w:vAlign w:val="center"/>
          </w:tcPr>
          <w:p w14:paraId="5EFF76B2" w14:textId="77777777" w:rsidR="00020E09" w:rsidRPr="00020E09" w:rsidRDefault="00020E09" w:rsidP="00A33247">
            <w:pPr>
              <w:spacing w:before="100" w:beforeAutospacing="1" w:after="100" w:afterAutospacing="1"/>
              <w:rPr>
                <w:b/>
                <w:bCs/>
              </w:rPr>
            </w:pPr>
            <w:r w:rsidRPr="00020E09">
              <w:rPr>
                <w:b/>
                <w:bCs/>
              </w:rPr>
              <w:t>Poraba električne energije</w:t>
            </w:r>
          </w:p>
        </w:tc>
        <w:tc>
          <w:tcPr>
            <w:tcW w:w="6379" w:type="dxa"/>
            <w:vAlign w:val="center"/>
          </w:tcPr>
          <w:p w14:paraId="0979713F" w14:textId="77777777" w:rsidR="00020E09" w:rsidRPr="00020E09" w:rsidRDefault="00020E09" w:rsidP="00A33247">
            <w:pPr>
              <w:spacing w:before="100" w:beforeAutospacing="1" w:after="100" w:afterAutospacing="1"/>
            </w:pPr>
            <w:r w:rsidRPr="00020E09">
              <w:t>20,4 W</w:t>
            </w:r>
          </w:p>
        </w:tc>
      </w:tr>
      <w:tr w:rsidR="00020E09" w:rsidRPr="00020E09" w14:paraId="792622F9" w14:textId="77777777" w:rsidTr="00A33247">
        <w:tc>
          <w:tcPr>
            <w:tcW w:w="3114" w:type="dxa"/>
            <w:vAlign w:val="center"/>
          </w:tcPr>
          <w:p w14:paraId="21590493" w14:textId="77777777" w:rsidR="00020E09" w:rsidRPr="00020E09" w:rsidRDefault="00020E09" w:rsidP="00A33247">
            <w:pPr>
              <w:spacing w:before="100" w:beforeAutospacing="1" w:after="100" w:afterAutospacing="1"/>
              <w:rPr>
                <w:b/>
                <w:bCs/>
              </w:rPr>
            </w:pPr>
            <w:r w:rsidRPr="00020E09">
              <w:rPr>
                <w:b/>
                <w:bCs/>
              </w:rPr>
              <w:t>Združljivost z obstoječo komunikacijsko infrastrukturo</w:t>
            </w:r>
          </w:p>
        </w:tc>
        <w:tc>
          <w:tcPr>
            <w:tcW w:w="6379" w:type="dxa"/>
            <w:vAlign w:val="center"/>
          </w:tcPr>
          <w:p w14:paraId="6F113C96" w14:textId="77777777" w:rsidR="00020E09" w:rsidRPr="00020E09" w:rsidRDefault="00020E09" w:rsidP="00A33247">
            <w:pPr>
              <w:spacing w:before="100" w:beforeAutospacing="1" w:after="100" w:afterAutospacing="1"/>
            </w:pPr>
            <w:r w:rsidRPr="00020E09">
              <w:t xml:space="preserve">Dostopna točka ima podporo obstoječim storitvam v LAN in </w:t>
            </w:r>
            <w:proofErr w:type="spellStart"/>
            <w:r w:rsidRPr="00020E09">
              <w:t>WiFi</w:t>
            </w:r>
            <w:proofErr w:type="spellEnd"/>
            <w:r w:rsidRPr="00020E09">
              <w:t xml:space="preserve"> omrežju Lekarne Ljubljane, pri prenosu storitev in skladnostjo z obstoječo opremo bodo ohranjeni obstoječi protokoli in servisi:</w:t>
            </w:r>
          </w:p>
          <w:p w14:paraId="034E47BF" w14:textId="77777777" w:rsidR="00020E09" w:rsidRPr="00020E09" w:rsidRDefault="00020E09" w:rsidP="00216A17">
            <w:pPr>
              <w:pStyle w:val="Odstavekseznama"/>
              <w:numPr>
                <w:ilvl w:val="0"/>
                <w:numId w:val="38"/>
              </w:numPr>
              <w:spacing w:before="100" w:beforeAutospacing="1" w:after="100" w:afterAutospacing="1" w:line="288" w:lineRule="auto"/>
              <w:contextualSpacing/>
              <w:rPr>
                <w:rFonts w:ascii="Arial" w:hAnsi="Arial" w:cs="Arial"/>
              </w:rPr>
            </w:pPr>
            <w:r w:rsidRPr="00020E09">
              <w:rPr>
                <w:rFonts w:ascii="Arial" w:hAnsi="Arial" w:cs="Arial"/>
              </w:rPr>
              <w:t xml:space="preserve">Krmilnik brezžičnega omrežja </w:t>
            </w:r>
            <w:proofErr w:type="spellStart"/>
            <w:r w:rsidRPr="00020E09">
              <w:rPr>
                <w:rFonts w:ascii="Arial" w:hAnsi="Arial" w:cs="Arial"/>
              </w:rPr>
              <w:t>Cisco</w:t>
            </w:r>
            <w:proofErr w:type="spellEnd"/>
            <w:r w:rsidRPr="00020E09">
              <w:rPr>
                <w:rFonts w:ascii="Arial" w:hAnsi="Arial" w:cs="Arial"/>
              </w:rPr>
              <w:t xml:space="preserve"> C9800-CL</w:t>
            </w:r>
          </w:p>
          <w:p w14:paraId="6D232A99" w14:textId="77777777" w:rsidR="00020E09" w:rsidRPr="00020E09" w:rsidRDefault="00020E09" w:rsidP="00216A17">
            <w:pPr>
              <w:pStyle w:val="Odstavekseznama"/>
              <w:numPr>
                <w:ilvl w:val="0"/>
                <w:numId w:val="38"/>
              </w:numPr>
              <w:spacing w:before="100" w:beforeAutospacing="1" w:after="100" w:afterAutospacing="1" w:line="288" w:lineRule="auto"/>
              <w:contextualSpacing/>
              <w:rPr>
                <w:rFonts w:ascii="Arial" w:hAnsi="Arial" w:cs="Arial"/>
              </w:rPr>
            </w:pPr>
            <w:proofErr w:type="spellStart"/>
            <w:r w:rsidRPr="00020E09">
              <w:rPr>
                <w:rFonts w:ascii="Arial" w:hAnsi="Arial" w:cs="Arial"/>
              </w:rPr>
              <w:t>Cisco</w:t>
            </w:r>
            <w:proofErr w:type="spellEnd"/>
            <w:r w:rsidRPr="00020E09">
              <w:rPr>
                <w:rFonts w:ascii="Arial" w:hAnsi="Arial" w:cs="Arial"/>
              </w:rPr>
              <w:t xml:space="preserve"> </w:t>
            </w:r>
            <w:proofErr w:type="spellStart"/>
            <w:r w:rsidRPr="00020E09">
              <w:rPr>
                <w:rFonts w:ascii="Arial" w:hAnsi="Arial" w:cs="Arial"/>
              </w:rPr>
              <w:t>Catalyst</w:t>
            </w:r>
            <w:proofErr w:type="spellEnd"/>
            <w:r w:rsidRPr="00020E09">
              <w:rPr>
                <w:rFonts w:ascii="Arial" w:hAnsi="Arial" w:cs="Arial"/>
              </w:rPr>
              <w:t xml:space="preserve"> Center (DNA Center)</w:t>
            </w:r>
          </w:p>
        </w:tc>
      </w:tr>
      <w:tr w:rsidR="00020E09" w:rsidRPr="00020E09" w14:paraId="50ACE60C" w14:textId="77777777" w:rsidTr="00A33247">
        <w:tc>
          <w:tcPr>
            <w:tcW w:w="3114" w:type="dxa"/>
            <w:vAlign w:val="center"/>
          </w:tcPr>
          <w:p w14:paraId="471890E2" w14:textId="77777777" w:rsidR="00020E09" w:rsidRPr="00020E09" w:rsidRDefault="00020E09" w:rsidP="00A33247">
            <w:pPr>
              <w:spacing w:before="100" w:beforeAutospacing="1" w:after="100" w:afterAutospacing="1"/>
              <w:rPr>
                <w:b/>
                <w:bCs/>
              </w:rPr>
            </w:pPr>
            <w:r w:rsidRPr="00020E09">
              <w:rPr>
                <w:b/>
                <w:bCs/>
                <w:color w:val="000000"/>
              </w:rPr>
              <w:t>Garancija in režim vzdrževanja</w:t>
            </w:r>
          </w:p>
        </w:tc>
        <w:tc>
          <w:tcPr>
            <w:tcW w:w="6379" w:type="dxa"/>
            <w:vAlign w:val="center"/>
          </w:tcPr>
          <w:p w14:paraId="147B13A2" w14:textId="77777777" w:rsidR="00020E09" w:rsidRPr="00020E09" w:rsidRDefault="00020E09" w:rsidP="00A33247">
            <w:pPr>
              <w:spacing w:before="100" w:beforeAutospacing="1" w:after="100" w:afterAutospacing="1"/>
            </w:pPr>
            <w:r w:rsidRPr="00020E09">
              <w:t>36 mesecev pri stranki, 4 urni odzivni čas, 13 ur na dan, delovni dnevi</w:t>
            </w:r>
          </w:p>
        </w:tc>
      </w:tr>
    </w:tbl>
    <w:p w14:paraId="31A41352" w14:textId="77777777" w:rsidR="00754478" w:rsidRDefault="00754478" w:rsidP="00754478">
      <w:pPr>
        <w:pStyle w:val="Brezrazmikov"/>
      </w:pPr>
      <w:bookmarkStart w:id="66" w:name="_Toc189638622"/>
      <w:bookmarkStart w:id="67" w:name="_Toc191296020"/>
    </w:p>
    <w:p w14:paraId="14023D0B" w14:textId="7D90A8AE" w:rsidR="00020E09" w:rsidRPr="00754478" w:rsidRDefault="00020E09" w:rsidP="00216A17">
      <w:pPr>
        <w:pStyle w:val="Naslov1"/>
        <w:numPr>
          <w:ilvl w:val="2"/>
          <w:numId w:val="31"/>
        </w:numPr>
        <w:ind w:left="709" w:hanging="657"/>
        <w:rPr>
          <w:i w:val="0"/>
          <w:iCs w:val="0"/>
          <w:sz w:val="20"/>
          <w:szCs w:val="20"/>
        </w:rPr>
      </w:pPr>
      <w:r w:rsidRPr="00754478">
        <w:rPr>
          <w:i w:val="0"/>
          <w:iCs w:val="0"/>
          <w:sz w:val="20"/>
          <w:szCs w:val="20"/>
        </w:rPr>
        <w:t>Podaljšanje DNA dostopne točke</w:t>
      </w:r>
      <w:bookmarkEnd w:id="66"/>
      <w:bookmarkEnd w:id="67"/>
    </w:p>
    <w:tbl>
      <w:tblPr>
        <w:tblStyle w:val="Tabelasvetlamrea1poudarek5"/>
        <w:tblW w:w="9493" w:type="dxa"/>
        <w:tblLook w:val="0620" w:firstRow="1" w:lastRow="0" w:firstColumn="0" w:lastColumn="0" w:noHBand="1" w:noVBand="1"/>
      </w:tblPr>
      <w:tblGrid>
        <w:gridCol w:w="3114"/>
        <w:gridCol w:w="6379"/>
      </w:tblGrid>
      <w:tr w:rsidR="00020E09" w:rsidRPr="00020E09" w14:paraId="62361085"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34EC8AF1" w14:textId="77777777" w:rsidR="00020E09" w:rsidRPr="00020E09" w:rsidRDefault="00020E09" w:rsidP="00A33247">
            <w:pPr>
              <w:spacing w:before="100" w:beforeAutospacing="1" w:after="100" w:afterAutospacing="1"/>
              <w:rPr>
                <w:color w:val="00B050"/>
              </w:rPr>
            </w:pPr>
            <w:r w:rsidRPr="00020E09">
              <w:t>Segment</w:t>
            </w:r>
          </w:p>
        </w:tc>
        <w:tc>
          <w:tcPr>
            <w:tcW w:w="6379" w:type="dxa"/>
            <w:shd w:val="clear" w:color="auto" w:fill="DEEAF6" w:themeFill="accent5" w:themeFillTint="33"/>
            <w:vAlign w:val="center"/>
          </w:tcPr>
          <w:p w14:paraId="719AFF03" w14:textId="77777777" w:rsidR="00020E09" w:rsidRPr="00020E09" w:rsidRDefault="00020E09" w:rsidP="00A33247">
            <w:pPr>
              <w:spacing w:before="100" w:beforeAutospacing="1" w:after="100" w:afterAutospacing="1"/>
            </w:pPr>
            <w:r w:rsidRPr="00020E09">
              <w:t>Zahteva naročnika</w:t>
            </w:r>
          </w:p>
        </w:tc>
      </w:tr>
      <w:tr w:rsidR="00020E09" w:rsidRPr="00020E09" w14:paraId="450FF73C" w14:textId="77777777" w:rsidTr="00A33247">
        <w:tc>
          <w:tcPr>
            <w:tcW w:w="3114" w:type="dxa"/>
            <w:vAlign w:val="center"/>
          </w:tcPr>
          <w:p w14:paraId="4F24B706" w14:textId="77777777" w:rsidR="00020E09" w:rsidRPr="00020E09" w:rsidRDefault="00020E09" w:rsidP="00A33247">
            <w:pPr>
              <w:spacing w:before="100" w:beforeAutospacing="1" w:after="100" w:afterAutospacing="1"/>
              <w:rPr>
                <w:b/>
                <w:bCs/>
              </w:rPr>
            </w:pPr>
            <w:r w:rsidRPr="00020E09">
              <w:rPr>
                <w:b/>
                <w:bCs/>
              </w:rPr>
              <w:t>Proizvajalec in naziv</w:t>
            </w:r>
          </w:p>
        </w:tc>
        <w:tc>
          <w:tcPr>
            <w:tcW w:w="6379" w:type="dxa"/>
            <w:vAlign w:val="center"/>
          </w:tcPr>
          <w:p w14:paraId="4E8E52EC" w14:textId="77777777" w:rsidR="00020E09" w:rsidRPr="00020E09" w:rsidRDefault="00020E09" w:rsidP="00A33247">
            <w:pPr>
              <w:spacing w:before="100" w:beforeAutospacing="1" w:after="100" w:afterAutospacing="1"/>
            </w:pPr>
            <w:proofErr w:type="spellStart"/>
            <w:r w:rsidRPr="00020E09">
              <w:t>Wireless</w:t>
            </w:r>
            <w:proofErr w:type="spellEnd"/>
            <w:r w:rsidRPr="00020E09">
              <w:t xml:space="preserve"> </w:t>
            </w:r>
            <w:proofErr w:type="spellStart"/>
            <w:r w:rsidRPr="00020E09">
              <w:t>Cisco</w:t>
            </w:r>
            <w:proofErr w:type="spellEnd"/>
            <w:r w:rsidRPr="00020E09">
              <w:t xml:space="preserve"> DNA On-Prem </w:t>
            </w:r>
            <w:proofErr w:type="spellStart"/>
            <w:r w:rsidRPr="00020E09">
              <w:t>Essential</w:t>
            </w:r>
            <w:proofErr w:type="spellEnd"/>
          </w:p>
        </w:tc>
      </w:tr>
      <w:tr w:rsidR="00020E09" w:rsidRPr="00020E09" w14:paraId="19BDDF7E" w14:textId="77777777" w:rsidTr="00A33247">
        <w:tc>
          <w:tcPr>
            <w:tcW w:w="3114" w:type="dxa"/>
            <w:vAlign w:val="center"/>
          </w:tcPr>
          <w:p w14:paraId="108C87ED" w14:textId="77777777" w:rsidR="00020E09" w:rsidRPr="00020E09" w:rsidRDefault="00020E09" w:rsidP="00A33247">
            <w:pPr>
              <w:spacing w:before="100" w:beforeAutospacing="1" w:after="100" w:afterAutospacing="1"/>
              <w:rPr>
                <w:b/>
                <w:bCs/>
              </w:rPr>
            </w:pPr>
            <w:r w:rsidRPr="00020E09">
              <w:rPr>
                <w:b/>
                <w:bCs/>
              </w:rPr>
              <w:t>Specifikacija</w:t>
            </w:r>
          </w:p>
        </w:tc>
        <w:tc>
          <w:tcPr>
            <w:tcW w:w="6379" w:type="dxa"/>
            <w:vAlign w:val="center"/>
          </w:tcPr>
          <w:p w14:paraId="7A473B61" w14:textId="77777777" w:rsidR="00020E09" w:rsidRPr="00020E09" w:rsidRDefault="00020E09" w:rsidP="00A33247">
            <w:pPr>
              <w:spacing w:before="100" w:beforeAutospacing="1" w:after="100" w:afterAutospacing="1"/>
            </w:pPr>
            <w:r w:rsidRPr="00020E09">
              <w:t xml:space="preserve">DNA Essentials licenca za podaljšanje licenčnine za upravljanje preko krmilnika brezžičnega omrežja C9800-CL in integracijo s </w:t>
            </w:r>
            <w:proofErr w:type="spellStart"/>
            <w:r w:rsidRPr="00020E09">
              <w:t>Cisco</w:t>
            </w:r>
            <w:proofErr w:type="spellEnd"/>
            <w:r w:rsidRPr="00020E09">
              <w:t xml:space="preserve"> </w:t>
            </w:r>
            <w:proofErr w:type="spellStart"/>
            <w:r w:rsidRPr="00020E09">
              <w:t>Catalyst</w:t>
            </w:r>
            <w:proofErr w:type="spellEnd"/>
            <w:r w:rsidRPr="00020E09">
              <w:t xml:space="preserve"> Center orodjem</w:t>
            </w:r>
          </w:p>
        </w:tc>
      </w:tr>
      <w:tr w:rsidR="00020E09" w:rsidRPr="00020E09" w14:paraId="6466DE11" w14:textId="77777777" w:rsidTr="00A33247">
        <w:tc>
          <w:tcPr>
            <w:tcW w:w="3114" w:type="dxa"/>
            <w:vAlign w:val="center"/>
          </w:tcPr>
          <w:p w14:paraId="2433A3F1" w14:textId="77777777" w:rsidR="00020E09" w:rsidRPr="00020E09" w:rsidRDefault="00020E09" w:rsidP="00A33247">
            <w:pPr>
              <w:spacing w:before="100" w:beforeAutospacing="1" w:after="100" w:afterAutospacing="1"/>
              <w:rPr>
                <w:b/>
                <w:bCs/>
              </w:rPr>
            </w:pPr>
            <w:r w:rsidRPr="00020E09">
              <w:rPr>
                <w:b/>
                <w:bCs/>
              </w:rPr>
              <w:t>Obdobje podaljšanja</w:t>
            </w:r>
          </w:p>
        </w:tc>
        <w:tc>
          <w:tcPr>
            <w:tcW w:w="6379" w:type="dxa"/>
            <w:vAlign w:val="center"/>
          </w:tcPr>
          <w:p w14:paraId="6C250CBF" w14:textId="77777777" w:rsidR="00020E09" w:rsidRPr="00020E09" w:rsidRDefault="00020E09" w:rsidP="00A33247">
            <w:pPr>
              <w:spacing w:before="100" w:beforeAutospacing="1" w:after="100" w:afterAutospacing="1"/>
            </w:pPr>
            <w:r w:rsidRPr="00020E09">
              <w:t>3 leta</w:t>
            </w:r>
          </w:p>
        </w:tc>
      </w:tr>
    </w:tbl>
    <w:p w14:paraId="5962148E" w14:textId="77777777" w:rsidR="00020E09" w:rsidRDefault="00020E09" w:rsidP="00020E09"/>
    <w:p w14:paraId="1ACE3A1F" w14:textId="77777777" w:rsidR="00CF3FBF" w:rsidRPr="007A3FAF" w:rsidRDefault="00CF3FBF" w:rsidP="00020E09"/>
    <w:p w14:paraId="22BB7862" w14:textId="77777777" w:rsidR="00020E09" w:rsidRDefault="00020E09" w:rsidP="00020E09"/>
    <w:p w14:paraId="78E9DD7B" w14:textId="77777777" w:rsidR="00CF3FBF" w:rsidRDefault="00CF3FBF" w:rsidP="00020E09"/>
    <w:p w14:paraId="1B58B55C" w14:textId="77777777" w:rsidR="00380E1F" w:rsidRPr="00E95943" w:rsidRDefault="00380E1F" w:rsidP="00216A17">
      <w:pPr>
        <w:pStyle w:val="Naslov1"/>
        <w:numPr>
          <w:ilvl w:val="0"/>
          <w:numId w:val="30"/>
        </w:numPr>
        <w:tabs>
          <w:tab w:val="num" w:pos="720"/>
        </w:tabs>
        <w:ind w:left="426" w:hanging="426"/>
        <w:rPr>
          <w:b/>
          <w:bCs/>
          <w:i w:val="0"/>
          <w:iCs w:val="0"/>
        </w:rPr>
      </w:pPr>
      <w:bookmarkStart w:id="68" w:name="_Toc191296021"/>
      <w:r w:rsidRPr="00E95943">
        <w:rPr>
          <w:b/>
          <w:bCs/>
          <w:i w:val="0"/>
          <w:iCs w:val="0"/>
        </w:rPr>
        <w:lastRenderedPageBreak/>
        <w:t>Oprema za upravo zavoda</w:t>
      </w:r>
      <w:bookmarkEnd w:id="68"/>
    </w:p>
    <w:p w14:paraId="3AACF852" w14:textId="03651849" w:rsidR="00CF3FBF" w:rsidRPr="00CF3FBF" w:rsidRDefault="00380E1F" w:rsidP="00CF3FBF">
      <w:pPr>
        <w:pStyle w:val="Naslov1"/>
        <w:numPr>
          <w:ilvl w:val="1"/>
          <w:numId w:val="40"/>
        </w:numPr>
        <w:spacing w:before="100" w:beforeAutospacing="1" w:after="100" w:afterAutospacing="1"/>
        <w:ind w:left="425" w:hanging="431"/>
        <w:rPr>
          <w:b/>
          <w:bCs/>
          <w:i w:val="0"/>
          <w:iCs w:val="0"/>
        </w:rPr>
      </w:pPr>
      <w:bookmarkStart w:id="69" w:name="_Toc183592265"/>
      <w:bookmarkStart w:id="70" w:name="_Toc189638639"/>
      <w:bookmarkStart w:id="71" w:name="_Toc191296022"/>
      <w:r w:rsidRPr="00E95943">
        <w:rPr>
          <w:b/>
          <w:bCs/>
          <w:i w:val="0"/>
          <w:iCs w:val="0"/>
        </w:rPr>
        <w:t>Prenova podatkovnega centra v letih 2027 in 202</w:t>
      </w:r>
      <w:bookmarkEnd w:id="69"/>
      <w:bookmarkEnd w:id="70"/>
      <w:r w:rsidRPr="00E95943">
        <w:rPr>
          <w:b/>
          <w:bCs/>
          <w:i w:val="0"/>
          <w:iCs w:val="0"/>
        </w:rPr>
        <w:t>9/30</w:t>
      </w:r>
      <w:bookmarkEnd w:id="71"/>
    </w:p>
    <w:p w14:paraId="63FBEC89" w14:textId="77777777" w:rsidR="00380E1F" w:rsidRDefault="00380E1F" w:rsidP="004D2580">
      <w:pPr>
        <w:jc w:val="both"/>
      </w:pPr>
      <w:r w:rsidRPr="00415A97">
        <w:t xml:space="preserve">Naročnik s predvideno prenovo v letih 2027 in 2029/30 nadgrajuje obstoječo </w:t>
      </w:r>
      <w:proofErr w:type="spellStart"/>
      <w:r w:rsidRPr="00415A97">
        <w:t>HyperV</w:t>
      </w:r>
      <w:proofErr w:type="spellEnd"/>
      <w:r w:rsidRPr="00415A97">
        <w:t xml:space="preserve"> gručo (</w:t>
      </w:r>
      <w:proofErr w:type="spellStart"/>
      <w:r w:rsidRPr="00415A97">
        <w:t>Streched</w:t>
      </w:r>
      <w:proofErr w:type="spellEnd"/>
      <w:r w:rsidRPr="00380E1F">
        <w:t xml:space="preserve"> </w:t>
      </w:r>
      <w:proofErr w:type="spellStart"/>
      <w:r w:rsidRPr="00380E1F">
        <w:t>Cluster</w:t>
      </w:r>
      <w:proofErr w:type="spellEnd"/>
      <w:r w:rsidRPr="00380E1F">
        <w:t xml:space="preserve">), kjer so implementirani strežniški sistemi proizvajalca HPE z Intel procesorji, shranjevalni sistemi proizvajalca Hitachi, SAN stikala </w:t>
      </w:r>
      <w:proofErr w:type="spellStart"/>
      <w:r w:rsidRPr="00380E1F">
        <w:t>Brocade</w:t>
      </w:r>
      <w:proofErr w:type="spellEnd"/>
      <w:r w:rsidRPr="00380E1F">
        <w:t xml:space="preserve"> kupljena preko Hitachi kanala ter LAN stikala proizvajalca </w:t>
      </w:r>
      <w:proofErr w:type="spellStart"/>
      <w:r w:rsidRPr="00380E1F">
        <w:t>Cisco</w:t>
      </w:r>
      <w:proofErr w:type="spellEnd"/>
      <w:r w:rsidRPr="00380E1F">
        <w:t xml:space="preserve">. Za shranjevalni sistem Hitachi E790 se mora izvesti naročilo opreme do konca leta 2027 zaradi </w:t>
      </w:r>
      <w:proofErr w:type="spellStart"/>
      <w:r w:rsidRPr="00380E1F">
        <w:t>End</w:t>
      </w:r>
      <w:proofErr w:type="spellEnd"/>
      <w:r w:rsidRPr="00380E1F">
        <w:t xml:space="preserve"> </w:t>
      </w:r>
      <w:proofErr w:type="spellStart"/>
      <w:r w:rsidRPr="00380E1F">
        <w:t>Of</w:t>
      </w:r>
      <w:proofErr w:type="spellEnd"/>
      <w:r w:rsidRPr="00380E1F">
        <w:t xml:space="preserve"> </w:t>
      </w:r>
      <w:proofErr w:type="spellStart"/>
      <w:r w:rsidRPr="00380E1F">
        <w:t>Sale</w:t>
      </w:r>
      <w:proofErr w:type="spellEnd"/>
      <w:r w:rsidRPr="00380E1F">
        <w:t xml:space="preserve"> napovedi proizvajalca. </w:t>
      </w:r>
    </w:p>
    <w:p w14:paraId="30A56F5D" w14:textId="77777777" w:rsidR="004D2580" w:rsidRPr="00380E1F" w:rsidRDefault="004D2580" w:rsidP="004D2580">
      <w:pPr>
        <w:jc w:val="both"/>
      </w:pPr>
    </w:p>
    <w:p w14:paraId="52AE27A6" w14:textId="77777777" w:rsidR="00380E1F" w:rsidRDefault="00380E1F" w:rsidP="004D2580">
      <w:pPr>
        <w:jc w:val="both"/>
      </w:pPr>
      <w:r w:rsidRPr="00380E1F">
        <w:t>Zaradi popolne kompatibilnosti mora biti ponujena oprema istega proizvajalca in komplementarnih gradnikov, ki omogočajo nemoteno delovanje in povezovanje obeh podatkovnih centrov naročnika.</w:t>
      </w:r>
    </w:p>
    <w:p w14:paraId="34EAFF1A" w14:textId="77777777" w:rsidR="004D2580" w:rsidRPr="00380E1F" w:rsidRDefault="004D2580" w:rsidP="004D2580">
      <w:pPr>
        <w:jc w:val="both"/>
      </w:pPr>
    </w:p>
    <w:p w14:paraId="7E33EA03" w14:textId="77777777" w:rsidR="00380E1F" w:rsidRPr="004D2580" w:rsidRDefault="00380E1F" w:rsidP="00216A17">
      <w:pPr>
        <w:pStyle w:val="Naslov1"/>
        <w:numPr>
          <w:ilvl w:val="2"/>
          <w:numId w:val="40"/>
        </w:numPr>
        <w:ind w:left="567" w:hanging="567"/>
        <w:rPr>
          <w:i w:val="0"/>
          <w:iCs w:val="0"/>
          <w:sz w:val="20"/>
          <w:szCs w:val="20"/>
        </w:rPr>
      </w:pPr>
      <w:bookmarkStart w:id="72" w:name="_Toc189638640"/>
      <w:bookmarkStart w:id="73" w:name="_Toc191296023"/>
      <w:r w:rsidRPr="004D2580">
        <w:rPr>
          <w:i w:val="0"/>
          <w:iCs w:val="0"/>
          <w:sz w:val="20"/>
          <w:szCs w:val="20"/>
        </w:rPr>
        <w:t xml:space="preserve">Strežniški sistemi </w:t>
      </w:r>
      <w:proofErr w:type="spellStart"/>
      <w:r w:rsidRPr="004D2580">
        <w:rPr>
          <w:i w:val="0"/>
          <w:iCs w:val="0"/>
          <w:sz w:val="20"/>
          <w:szCs w:val="20"/>
        </w:rPr>
        <w:t>HyperV</w:t>
      </w:r>
      <w:proofErr w:type="spellEnd"/>
      <w:r w:rsidRPr="004D2580">
        <w:rPr>
          <w:i w:val="0"/>
          <w:iCs w:val="0"/>
          <w:sz w:val="20"/>
          <w:szCs w:val="20"/>
        </w:rPr>
        <w:t xml:space="preserve"> za </w:t>
      </w:r>
      <w:bookmarkEnd w:id="72"/>
      <w:r w:rsidRPr="004D2580">
        <w:rPr>
          <w:i w:val="0"/>
          <w:iCs w:val="0"/>
          <w:sz w:val="20"/>
          <w:szCs w:val="20"/>
        </w:rPr>
        <w:t>primarni DC</w:t>
      </w:r>
      <w:bookmarkEnd w:id="73"/>
    </w:p>
    <w:tbl>
      <w:tblPr>
        <w:tblStyle w:val="Tabelasvetlamrea1poudarek5"/>
        <w:tblW w:w="9493" w:type="dxa"/>
        <w:tblLook w:val="0620" w:firstRow="1" w:lastRow="0" w:firstColumn="0" w:lastColumn="0" w:noHBand="1" w:noVBand="1"/>
      </w:tblPr>
      <w:tblGrid>
        <w:gridCol w:w="3114"/>
        <w:gridCol w:w="6379"/>
      </w:tblGrid>
      <w:tr w:rsidR="00380E1F" w:rsidRPr="00380E1F" w14:paraId="4817DA60"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28A565B5" w14:textId="77777777" w:rsidR="00380E1F" w:rsidRPr="00380E1F" w:rsidRDefault="00380E1F" w:rsidP="00A33247">
            <w:pPr>
              <w:spacing w:before="100" w:beforeAutospacing="1" w:after="100" w:afterAutospacing="1"/>
              <w:rPr>
                <w:color w:val="00B050"/>
              </w:rPr>
            </w:pPr>
            <w:r w:rsidRPr="00380E1F">
              <w:t>Segment</w:t>
            </w:r>
          </w:p>
        </w:tc>
        <w:tc>
          <w:tcPr>
            <w:tcW w:w="6379" w:type="dxa"/>
            <w:shd w:val="clear" w:color="auto" w:fill="DEEAF6" w:themeFill="accent5" w:themeFillTint="33"/>
            <w:vAlign w:val="center"/>
          </w:tcPr>
          <w:p w14:paraId="6C3BAAE4" w14:textId="77777777" w:rsidR="00380E1F" w:rsidRPr="00380E1F" w:rsidRDefault="00380E1F" w:rsidP="00A33247">
            <w:pPr>
              <w:spacing w:before="100" w:beforeAutospacing="1" w:after="100" w:afterAutospacing="1"/>
            </w:pPr>
            <w:r w:rsidRPr="00380E1F">
              <w:t>Zahteva naročnika</w:t>
            </w:r>
          </w:p>
        </w:tc>
      </w:tr>
      <w:tr w:rsidR="00380E1F" w:rsidRPr="00380E1F" w14:paraId="54BDEE0C" w14:textId="77777777" w:rsidTr="00A33247">
        <w:tc>
          <w:tcPr>
            <w:tcW w:w="3114" w:type="dxa"/>
            <w:vAlign w:val="center"/>
          </w:tcPr>
          <w:p w14:paraId="56215DEE" w14:textId="77777777" w:rsidR="00380E1F" w:rsidRPr="00380E1F" w:rsidRDefault="00380E1F" w:rsidP="00A33247">
            <w:pPr>
              <w:spacing w:before="100" w:beforeAutospacing="1" w:after="100" w:afterAutospacing="1"/>
              <w:rPr>
                <w:b/>
                <w:bCs/>
              </w:rPr>
            </w:pPr>
            <w:r w:rsidRPr="00380E1F">
              <w:rPr>
                <w:b/>
                <w:bCs/>
              </w:rPr>
              <w:t>Proizvajalec in naziv</w:t>
            </w:r>
          </w:p>
        </w:tc>
        <w:tc>
          <w:tcPr>
            <w:tcW w:w="6379" w:type="dxa"/>
            <w:vAlign w:val="center"/>
          </w:tcPr>
          <w:p w14:paraId="591D511F" w14:textId="77777777" w:rsidR="00380E1F" w:rsidRPr="00380E1F" w:rsidRDefault="00380E1F" w:rsidP="00A33247">
            <w:pPr>
              <w:spacing w:before="100" w:beforeAutospacing="1" w:after="100" w:afterAutospacing="1"/>
            </w:pPr>
            <w:r w:rsidRPr="00380E1F">
              <w:t>HPE DL380 Generacija 11</w:t>
            </w:r>
          </w:p>
        </w:tc>
      </w:tr>
      <w:tr w:rsidR="00380E1F" w:rsidRPr="00380E1F" w14:paraId="05854D62" w14:textId="77777777" w:rsidTr="00A33247">
        <w:tc>
          <w:tcPr>
            <w:tcW w:w="3114" w:type="dxa"/>
            <w:vAlign w:val="center"/>
          </w:tcPr>
          <w:p w14:paraId="15622FC2"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6379" w:type="dxa"/>
            <w:vAlign w:val="center"/>
          </w:tcPr>
          <w:p w14:paraId="72CEE071" w14:textId="77777777" w:rsidR="00380E1F" w:rsidRPr="00380E1F" w:rsidRDefault="00380E1F" w:rsidP="00A33247">
            <w:pPr>
              <w:spacing w:before="100" w:beforeAutospacing="1" w:after="100" w:afterAutospacing="1"/>
            </w:pPr>
            <w:r w:rsidRPr="00380E1F">
              <w:t>/</w:t>
            </w:r>
          </w:p>
        </w:tc>
      </w:tr>
      <w:tr w:rsidR="00380E1F" w:rsidRPr="00380E1F" w14:paraId="005E8E96" w14:textId="77777777" w:rsidTr="00A33247">
        <w:tc>
          <w:tcPr>
            <w:tcW w:w="3114" w:type="dxa"/>
            <w:vAlign w:val="center"/>
          </w:tcPr>
          <w:p w14:paraId="65F665AB" w14:textId="77777777" w:rsidR="00380E1F" w:rsidRPr="00380E1F" w:rsidRDefault="00380E1F" w:rsidP="00A33247">
            <w:pPr>
              <w:spacing w:before="100" w:beforeAutospacing="1" w:after="100" w:afterAutospacing="1"/>
              <w:rPr>
                <w:b/>
                <w:bCs/>
              </w:rPr>
            </w:pPr>
            <w:r w:rsidRPr="00380E1F">
              <w:rPr>
                <w:b/>
                <w:bCs/>
              </w:rPr>
              <w:t>Vrsta ohišja</w:t>
            </w:r>
          </w:p>
        </w:tc>
        <w:tc>
          <w:tcPr>
            <w:tcW w:w="6379" w:type="dxa"/>
            <w:vAlign w:val="center"/>
          </w:tcPr>
          <w:p w14:paraId="38A72C62" w14:textId="77777777" w:rsidR="00380E1F" w:rsidRPr="00380E1F" w:rsidRDefault="00380E1F" w:rsidP="00A33247">
            <w:pPr>
              <w:spacing w:before="100" w:beforeAutospacing="1" w:after="100" w:afterAutospacing="1"/>
            </w:pPr>
            <w:r w:rsidRPr="00380E1F">
              <w:t>Za vgradnjo v 19˝ strežniško omaro (rack izvedba) 2U</w:t>
            </w:r>
          </w:p>
        </w:tc>
      </w:tr>
      <w:tr w:rsidR="00380E1F" w:rsidRPr="00380E1F" w14:paraId="0AC765EF" w14:textId="77777777" w:rsidTr="00A33247">
        <w:tc>
          <w:tcPr>
            <w:tcW w:w="3114" w:type="dxa"/>
            <w:vAlign w:val="center"/>
          </w:tcPr>
          <w:p w14:paraId="4690C1F2" w14:textId="77777777" w:rsidR="00380E1F" w:rsidRPr="00380E1F" w:rsidRDefault="00380E1F" w:rsidP="00A33247">
            <w:pPr>
              <w:spacing w:before="100" w:beforeAutospacing="1" w:after="100" w:afterAutospacing="1"/>
              <w:rPr>
                <w:b/>
                <w:bCs/>
              </w:rPr>
            </w:pPr>
            <w:r w:rsidRPr="00380E1F">
              <w:rPr>
                <w:b/>
                <w:bCs/>
              </w:rPr>
              <w:t>Procesor</w:t>
            </w:r>
          </w:p>
        </w:tc>
        <w:tc>
          <w:tcPr>
            <w:tcW w:w="6379" w:type="dxa"/>
            <w:vAlign w:val="center"/>
          </w:tcPr>
          <w:p w14:paraId="3A6D3642" w14:textId="77777777" w:rsidR="00380E1F" w:rsidRPr="00380E1F" w:rsidRDefault="00380E1F" w:rsidP="00A33247">
            <w:pPr>
              <w:spacing w:before="100" w:beforeAutospacing="1" w:after="100" w:afterAutospacing="1"/>
            </w:pPr>
            <w:r w:rsidRPr="00380E1F">
              <w:t xml:space="preserve">2× Intel </w:t>
            </w:r>
            <w:proofErr w:type="spellStart"/>
            <w:r w:rsidRPr="00380E1F">
              <w:t>Xeon-Gold</w:t>
            </w:r>
            <w:proofErr w:type="spellEnd"/>
            <w:r w:rsidRPr="00380E1F">
              <w:t xml:space="preserve"> 6526Y (2.8GHz/16-core/195W) ali novejši z enakimi ali boljšimi karakteristikami predpomnilnika in jeder</w:t>
            </w:r>
          </w:p>
        </w:tc>
      </w:tr>
      <w:tr w:rsidR="00380E1F" w:rsidRPr="00380E1F" w14:paraId="024E9A0F" w14:textId="77777777" w:rsidTr="00A33247">
        <w:tc>
          <w:tcPr>
            <w:tcW w:w="3114" w:type="dxa"/>
            <w:vAlign w:val="center"/>
          </w:tcPr>
          <w:p w14:paraId="1E9E4124" w14:textId="77777777" w:rsidR="00380E1F" w:rsidRPr="00380E1F" w:rsidRDefault="00380E1F" w:rsidP="00A33247">
            <w:pPr>
              <w:spacing w:before="100" w:beforeAutospacing="1" w:after="100" w:afterAutospacing="1"/>
              <w:rPr>
                <w:b/>
                <w:bCs/>
              </w:rPr>
            </w:pPr>
            <w:r w:rsidRPr="00380E1F">
              <w:rPr>
                <w:b/>
                <w:bCs/>
              </w:rPr>
              <w:t>Pomnilnik</w:t>
            </w:r>
          </w:p>
        </w:tc>
        <w:tc>
          <w:tcPr>
            <w:tcW w:w="6379" w:type="dxa"/>
            <w:vAlign w:val="center"/>
          </w:tcPr>
          <w:p w14:paraId="3835C836" w14:textId="77777777" w:rsidR="00380E1F" w:rsidRPr="00380E1F" w:rsidRDefault="00380E1F" w:rsidP="00A33247">
            <w:pPr>
              <w:spacing w:before="100" w:beforeAutospacing="1" w:after="100" w:afterAutospacing="1"/>
            </w:pPr>
            <w:r w:rsidRPr="00380E1F">
              <w:t>1.536 GB (16× 96GB DDR5)</w:t>
            </w:r>
          </w:p>
        </w:tc>
      </w:tr>
      <w:tr w:rsidR="00380E1F" w:rsidRPr="00380E1F" w14:paraId="5B6B3B82" w14:textId="77777777" w:rsidTr="00A33247">
        <w:tc>
          <w:tcPr>
            <w:tcW w:w="3114" w:type="dxa"/>
            <w:vAlign w:val="center"/>
          </w:tcPr>
          <w:p w14:paraId="1C78EE25" w14:textId="77777777" w:rsidR="00380E1F" w:rsidRPr="00380E1F" w:rsidRDefault="00380E1F" w:rsidP="00A33247">
            <w:pPr>
              <w:spacing w:before="100" w:beforeAutospacing="1" w:after="100" w:afterAutospacing="1"/>
              <w:rPr>
                <w:b/>
                <w:bCs/>
              </w:rPr>
            </w:pPr>
            <w:r w:rsidRPr="00380E1F">
              <w:rPr>
                <w:b/>
                <w:bCs/>
              </w:rPr>
              <w:t>Razširitev pomnilnika</w:t>
            </w:r>
          </w:p>
        </w:tc>
        <w:tc>
          <w:tcPr>
            <w:tcW w:w="6379" w:type="dxa"/>
            <w:vAlign w:val="center"/>
          </w:tcPr>
          <w:p w14:paraId="6654B9DD" w14:textId="77777777" w:rsidR="00380E1F" w:rsidRPr="00380E1F" w:rsidRDefault="00380E1F" w:rsidP="00A33247">
            <w:pPr>
              <w:spacing w:before="100" w:beforeAutospacing="1" w:after="100" w:afterAutospacing="1"/>
            </w:pPr>
            <w:r w:rsidRPr="00380E1F">
              <w:t>Na skupno 32 modulov</w:t>
            </w:r>
          </w:p>
        </w:tc>
      </w:tr>
      <w:tr w:rsidR="00380E1F" w:rsidRPr="00380E1F" w14:paraId="4D2A69AA" w14:textId="77777777" w:rsidTr="00A33247">
        <w:tc>
          <w:tcPr>
            <w:tcW w:w="3114" w:type="dxa"/>
            <w:vAlign w:val="center"/>
          </w:tcPr>
          <w:p w14:paraId="3BD6DD78" w14:textId="77777777" w:rsidR="00380E1F" w:rsidRPr="00380E1F" w:rsidRDefault="00380E1F" w:rsidP="00A33247">
            <w:pPr>
              <w:spacing w:before="100" w:beforeAutospacing="1" w:after="100" w:afterAutospacing="1"/>
              <w:rPr>
                <w:b/>
                <w:bCs/>
              </w:rPr>
            </w:pPr>
            <w:r w:rsidRPr="00380E1F">
              <w:rPr>
                <w:b/>
                <w:bCs/>
              </w:rPr>
              <w:t>Mrežni vmesnik</w:t>
            </w:r>
          </w:p>
        </w:tc>
        <w:tc>
          <w:tcPr>
            <w:tcW w:w="6379" w:type="dxa"/>
            <w:vAlign w:val="center"/>
          </w:tcPr>
          <w:p w14:paraId="3CFB0602" w14:textId="77777777" w:rsidR="00380E1F" w:rsidRPr="00380E1F" w:rsidRDefault="00380E1F" w:rsidP="00A33247">
            <w:pPr>
              <w:spacing w:before="100" w:beforeAutospacing="1" w:after="100" w:afterAutospacing="1"/>
            </w:pPr>
            <w:r w:rsidRPr="00380E1F">
              <w:t xml:space="preserve">4× 10/25 </w:t>
            </w:r>
            <w:proofErr w:type="spellStart"/>
            <w:r w:rsidRPr="00380E1F">
              <w:t>Gb</w:t>
            </w:r>
            <w:proofErr w:type="spellEnd"/>
            <w:r w:rsidRPr="00380E1F">
              <w:t xml:space="preserve"> porti SFP+ na dveh ločenih karticah</w:t>
            </w:r>
          </w:p>
          <w:p w14:paraId="05224429" w14:textId="77777777" w:rsidR="00380E1F" w:rsidRPr="00380E1F" w:rsidRDefault="00380E1F" w:rsidP="00A33247">
            <w:pPr>
              <w:spacing w:before="100" w:beforeAutospacing="1" w:after="100" w:afterAutospacing="1"/>
            </w:pPr>
            <w:r w:rsidRPr="00380E1F">
              <w:t xml:space="preserve">4× 25 </w:t>
            </w:r>
            <w:proofErr w:type="spellStart"/>
            <w:r w:rsidRPr="00380E1F">
              <w:t>Gb</w:t>
            </w:r>
            <w:proofErr w:type="spellEnd"/>
            <w:r w:rsidRPr="00380E1F">
              <w:t xml:space="preserve"> 5m </w:t>
            </w:r>
            <w:proofErr w:type="spellStart"/>
            <w:r w:rsidRPr="00380E1F">
              <w:t>Twinax</w:t>
            </w:r>
            <w:proofErr w:type="spellEnd"/>
            <w:r w:rsidRPr="00380E1F">
              <w:t xml:space="preserve"> kabli »SFP-H25G-CU5M=«</w:t>
            </w:r>
          </w:p>
          <w:p w14:paraId="0E9D8CAC" w14:textId="77777777" w:rsidR="00380E1F" w:rsidRPr="00380E1F" w:rsidRDefault="00380E1F" w:rsidP="00A33247">
            <w:pPr>
              <w:spacing w:before="100" w:beforeAutospacing="1" w:after="100" w:afterAutospacing="1"/>
            </w:pPr>
            <w:r w:rsidRPr="00380E1F">
              <w:t xml:space="preserve">Zaradi kompatibilnosti z obstoječimi </w:t>
            </w:r>
            <w:proofErr w:type="spellStart"/>
            <w:r w:rsidRPr="00380E1F">
              <w:t>Cisco</w:t>
            </w:r>
            <w:proofErr w:type="spellEnd"/>
            <w:r w:rsidRPr="00380E1F">
              <w:t xml:space="preserve"> stikali morajo biti ponujeni navedeni kabli</w:t>
            </w:r>
          </w:p>
        </w:tc>
      </w:tr>
      <w:tr w:rsidR="00380E1F" w:rsidRPr="00380E1F" w14:paraId="30517EBC" w14:textId="77777777" w:rsidTr="00A33247">
        <w:tc>
          <w:tcPr>
            <w:tcW w:w="3114" w:type="dxa"/>
            <w:vAlign w:val="center"/>
          </w:tcPr>
          <w:p w14:paraId="6F248E06" w14:textId="77777777" w:rsidR="00380E1F" w:rsidRPr="00380E1F" w:rsidRDefault="00380E1F" w:rsidP="00A33247">
            <w:pPr>
              <w:spacing w:before="100" w:beforeAutospacing="1" w:after="100" w:afterAutospacing="1"/>
              <w:rPr>
                <w:b/>
                <w:bCs/>
              </w:rPr>
            </w:pPr>
            <w:r w:rsidRPr="00380E1F">
              <w:rPr>
                <w:b/>
                <w:bCs/>
              </w:rPr>
              <w:t>Optični vmesnik</w:t>
            </w:r>
          </w:p>
        </w:tc>
        <w:tc>
          <w:tcPr>
            <w:tcW w:w="6379" w:type="dxa"/>
            <w:vAlign w:val="center"/>
          </w:tcPr>
          <w:p w14:paraId="68697244" w14:textId="77777777" w:rsidR="00380E1F" w:rsidRPr="00380E1F" w:rsidRDefault="00380E1F" w:rsidP="00A33247">
            <w:pPr>
              <w:spacing w:before="100" w:beforeAutospacing="1" w:after="100" w:afterAutospacing="1"/>
            </w:pPr>
            <w:r w:rsidRPr="00380E1F">
              <w:t xml:space="preserve">2× 64 </w:t>
            </w:r>
            <w:proofErr w:type="spellStart"/>
            <w:r w:rsidRPr="00380E1F">
              <w:t>Gbps</w:t>
            </w:r>
            <w:proofErr w:type="spellEnd"/>
            <w:r w:rsidRPr="00380E1F">
              <w:t xml:space="preserve"> porta z optično </w:t>
            </w:r>
            <w:proofErr w:type="spellStart"/>
            <w:r w:rsidRPr="00380E1F">
              <w:t>Fibre</w:t>
            </w:r>
            <w:proofErr w:type="spellEnd"/>
            <w:r w:rsidRPr="00380E1F">
              <w:t xml:space="preserve"> </w:t>
            </w:r>
            <w:proofErr w:type="spellStart"/>
            <w:r w:rsidRPr="00380E1F">
              <w:t>Channel</w:t>
            </w:r>
            <w:proofErr w:type="spellEnd"/>
            <w:r w:rsidRPr="00380E1F">
              <w:t xml:space="preserve"> podporo na dveh ločenih karticah</w:t>
            </w:r>
          </w:p>
        </w:tc>
      </w:tr>
      <w:tr w:rsidR="00380E1F" w:rsidRPr="00380E1F" w14:paraId="3DECB5E4" w14:textId="77777777" w:rsidTr="00A33247">
        <w:tc>
          <w:tcPr>
            <w:tcW w:w="3114" w:type="dxa"/>
            <w:vAlign w:val="center"/>
          </w:tcPr>
          <w:p w14:paraId="4177B894" w14:textId="77777777" w:rsidR="00380E1F" w:rsidRPr="00380E1F" w:rsidRDefault="00380E1F" w:rsidP="00A33247">
            <w:pPr>
              <w:spacing w:before="100" w:beforeAutospacing="1" w:after="100" w:afterAutospacing="1"/>
              <w:rPr>
                <w:b/>
                <w:bCs/>
              </w:rPr>
            </w:pPr>
            <w:r w:rsidRPr="00380E1F">
              <w:rPr>
                <w:b/>
                <w:bCs/>
              </w:rPr>
              <w:t>Diskovni krmilnik</w:t>
            </w:r>
          </w:p>
        </w:tc>
        <w:tc>
          <w:tcPr>
            <w:tcW w:w="6379" w:type="dxa"/>
            <w:vAlign w:val="center"/>
          </w:tcPr>
          <w:p w14:paraId="28F0EE24" w14:textId="77777777" w:rsidR="00380E1F" w:rsidRPr="00380E1F" w:rsidRDefault="00380E1F" w:rsidP="00A33247">
            <w:pPr>
              <w:spacing w:before="100" w:beforeAutospacing="1" w:after="100" w:afterAutospacing="1"/>
            </w:pPr>
            <w:r w:rsidRPr="00380E1F">
              <w:t xml:space="preserve">Krmilnik s podporo RAID 1 z 8GB predpomnilnikom in </w:t>
            </w:r>
            <w:proofErr w:type="spellStart"/>
            <w:r w:rsidRPr="00380E1F">
              <w:t>flash</w:t>
            </w:r>
            <w:proofErr w:type="spellEnd"/>
            <w:r w:rsidRPr="00380E1F">
              <w:t xml:space="preserve"> zaščito</w:t>
            </w:r>
          </w:p>
        </w:tc>
      </w:tr>
      <w:tr w:rsidR="00380E1F" w:rsidRPr="00380E1F" w14:paraId="45B56ED3" w14:textId="77777777" w:rsidTr="00A33247">
        <w:tc>
          <w:tcPr>
            <w:tcW w:w="3114" w:type="dxa"/>
            <w:vAlign w:val="center"/>
          </w:tcPr>
          <w:p w14:paraId="3D0ACB5D" w14:textId="77777777" w:rsidR="00380E1F" w:rsidRPr="00380E1F" w:rsidRDefault="00380E1F" w:rsidP="00A33247">
            <w:pPr>
              <w:spacing w:before="100" w:beforeAutospacing="1" w:after="100" w:afterAutospacing="1"/>
              <w:rPr>
                <w:b/>
                <w:bCs/>
              </w:rPr>
            </w:pPr>
            <w:r w:rsidRPr="00380E1F">
              <w:rPr>
                <w:b/>
                <w:bCs/>
              </w:rPr>
              <w:t>Podatkovni diski</w:t>
            </w:r>
          </w:p>
        </w:tc>
        <w:tc>
          <w:tcPr>
            <w:tcW w:w="6379" w:type="dxa"/>
            <w:vAlign w:val="center"/>
          </w:tcPr>
          <w:p w14:paraId="622878F6" w14:textId="77777777" w:rsidR="00380E1F" w:rsidRPr="00380E1F" w:rsidRDefault="00380E1F" w:rsidP="00A33247">
            <w:pPr>
              <w:spacing w:before="100" w:beforeAutospacing="1" w:after="100" w:afterAutospacing="1"/>
            </w:pPr>
            <w:r w:rsidRPr="00380E1F">
              <w:t xml:space="preserve">2× 480 GB SSD </w:t>
            </w:r>
            <w:proofErr w:type="spellStart"/>
            <w:r w:rsidRPr="00380E1F">
              <w:t>Read</w:t>
            </w:r>
            <w:proofErr w:type="spellEnd"/>
            <w:r w:rsidRPr="00380E1F">
              <w:t xml:space="preserve"> </w:t>
            </w:r>
            <w:proofErr w:type="spellStart"/>
            <w:r w:rsidRPr="00380E1F">
              <w:t>Intensive</w:t>
            </w:r>
            <w:proofErr w:type="spellEnd"/>
            <w:r w:rsidRPr="00380E1F">
              <w:t xml:space="preserve"> 2.5˝                                                                         </w:t>
            </w:r>
          </w:p>
        </w:tc>
      </w:tr>
      <w:tr w:rsidR="00380E1F" w:rsidRPr="00380E1F" w14:paraId="0D146535" w14:textId="77777777" w:rsidTr="00A33247">
        <w:tc>
          <w:tcPr>
            <w:tcW w:w="3114" w:type="dxa"/>
            <w:vAlign w:val="center"/>
          </w:tcPr>
          <w:p w14:paraId="5C697F59" w14:textId="77777777" w:rsidR="00380E1F" w:rsidRPr="00380E1F" w:rsidRDefault="00380E1F" w:rsidP="00A33247">
            <w:pPr>
              <w:spacing w:before="100" w:beforeAutospacing="1" w:after="100" w:afterAutospacing="1"/>
              <w:rPr>
                <w:b/>
                <w:bCs/>
              </w:rPr>
            </w:pPr>
            <w:r w:rsidRPr="00380E1F">
              <w:rPr>
                <w:b/>
                <w:bCs/>
              </w:rPr>
              <w:t>Napajanje minimalno</w:t>
            </w:r>
          </w:p>
        </w:tc>
        <w:tc>
          <w:tcPr>
            <w:tcW w:w="6379" w:type="dxa"/>
            <w:vAlign w:val="center"/>
          </w:tcPr>
          <w:p w14:paraId="56476C59" w14:textId="77777777" w:rsidR="00380E1F" w:rsidRPr="00380E1F" w:rsidRDefault="00380E1F" w:rsidP="00A33247">
            <w:pPr>
              <w:spacing w:before="100" w:beforeAutospacing="1" w:after="100" w:afterAutospacing="1"/>
            </w:pPr>
            <w:r w:rsidRPr="00380E1F">
              <w:t>Redundantno 2× 1000W</w:t>
            </w:r>
          </w:p>
        </w:tc>
      </w:tr>
      <w:tr w:rsidR="00380E1F" w:rsidRPr="00380E1F" w14:paraId="11A0959B" w14:textId="77777777" w:rsidTr="00A33247">
        <w:tc>
          <w:tcPr>
            <w:tcW w:w="3114" w:type="dxa"/>
            <w:vAlign w:val="center"/>
          </w:tcPr>
          <w:p w14:paraId="627B51AF" w14:textId="77777777" w:rsidR="00380E1F" w:rsidRPr="00380E1F" w:rsidRDefault="00380E1F" w:rsidP="00A33247">
            <w:pPr>
              <w:spacing w:before="100" w:beforeAutospacing="1" w:after="100" w:afterAutospacing="1"/>
              <w:rPr>
                <w:b/>
                <w:bCs/>
              </w:rPr>
            </w:pPr>
            <w:r w:rsidRPr="00380E1F">
              <w:rPr>
                <w:b/>
                <w:bCs/>
              </w:rPr>
              <w:t>Hlajenje</w:t>
            </w:r>
          </w:p>
        </w:tc>
        <w:tc>
          <w:tcPr>
            <w:tcW w:w="6379" w:type="dxa"/>
            <w:vAlign w:val="center"/>
          </w:tcPr>
          <w:p w14:paraId="2FF97F97" w14:textId="77777777" w:rsidR="00380E1F" w:rsidRPr="00380E1F" w:rsidRDefault="00380E1F" w:rsidP="00A33247">
            <w:pPr>
              <w:spacing w:before="100" w:beforeAutospacing="1" w:after="100" w:afterAutospacing="1"/>
            </w:pPr>
            <w:r w:rsidRPr="00380E1F">
              <w:t>Redundantno</w:t>
            </w:r>
          </w:p>
        </w:tc>
      </w:tr>
      <w:tr w:rsidR="00380E1F" w:rsidRPr="00380E1F" w14:paraId="78B470E5" w14:textId="77777777" w:rsidTr="00A33247">
        <w:tc>
          <w:tcPr>
            <w:tcW w:w="3114" w:type="dxa"/>
            <w:vAlign w:val="center"/>
          </w:tcPr>
          <w:p w14:paraId="5898154D" w14:textId="77777777" w:rsidR="00380E1F" w:rsidRPr="00380E1F" w:rsidRDefault="00380E1F" w:rsidP="00A33247">
            <w:pPr>
              <w:spacing w:before="100" w:beforeAutospacing="1" w:after="100" w:afterAutospacing="1"/>
              <w:rPr>
                <w:b/>
                <w:bCs/>
              </w:rPr>
            </w:pPr>
            <w:r w:rsidRPr="00380E1F">
              <w:rPr>
                <w:b/>
                <w:bCs/>
              </w:rPr>
              <w:t>Programska oprema/upravljanje</w:t>
            </w:r>
          </w:p>
        </w:tc>
        <w:tc>
          <w:tcPr>
            <w:tcW w:w="6379" w:type="dxa"/>
            <w:vAlign w:val="center"/>
          </w:tcPr>
          <w:p w14:paraId="5D761B70" w14:textId="77777777" w:rsidR="00380E1F" w:rsidRPr="00380E1F" w:rsidRDefault="00380E1F" w:rsidP="00A33247">
            <w:pPr>
              <w:spacing w:before="100" w:beforeAutospacing="1" w:after="100" w:afterAutospacing="1"/>
            </w:pPr>
            <w:r w:rsidRPr="00380E1F">
              <w:t xml:space="preserve">Sistemska programska oprema, ki omogoča uporabo navideznega KVM stikala in navideznih medijev za oddaljeni nadzor strežnika (funkcija oddaljenega vklop/izklop strežnika, dostop do brskalnika in ukaznega poziva, avtomatičen ponovni zagon strežnika v primeru težav). </w:t>
            </w:r>
          </w:p>
          <w:p w14:paraId="17078A2E" w14:textId="77777777" w:rsidR="00380E1F" w:rsidRPr="00380E1F" w:rsidRDefault="00380E1F" w:rsidP="00A33247">
            <w:pPr>
              <w:spacing w:before="100" w:beforeAutospacing="1" w:after="100" w:afterAutospacing="1"/>
            </w:pPr>
            <w:r w:rsidRPr="00380E1F">
              <w:t>Oddaljeni dostop mora omogočati varnostne mehanizme CNSA, avtomatično preverjanje strojne kode za zagotovitev integritete strojne kode in možnost avtomatične obnovitve avtentične strojne kode v primeru nepričakovane napake na strojni kodi.</w:t>
            </w:r>
          </w:p>
          <w:p w14:paraId="174CCF2B" w14:textId="77777777" w:rsidR="00380E1F" w:rsidRPr="00380E1F" w:rsidRDefault="00380E1F" w:rsidP="00A33247">
            <w:pPr>
              <w:spacing w:before="100" w:beforeAutospacing="1" w:after="100" w:afterAutospacing="1"/>
            </w:pPr>
            <w:r w:rsidRPr="00380E1F">
              <w:t xml:space="preserve">Sistemska programska oprema HPE </w:t>
            </w:r>
            <w:proofErr w:type="spellStart"/>
            <w:r w:rsidRPr="00380E1F">
              <w:t>OneView</w:t>
            </w:r>
            <w:proofErr w:type="spellEnd"/>
            <w:r w:rsidRPr="00380E1F">
              <w:t xml:space="preserve">, ki omogoča nadzor in upravljanje v isti konzoli kot obstoječi strežniki v gruči, ki imajo že implementirano HPE </w:t>
            </w:r>
            <w:proofErr w:type="spellStart"/>
            <w:r w:rsidRPr="00380E1F">
              <w:t>OneView</w:t>
            </w:r>
            <w:proofErr w:type="spellEnd"/>
            <w:r w:rsidRPr="00380E1F">
              <w:t xml:space="preserve"> orodje.</w:t>
            </w:r>
          </w:p>
        </w:tc>
      </w:tr>
      <w:tr w:rsidR="00380E1F" w:rsidRPr="00380E1F" w14:paraId="22DF2B23" w14:textId="77777777" w:rsidTr="00A33247">
        <w:tc>
          <w:tcPr>
            <w:tcW w:w="3114" w:type="dxa"/>
            <w:vAlign w:val="center"/>
          </w:tcPr>
          <w:p w14:paraId="3D5BFDF3" w14:textId="77777777" w:rsidR="00380E1F" w:rsidRPr="00380E1F" w:rsidRDefault="00380E1F" w:rsidP="00A33247">
            <w:pPr>
              <w:spacing w:before="100" w:beforeAutospacing="1" w:after="100" w:afterAutospacing="1"/>
              <w:rPr>
                <w:b/>
                <w:bCs/>
              </w:rPr>
            </w:pPr>
            <w:r w:rsidRPr="00380E1F">
              <w:rPr>
                <w:b/>
                <w:bCs/>
              </w:rPr>
              <w:t>Dodatna oprema</w:t>
            </w:r>
          </w:p>
        </w:tc>
        <w:tc>
          <w:tcPr>
            <w:tcW w:w="6379" w:type="dxa"/>
            <w:vAlign w:val="center"/>
          </w:tcPr>
          <w:p w14:paraId="0D2A1764" w14:textId="77777777" w:rsidR="00380E1F" w:rsidRPr="00380E1F" w:rsidRDefault="00380E1F" w:rsidP="00A33247">
            <w:pPr>
              <w:spacing w:before="100" w:beforeAutospacing="1" w:after="100" w:afterAutospacing="1"/>
            </w:pPr>
            <w:r w:rsidRPr="00380E1F">
              <w:t xml:space="preserve">Vodila za vgradnjo v omaro </w:t>
            </w:r>
          </w:p>
          <w:p w14:paraId="22D00F14" w14:textId="77777777" w:rsidR="00380E1F" w:rsidRPr="00380E1F" w:rsidRDefault="00380E1F" w:rsidP="00A33247">
            <w:pPr>
              <w:spacing w:before="100" w:beforeAutospacing="1" w:after="100" w:afterAutospacing="1"/>
            </w:pPr>
            <w:r w:rsidRPr="00380E1F">
              <w:t>Priključni kabli UTP in LC-LC po dogovoru z naročnikom</w:t>
            </w:r>
          </w:p>
        </w:tc>
      </w:tr>
      <w:tr w:rsidR="00380E1F" w:rsidRPr="00380E1F" w14:paraId="24AE2362" w14:textId="77777777" w:rsidTr="00A33247">
        <w:tc>
          <w:tcPr>
            <w:tcW w:w="3114" w:type="dxa"/>
            <w:vAlign w:val="center"/>
          </w:tcPr>
          <w:p w14:paraId="6686B262" w14:textId="77777777" w:rsidR="00380E1F" w:rsidRPr="00380E1F" w:rsidRDefault="00380E1F" w:rsidP="00A33247">
            <w:pPr>
              <w:spacing w:before="100" w:beforeAutospacing="1" w:after="100" w:afterAutospacing="1"/>
              <w:rPr>
                <w:b/>
                <w:bCs/>
              </w:rPr>
            </w:pPr>
            <w:r w:rsidRPr="00380E1F">
              <w:rPr>
                <w:b/>
                <w:bCs/>
              </w:rPr>
              <w:t xml:space="preserve">Popolna kompatibilnost z </w:t>
            </w:r>
            <w:r w:rsidRPr="00380E1F">
              <w:rPr>
                <w:b/>
                <w:bCs/>
              </w:rPr>
              <w:lastRenderedPageBreak/>
              <w:t xml:space="preserve">obstoječimi strežniki v </w:t>
            </w:r>
          </w:p>
          <w:p w14:paraId="58763D2E" w14:textId="77777777" w:rsidR="00380E1F" w:rsidRPr="00380E1F" w:rsidRDefault="00380E1F" w:rsidP="00A33247">
            <w:pPr>
              <w:spacing w:before="100" w:beforeAutospacing="1" w:after="100" w:afterAutospacing="1"/>
              <w:rPr>
                <w:b/>
                <w:bCs/>
              </w:rPr>
            </w:pPr>
            <w:proofErr w:type="spellStart"/>
            <w:r w:rsidRPr="00380E1F">
              <w:rPr>
                <w:b/>
                <w:bCs/>
              </w:rPr>
              <w:t>HyperV</w:t>
            </w:r>
            <w:proofErr w:type="spellEnd"/>
            <w:r w:rsidRPr="00380E1F">
              <w:rPr>
                <w:b/>
                <w:bCs/>
              </w:rPr>
              <w:t xml:space="preserve"> gruči (HPE DL380 Generacija 11 in 10)</w:t>
            </w:r>
          </w:p>
        </w:tc>
        <w:tc>
          <w:tcPr>
            <w:tcW w:w="6379" w:type="dxa"/>
            <w:vAlign w:val="center"/>
          </w:tcPr>
          <w:p w14:paraId="4B15F6E9" w14:textId="77777777" w:rsidR="00380E1F" w:rsidRPr="00380E1F" w:rsidRDefault="00380E1F" w:rsidP="00A33247">
            <w:pPr>
              <w:spacing w:before="100" w:beforeAutospacing="1" w:after="100" w:afterAutospacing="1"/>
            </w:pPr>
            <w:r w:rsidRPr="00380E1F">
              <w:lastRenderedPageBreak/>
              <w:t>DA</w:t>
            </w:r>
          </w:p>
        </w:tc>
      </w:tr>
      <w:tr w:rsidR="00380E1F" w:rsidRPr="00380E1F" w14:paraId="7C4C8A74" w14:textId="77777777" w:rsidTr="00A33247">
        <w:tc>
          <w:tcPr>
            <w:tcW w:w="3114" w:type="dxa"/>
            <w:vAlign w:val="center"/>
          </w:tcPr>
          <w:p w14:paraId="47903F2B" w14:textId="77777777" w:rsidR="00380E1F" w:rsidRPr="00380E1F" w:rsidRDefault="00380E1F" w:rsidP="00A33247">
            <w:pPr>
              <w:spacing w:before="100" w:beforeAutospacing="1" w:after="100" w:afterAutospacing="1"/>
              <w:rPr>
                <w:b/>
                <w:bCs/>
              </w:rPr>
            </w:pPr>
            <w:r w:rsidRPr="00380E1F">
              <w:rPr>
                <w:b/>
                <w:bCs/>
              </w:rPr>
              <w:t>Garancija in režim vzdrževanja</w:t>
            </w:r>
          </w:p>
        </w:tc>
        <w:tc>
          <w:tcPr>
            <w:tcW w:w="6379" w:type="dxa"/>
            <w:vAlign w:val="center"/>
          </w:tcPr>
          <w:p w14:paraId="03D422ED" w14:textId="77777777" w:rsidR="00380E1F" w:rsidRPr="00380E1F" w:rsidRDefault="00380E1F" w:rsidP="00A33247">
            <w:pPr>
              <w:spacing w:before="100" w:beforeAutospacing="1" w:after="100" w:afterAutospacing="1"/>
            </w:pPr>
            <w:r w:rsidRPr="00380E1F">
              <w:t>36 mesecev pri stranki, 4 urni odzivni čas, 13 ur na dan, delovni dnevi</w:t>
            </w:r>
          </w:p>
        </w:tc>
      </w:tr>
    </w:tbl>
    <w:p w14:paraId="617F98C3" w14:textId="77777777" w:rsidR="004D2580" w:rsidRDefault="004D2580" w:rsidP="004D2580">
      <w:pPr>
        <w:pStyle w:val="Brezrazmikov"/>
      </w:pPr>
      <w:bookmarkStart w:id="74" w:name="_Toc189638641"/>
      <w:bookmarkStart w:id="75" w:name="_Toc191296024"/>
    </w:p>
    <w:p w14:paraId="1F68725D" w14:textId="35177F68" w:rsidR="00380E1F" w:rsidRPr="004D2580" w:rsidRDefault="00380E1F" w:rsidP="00216A17">
      <w:pPr>
        <w:pStyle w:val="Naslov1"/>
        <w:numPr>
          <w:ilvl w:val="2"/>
          <w:numId w:val="40"/>
        </w:numPr>
        <w:ind w:left="567" w:hanging="567"/>
        <w:rPr>
          <w:i w:val="0"/>
          <w:iCs w:val="0"/>
          <w:sz w:val="20"/>
          <w:szCs w:val="20"/>
        </w:rPr>
      </w:pPr>
      <w:r w:rsidRPr="004D2580">
        <w:rPr>
          <w:i w:val="0"/>
          <w:iCs w:val="0"/>
          <w:sz w:val="20"/>
          <w:szCs w:val="20"/>
        </w:rPr>
        <w:t xml:space="preserve">Strežniški sistemi </w:t>
      </w:r>
      <w:proofErr w:type="spellStart"/>
      <w:r w:rsidRPr="004D2580">
        <w:rPr>
          <w:i w:val="0"/>
          <w:iCs w:val="0"/>
          <w:sz w:val="20"/>
          <w:szCs w:val="20"/>
        </w:rPr>
        <w:t>HyperV</w:t>
      </w:r>
      <w:proofErr w:type="spellEnd"/>
      <w:r w:rsidRPr="004D2580">
        <w:rPr>
          <w:i w:val="0"/>
          <w:iCs w:val="0"/>
          <w:sz w:val="20"/>
          <w:szCs w:val="20"/>
        </w:rPr>
        <w:t xml:space="preserve"> SQL za </w:t>
      </w:r>
      <w:bookmarkEnd w:id="74"/>
      <w:r w:rsidRPr="004D2580">
        <w:rPr>
          <w:i w:val="0"/>
          <w:iCs w:val="0"/>
          <w:sz w:val="20"/>
          <w:szCs w:val="20"/>
        </w:rPr>
        <w:t>primarni DC</w:t>
      </w:r>
      <w:bookmarkEnd w:id="75"/>
    </w:p>
    <w:tbl>
      <w:tblPr>
        <w:tblStyle w:val="Tabelasvetlamrea1poudarek5"/>
        <w:tblW w:w="9493" w:type="dxa"/>
        <w:tblLook w:val="0620" w:firstRow="1" w:lastRow="0" w:firstColumn="0" w:lastColumn="0" w:noHBand="1" w:noVBand="1"/>
      </w:tblPr>
      <w:tblGrid>
        <w:gridCol w:w="3114"/>
        <w:gridCol w:w="6379"/>
      </w:tblGrid>
      <w:tr w:rsidR="00380E1F" w:rsidRPr="00380E1F" w14:paraId="25DFCA8C"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04F814C2" w14:textId="77777777" w:rsidR="00380E1F" w:rsidRPr="00380E1F" w:rsidRDefault="00380E1F" w:rsidP="00A33247">
            <w:pPr>
              <w:spacing w:before="100" w:beforeAutospacing="1" w:after="100" w:afterAutospacing="1"/>
              <w:rPr>
                <w:color w:val="00B050"/>
              </w:rPr>
            </w:pPr>
            <w:r w:rsidRPr="00380E1F">
              <w:t>Segment</w:t>
            </w:r>
          </w:p>
        </w:tc>
        <w:tc>
          <w:tcPr>
            <w:tcW w:w="6379" w:type="dxa"/>
            <w:shd w:val="clear" w:color="auto" w:fill="DEEAF6" w:themeFill="accent5" w:themeFillTint="33"/>
            <w:vAlign w:val="center"/>
          </w:tcPr>
          <w:p w14:paraId="3C410814" w14:textId="77777777" w:rsidR="00380E1F" w:rsidRPr="00380E1F" w:rsidRDefault="00380E1F" w:rsidP="00A33247">
            <w:pPr>
              <w:spacing w:before="100" w:beforeAutospacing="1" w:after="100" w:afterAutospacing="1"/>
            </w:pPr>
            <w:r w:rsidRPr="00380E1F">
              <w:t>Zahteva naročnika</w:t>
            </w:r>
          </w:p>
        </w:tc>
      </w:tr>
      <w:tr w:rsidR="00380E1F" w:rsidRPr="00380E1F" w14:paraId="6F3992AC" w14:textId="77777777" w:rsidTr="00A33247">
        <w:tc>
          <w:tcPr>
            <w:tcW w:w="3114" w:type="dxa"/>
            <w:vAlign w:val="center"/>
          </w:tcPr>
          <w:p w14:paraId="156A2A30" w14:textId="77777777" w:rsidR="00380E1F" w:rsidRPr="00380E1F" w:rsidRDefault="00380E1F" w:rsidP="00A33247">
            <w:pPr>
              <w:spacing w:before="100" w:beforeAutospacing="1" w:after="100" w:afterAutospacing="1"/>
              <w:rPr>
                <w:b/>
                <w:bCs/>
              </w:rPr>
            </w:pPr>
            <w:r w:rsidRPr="00380E1F">
              <w:rPr>
                <w:b/>
                <w:bCs/>
              </w:rPr>
              <w:t>Proizvajalec in naziv</w:t>
            </w:r>
          </w:p>
        </w:tc>
        <w:tc>
          <w:tcPr>
            <w:tcW w:w="6379" w:type="dxa"/>
            <w:vAlign w:val="center"/>
          </w:tcPr>
          <w:p w14:paraId="24E1384C" w14:textId="77777777" w:rsidR="00380E1F" w:rsidRPr="00380E1F" w:rsidRDefault="00380E1F" w:rsidP="00A33247">
            <w:pPr>
              <w:spacing w:before="100" w:beforeAutospacing="1" w:after="100" w:afterAutospacing="1"/>
            </w:pPr>
            <w:r w:rsidRPr="00380E1F">
              <w:t>HPE DL380 Generacija 11</w:t>
            </w:r>
          </w:p>
        </w:tc>
      </w:tr>
      <w:tr w:rsidR="00380E1F" w:rsidRPr="00380E1F" w14:paraId="16D34738" w14:textId="77777777" w:rsidTr="00A33247">
        <w:tc>
          <w:tcPr>
            <w:tcW w:w="3114" w:type="dxa"/>
            <w:vAlign w:val="center"/>
          </w:tcPr>
          <w:p w14:paraId="0EBCD33D" w14:textId="77777777" w:rsidR="00380E1F" w:rsidRPr="00380E1F" w:rsidRDefault="00380E1F" w:rsidP="00A33247">
            <w:pPr>
              <w:spacing w:before="100" w:beforeAutospacing="1" w:after="100" w:afterAutospacing="1"/>
            </w:pPr>
            <w:r w:rsidRPr="00380E1F">
              <w:rPr>
                <w:b/>
                <w:bCs/>
              </w:rPr>
              <w:t xml:space="preserve">Kataloška številka (Part </w:t>
            </w:r>
            <w:proofErr w:type="spellStart"/>
            <w:r w:rsidRPr="00380E1F">
              <w:rPr>
                <w:b/>
                <w:bCs/>
              </w:rPr>
              <w:t>Number</w:t>
            </w:r>
            <w:proofErr w:type="spellEnd"/>
            <w:r w:rsidRPr="00380E1F">
              <w:rPr>
                <w:b/>
                <w:bCs/>
              </w:rPr>
              <w:t>)</w:t>
            </w:r>
          </w:p>
        </w:tc>
        <w:tc>
          <w:tcPr>
            <w:tcW w:w="6379" w:type="dxa"/>
            <w:vAlign w:val="center"/>
          </w:tcPr>
          <w:p w14:paraId="7D007D49" w14:textId="77777777" w:rsidR="00380E1F" w:rsidRPr="00380E1F" w:rsidRDefault="00380E1F" w:rsidP="00A33247">
            <w:pPr>
              <w:spacing w:before="100" w:beforeAutospacing="1" w:after="100" w:afterAutospacing="1"/>
            </w:pPr>
            <w:r w:rsidRPr="00380E1F">
              <w:t>/</w:t>
            </w:r>
          </w:p>
        </w:tc>
      </w:tr>
      <w:tr w:rsidR="00380E1F" w:rsidRPr="00380E1F" w14:paraId="57402221" w14:textId="77777777" w:rsidTr="00A33247">
        <w:tc>
          <w:tcPr>
            <w:tcW w:w="3114" w:type="dxa"/>
            <w:vAlign w:val="center"/>
          </w:tcPr>
          <w:p w14:paraId="425FDFD3" w14:textId="77777777" w:rsidR="00380E1F" w:rsidRPr="00380E1F" w:rsidRDefault="00380E1F" w:rsidP="00A33247">
            <w:pPr>
              <w:spacing w:before="100" w:beforeAutospacing="1" w:after="100" w:afterAutospacing="1"/>
              <w:rPr>
                <w:b/>
                <w:bCs/>
              </w:rPr>
            </w:pPr>
            <w:r w:rsidRPr="00380E1F">
              <w:rPr>
                <w:b/>
                <w:bCs/>
              </w:rPr>
              <w:t>Vrsta ohišja</w:t>
            </w:r>
          </w:p>
        </w:tc>
        <w:tc>
          <w:tcPr>
            <w:tcW w:w="6379" w:type="dxa"/>
            <w:vAlign w:val="center"/>
          </w:tcPr>
          <w:p w14:paraId="731A6922" w14:textId="77777777" w:rsidR="00380E1F" w:rsidRPr="00380E1F" w:rsidRDefault="00380E1F" w:rsidP="00A33247">
            <w:pPr>
              <w:spacing w:before="100" w:beforeAutospacing="1" w:after="100" w:afterAutospacing="1"/>
            </w:pPr>
            <w:r w:rsidRPr="00380E1F">
              <w:t>Za vgradnjo v 19˝ strežniško omaro (rack izvedba) 2U</w:t>
            </w:r>
          </w:p>
        </w:tc>
      </w:tr>
      <w:tr w:rsidR="00380E1F" w:rsidRPr="00380E1F" w14:paraId="55BB1F0D" w14:textId="77777777" w:rsidTr="00A33247">
        <w:tc>
          <w:tcPr>
            <w:tcW w:w="3114" w:type="dxa"/>
            <w:vAlign w:val="center"/>
          </w:tcPr>
          <w:p w14:paraId="526A31AA" w14:textId="77777777" w:rsidR="00380E1F" w:rsidRPr="00380E1F" w:rsidRDefault="00380E1F" w:rsidP="00A33247">
            <w:pPr>
              <w:spacing w:before="100" w:beforeAutospacing="1" w:after="100" w:afterAutospacing="1"/>
              <w:rPr>
                <w:b/>
                <w:bCs/>
              </w:rPr>
            </w:pPr>
            <w:r w:rsidRPr="00380E1F">
              <w:rPr>
                <w:b/>
                <w:bCs/>
              </w:rPr>
              <w:t>Procesor</w:t>
            </w:r>
          </w:p>
        </w:tc>
        <w:tc>
          <w:tcPr>
            <w:tcW w:w="6379" w:type="dxa"/>
            <w:vAlign w:val="center"/>
          </w:tcPr>
          <w:p w14:paraId="4F003341" w14:textId="77777777" w:rsidR="00380E1F" w:rsidRPr="00380E1F" w:rsidRDefault="00380E1F" w:rsidP="00A33247">
            <w:pPr>
              <w:spacing w:before="100" w:beforeAutospacing="1" w:after="100" w:afterAutospacing="1"/>
            </w:pPr>
            <w:r w:rsidRPr="00380E1F">
              <w:t xml:space="preserve">2× Intel </w:t>
            </w:r>
            <w:proofErr w:type="spellStart"/>
            <w:r w:rsidRPr="00380E1F">
              <w:t>Xeon-Gold</w:t>
            </w:r>
            <w:proofErr w:type="spellEnd"/>
            <w:r w:rsidRPr="00380E1F">
              <w:t xml:space="preserve"> 6534 (3.9GHz/8-core/195W) ali novejši z enakimi ali boljšimi karakteristikami predpomnilnika in jeder</w:t>
            </w:r>
          </w:p>
        </w:tc>
      </w:tr>
      <w:tr w:rsidR="00380E1F" w:rsidRPr="00380E1F" w14:paraId="569DF57D" w14:textId="77777777" w:rsidTr="00A33247">
        <w:tc>
          <w:tcPr>
            <w:tcW w:w="3114" w:type="dxa"/>
            <w:vAlign w:val="center"/>
          </w:tcPr>
          <w:p w14:paraId="06A318C8" w14:textId="77777777" w:rsidR="00380E1F" w:rsidRPr="00380E1F" w:rsidRDefault="00380E1F" w:rsidP="00A33247">
            <w:pPr>
              <w:spacing w:before="100" w:beforeAutospacing="1" w:after="100" w:afterAutospacing="1"/>
              <w:rPr>
                <w:b/>
                <w:bCs/>
              </w:rPr>
            </w:pPr>
            <w:r w:rsidRPr="00380E1F">
              <w:rPr>
                <w:b/>
                <w:bCs/>
              </w:rPr>
              <w:t>Pomnilnik</w:t>
            </w:r>
          </w:p>
        </w:tc>
        <w:tc>
          <w:tcPr>
            <w:tcW w:w="6379" w:type="dxa"/>
            <w:vAlign w:val="center"/>
          </w:tcPr>
          <w:p w14:paraId="39FA6914" w14:textId="77777777" w:rsidR="00380E1F" w:rsidRPr="00380E1F" w:rsidRDefault="00380E1F" w:rsidP="00A33247">
            <w:pPr>
              <w:spacing w:before="100" w:beforeAutospacing="1" w:after="100" w:afterAutospacing="1"/>
            </w:pPr>
            <w:r w:rsidRPr="00380E1F">
              <w:t>1.536 GB (16× 96GB DDR5)</w:t>
            </w:r>
          </w:p>
        </w:tc>
      </w:tr>
      <w:tr w:rsidR="00380E1F" w:rsidRPr="00380E1F" w14:paraId="2EC142D0" w14:textId="77777777" w:rsidTr="00A33247">
        <w:tc>
          <w:tcPr>
            <w:tcW w:w="3114" w:type="dxa"/>
            <w:vAlign w:val="center"/>
          </w:tcPr>
          <w:p w14:paraId="04DF925B" w14:textId="77777777" w:rsidR="00380E1F" w:rsidRPr="00380E1F" w:rsidRDefault="00380E1F" w:rsidP="00A33247">
            <w:pPr>
              <w:spacing w:before="100" w:beforeAutospacing="1" w:after="100" w:afterAutospacing="1"/>
              <w:rPr>
                <w:b/>
                <w:bCs/>
              </w:rPr>
            </w:pPr>
            <w:r w:rsidRPr="00380E1F">
              <w:rPr>
                <w:b/>
                <w:bCs/>
              </w:rPr>
              <w:t>Razširitev pomnilnika</w:t>
            </w:r>
          </w:p>
        </w:tc>
        <w:tc>
          <w:tcPr>
            <w:tcW w:w="6379" w:type="dxa"/>
            <w:vAlign w:val="center"/>
          </w:tcPr>
          <w:p w14:paraId="0FFE6DA6" w14:textId="77777777" w:rsidR="00380E1F" w:rsidRPr="00380E1F" w:rsidRDefault="00380E1F" w:rsidP="00A33247">
            <w:pPr>
              <w:spacing w:before="100" w:beforeAutospacing="1" w:after="100" w:afterAutospacing="1"/>
            </w:pPr>
            <w:r w:rsidRPr="00380E1F">
              <w:t>Na skupno 32 modulov</w:t>
            </w:r>
          </w:p>
        </w:tc>
      </w:tr>
      <w:tr w:rsidR="00380E1F" w:rsidRPr="00380E1F" w14:paraId="607620A7" w14:textId="77777777" w:rsidTr="00A33247">
        <w:tc>
          <w:tcPr>
            <w:tcW w:w="3114" w:type="dxa"/>
            <w:vAlign w:val="center"/>
          </w:tcPr>
          <w:p w14:paraId="472CE04E" w14:textId="77777777" w:rsidR="00380E1F" w:rsidRPr="00380E1F" w:rsidRDefault="00380E1F" w:rsidP="00A33247">
            <w:pPr>
              <w:spacing w:before="100" w:beforeAutospacing="1" w:after="100" w:afterAutospacing="1"/>
              <w:rPr>
                <w:b/>
                <w:bCs/>
              </w:rPr>
            </w:pPr>
            <w:r w:rsidRPr="00380E1F">
              <w:rPr>
                <w:b/>
                <w:bCs/>
              </w:rPr>
              <w:t>Mrežni vmesnik</w:t>
            </w:r>
          </w:p>
        </w:tc>
        <w:tc>
          <w:tcPr>
            <w:tcW w:w="6379" w:type="dxa"/>
            <w:vAlign w:val="center"/>
          </w:tcPr>
          <w:p w14:paraId="1FA5F9C3" w14:textId="77777777" w:rsidR="00380E1F" w:rsidRPr="00380E1F" w:rsidRDefault="00380E1F" w:rsidP="00A33247">
            <w:pPr>
              <w:spacing w:before="100" w:beforeAutospacing="1" w:after="100" w:afterAutospacing="1"/>
            </w:pPr>
            <w:r w:rsidRPr="00380E1F">
              <w:t xml:space="preserve">4× 10/25 </w:t>
            </w:r>
            <w:proofErr w:type="spellStart"/>
            <w:r w:rsidRPr="00380E1F">
              <w:t>Gb</w:t>
            </w:r>
            <w:proofErr w:type="spellEnd"/>
            <w:r w:rsidRPr="00380E1F">
              <w:t xml:space="preserve"> porti SFP+ na dveh ločenih karticah</w:t>
            </w:r>
          </w:p>
          <w:p w14:paraId="3D6B771F" w14:textId="77777777" w:rsidR="00380E1F" w:rsidRPr="00380E1F" w:rsidRDefault="00380E1F" w:rsidP="00A33247">
            <w:pPr>
              <w:spacing w:before="100" w:beforeAutospacing="1" w:after="100" w:afterAutospacing="1"/>
            </w:pPr>
            <w:r w:rsidRPr="00380E1F">
              <w:t xml:space="preserve">4× 25 </w:t>
            </w:r>
            <w:proofErr w:type="spellStart"/>
            <w:r w:rsidRPr="00380E1F">
              <w:t>Gb</w:t>
            </w:r>
            <w:proofErr w:type="spellEnd"/>
            <w:r w:rsidRPr="00380E1F">
              <w:t xml:space="preserve"> 5m </w:t>
            </w:r>
            <w:proofErr w:type="spellStart"/>
            <w:r w:rsidRPr="00380E1F">
              <w:t>Twinax</w:t>
            </w:r>
            <w:proofErr w:type="spellEnd"/>
            <w:r w:rsidRPr="00380E1F">
              <w:t xml:space="preserve"> kabli »SFP-H25G-CU5M=«</w:t>
            </w:r>
          </w:p>
          <w:p w14:paraId="5EC5AC76" w14:textId="77777777" w:rsidR="00380E1F" w:rsidRPr="00380E1F" w:rsidRDefault="00380E1F" w:rsidP="00A33247">
            <w:pPr>
              <w:spacing w:before="100" w:beforeAutospacing="1" w:after="100" w:afterAutospacing="1"/>
            </w:pPr>
            <w:r w:rsidRPr="00380E1F">
              <w:t xml:space="preserve">Zaradi kompatibilnosti z obstoječimi </w:t>
            </w:r>
            <w:proofErr w:type="spellStart"/>
            <w:r w:rsidRPr="00380E1F">
              <w:t>Cisco</w:t>
            </w:r>
            <w:proofErr w:type="spellEnd"/>
            <w:r w:rsidRPr="00380E1F">
              <w:t xml:space="preserve"> stikali morajo biti ponujeni navedeni kabli</w:t>
            </w:r>
          </w:p>
        </w:tc>
      </w:tr>
      <w:tr w:rsidR="00380E1F" w:rsidRPr="00380E1F" w14:paraId="178896C5" w14:textId="77777777" w:rsidTr="00A33247">
        <w:tc>
          <w:tcPr>
            <w:tcW w:w="3114" w:type="dxa"/>
            <w:vAlign w:val="center"/>
          </w:tcPr>
          <w:p w14:paraId="2ECF9530" w14:textId="77777777" w:rsidR="00380E1F" w:rsidRPr="00380E1F" w:rsidRDefault="00380E1F" w:rsidP="00A33247">
            <w:pPr>
              <w:spacing w:before="100" w:beforeAutospacing="1" w:after="100" w:afterAutospacing="1"/>
              <w:rPr>
                <w:b/>
                <w:bCs/>
              </w:rPr>
            </w:pPr>
            <w:r w:rsidRPr="00380E1F">
              <w:rPr>
                <w:b/>
                <w:bCs/>
              </w:rPr>
              <w:t>Optični vmesnik</w:t>
            </w:r>
          </w:p>
        </w:tc>
        <w:tc>
          <w:tcPr>
            <w:tcW w:w="6379" w:type="dxa"/>
            <w:vAlign w:val="center"/>
          </w:tcPr>
          <w:p w14:paraId="6C9B2934" w14:textId="77777777" w:rsidR="00380E1F" w:rsidRPr="00380E1F" w:rsidRDefault="00380E1F" w:rsidP="00A33247">
            <w:pPr>
              <w:spacing w:before="100" w:beforeAutospacing="1" w:after="100" w:afterAutospacing="1"/>
            </w:pPr>
            <w:r w:rsidRPr="00380E1F">
              <w:t xml:space="preserve">2× 64 </w:t>
            </w:r>
            <w:proofErr w:type="spellStart"/>
            <w:r w:rsidRPr="00380E1F">
              <w:t>Gbps</w:t>
            </w:r>
            <w:proofErr w:type="spellEnd"/>
            <w:r w:rsidRPr="00380E1F">
              <w:t xml:space="preserve"> porta z optično </w:t>
            </w:r>
            <w:proofErr w:type="spellStart"/>
            <w:r w:rsidRPr="00380E1F">
              <w:t>Fibre</w:t>
            </w:r>
            <w:proofErr w:type="spellEnd"/>
            <w:r w:rsidRPr="00380E1F">
              <w:t xml:space="preserve"> </w:t>
            </w:r>
            <w:proofErr w:type="spellStart"/>
            <w:r w:rsidRPr="00380E1F">
              <w:t>Channel</w:t>
            </w:r>
            <w:proofErr w:type="spellEnd"/>
            <w:r w:rsidRPr="00380E1F">
              <w:t xml:space="preserve"> podporo na dveh ločenih karticah</w:t>
            </w:r>
          </w:p>
        </w:tc>
      </w:tr>
      <w:tr w:rsidR="00380E1F" w:rsidRPr="00380E1F" w14:paraId="6CB7F16C" w14:textId="77777777" w:rsidTr="00A33247">
        <w:tc>
          <w:tcPr>
            <w:tcW w:w="3114" w:type="dxa"/>
            <w:vAlign w:val="center"/>
          </w:tcPr>
          <w:p w14:paraId="6E0CC62D" w14:textId="77777777" w:rsidR="00380E1F" w:rsidRPr="00380E1F" w:rsidRDefault="00380E1F" w:rsidP="00A33247">
            <w:pPr>
              <w:spacing w:before="100" w:beforeAutospacing="1" w:after="100" w:afterAutospacing="1"/>
              <w:rPr>
                <w:b/>
                <w:bCs/>
              </w:rPr>
            </w:pPr>
            <w:r w:rsidRPr="00380E1F">
              <w:rPr>
                <w:b/>
                <w:bCs/>
              </w:rPr>
              <w:t>Diskovni krmilnik</w:t>
            </w:r>
          </w:p>
        </w:tc>
        <w:tc>
          <w:tcPr>
            <w:tcW w:w="6379" w:type="dxa"/>
            <w:vAlign w:val="center"/>
          </w:tcPr>
          <w:p w14:paraId="7B1B988A" w14:textId="77777777" w:rsidR="00380E1F" w:rsidRPr="00380E1F" w:rsidRDefault="00380E1F" w:rsidP="00A33247">
            <w:pPr>
              <w:spacing w:before="100" w:beforeAutospacing="1" w:after="100" w:afterAutospacing="1"/>
            </w:pPr>
            <w:r w:rsidRPr="00380E1F">
              <w:t xml:space="preserve">Krmilnik s podporo RAID 1 z 8GB predpomnilnikom in </w:t>
            </w:r>
            <w:proofErr w:type="spellStart"/>
            <w:r w:rsidRPr="00380E1F">
              <w:t>flash</w:t>
            </w:r>
            <w:proofErr w:type="spellEnd"/>
            <w:r w:rsidRPr="00380E1F">
              <w:t xml:space="preserve"> zaščito</w:t>
            </w:r>
          </w:p>
        </w:tc>
      </w:tr>
      <w:tr w:rsidR="00380E1F" w:rsidRPr="00380E1F" w14:paraId="5901930D" w14:textId="77777777" w:rsidTr="00A33247">
        <w:tc>
          <w:tcPr>
            <w:tcW w:w="3114" w:type="dxa"/>
            <w:vAlign w:val="center"/>
          </w:tcPr>
          <w:p w14:paraId="67B5AFD9" w14:textId="77777777" w:rsidR="00380E1F" w:rsidRPr="00380E1F" w:rsidRDefault="00380E1F" w:rsidP="00A33247">
            <w:pPr>
              <w:spacing w:before="100" w:beforeAutospacing="1" w:after="100" w:afterAutospacing="1"/>
              <w:rPr>
                <w:b/>
                <w:bCs/>
              </w:rPr>
            </w:pPr>
            <w:r w:rsidRPr="00380E1F">
              <w:rPr>
                <w:b/>
                <w:bCs/>
              </w:rPr>
              <w:t>Podatkovni diski</w:t>
            </w:r>
          </w:p>
        </w:tc>
        <w:tc>
          <w:tcPr>
            <w:tcW w:w="6379" w:type="dxa"/>
            <w:vAlign w:val="center"/>
          </w:tcPr>
          <w:p w14:paraId="4027FC29" w14:textId="77777777" w:rsidR="00380E1F" w:rsidRPr="00380E1F" w:rsidRDefault="00380E1F" w:rsidP="00A33247">
            <w:pPr>
              <w:spacing w:before="100" w:beforeAutospacing="1" w:after="100" w:afterAutospacing="1"/>
            </w:pPr>
            <w:r w:rsidRPr="00380E1F">
              <w:t xml:space="preserve">2× 480 GB SSD </w:t>
            </w:r>
            <w:proofErr w:type="spellStart"/>
            <w:r w:rsidRPr="00380E1F">
              <w:t>Read</w:t>
            </w:r>
            <w:proofErr w:type="spellEnd"/>
            <w:r w:rsidRPr="00380E1F">
              <w:t xml:space="preserve"> </w:t>
            </w:r>
            <w:proofErr w:type="spellStart"/>
            <w:r w:rsidRPr="00380E1F">
              <w:t>Intensive</w:t>
            </w:r>
            <w:proofErr w:type="spellEnd"/>
            <w:r w:rsidRPr="00380E1F">
              <w:t xml:space="preserve"> 2.5˝                                                                         </w:t>
            </w:r>
          </w:p>
        </w:tc>
      </w:tr>
      <w:tr w:rsidR="00380E1F" w:rsidRPr="00380E1F" w14:paraId="5EA297C7" w14:textId="77777777" w:rsidTr="00A33247">
        <w:tc>
          <w:tcPr>
            <w:tcW w:w="3114" w:type="dxa"/>
            <w:vAlign w:val="center"/>
          </w:tcPr>
          <w:p w14:paraId="2C73319D" w14:textId="77777777" w:rsidR="00380E1F" w:rsidRPr="00380E1F" w:rsidRDefault="00380E1F" w:rsidP="00A33247">
            <w:pPr>
              <w:spacing w:before="100" w:beforeAutospacing="1" w:after="100" w:afterAutospacing="1"/>
              <w:rPr>
                <w:b/>
                <w:bCs/>
              </w:rPr>
            </w:pPr>
            <w:r w:rsidRPr="00380E1F">
              <w:rPr>
                <w:b/>
                <w:bCs/>
              </w:rPr>
              <w:t>Napajanje minimalno</w:t>
            </w:r>
          </w:p>
        </w:tc>
        <w:tc>
          <w:tcPr>
            <w:tcW w:w="6379" w:type="dxa"/>
            <w:vAlign w:val="center"/>
          </w:tcPr>
          <w:p w14:paraId="5A433058" w14:textId="77777777" w:rsidR="00380E1F" w:rsidRPr="00380E1F" w:rsidRDefault="00380E1F" w:rsidP="00A33247">
            <w:pPr>
              <w:spacing w:before="100" w:beforeAutospacing="1" w:after="100" w:afterAutospacing="1"/>
            </w:pPr>
            <w:r w:rsidRPr="00380E1F">
              <w:t>Redundantno 2× 1000W</w:t>
            </w:r>
          </w:p>
        </w:tc>
      </w:tr>
      <w:tr w:rsidR="00380E1F" w:rsidRPr="00380E1F" w14:paraId="5F5DA5C0" w14:textId="77777777" w:rsidTr="00A33247">
        <w:tc>
          <w:tcPr>
            <w:tcW w:w="3114" w:type="dxa"/>
            <w:vAlign w:val="center"/>
          </w:tcPr>
          <w:p w14:paraId="1EA59825" w14:textId="77777777" w:rsidR="00380E1F" w:rsidRPr="00380E1F" w:rsidRDefault="00380E1F" w:rsidP="00A33247">
            <w:pPr>
              <w:spacing w:before="100" w:beforeAutospacing="1" w:after="100" w:afterAutospacing="1"/>
              <w:rPr>
                <w:b/>
                <w:bCs/>
              </w:rPr>
            </w:pPr>
            <w:r w:rsidRPr="00380E1F">
              <w:rPr>
                <w:b/>
                <w:bCs/>
              </w:rPr>
              <w:t>Hlajenje</w:t>
            </w:r>
          </w:p>
        </w:tc>
        <w:tc>
          <w:tcPr>
            <w:tcW w:w="6379" w:type="dxa"/>
            <w:vAlign w:val="center"/>
          </w:tcPr>
          <w:p w14:paraId="51CA77AA" w14:textId="77777777" w:rsidR="00380E1F" w:rsidRPr="00380E1F" w:rsidRDefault="00380E1F" w:rsidP="00A33247">
            <w:pPr>
              <w:spacing w:before="100" w:beforeAutospacing="1" w:after="100" w:afterAutospacing="1"/>
            </w:pPr>
            <w:r w:rsidRPr="00380E1F">
              <w:t>Redundantno</w:t>
            </w:r>
          </w:p>
        </w:tc>
      </w:tr>
      <w:tr w:rsidR="00380E1F" w:rsidRPr="00380E1F" w14:paraId="041E16BE" w14:textId="77777777" w:rsidTr="00A33247">
        <w:tc>
          <w:tcPr>
            <w:tcW w:w="3114" w:type="dxa"/>
            <w:vAlign w:val="center"/>
          </w:tcPr>
          <w:p w14:paraId="26AC8D4B" w14:textId="77777777" w:rsidR="00380E1F" w:rsidRPr="00380E1F" w:rsidRDefault="00380E1F" w:rsidP="00A33247">
            <w:pPr>
              <w:spacing w:before="100" w:beforeAutospacing="1" w:after="100" w:afterAutospacing="1"/>
              <w:rPr>
                <w:b/>
                <w:bCs/>
              </w:rPr>
            </w:pPr>
            <w:r w:rsidRPr="00380E1F">
              <w:rPr>
                <w:b/>
                <w:bCs/>
              </w:rPr>
              <w:t>Programska oprema/upravljanje</w:t>
            </w:r>
          </w:p>
        </w:tc>
        <w:tc>
          <w:tcPr>
            <w:tcW w:w="6379" w:type="dxa"/>
            <w:vAlign w:val="center"/>
          </w:tcPr>
          <w:p w14:paraId="44B54838" w14:textId="77777777" w:rsidR="00380E1F" w:rsidRPr="00380E1F" w:rsidRDefault="00380E1F" w:rsidP="00A33247">
            <w:pPr>
              <w:spacing w:before="100" w:beforeAutospacing="1" w:after="100" w:afterAutospacing="1"/>
            </w:pPr>
            <w:r w:rsidRPr="00380E1F">
              <w:t xml:space="preserve">Sistemska programska oprema, ki omogoča uporabo navideznega KVM stikala in navideznih medijev za oddaljeni nadzor strežnika (funkcija oddaljenega vklop/izklop strežnika, dostop do brskalnika in ukaznega poziva, avtomatičen ponovni zagon strežnika v primeru težav). </w:t>
            </w:r>
          </w:p>
          <w:p w14:paraId="79A05B3D" w14:textId="77777777" w:rsidR="00380E1F" w:rsidRPr="00380E1F" w:rsidRDefault="00380E1F" w:rsidP="00A33247">
            <w:pPr>
              <w:spacing w:before="100" w:beforeAutospacing="1" w:after="100" w:afterAutospacing="1"/>
            </w:pPr>
            <w:r w:rsidRPr="00380E1F">
              <w:t>Oddaljeni dostop mora omogočati varnostne mehanizme CNSA, avtomatično preverjanje strojne kode za zagotovitev integritete strojne kode in možnost avtomatične obnovitve avtentične strojne kode v primeru nepričakovane napake na strojni kodi.</w:t>
            </w:r>
          </w:p>
          <w:p w14:paraId="17D93DA1" w14:textId="77777777" w:rsidR="00380E1F" w:rsidRPr="00380E1F" w:rsidRDefault="00380E1F" w:rsidP="00A33247">
            <w:pPr>
              <w:spacing w:before="100" w:beforeAutospacing="1" w:after="100" w:afterAutospacing="1"/>
            </w:pPr>
            <w:r w:rsidRPr="00380E1F">
              <w:t xml:space="preserve">Sistemska programska oprema HPE </w:t>
            </w:r>
            <w:proofErr w:type="spellStart"/>
            <w:r w:rsidRPr="00380E1F">
              <w:t>OneView</w:t>
            </w:r>
            <w:proofErr w:type="spellEnd"/>
            <w:r w:rsidRPr="00380E1F">
              <w:t xml:space="preserve">, ki omogoča nadzor in upravljanje v isti konzoli kot obstoječi strežniki v gruči, ki imajo že implementirano HPE </w:t>
            </w:r>
            <w:proofErr w:type="spellStart"/>
            <w:r w:rsidRPr="00380E1F">
              <w:t>OneView</w:t>
            </w:r>
            <w:proofErr w:type="spellEnd"/>
            <w:r w:rsidRPr="00380E1F">
              <w:t xml:space="preserve"> orodje.</w:t>
            </w:r>
          </w:p>
        </w:tc>
      </w:tr>
      <w:tr w:rsidR="00380E1F" w:rsidRPr="00380E1F" w14:paraId="38189C49" w14:textId="77777777" w:rsidTr="00A33247">
        <w:tc>
          <w:tcPr>
            <w:tcW w:w="3114" w:type="dxa"/>
            <w:vAlign w:val="center"/>
          </w:tcPr>
          <w:p w14:paraId="115B34EB" w14:textId="77777777" w:rsidR="00380E1F" w:rsidRPr="00380E1F" w:rsidRDefault="00380E1F" w:rsidP="00A33247">
            <w:pPr>
              <w:spacing w:before="100" w:beforeAutospacing="1" w:after="100" w:afterAutospacing="1"/>
              <w:rPr>
                <w:b/>
                <w:bCs/>
              </w:rPr>
            </w:pPr>
            <w:r w:rsidRPr="00380E1F">
              <w:rPr>
                <w:b/>
                <w:bCs/>
              </w:rPr>
              <w:t>Dodatna oprema</w:t>
            </w:r>
          </w:p>
        </w:tc>
        <w:tc>
          <w:tcPr>
            <w:tcW w:w="6379" w:type="dxa"/>
            <w:vAlign w:val="center"/>
          </w:tcPr>
          <w:p w14:paraId="7309D031" w14:textId="77777777" w:rsidR="00380E1F" w:rsidRPr="00380E1F" w:rsidRDefault="00380E1F" w:rsidP="00A33247">
            <w:pPr>
              <w:spacing w:before="100" w:beforeAutospacing="1" w:after="100" w:afterAutospacing="1"/>
            </w:pPr>
            <w:r w:rsidRPr="00380E1F">
              <w:t xml:space="preserve">Vodila za vgradnjo v omaro </w:t>
            </w:r>
          </w:p>
          <w:p w14:paraId="5A84EA2D" w14:textId="77777777" w:rsidR="00380E1F" w:rsidRPr="00380E1F" w:rsidRDefault="00380E1F" w:rsidP="00A33247">
            <w:pPr>
              <w:spacing w:before="100" w:beforeAutospacing="1" w:after="100" w:afterAutospacing="1"/>
            </w:pPr>
            <w:r w:rsidRPr="00380E1F">
              <w:t>Priključni kabli UTP in LC-LC po dogovoru z naročnikom</w:t>
            </w:r>
          </w:p>
        </w:tc>
      </w:tr>
      <w:tr w:rsidR="00380E1F" w:rsidRPr="00380E1F" w14:paraId="452D44D3" w14:textId="77777777" w:rsidTr="00A33247">
        <w:tc>
          <w:tcPr>
            <w:tcW w:w="3114" w:type="dxa"/>
            <w:vAlign w:val="center"/>
          </w:tcPr>
          <w:p w14:paraId="2330717E" w14:textId="77777777" w:rsidR="00380E1F" w:rsidRPr="00380E1F" w:rsidRDefault="00380E1F" w:rsidP="00A33247">
            <w:pPr>
              <w:spacing w:before="100" w:beforeAutospacing="1" w:after="100" w:afterAutospacing="1"/>
              <w:rPr>
                <w:b/>
                <w:bCs/>
              </w:rPr>
            </w:pPr>
            <w:r w:rsidRPr="00380E1F">
              <w:rPr>
                <w:b/>
                <w:bCs/>
              </w:rPr>
              <w:t xml:space="preserve">Popolna kompatibilnost z obstoječimi strežniki v </w:t>
            </w:r>
          </w:p>
          <w:p w14:paraId="147EA181" w14:textId="77777777" w:rsidR="00380E1F" w:rsidRPr="00380E1F" w:rsidRDefault="00380E1F" w:rsidP="00A33247">
            <w:pPr>
              <w:spacing w:before="100" w:beforeAutospacing="1" w:after="100" w:afterAutospacing="1"/>
              <w:rPr>
                <w:b/>
                <w:bCs/>
              </w:rPr>
            </w:pPr>
            <w:proofErr w:type="spellStart"/>
            <w:r w:rsidRPr="00380E1F">
              <w:rPr>
                <w:b/>
                <w:bCs/>
              </w:rPr>
              <w:t>HyperV</w:t>
            </w:r>
            <w:proofErr w:type="spellEnd"/>
            <w:r w:rsidRPr="00380E1F">
              <w:rPr>
                <w:b/>
                <w:bCs/>
              </w:rPr>
              <w:t xml:space="preserve"> gruči (HPE DL380 Generacija 11 in 10)</w:t>
            </w:r>
          </w:p>
        </w:tc>
        <w:tc>
          <w:tcPr>
            <w:tcW w:w="6379" w:type="dxa"/>
            <w:vAlign w:val="center"/>
          </w:tcPr>
          <w:p w14:paraId="59068437" w14:textId="77777777" w:rsidR="00380E1F" w:rsidRPr="00380E1F" w:rsidRDefault="00380E1F" w:rsidP="00A33247">
            <w:pPr>
              <w:spacing w:before="100" w:beforeAutospacing="1" w:after="100" w:afterAutospacing="1"/>
            </w:pPr>
          </w:p>
          <w:p w14:paraId="6A0B0E37" w14:textId="77777777" w:rsidR="00380E1F" w:rsidRPr="00380E1F" w:rsidRDefault="00380E1F" w:rsidP="00A33247">
            <w:pPr>
              <w:spacing w:before="100" w:beforeAutospacing="1" w:after="100" w:afterAutospacing="1"/>
            </w:pPr>
            <w:r w:rsidRPr="00380E1F">
              <w:t>DA</w:t>
            </w:r>
          </w:p>
        </w:tc>
      </w:tr>
      <w:tr w:rsidR="00380E1F" w:rsidRPr="00380E1F" w14:paraId="0C755EF4" w14:textId="77777777" w:rsidTr="00A33247">
        <w:tc>
          <w:tcPr>
            <w:tcW w:w="3114" w:type="dxa"/>
            <w:vAlign w:val="center"/>
          </w:tcPr>
          <w:p w14:paraId="74B61B41" w14:textId="77777777" w:rsidR="00380E1F" w:rsidRPr="00380E1F" w:rsidRDefault="00380E1F" w:rsidP="00A33247">
            <w:pPr>
              <w:spacing w:before="100" w:beforeAutospacing="1" w:after="100" w:afterAutospacing="1"/>
              <w:rPr>
                <w:b/>
                <w:bCs/>
              </w:rPr>
            </w:pPr>
            <w:r w:rsidRPr="00380E1F">
              <w:rPr>
                <w:b/>
                <w:bCs/>
              </w:rPr>
              <w:t xml:space="preserve">Garancija in režim </w:t>
            </w:r>
            <w:r w:rsidRPr="00380E1F">
              <w:rPr>
                <w:b/>
                <w:bCs/>
              </w:rPr>
              <w:lastRenderedPageBreak/>
              <w:t>vzdrževanja</w:t>
            </w:r>
          </w:p>
        </w:tc>
        <w:tc>
          <w:tcPr>
            <w:tcW w:w="6379" w:type="dxa"/>
            <w:vAlign w:val="center"/>
          </w:tcPr>
          <w:p w14:paraId="09408D32" w14:textId="77777777" w:rsidR="00380E1F" w:rsidRPr="00380E1F" w:rsidRDefault="00380E1F" w:rsidP="00A33247">
            <w:pPr>
              <w:spacing w:before="100" w:beforeAutospacing="1" w:after="100" w:afterAutospacing="1"/>
            </w:pPr>
            <w:r w:rsidRPr="00380E1F">
              <w:lastRenderedPageBreak/>
              <w:t xml:space="preserve">36 mesecev pri stranki, 4 urni odzivni čas, 13 ur na dan, delovni </w:t>
            </w:r>
            <w:r w:rsidRPr="00380E1F">
              <w:lastRenderedPageBreak/>
              <w:t>dnevi</w:t>
            </w:r>
          </w:p>
        </w:tc>
      </w:tr>
      <w:tr w:rsidR="00380E1F" w:rsidRPr="00380E1F" w14:paraId="6273912C" w14:textId="77777777" w:rsidTr="00A33247">
        <w:tc>
          <w:tcPr>
            <w:tcW w:w="3114" w:type="dxa"/>
            <w:vAlign w:val="center"/>
          </w:tcPr>
          <w:p w14:paraId="0DC87B6E" w14:textId="77777777" w:rsidR="00380E1F" w:rsidRPr="00380E1F" w:rsidRDefault="00380E1F" w:rsidP="00A33247">
            <w:pPr>
              <w:spacing w:before="100" w:beforeAutospacing="1" w:after="100" w:afterAutospacing="1"/>
              <w:rPr>
                <w:b/>
                <w:bCs/>
              </w:rPr>
            </w:pPr>
            <w:r w:rsidRPr="00380E1F">
              <w:rPr>
                <w:b/>
                <w:bCs/>
              </w:rPr>
              <w:lastRenderedPageBreak/>
              <w:t>Garancija in režim vzdrževanja</w:t>
            </w:r>
          </w:p>
        </w:tc>
        <w:tc>
          <w:tcPr>
            <w:tcW w:w="6379" w:type="dxa"/>
            <w:vAlign w:val="center"/>
          </w:tcPr>
          <w:p w14:paraId="5F33D4B2" w14:textId="77777777" w:rsidR="00380E1F" w:rsidRPr="00380E1F" w:rsidRDefault="00380E1F" w:rsidP="00A33247">
            <w:pPr>
              <w:spacing w:before="100" w:beforeAutospacing="1" w:after="100" w:afterAutospacing="1"/>
            </w:pPr>
            <w:r w:rsidRPr="00380E1F">
              <w:t>36 mesecev pri stranki, 4 urni odzivni čas, 13 ur na dan, delovni dnevi</w:t>
            </w:r>
          </w:p>
        </w:tc>
      </w:tr>
    </w:tbl>
    <w:p w14:paraId="1A1836FD" w14:textId="77777777" w:rsidR="004D2580" w:rsidRPr="00656628" w:rsidRDefault="004D2580" w:rsidP="00656628">
      <w:pPr>
        <w:pStyle w:val="Brezrazmikov"/>
      </w:pPr>
      <w:bookmarkStart w:id="76" w:name="_Toc189638644"/>
      <w:bookmarkStart w:id="77" w:name="_Toc191296025"/>
    </w:p>
    <w:p w14:paraId="06951D07" w14:textId="00B77BE2" w:rsidR="00380E1F" w:rsidRPr="004D2580" w:rsidRDefault="00380E1F" w:rsidP="00216A17">
      <w:pPr>
        <w:pStyle w:val="Naslov1"/>
        <w:numPr>
          <w:ilvl w:val="2"/>
          <w:numId w:val="40"/>
        </w:numPr>
        <w:ind w:left="567" w:hanging="567"/>
        <w:rPr>
          <w:i w:val="0"/>
          <w:iCs w:val="0"/>
          <w:sz w:val="20"/>
          <w:szCs w:val="20"/>
        </w:rPr>
      </w:pPr>
      <w:r w:rsidRPr="004D2580">
        <w:rPr>
          <w:i w:val="0"/>
          <w:iCs w:val="0"/>
          <w:sz w:val="20"/>
          <w:szCs w:val="20"/>
        </w:rPr>
        <w:t xml:space="preserve">Nadgradnja shranjevalnega sistema za </w:t>
      </w:r>
      <w:bookmarkEnd w:id="76"/>
      <w:r w:rsidRPr="004D2580">
        <w:rPr>
          <w:i w:val="0"/>
          <w:iCs w:val="0"/>
          <w:sz w:val="20"/>
          <w:szCs w:val="20"/>
        </w:rPr>
        <w:t>sekundarni DC</w:t>
      </w:r>
      <w:bookmarkEnd w:id="77"/>
    </w:p>
    <w:tbl>
      <w:tblPr>
        <w:tblStyle w:val="Tabelasvetlamrea1poudarek5"/>
        <w:tblW w:w="9493" w:type="dxa"/>
        <w:tblLook w:val="0620" w:firstRow="1" w:lastRow="0" w:firstColumn="0" w:lastColumn="0" w:noHBand="1" w:noVBand="1"/>
      </w:tblPr>
      <w:tblGrid>
        <w:gridCol w:w="3114"/>
        <w:gridCol w:w="6379"/>
      </w:tblGrid>
      <w:tr w:rsidR="00380E1F" w:rsidRPr="00380E1F" w14:paraId="73ED28DA"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2187596E" w14:textId="77777777" w:rsidR="00380E1F" w:rsidRPr="00380E1F" w:rsidRDefault="00380E1F" w:rsidP="00A33247">
            <w:pPr>
              <w:spacing w:before="100" w:beforeAutospacing="1" w:after="100" w:afterAutospacing="1"/>
              <w:rPr>
                <w:color w:val="00B050"/>
              </w:rPr>
            </w:pPr>
            <w:r w:rsidRPr="00380E1F">
              <w:t>Segment</w:t>
            </w:r>
          </w:p>
        </w:tc>
        <w:tc>
          <w:tcPr>
            <w:tcW w:w="6379" w:type="dxa"/>
            <w:shd w:val="clear" w:color="auto" w:fill="DEEAF6" w:themeFill="accent5" w:themeFillTint="33"/>
            <w:vAlign w:val="center"/>
          </w:tcPr>
          <w:p w14:paraId="607E9A2A" w14:textId="77777777" w:rsidR="00380E1F" w:rsidRPr="00380E1F" w:rsidRDefault="00380E1F" w:rsidP="00A33247">
            <w:pPr>
              <w:spacing w:before="100" w:beforeAutospacing="1" w:after="100" w:afterAutospacing="1"/>
            </w:pPr>
            <w:r w:rsidRPr="00380E1F">
              <w:t>Zahteva naročnika</w:t>
            </w:r>
          </w:p>
        </w:tc>
      </w:tr>
      <w:tr w:rsidR="00380E1F" w:rsidRPr="00380E1F" w14:paraId="01FFE553" w14:textId="77777777" w:rsidTr="00A33247">
        <w:tc>
          <w:tcPr>
            <w:tcW w:w="3114" w:type="dxa"/>
            <w:vAlign w:val="center"/>
          </w:tcPr>
          <w:p w14:paraId="6C452D1A" w14:textId="77777777" w:rsidR="00380E1F" w:rsidRPr="00380E1F" w:rsidRDefault="00380E1F" w:rsidP="00A33247">
            <w:pPr>
              <w:spacing w:before="100" w:beforeAutospacing="1" w:after="100" w:afterAutospacing="1"/>
              <w:rPr>
                <w:b/>
                <w:bCs/>
              </w:rPr>
            </w:pPr>
            <w:r w:rsidRPr="00380E1F">
              <w:rPr>
                <w:b/>
                <w:bCs/>
              </w:rPr>
              <w:t>Proizvajalec in naziv</w:t>
            </w:r>
          </w:p>
        </w:tc>
        <w:tc>
          <w:tcPr>
            <w:tcW w:w="6379" w:type="dxa"/>
            <w:vAlign w:val="center"/>
          </w:tcPr>
          <w:p w14:paraId="34E02CAA" w14:textId="77777777" w:rsidR="00380E1F" w:rsidRPr="00380E1F" w:rsidRDefault="00380E1F" w:rsidP="00A33247">
            <w:pPr>
              <w:spacing w:before="100" w:beforeAutospacing="1" w:after="100" w:afterAutospacing="1"/>
            </w:pPr>
            <w:r w:rsidRPr="00380E1F">
              <w:t xml:space="preserve">Hitachi </w:t>
            </w:r>
            <w:proofErr w:type="spellStart"/>
            <w:r w:rsidRPr="00380E1F">
              <w:t>Vantara</w:t>
            </w:r>
            <w:proofErr w:type="spellEnd"/>
            <w:r w:rsidRPr="00380E1F">
              <w:t xml:space="preserve"> </w:t>
            </w:r>
          </w:p>
          <w:p w14:paraId="171E5718" w14:textId="77777777" w:rsidR="00380E1F" w:rsidRPr="00380E1F" w:rsidRDefault="00380E1F" w:rsidP="00A33247">
            <w:pPr>
              <w:spacing w:before="100" w:beforeAutospacing="1" w:after="100" w:afterAutospacing="1"/>
            </w:pPr>
            <w:proofErr w:type="spellStart"/>
            <w:r w:rsidRPr="00380E1F">
              <w:t>Virtual</w:t>
            </w:r>
            <w:proofErr w:type="spellEnd"/>
            <w:r w:rsidRPr="00380E1F">
              <w:t xml:space="preserve"> </w:t>
            </w:r>
            <w:proofErr w:type="spellStart"/>
            <w:r w:rsidRPr="00380E1F">
              <w:t>Storage</w:t>
            </w:r>
            <w:proofErr w:type="spellEnd"/>
            <w:r w:rsidRPr="00380E1F">
              <w:t xml:space="preserve"> Platform E790</w:t>
            </w:r>
          </w:p>
        </w:tc>
      </w:tr>
      <w:tr w:rsidR="00380E1F" w:rsidRPr="00380E1F" w14:paraId="45429C97" w14:textId="77777777" w:rsidTr="00A33247">
        <w:tc>
          <w:tcPr>
            <w:tcW w:w="3114" w:type="dxa"/>
            <w:vAlign w:val="center"/>
          </w:tcPr>
          <w:p w14:paraId="510D5E11" w14:textId="77777777" w:rsidR="00380E1F" w:rsidRPr="00380E1F" w:rsidRDefault="00380E1F" w:rsidP="00A33247">
            <w:pPr>
              <w:spacing w:before="100" w:beforeAutospacing="1" w:after="100" w:afterAutospacing="1"/>
              <w:rPr>
                <w:b/>
                <w:bCs/>
              </w:rPr>
            </w:pPr>
            <w:r w:rsidRPr="00380E1F">
              <w:rPr>
                <w:b/>
                <w:bCs/>
              </w:rPr>
              <w:t>Podatkovni mediji</w:t>
            </w:r>
          </w:p>
        </w:tc>
        <w:tc>
          <w:tcPr>
            <w:tcW w:w="6379" w:type="dxa"/>
            <w:vAlign w:val="center"/>
          </w:tcPr>
          <w:p w14:paraId="08DEA5DF" w14:textId="77777777" w:rsidR="00380E1F" w:rsidRPr="00380E1F" w:rsidRDefault="00380E1F" w:rsidP="00A33247">
            <w:pPr>
              <w:spacing w:before="100" w:beforeAutospacing="1" w:after="100" w:afterAutospacing="1"/>
            </w:pPr>
            <w:r w:rsidRPr="00380E1F">
              <w:t>8× 7,6 TB SSD</w:t>
            </w:r>
          </w:p>
          <w:p w14:paraId="608E1182" w14:textId="77777777" w:rsidR="00380E1F" w:rsidRPr="00380E1F" w:rsidRDefault="00380E1F" w:rsidP="00A33247">
            <w:pPr>
              <w:spacing w:before="100" w:beforeAutospacing="1" w:after="100" w:afterAutospacing="1"/>
            </w:pPr>
            <w:r w:rsidRPr="00380E1F">
              <w:t>E790-A-4X7R6MGM.P</w:t>
            </w:r>
          </w:p>
        </w:tc>
      </w:tr>
      <w:tr w:rsidR="00380E1F" w:rsidRPr="00380E1F" w14:paraId="35A0F5B6" w14:textId="77777777" w:rsidTr="00A33247">
        <w:tc>
          <w:tcPr>
            <w:tcW w:w="3114" w:type="dxa"/>
            <w:vAlign w:val="center"/>
          </w:tcPr>
          <w:p w14:paraId="277E2A11" w14:textId="77777777" w:rsidR="00380E1F" w:rsidRPr="00380E1F" w:rsidRDefault="00380E1F" w:rsidP="00A33247">
            <w:pPr>
              <w:spacing w:before="100" w:beforeAutospacing="1" w:after="100" w:afterAutospacing="1"/>
              <w:rPr>
                <w:b/>
                <w:bCs/>
              </w:rPr>
            </w:pPr>
            <w:r w:rsidRPr="00380E1F">
              <w:rPr>
                <w:b/>
                <w:bCs/>
              </w:rPr>
              <w:t>Kapaciteta</w:t>
            </w:r>
          </w:p>
        </w:tc>
        <w:tc>
          <w:tcPr>
            <w:tcW w:w="6379" w:type="dxa"/>
            <w:vAlign w:val="center"/>
          </w:tcPr>
          <w:p w14:paraId="2E20A685" w14:textId="77777777" w:rsidR="00380E1F" w:rsidRPr="00380E1F" w:rsidRDefault="00380E1F" w:rsidP="00A33247">
            <w:pPr>
              <w:spacing w:before="100" w:beforeAutospacing="1" w:after="100" w:afterAutospacing="1"/>
            </w:pPr>
            <w:r w:rsidRPr="00380E1F">
              <w:t xml:space="preserve">Vsaj 42 </w:t>
            </w:r>
            <w:proofErr w:type="spellStart"/>
            <w:r w:rsidRPr="00380E1F">
              <w:t>TiB</w:t>
            </w:r>
            <w:proofErr w:type="spellEnd"/>
            <w:r w:rsidRPr="00380E1F">
              <w:t xml:space="preserve"> neto uporabne kapacitete on zaščiti dvojne paritete, brez upoštevanja </w:t>
            </w:r>
            <w:proofErr w:type="spellStart"/>
            <w:r w:rsidRPr="00380E1F">
              <w:t>deduplikacije</w:t>
            </w:r>
            <w:proofErr w:type="spellEnd"/>
            <w:r w:rsidRPr="00380E1F">
              <w:t xml:space="preserve"> in kompresije</w:t>
            </w:r>
          </w:p>
        </w:tc>
      </w:tr>
      <w:tr w:rsidR="00380E1F" w:rsidRPr="00380E1F" w14:paraId="4A864295" w14:textId="77777777" w:rsidTr="00A33247">
        <w:tc>
          <w:tcPr>
            <w:tcW w:w="3114" w:type="dxa"/>
            <w:vAlign w:val="center"/>
          </w:tcPr>
          <w:p w14:paraId="7AFF2633" w14:textId="77777777" w:rsidR="00380E1F" w:rsidRPr="00380E1F" w:rsidRDefault="00380E1F" w:rsidP="00A33247">
            <w:pPr>
              <w:spacing w:before="100" w:beforeAutospacing="1" w:after="100" w:afterAutospacing="1"/>
              <w:rPr>
                <w:b/>
                <w:bCs/>
              </w:rPr>
            </w:pPr>
            <w:r w:rsidRPr="00380E1F">
              <w:rPr>
                <w:b/>
                <w:bCs/>
              </w:rPr>
              <w:t>Garancija in režim vzdrževanja</w:t>
            </w:r>
          </w:p>
        </w:tc>
        <w:tc>
          <w:tcPr>
            <w:tcW w:w="6379" w:type="dxa"/>
            <w:vAlign w:val="center"/>
          </w:tcPr>
          <w:p w14:paraId="29695FA0" w14:textId="77777777" w:rsidR="00380E1F" w:rsidRPr="00380E1F" w:rsidRDefault="00380E1F" w:rsidP="00A33247">
            <w:pPr>
              <w:spacing w:before="100" w:beforeAutospacing="1" w:after="100" w:afterAutospacing="1"/>
            </w:pPr>
            <w:r w:rsidRPr="00380E1F">
              <w:t>36 mesecev pri stranki, 4 urni odzivni čas, 13 ur na dan, delovni dnevi</w:t>
            </w:r>
          </w:p>
        </w:tc>
      </w:tr>
    </w:tbl>
    <w:p w14:paraId="5A6916E5" w14:textId="77777777" w:rsidR="004D2580" w:rsidRPr="00656628" w:rsidRDefault="004D2580" w:rsidP="00656628">
      <w:pPr>
        <w:pStyle w:val="Brezrazmikov"/>
      </w:pPr>
      <w:bookmarkStart w:id="78" w:name="_Toc189638643"/>
      <w:bookmarkStart w:id="79" w:name="_Toc191296026"/>
      <w:bookmarkStart w:id="80" w:name="_Toc189638645"/>
    </w:p>
    <w:p w14:paraId="1BB53695" w14:textId="351DFC69" w:rsidR="00380E1F" w:rsidRPr="004D2580" w:rsidRDefault="00380E1F" w:rsidP="00216A17">
      <w:pPr>
        <w:pStyle w:val="Naslov1"/>
        <w:numPr>
          <w:ilvl w:val="2"/>
          <w:numId w:val="40"/>
        </w:numPr>
        <w:ind w:left="567" w:hanging="567"/>
        <w:rPr>
          <w:i w:val="0"/>
          <w:iCs w:val="0"/>
          <w:sz w:val="20"/>
          <w:szCs w:val="20"/>
        </w:rPr>
      </w:pPr>
      <w:r w:rsidRPr="004D2580">
        <w:rPr>
          <w:i w:val="0"/>
          <w:iCs w:val="0"/>
          <w:sz w:val="20"/>
          <w:szCs w:val="20"/>
        </w:rPr>
        <w:t xml:space="preserve">Nadgradnja shranjevalnega sistema za </w:t>
      </w:r>
      <w:bookmarkEnd w:id="78"/>
      <w:r w:rsidRPr="004D2580">
        <w:rPr>
          <w:i w:val="0"/>
          <w:iCs w:val="0"/>
          <w:sz w:val="20"/>
          <w:szCs w:val="20"/>
        </w:rPr>
        <w:t>primarni DC</w:t>
      </w:r>
      <w:bookmarkEnd w:id="79"/>
    </w:p>
    <w:tbl>
      <w:tblPr>
        <w:tblStyle w:val="Tabelasvetlamrea1poudarek5"/>
        <w:tblW w:w="9493" w:type="dxa"/>
        <w:tblLook w:val="0620" w:firstRow="1" w:lastRow="0" w:firstColumn="0" w:lastColumn="0" w:noHBand="1" w:noVBand="1"/>
      </w:tblPr>
      <w:tblGrid>
        <w:gridCol w:w="3114"/>
        <w:gridCol w:w="6379"/>
      </w:tblGrid>
      <w:tr w:rsidR="00380E1F" w:rsidRPr="00380E1F" w14:paraId="7C79DAFB"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11FBAD8D" w14:textId="77777777" w:rsidR="00380E1F" w:rsidRPr="00380E1F" w:rsidRDefault="00380E1F" w:rsidP="00A33247">
            <w:pPr>
              <w:spacing w:before="100" w:beforeAutospacing="1" w:after="100" w:afterAutospacing="1"/>
              <w:rPr>
                <w:color w:val="00B050"/>
              </w:rPr>
            </w:pPr>
            <w:r w:rsidRPr="00380E1F">
              <w:t>Segment</w:t>
            </w:r>
          </w:p>
        </w:tc>
        <w:tc>
          <w:tcPr>
            <w:tcW w:w="6379" w:type="dxa"/>
            <w:shd w:val="clear" w:color="auto" w:fill="DEEAF6" w:themeFill="accent5" w:themeFillTint="33"/>
            <w:vAlign w:val="center"/>
          </w:tcPr>
          <w:p w14:paraId="7F3DAF45" w14:textId="77777777" w:rsidR="00380E1F" w:rsidRPr="00380E1F" w:rsidRDefault="00380E1F" w:rsidP="00A33247">
            <w:pPr>
              <w:spacing w:before="100" w:beforeAutospacing="1" w:after="100" w:afterAutospacing="1"/>
            </w:pPr>
            <w:r w:rsidRPr="00380E1F">
              <w:t>Zahteva naročnika</w:t>
            </w:r>
          </w:p>
        </w:tc>
      </w:tr>
      <w:tr w:rsidR="00380E1F" w:rsidRPr="00380E1F" w14:paraId="59A56ED9" w14:textId="77777777" w:rsidTr="00A33247">
        <w:tc>
          <w:tcPr>
            <w:tcW w:w="3114" w:type="dxa"/>
            <w:vAlign w:val="center"/>
          </w:tcPr>
          <w:p w14:paraId="69D2C532" w14:textId="77777777" w:rsidR="00380E1F" w:rsidRPr="00380E1F" w:rsidRDefault="00380E1F" w:rsidP="00A33247">
            <w:pPr>
              <w:spacing w:before="100" w:beforeAutospacing="1" w:after="100" w:afterAutospacing="1"/>
              <w:rPr>
                <w:b/>
                <w:bCs/>
              </w:rPr>
            </w:pPr>
            <w:r w:rsidRPr="00380E1F">
              <w:rPr>
                <w:b/>
                <w:bCs/>
              </w:rPr>
              <w:t>Proizvajalec in naziv</w:t>
            </w:r>
          </w:p>
        </w:tc>
        <w:tc>
          <w:tcPr>
            <w:tcW w:w="6379" w:type="dxa"/>
            <w:vAlign w:val="center"/>
          </w:tcPr>
          <w:p w14:paraId="55E3EC4D" w14:textId="77777777" w:rsidR="00380E1F" w:rsidRPr="00380E1F" w:rsidRDefault="00380E1F" w:rsidP="00A33247">
            <w:pPr>
              <w:spacing w:before="100" w:beforeAutospacing="1" w:after="100" w:afterAutospacing="1"/>
            </w:pPr>
            <w:r w:rsidRPr="00380E1F">
              <w:t xml:space="preserve">Hitachi </w:t>
            </w:r>
            <w:proofErr w:type="spellStart"/>
            <w:r w:rsidRPr="00380E1F">
              <w:t>Vantara</w:t>
            </w:r>
            <w:proofErr w:type="spellEnd"/>
            <w:r w:rsidRPr="00380E1F">
              <w:t xml:space="preserve"> </w:t>
            </w:r>
          </w:p>
          <w:p w14:paraId="23ED1759" w14:textId="77777777" w:rsidR="00380E1F" w:rsidRPr="00380E1F" w:rsidRDefault="00380E1F" w:rsidP="00A33247">
            <w:pPr>
              <w:spacing w:before="100" w:beforeAutospacing="1" w:after="100" w:afterAutospacing="1"/>
            </w:pPr>
            <w:proofErr w:type="spellStart"/>
            <w:r w:rsidRPr="00380E1F">
              <w:t>Virtual</w:t>
            </w:r>
            <w:proofErr w:type="spellEnd"/>
            <w:r w:rsidRPr="00380E1F">
              <w:t xml:space="preserve"> </w:t>
            </w:r>
            <w:proofErr w:type="spellStart"/>
            <w:r w:rsidRPr="00380E1F">
              <w:t>Storage</w:t>
            </w:r>
            <w:proofErr w:type="spellEnd"/>
            <w:r w:rsidRPr="00380E1F">
              <w:t xml:space="preserve"> Platform One </w:t>
            </w:r>
            <w:proofErr w:type="spellStart"/>
            <w:r w:rsidRPr="00380E1F">
              <w:t>Block</w:t>
            </w:r>
            <w:proofErr w:type="spellEnd"/>
            <w:r w:rsidRPr="00380E1F">
              <w:t xml:space="preserve"> 26</w:t>
            </w:r>
          </w:p>
        </w:tc>
      </w:tr>
      <w:tr w:rsidR="00380E1F" w:rsidRPr="00380E1F" w14:paraId="3D7BA024" w14:textId="77777777" w:rsidTr="00A33247">
        <w:tc>
          <w:tcPr>
            <w:tcW w:w="3114" w:type="dxa"/>
            <w:vAlign w:val="center"/>
          </w:tcPr>
          <w:p w14:paraId="3A9A598B" w14:textId="77777777" w:rsidR="00380E1F" w:rsidRPr="00380E1F" w:rsidRDefault="00380E1F" w:rsidP="00A33247">
            <w:pPr>
              <w:spacing w:before="100" w:beforeAutospacing="1" w:after="100" w:afterAutospacing="1"/>
              <w:rPr>
                <w:b/>
                <w:bCs/>
              </w:rPr>
            </w:pPr>
            <w:r w:rsidRPr="00380E1F">
              <w:rPr>
                <w:b/>
                <w:bCs/>
              </w:rPr>
              <w:t>Podatkovni mediji</w:t>
            </w:r>
          </w:p>
        </w:tc>
        <w:tc>
          <w:tcPr>
            <w:tcW w:w="6379" w:type="dxa"/>
            <w:vAlign w:val="center"/>
          </w:tcPr>
          <w:p w14:paraId="4E69F3C0" w14:textId="77777777" w:rsidR="00380E1F" w:rsidRPr="00380E1F" w:rsidRDefault="00380E1F" w:rsidP="00A33247">
            <w:pPr>
              <w:spacing w:before="100" w:beforeAutospacing="1" w:after="100" w:afterAutospacing="1"/>
            </w:pPr>
            <w:r w:rsidRPr="00380E1F">
              <w:t xml:space="preserve">5× 15 TB </w:t>
            </w:r>
            <w:proofErr w:type="spellStart"/>
            <w:r w:rsidRPr="00380E1F">
              <w:t>NVMe</w:t>
            </w:r>
            <w:proofErr w:type="spellEnd"/>
            <w:r w:rsidRPr="00380E1F">
              <w:t xml:space="preserve"> SSD</w:t>
            </w:r>
          </w:p>
          <w:p w14:paraId="51B8E6D0" w14:textId="77777777" w:rsidR="00380E1F" w:rsidRPr="00380E1F" w:rsidRDefault="00380E1F" w:rsidP="00A33247">
            <w:pPr>
              <w:spacing w:before="100" w:beforeAutospacing="1" w:after="100" w:afterAutospacing="1"/>
            </w:pPr>
            <w:r w:rsidRPr="00380E1F">
              <w:t>VSP-B26-SSD-NG4-15TB.P</w:t>
            </w:r>
          </w:p>
        </w:tc>
      </w:tr>
      <w:tr w:rsidR="00380E1F" w:rsidRPr="00380E1F" w14:paraId="1751D716" w14:textId="77777777" w:rsidTr="00A33247">
        <w:tc>
          <w:tcPr>
            <w:tcW w:w="3114" w:type="dxa"/>
            <w:vAlign w:val="center"/>
          </w:tcPr>
          <w:p w14:paraId="4ABB521B" w14:textId="77777777" w:rsidR="00380E1F" w:rsidRPr="00380E1F" w:rsidRDefault="00380E1F" w:rsidP="00A33247">
            <w:pPr>
              <w:spacing w:before="100" w:beforeAutospacing="1" w:after="100" w:afterAutospacing="1"/>
              <w:rPr>
                <w:b/>
                <w:bCs/>
              </w:rPr>
            </w:pPr>
            <w:r w:rsidRPr="00380E1F">
              <w:rPr>
                <w:b/>
                <w:bCs/>
              </w:rPr>
              <w:t>Kapaciteta</w:t>
            </w:r>
          </w:p>
        </w:tc>
        <w:tc>
          <w:tcPr>
            <w:tcW w:w="6379" w:type="dxa"/>
            <w:vAlign w:val="center"/>
          </w:tcPr>
          <w:p w14:paraId="0F49A529" w14:textId="77777777" w:rsidR="00380E1F" w:rsidRPr="00380E1F" w:rsidRDefault="00380E1F" w:rsidP="00A33247">
            <w:pPr>
              <w:spacing w:before="100" w:beforeAutospacing="1" w:after="100" w:afterAutospacing="1"/>
            </w:pPr>
            <w:r w:rsidRPr="00380E1F">
              <w:t xml:space="preserve">Vsaj 47 </w:t>
            </w:r>
            <w:proofErr w:type="spellStart"/>
            <w:r w:rsidRPr="00380E1F">
              <w:t>TiB</w:t>
            </w:r>
            <w:proofErr w:type="spellEnd"/>
            <w:r w:rsidRPr="00380E1F">
              <w:t xml:space="preserve"> neto uporabne kapacitete on zaščiti dvojne paritete, brez upoštevanja </w:t>
            </w:r>
            <w:proofErr w:type="spellStart"/>
            <w:r w:rsidRPr="00380E1F">
              <w:t>deduplikacije</w:t>
            </w:r>
            <w:proofErr w:type="spellEnd"/>
            <w:r w:rsidRPr="00380E1F">
              <w:t xml:space="preserve"> in kompresije</w:t>
            </w:r>
          </w:p>
        </w:tc>
      </w:tr>
    </w:tbl>
    <w:p w14:paraId="37ACE2A6" w14:textId="77777777" w:rsidR="004D2580" w:rsidRPr="00656628" w:rsidRDefault="004D2580" w:rsidP="00656628">
      <w:pPr>
        <w:pStyle w:val="Brezrazmikov"/>
      </w:pPr>
      <w:bookmarkStart w:id="81" w:name="_Toc191296027"/>
    </w:p>
    <w:p w14:paraId="39B51B85" w14:textId="5710B998" w:rsidR="00380E1F" w:rsidRPr="004D2580" w:rsidRDefault="00380E1F" w:rsidP="00216A17">
      <w:pPr>
        <w:pStyle w:val="Naslov1"/>
        <w:numPr>
          <w:ilvl w:val="2"/>
          <w:numId w:val="40"/>
        </w:numPr>
        <w:ind w:left="567" w:hanging="567"/>
        <w:rPr>
          <w:i w:val="0"/>
          <w:iCs w:val="0"/>
          <w:sz w:val="20"/>
          <w:szCs w:val="20"/>
        </w:rPr>
      </w:pPr>
      <w:r w:rsidRPr="004D2580">
        <w:rPr>
          <w:i w:val="0"/>
          <w:iCs w:val="0"/>
          <w:sz w:val="20"/>
          <w:szCs w:val="20"/>
        </w:rPr>
        <w:t>Omrežna LAN jedrna stikala za primarni in sekundarni DC</w:t>
      </w:r>
      <w:bookmarkEnd w:id="80"/>
      <w:bookmarkEnd w:id="81"/>
    </w:p>
    <w:tbl>
      <w:tblPr>
        <w:tblStyle w:val="Tabelasvetlamrea1poudarek5"/>
        <w:tblW w:w="9493" w:type="dxa"/>
        <w:tblLook w:val="0620" w:firstRow="1" w:lastRow="0" w:firstColumn="0" w:lastColumn="0" w:noHBand="1" w:noVBand="1"/>
      </w:tblPr>
      <w:tblGrid>
        <w:gridCol w:w="3114"/>
        <w:gridCol w:w="6379"/>
      </w:tblGrid>
      <w:tr w:rsidR="00380E1F" w:rsidRPr="00380E1F" w14:paraId="1278E2DC"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73ED7D74" w14:textId="77777777" w:rsidR="00380E1F" w:rsidRPr="00380E1F" w:rsidRDefault="00380E1F" w:rsidP="00A33247">
            <w:pPr>
              <w:spacing w:before="100" w:beforeAutospacing="1" w:after="100" w:afterAutospacing="1"/>
              <w:rPr>
                <w:color w:val="00B050"/>
              </w:rPr>
            </w:pPr>
            <w:r w:rsidRPr="00380E1F">
              <w:t>Segment</w:t>
            </w:r>
          </w:p>
        </w:tc>
        <w:tc>
          <w:tcPr>
            <w:tcW w:w="6379" w:type="dxa"/>
            <w:shd w:val="clear" w:color="auto" w:fill="DEEAF6" w:themeFill="accent5" w:themeFillTint="33"/>
            <w:vAlign w:val="center"/>
          </w:tcPr>
          <w:p w14:paraId="78F2B78F" w14:textId="77777777" w:rsidR="00380E1F" w:rsidRPr="00380E1F" w:rsidRDefault="00380E1F" w:rsidP="00A33247">
            <w:pPr>
              <w:spacing w:before="100" w:beforeAutospacing="1" w:after="100" w:afterAutospacing="1"/>
            </w:pPr>
            <w:r w:rsidRPr="00380E1F">
              <w:t>Zahteva naročnika</w:t>
            </w:r>
          </w:p>
        </w:tc>
      </w:tr>
      <w:tr w:rsidR="00380E1F" w:rsidRPr="00380E1F" w14:paraId="01115A39" w14:textId="77777777" w:rsidTr="00A33247">
        <w:tc>
          <w:tcPr>
            <w:tcW w:w="3114" w:type="dxa"/>
            <w:vAlign w:val="center"/>
          </w:tcPr>
          <w:p w14:paraId="42A3D9C7" w14:textId="77777777" w:rsidR="00380E1F" w:rsidRPr="00380E1F" w:rsidRDefault="00380E1F" w:rsidP="00A33247">
            <w:pPr>
              <w:spacing w:before="100" w:beforeAutospacing="1" w:after="100" w:afterAutospacing="1"/>
              <w:rPr>
                <w:b/>
                <w:bCs/>
              </w:rPr>
            </w:pPr>
            <w:r w:rsidRPr="00380E1F">
              <w:rPr>
                <w:b/>
                <w:bCs/>
              </w:rPr>
              <w:t>Proizvajalec in naziv</w:t>
            </w:r>
          </w:p>
        </w:tc>
        <w:tc>
          <w:tcPr>
            <w:tcW w:w="6379" w:type="dxa"/>
            <w:vAlign w:val="center"/>
          </w:tcPr>
          <w:p w14:paraId="22E6888D" w14:textId="77777777" w:rsidR="00380E1F" w:rsidRPr="00380E1F" w:rsidRDefault="00380E1F" w:rsidP="00A33247">
            <w:pPr>
              <w:spacing w:before="100" w:beforeAutospacing="1" w:after="100" w:afterAutospacing="1"/>
            </w:pPr>
            <w:proofErr w:type="spellStart"/>
            <w:r w:rsidRPr="00380E1F">
              <w:t>Nexus</w:t>
            </w:r>
            <w:proofErr w:type="spellEnd"/>
            <w:r w:rsidRPr="00380E1F">
              <w:t xml:space="preserve"> 9300 48p 1/10/25G, 6p 40/100G, </w:t>
            </w:r>
            <w:proofErr w:type="spellStart"/>
            <w:r w:rsidRPr="00380E1F">
              <w:t>MACsec,SyncE</w:t>
            </w:r>
            <w:proofErr w:type="spellEnd"/>
          </w:p>
        </w:tc>
      </w:tr>
      <w:tr w:rsidR="00380E1F" w:rsidRPr="00380E1F" w14:paraId="048083D6" w14:textId="77777777" w:rsidTr="00A33247">
        <w:tc>
          <w:tcPr>
            <w:tcW w:w="3114" w:type="dxa"/>
            <w:vAlign w:val="center"/>
          </w:tcPr>
          <w:p w14:paraId="11BEFDBF" w14:textId="77777777" w:rsidR="00380E1F" w:rsidRPr="00380E1F" w:rsidRDefault="00380E1F" w:rsidP="00A33247">
            <w:pPr>
              <w:spacing w:before="100" w:beforeAutospacing="1" w:after="100" w:afterAutospacing="1"/>
              <w:rPr>
                <w:b/>
                <w:bCs/>
              </w:rPr>
            </w:pPr>
            <w:r w:rsidRPr="00380E1F">
              <w:rPr>
                <w:b/>
                <w:bCs/>
              </w:rPr>
              <w:t>Število vrat</w:t>
            </w:r>
          </w:p>
        </w:tc>
        <w:tc>
          <w:tcPr>
            <w:tcW w:w="6379" w:type="dxa"/>
            <w:vAlign w:val="center"/>
          </w:tcPr>
          <w:p w14:paraId="67195556" w14:textId="77777777" w:rsidR="00380E1F" w:rsidRPr="00380E1F" w:rsidRDefault="00380E1F" w:rsidP="00216A17">
            <w:pPr>
              <w:pStyle w:val="Odstavekseznama"/>
              <w:numPr>
                <w:ilvl w:val="0"/>
                <w:numId w:val="41"/>
              </w:numPr>
              <w:spacing w:before="100" w:beforeAutospacing="1" w:after="100" w:afterAutospacing="1" w:line="288" w:lineRule="auto"/>
              <w:contextualSpacing/>
              <w:rPr>
                <w:rFonts w:ascii="Arial" w:hAnsi="Arial" w:cs="Arial"/>
              </w:rPr>
            </w:pPr>
            <w:r w:rsidRPr="00380E1F">
              <w:rPr>
                <w:rFonts w:ascii="Arial" w:hAnsi="Arial" w:cs="Arial"/>
              </w:rPr>
              <w:t>Vsaj 48x 1/10/25G SFP28 vmesnik</w:t>
            </w:r>
          </w:p>
          <w:p w14:paraId="51EBBE7D" w14:textId="77777777" w:rsidR="00380E1F" w:rsidRPr="00380E1F" w:rsidRDefault="00380E1F" w:rsidP="00216A17">
            <w:pPr>
              <w:pStyle w:val="Odstavekseznama"/>
              <w:numPr>
                <w:ilvl w:val="0"/>
                <w:numId w:val="41"/>
              </w:numPr>
              <w:spacing w:before="100" w:beforeAutospacing="1" w:after="100" w:afterAutospacing="1" w:line="288" w:lineRule="auto"/>
              <w:contextualSpacing/>
              <w:rPr>
                <w:rFonts w:ascii="Arial" w:hAnsi="Arial" w:cs="Arial"/>
              </w:rPr>
            </w:pPr>
            <w:r w:rsidRPr="00380E1F">
              <w:rPr>
                <w:rFonts w:ascii="Arial" w:hAnsi="Arial" w:cs="Arial"/>
              </w:rPr>
              <w:t>Vsaj 6x 40/100G QSFP28 vmesnik</w:t>
            </w:r>
          </w:p>
          <w:p w14:paraId="5BF79554" w14:textId="77777777" w:rsidR="00380E1F" w:rsidRPr="00380E1F" w:rsidRDefault="00380E1F" w:rsidP="00216A17">
            <w:pPr>
              <w:pStyle w:val="Odstavekseznama"/>
              <w:numPr>
                <w:ilvl w:val="0"/>
                <w:numId w:val="41"/>
              </w:numPr>
              <w:spacing w:before="100" w:beforeAutospacing="1" w:after="100" w:afterAutospacing="1" w:line="288" w:lineRule="auto"/>
              <w:contextualSpacing/>
              <w:rPr>
                <w:rFonts w:ascii="Arial" w:hAnsi="Arial" w:cs="Arial"/>
              </w:rPr>
            </w:pPr>
            <w:r w:rsidRPr="00380E1F">
              <w:rPr>
                <w:rFonts w:ascii="Arial" w:hAnsi="Arial" w:cs="Arial"/>
              </w:rPr>
              <w:t>Namenski RJ-45 vmesnik za upravljanje stikala</w:t>
            </w:r>
          </w:p>
          <w:p w14:paraId="4428A223" w14:textId="77777777" w:rsidR="00380E1F" w:rsidRPr="00380E1F" w:rsidRDefault="00380E1F" w:rsidP="00216A17">
            <w:pPr>
              <w:pStyle w:val="Odstavekseznama"/>
              <w:numPr>
                <w:ilvl w:val="0"/>
                <w:numId w:val="41"/>
              </w:numPr>
              <w:spacing w:before="100" w:beforeAutospacing="1" w:after="100" w:afterAutospacing="1" w:line="288" w:lineRule="auto"/>
              <w:contextualSpacing/>
              <w:rPr>
                <w:rFonts w:ascii="Arial" w:hAnsi="Arial" w:cs="Arial"/>
              </w:rPr>
            </w:pPr>
            <w:r w:rsidRPr="00380E1F">
              <w:rPr>
                <w:rFonts w:ascii="Arial" w:hAnsi="Arial" w:cs="Arial"/>
              </w:rPr>
              <w:t>Upravljalni vmesnik (RJ-45)</w:t>
            </w:r>
          </w:p>
          <w:p w14:paraId="65E104C2" w14:textId="77777777" w:rsidR="00380E1F" w:rsidRPr="00380E1F" w:rsidRDefault="00380E1F" w:rsidP="00216A17">
            <w:pPr>
              <w:pStyle w:val="Odstavekseznama"/>
              <w:numPr>
                <w:ilvl w:val="0"/>
                <w:numId w:val="41"/>
              </w:numPr>
              <w:spacing w:before="100" w:beforeAutospacing="1" w:after="100" w:afterAutospacing="1" w:line="288" w:lineRule="auto"/>
              <w:contextualSpacing/>
              <w:rPr>
                <w:rFonts w:ascii="Arial" w:hAnsi="Arial" w:cs="Arial"/>
              </w:rPr>
            </w:pPr>
            <w:r w:rsidRPr="00380E1F">
              <w:rPr>
                <w:rFonts w:ascii="Arial" w:hAnsi="Arial" w:cs="Arial"/>
              </w:rPr>
              <w:t>USB vmesnik</w:t>
            </w:r>
          </w:p>
        </w:tc>
      </w:tr>
      <w:tr w:rsidR="00380E1F" w:rsidRPr="00380E1F" w14:paraId="64567DA5" w14:textId="77777777" w:rsidTr="00A33247">
        <w:tc>
          <w:tcPr>
            <w:tcW w:w="3114" w:type="dxa"/>
            <w:vAlign w:val="center"/>
          </w:tcPr>
          <w:p w14:paraId="514E57CC" w14:textId="77777777" w:rsidR="00380E1F" w:rsidRPr="00380E1F" w:rsidRDefault="00380E1F" w:rsidP="00A33247">
            <w:pPr>
              <w:spacing w:before="100" w:beforeAutospacing="1" w:after="100" w:afterAutospacing="1"/>
              <w:rPr>
                <w:b/>
                <w:bCs/>
              </w:rPr>
            </w:pPr>
            <w:r w:rsidRPr="00380E1F">
              <w:rPr>
                <w:b/>
                <w:bCs/>
              </w:rPr>
              <w:t>Dodatna oprema / razširitev</w:t>
            </w:r>
          </w:p>
        </w:tc>
        <w:tc>
          <w:tcPr>
            <w:tcW w:w="6379" w:type="dxa"/>
            <w:vAlign w:val="center"/>
          </w:tcPr>
          <w:p w14:paraId="458B09A5" w14:textId="77777777" w:rsidR="00380E1F" w:rsidRPr="00380E1F" w:rsidRDefault="00380E1F" w:rsidP="00216A17">
            <w:pPr>
              <w:pStyle w:val="Odstavekseznama"/>
              <w:numPr>
                <w:ilvl w:val="0"/>
                <w:numId w:val="42"/>
              </w:numPr>
              <w:spacing w:before="100" w:beforeAutospacing="1" w:after="100" w:afterAutospacing="1" w:line="288" w:lineRule="auto"/>
              <w:contextualSpacing/>
              <w:rPr>
                <w:rFonts w:ascii="Arial" w:hAnsi="Arial" w:cs="Arial"/>
              </w:rPr>
            </w:pPr>
            <w:r w:rsidRPr="00380E1F">
              <w:rPr>
                <w:rFonts w:ascii="Arial" w:hAnsi="Arial" w:cs="Arial"/>
              </w:rPr>
              <w:t>Redundantna napajalnika z možnostjo zamenjave med delovanjem</w:t>
            </w:r>
          </w:p>
          <w:p w14:paraId="01FDE54C" w14:textId="77777777" w:rsidR="00380E1F" w:rsidRPr="00380E1F" w:rsidRDefault="00380E1F" w:rsidP="00216A17">
            <w:pPr>
              <w:pStyle w:val="Odstavekseznama"/>
              <w:numPr>
                <w:ilvl w:val="0"/>
                <w:numId w:val="42"/>
              </w:numPr>
              <w:spacing w:before="100" w:beforeAutospacing="1" w:after="100" w:afterAutospacing="1" w:line="288" w:lineRule="auto"/>
              <w:contextualSpacing/>
              <w:rPr>
                <w:rFonts w:ascii="Arial" w:hAnsi="Arial" w:cs="Arial"/>
              </w:rPr>
            </w:pPr>
            <w:r w:rsidRPr="00380E1F">
              <w:rPr>
                <w:rFonts w:ascii="Arial" w:hAnsi="Arial" w:cs="Arial"/>
              </w:rPr>
              <w:t>Redundantni ventilatorji z možnostjo zamenjave med delovanjem</w:t>
            </w:r>
          </w:p>
          <w:p w14:paraId="04524CBC" w14:textId="77777777" w:rsidR="00380E1F" w:rsidRPr="00380E1F" w:rsidRDefault="00380E1F" w:rsidP="00216A17">
            <w:pPr>
              <w:pStyle w:val="Odstavekseznama"/>
              <w:numPr>
                <w:ilvl w:val="0"/>
                <w:numId w:val="42"/>
              </w:numPr>
              <w:spacing w:before="100" w:beforeAutospacing="1" w:after="100" w:afterAutospacing="1" w:line="288" w:lineRule="auto"/>
              <w:contextualSpacing/>
              <w:rPr>
                <w:rFonts w:ascii="Arial" w:hAnsi="Arial" w:cs="Arial"/>
              </w:rPr>
            </w:pPr>
            <w:r w:rsidRPr="00380E1F">
              <w:rPr>
                <w:rFonts w:ascii="Arial" w:hAnsi="Arial" w:cs="Arial"/>
              </w:rPr>
              <w:t xml:space="preserve">Licenca DCN </w:t>
            </w:r>
            <w:proofErr w:type="spellStart"/>
            <w:r w:rsidRPr="00380E1F">
              <w:rPr>
                <w:rFonts w:ascii="Arial" w:hAnsi="Arial" w:cs="Arial"/>
              </w:rPr>
              <w:t>Advantage</w:t>
            </w:r>
            <w:proofErr w:type="spellEnd"/>
            <w:r w:rsidRPr="00380E1F">
              <w:rPr>
                <w:rFonts w:ascii="Arial" w:hAnsi="Arial" w:cs="Arial"/>
              </w:rPr>
              <w:t xml:space="preserve"> oz. napredna licenca, ki omogoča postavitev naprednih </w:t>
            </w:r>
            <w:proofErr w:type="spellStart"/>
            <w:r w:rsidRPr="00380E1F">
              <w:rPr>
                <w:rFonts w:ascii="Arial" w:hAnsi="Arial" w:cs="Arial"/>
              </w:rPr>
              <w:t>fabric</w:t>
            </w:r>
            <w:proofErr w:type="spellEnd"/>
            <w:r w:rsidRPr="00380E1F">
              <w:rPr>
                <w:rFonts w:ascii="Arial" w:hAnsi="Arial" w:cs="Arial"/>
              </w:rPr>
              <w:t xml:space="preserve"> omrežij (EVPN BGP, </w:t>
            </w:r>
            <w:proofErr w:type="spellStart"/>
            <w:r w:rsidRPr="00380E1F">
              <w:rPr>
                <w:rFonts w:ascii="Arial" w:hAnsi="Arial" w:cs="Arial"/>
              </w:rPr>
              <w:t>multi-tenancy</w:t>
            </w:r>
            <w:proofErr w:type="spellEnd"/>
            <w:r w:rsidRPr="00380E1F">
              <w:rPr>
                <w:rFonts w:ascii="Arial" w:hAnsi="Arial" w:cs="Arial"/>
              </w:rPr>
              <w:t xml:space="preserve"> VXLAN EVPN, MPLS L3 VPN)</w:t>
            </w:r>
          </w:p>
        </w:tc>
      </w:tr>
      <w:tr w:rsidR="00380E1F" w:rsidRPr="00380E1F" w14:paraId="3826A947" w14:textId="77777777" w:rsidTr="00A33247">
        <w:tc>
          <w:tcPr>
            <w:tcW w:w="3114" w:type="dxa"/>
            <w:vAlign w:val="center"/>
          </w:tcPr>
          <w:p w14:paraId="651F205C" w14:textId="77777777" w:rsidR="00380E1F" w:rsidRPr="00380E1F" w:rsidRDefault="00380E1F" w:rsidP="00A33247">
            <w:pPr>
              <w:spacing w:before="100" w:beforeAutospacing="1" w:after="100" w:afterAutospacing="1"/>
              <w:rPr>
                <w:b/>
                <w:bCs/>
              </w:rPr>
            </w:pPr>
            <w:r w:rsidRPr="00380E1F">
              <w:rPr>
                <w:b/>
                <w:bCs/>
              </w:rPr>
              <w:t>Splošne zahteve</w:t>
            </w:r>
          </w:p>
        </w:tc>
        <w:tc>
          <w:tcPr>
            <w:tcW w:w="6379" w:type="dxa"/>
            <w:vAlign w:val="center"/>
          </w:tcPr>
          <w:p w14:paraId="76295CE2" w14:textId="77777777" w:rsidR="00380E1F" w:rsidRPr="00380E1F" w:rsidRDefault="00380E1F" w:rsidP="00216A17">
            <w:pPr>
              <w:pStyle w:val="Odstavekseznama"/>
              <w:numPr>
                <w:ilvl w:val="0"/>
                <w:numId w:val="43"/>
              </w:numPr>
              <w:spacing w:before="100" w:beforeAutospacing="1" w:after="100" w:afterAutospacing="1" w:line="288" w:lineRule="auto"/>
              <w:contextualSpacing/>
              <w:rPr>
                <w:rFonts w:ascii="Arial" w:hAnsi="Arial" w:cs="Arial"/>
              </w:rPr>
            </w:pPr>
            <w:r w:rsidRPr="00380E1F">
              <w:rPr>
                <w:rFonts w:ascii="Arial" w:hAnsi="Arial" w:cs="Arial"/>
              </w:rPr>
              <w:t>Možnost vgradnje v 19'' omaro</w:t>
            </w:r>
          </w:p>
          <w:p w14:paraId="2BDD46C9" w14:textId="77777777" w:rsidR="00380E1F" w:rsidRPr="00380E1F" w:rsidRDefault="00380E1F" w:rsidP="00216A17">
            <w:pPr>
              <w:pStyle w:val="Odstavekseznama"/>
              <w:numPr>
                <w:ilvl w:val="0"/>
                <w:numId w:val="43"/>
              </w:numPr>
              <w:spacing w:before="100" w:beforeAutospacing="1" w:after="100" w:afterAutospacing="1" w:line="288" w:lineRule="auto"/>
              <w:contextualSpacing/>
              <w:rPr>
                <w:rFonts w:ascii="Arial" w:hAnsi="Arial" w:cs="Arial"/>
              </w:rPr>
            </w:pPr>
            <w:r w:rsidRPr="00380E1F">
              <w:rPr>
                <w:rFonts w:ascii="Arial" w:hAnsi="Arial" w:cs="Arial"/>
              </w:rPr>
              <w:t xml:space="preserve">Višina 1 RU (rack </w:t>
            </w:r>
            <w:proofErr w:type="spellStart"/>
            <w:r w:rsidRPr="00380E1F">
              <w:rPr>
                <w:rFonts w:ascii="Arial" w:hAnsi="Arial" w:cs="Arial"/>
              </w:rPr>
              <w:t>unit</w:t>
            </w:r>
            <w:proofErr w:type="spellEnd"/>
            <w:r w:rsidRPr="00380E1F">
              <w:rPr>
                <w:rFonts w:ascii="Arial" w:hAnsi="Arial" w:cs="Arial"/>
              </w:rPr>
              <w:t>)</w:t>
            </w:r>
          </w:p>
          <w:p w14:paraId="62F14A16" w14:textId="77777777" w:rsidR="00380E1F" w:rsidRPr="00380E1F" w:rsidRDefault="00380E1F" w:rsidP="00216A17">
            <w:pPr>
              <w:pStyle w:val="Odstavekseznama"/>
              <w:numPr>
                <w:ilvl w:val="0"/>
                <w:numId w:val="43"/>
              </w:numPr>
              <w:spacing w:before="100" w:beforeAutospacing="1" w:after="100" w:afterAutospacing="1" w:line="288" w:lineRule="auto"/>
              <w:contextualSpacing/>
              <w:rPr>
                <w:rFonts w:ascii="Arial" w:hAnsi="Arial" w:cs="Arial"/>
              </w:rPr>
            </w:pPr>
            <w:r w:rsidRPr="00380E1F">
              <w:rPr>
                <w:rFonts w:ascii="Arial" w:hAnsi="Arial" w:cs="Arial"/>
              </w:rPr>
              <w:lastRenderedPageBreak/>
              <w:t>Zračno hlajenje z možnostjo zajema zraka (na strani vmesnikov, na strani napajalnikov)</w:t>
            </w:r>
          </w:p>
          <w:p w14:paraId="5DB40941" w14:textId="77777777" w:rsidR="00380E1F" w:rsidRPr="00380E1F" w:rsidRDefault="00380E1F" w:rsidP="00216A17">
            <w:pPr>
              <w:pStyle w:val="Odstavekseznama"/>
              <w:numPr>
                <w:ilvl w:val="0"/>
                <w:numId w:val="43"/>
              </w:numPr>
              <w:spacing w:before="100" w:beforeAutospacing="1" w:after="100" w:afterAutospacing="1" w:line="288" w:lineRule="auto"/>
              <w:contextualSpacing/>
              <w:rPr>
                <w:rFonts w:ascii="Arial" w:hAnsi="Arial" w:cs="Arial"/>
              </w:rPr>
            </w:pPr>
            <w:r w:rsidRPr="00380E1F">
              <w:rPr>
                <w:rFonts w:ascii="Arial" w:hAnsi="Arial" w:cs="Arial"/>
              </w:rPr>
              <w:t>Podpora za IEEE 802.1ae</w:t>
            </w:r>
          </w:p>
          <w:p w14:paraId="5ED3E598" w14:textId="77777777" w:rsidR="00380E1F" w:rsidRPr="00380E1F" w:rsidRDefault="00380E1F" w:rsidP="00216A17">
            <w:pPr>
              <w:pStyle w:val="Odstavekseznama"/>
              <w:numPr>
                <w:ilvl w:val="0"/>
                <w:numId w:val="43"/>
              </w:numPr>
              <w:spacing w:before="100" w:beforeAutospacing="1" w:after="100" w:afterAutospacing="1" w:line="288" w:lineRule="auto"/>
              <w:contextualSpacing/>
              <w:rPr>
                <w:rFonts w:ascii="Arial" w:hAnsi="Arial" w:cs="Arial"/>
              </w:rPr>
            </w:pPr>
            <w:r w:rsidRPr="00380E1F">
              <w:rPr>
                <w:rFonts w:ascii="Arial" w:hAnsi="Arial" w:cs="Arial"/>
              </w:rPr>
              <w:t xml:space="preserve">Podpora za IGMP, </w:t>
            </w:r>
            <w:proofErr w:type="spellStart"/>
            <w:r w:rsidRPr="00380E1F">
              <w:rPr>
                <w:rFonts w:ascii="Arial" w:hAnsi="Arial" w:cs="Arial"/>
              </w:rPr>
              <w:t>QoS</w:t>
            </w:r>
            <w:proofErr w:type="spellEnd"/>
          </w:p>
          <w:p w14:paraId="021BD00A" w14:textId="77777777" w:rsidR="00380E1F" w:rsidRPr="00380E1F" w:rsidRDefault="00380E1F" w:rsidP="00216A17">
            <w:pPr>
              <w:pStyle w:val="Odstavekseznama"/>
              <w:numPr>
                <w:ilvl w:val="0"/>
                <w:numId w:val="43"/>
              </w:numPr>
              <w:spacing w:before="100" w:beforeAutospacing="1" w:after="100" w:afterAutospacing="1" w:line="288" w:lineRule="auto"/>
              <w:contextualSpacing/>
              <w:rPr>
                <w:rFonts w:ascii="Arial" w:hAnsi="Arial" w:cs="Arial"/>
              </w:rPr>
            </w:pPr>
            <w:r w:rsidRPr="00380E1F">
              <w:rPr>
                <w:rFonts w:ascii="Arial" w:hAnsi="Arial" w:cs="Arial"/>
              </w:rPr>
              <w:t>Podpora za IPv6</w:t>
            </w:r>
          </w:p>
          <w:p w14:paraId="0008BE9E" w14:textId="77777777" w:rsidR="00380E1F" w:rsidRPr="00380E1F" w:rsidRDefault="00380E1F" w:rsidP="00216A17">
            <w:pPr>
              <w:pStyle w:val="Odstavekseznama"/>
              <w:numPr>
                <w:ilvl w:val="0"/>
                <w:numId w:val="43"/>
              </w:numPr>
              <w:spacing w:before="100" w:beforeAutospacing="1" w:after="100" w:afterAutospacing="1" w:line="288" w:lineRule="auto"/>
              <w:contextualSpacing/>
              <w:rPr>
                <w:rFonts w:ascii="Arial" w:hAnsi="Arial" w:cs="Arial"/>
              </w:rPr>
            </w:pPr>
            <w:proofErr w:type="spellStart"/>
            <w:r w:rsidRPr="00380E1F">
              <w:rPr>
                <w:rFonts w:ascii="Arial" w:hAnsi="Arial" w:cs="Arial"/>
              </w:rPr>
              <w:t>Avtentikacija</w:t>
            </w:r>
            <w:proofErr w:type="spellEnd"/>
            <w:r w:rsidRPr="00380E1F">
              <w:rPr>
                <w:rFonts w:ascii="Arial" w:hAnsi="Arial" w:cs="Arial"/>
              </w:rPr>
              <w:t xml:space="preserve"> administrativnih uporabnikov po protokolih TACACS+ in RADIUS</w:t>
            </w:r>
          </w:p>
          <w:p w14:paraId="6A85629A" w14:textId="77777777" w:rsidR="00380E1F" w:rsidRPr="00380E1F" w:rsidRDefault="00380E1F" w:rsidP="00216A17">
            <w:pPr>
              <w:pStyle w:val="Odstavekseznama"/>
              <w:numPr>
                <w:ilvl w:val="0"/>
                <w:numId w:val="43"/>
              </w:numPr>
              <w:spacing w:before="100" w:beforeAutospacing="1" w:after="100" w:afterAutospacing="1" w:line="288" w:lineRule="auto"/>
              <w:contextualSpacing/>
              <w:rPr>
                <w:rFonts w:ascii="Arial" w:hAnsi="Arial" w:cs="Arial"/>
              </w:rPr>
            </w:pPr>
            <w:r w:rsidRPr="00380E1F">
              <w:rPr>
                <w:rFonts w:ascii="Arial" w:hAnsi="Arial" w:cs="Arial"/>
              </w:rPr>
              <w:t>Podpora za 802.1q (VLAN)</w:t>
            </w:r>
          </w:p>
          <w:p w14:paraId="1A24AF6B" w14:textId="77777777" w:rsidR="00380E1F" w:rsidRPr="00380E1F" w:rsidRDefault="00380E1F" w:rsidP="00216A17">
            <w:pPr>
              <w:pStyle w:val="Odstavekseznama"/>
              <w:numPr>
                <w:ilvl w:val="0"/>
                <w:numId w:val="43"/>
              </w:numPr>
              <w:spacing w:before="100" w:beforeAutospacing="1" w:after="100" w:afterAutospacing="1" w:line="288" w:lineRule="auto"/>
              <w:contextualSpacing/>
              <w:rPr>
                <w:rFonts w:ascii="Arial" w:hAnsi="Arial" w:cs="Arial"/>
              </w:rPr>
            </w:pPr>
            <w:r w:rsidRPr="00380E1F">
              <w:rPr>
                <w:rFonts w:ascii="Arial" w:hAnsi="Arial" w:cs="Arial"/>
              </w:rPr>
              <w:t>Podpora zasebnim VLAN-om (»</w:t>
            </w:r>
            <w:proofErr w:type="spellStart"/>
            <w:r w:rsidRPr="00380E1F">
              <w:rPr>
                <w:rFonts w:ascii="Arial" w:hAnsi="Arial" w:cs="Arial"/>
              </w:rPr>
              <w:t>private</w:t>
            </w:r>
            <w:proofErr w:type="spellEnd"/>
            <w:r w:rsidRPr="00380E1F">
              <w:rPr>
                <w:rFonts w:ascii="Arial" w:hAnsi="Arial" w:cs="Arial"/>
              </w:rPr>
              <w:t xml:space="preserve"> VLAN«, podpora več VLAN-om znotraj istega omrežnega segmenta)</w:t>
            </w:r>
          </w:p>
          <w:p w14:paraId="0C6A5FFC" w14:textId="77777777" w:rsidR="00380E1F" w:rsidRPr="00380E1F" w:rsidRDefault="00380E1F" w:rsidP="00216A17">
            <w:pPr>
              <w:pStyle w:val="Odstavekseznama"/>
              <w:numPr>
                <w:ilvl w:val="0"/>
                <w:numId w:val="43"/>
              </w:numPr>
              <w:spacing w:before="100" w:beforeAutospacing="1" w:after="100" w:afterAutospacing="1" w:line="288" w:lineRule="auto"/>
              <w:contextualSpacing/>
              <w:rPr>
                <w:rFonts w:ascii="Arial" w:hAnsi="Arial" w:cs="Arial"/>
              </w:rPr>
            </w:pPr>
            <w:r w:rsidRPr="00380E1F">
              <w:rPr>
                <w:rFonts w:ascii="Arial" w:hAnsi="Arial" w:cs="Arial"/>
              </w:rPr>
              <w:t xml:space="preserve">Podpora dinamičnemu dodeljevanju VLAN pri </w:t>
            </w:r>
            <w:proofErr w:type="spellStart"/>
            <w:r w:rsidRPr="00380E1F">
              <w:rPr>
                <w:rFonts w:ascii="Arial" w:hAnsi="Arial" w:cs="Arial"/>
              </w:rPr>
              <w:t>avtentikaciji</w:t>
            </w:r>
            <w:proofErr w:type="spellEnd"/>
            <w:r w:rsidRPr="00380E1F">
              <w:rPr>
                <w:rFonts w:ascii="Arial" w:hAnsi="Arial" w:cs="Arial"/>
              </w:rPr>
              <w:t xml:space="preserve"> 802.1x</w:t>
            </w:r>
          </w:p>
          <w:p w14:paraId="67F0FE4B" w14:textId="77777777" w:rsidR="00380E1F" w:rsidRPr="00380E1F" w:rsidRDefault="00380E1F" w:rsidP="00216A17">
            <w:pPr>
              <w:pStyle w:val="Odstavekseznama"/>
              <w:numPr>
                <w:ilvl w:val="0"/>
                <w:numId w:val="43"/>
              </w:numPr>
              <w:spacing w:before="100" w:beforeAutospacing="1" w:after="100" w:afterAutospacing="1" w:line="288" w:lineRule="auto"/>
              <w:contextualSpacing/>
              <w:rPr>
                <w:rFonts w:ascii="Arial" w:hAnsi="Arial" w:cs="Arial"/>
              </w:rPr>
            </w:pPr>
            <w:r w:rsidRPr="00380E1F">
              <w:rPr>
                <w:rFonts w:ascii="Arial" w:hAnsi="Arial" w:cs="Arial"/>
              </w:rPr>
              <w:t>Podpora za protokol STP za vsak VLAN posebej</w:t>
            </w:r>
          </w:p>
          <w:p w14:paraId="2358627B" w14:textId="77777777" w:rsidR="00380E1F" w:rsidRPr="00380E1F" w:rsidRDefault="00380E1F" w:rsidP="00216A17">
            <w:pPr>
              <w:pStyle w:val="Odstavekseznama"/>
              <w:numPr>
                <w:ilvl w:val="0"/>
                <w:numId w:val="43"/>
              </w:numPr>
              <w:spacing w:before="100" w:beforeAutospacing="1" w:after="100" w:afterAutospacing="1" w:line="288" w:lineRule="auto"/>
              <w:contextualSpacing/>
              <w:rPr>
                <w:rFonts w:ascii="Arial" w:hAnsi="Arial" w:cs="Arial"/>
              </w:rPr>
            </w:pPr>
            <w:r w:rsidRPr="00380E1F">
              <w:rPr>
                <w:rFonts w:ascii="Arial" w:hAnsi="Arial" w:cs="Arial"/>
              </w:rPr>
              <w:t xml:space="preserve">Podpora za povezovanje fizičnih omrežnih vmesnikov v en logični vmesnik – "link </w:t>
            </w:r>
            <w:proofErr w:type="spellStart"/>
            <w:r w:rsidRPr="00380E1F">
              <w:rPr>
                <w:rFonts w:ascii="Arial" w:hAnsi="Arial" w:cs="Arial"/>
              </w:rPr>
              <w:t>aggregation</w:t>
            </w:r>
            <w:proofErr w:type="spellEnd"/>
            <w:r w:rsidRPr="00380E1F">
              <w:rPr>
                <w:rFonts w:ascii="Arial" w:hAnsi="Arial" w:cs="Arial"/>
              </w:rPr>
              <w:t>" po protokolu IEEE 802.3ad (LACP)</w:t>
            </w:r>
          </w:p>
          <w:p w14:paraId="10C6DD5B" w14:textId="77777777" w:rsidR="00380E1F" w:rsidRPr="00380E1F" w:rsidRDefault="00380E1F" w:rsidP="00216A17">
            <w:pPr>
              <w:pStyle w:val="Odstavekseznama"/>
              <w:numPr>
                <w:ilvl w:val="0"/>
                <w:numId w:val="43"/>
              </w:numPr>
              <w:spacing w:before="100" w:beforeAutospacing="1" w:after="100" w:afterAutospacing="1" w:line="288" w:lineRule="auto"/>
              <w:contextualSpacing/>
              <w:rPr>
                <w:rFonts w:ascii="Arial" w:hAnsi="Arial" w:cs="Arial"/>
              </w:rPr>
            </w:pPr>
            <w:r w:rsidRPr="00380E1F">
              <w:rPr>
                <w:rFonts w:ascii="Arial" w:hAnsi="Arial" w:cs="Arial"/>
              </w:rPr>
              <w:t xml:space="preserve">Možnost preverjanja izvora paketov ARP in preprečevanja pošiljanja paketov z napačno vsebino glede na povezavo naslovov IP-MAC ("ARP </w:t>
            </w:r>
            <w:proofErr w:type="spellStart"/>
            <w:r w:rsidRPr="00380E1F">
              <w:rPr>
                <w:rFonts w:ascii="Arial" w:hAnsi="Arial" w:cs="Arial"/>
              </w:rPr>
              <w:t>inspecition</w:t>
            </w:r>
            <w:proofErr w:type="spellEnd"/>
            <w:r w:rsidRPr="00380E1F">
              <w:rPr>
                <w:rFonts w:ascii="Arial" w:hAnsi="Arial" w:cs="Arial"/>
              </w:rPr>
              <w:t>")</w:t>
            </w:r>
          </w:p>
        </w:tc>
      </w:tr>
      <w:tr w:rsidR="00380E1F" w:rsidRPr="00380E1F" w14:paraId="5CDDE842" w14:textId="77777777" w:rsidTr="00A33247">
        <w:tc>
          <w:tcPr>
            <w:tcW w:w="3114" w:type="dxa"/>
            <w:vAlign w:val="center"/>
          </w:tcPr>
          <w:p w14:paraId="3E38CBA1" w14:textId="77777777" w:rsidR="00380E1F" w:rsidRPr="00380E1F" w:rsidRDefault="00380E1F" w:rsidP="00A33247">
            <w:pPr>
              <w:spacing w:before="100" w:beforeAutospacing="1" w:after="100" w:afterAutospacing="1"/>
              <w:rPr>
                <w:b/>
                <w:bCs/>
              </w:rPr>
            </w:pPr>
            <w:proofErr w:type="spellStart"/>
            <w:r w:rsidRPr="00380E1F">
              <w:rPr>
                <w:b/>
                <w:bCs/>
              </w:rPr>
              <w:lastRenderedPageBreak/>
              <w:t>Performančne</w:t>
            </w:r>
            <w:proofErr w:type="spellEnd"/>
            <w:r w:rsidRPr="00380E1F">
              <w:rPr>
                <w:b/>
                <w:bCs/>
              </w:rPr>
              <w:t xml:space="preserve"> specifikacije</w:t>
            </w:r>
          </w:p>
        </w:tc>
        <w:tc>
          <w:tcPr>
            <w:tcW w:w="6379" w:type="dxa"/>
            <w:vAlign w:val="center"/>
          </w:tcPr>
          <w:p w14:paraId="23E8BA3A"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Vsaj 16 GB pomnilnika (RAM)</w:t>
            </w:r>
          </w:p>
          <w:p w14:paraId="323D1BA3"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Vsaj SSD 128GB</w:t>
            </w:r>
          </w:p>
          <w:p w14:paraId="6D5A0A83"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 xml:space="preserve">Stikalo mora imeti </w:t>
            </w:r>
            <w:proofErr w:type="spellStart"/>
            <w:r w:rsidRPr="00380E1F">
              <w:rPr>
                <w:rFonts w:ascii="Arial" w:hAnsi="Arial" w:cs="Arial"/>
              </w:rPr>
              <w:t>neblokirajočo</w:t>
            </w:r>
            <w:proofErr w:type="spellEnd"/>
            <w:r w:rsidRPr="00380E1F">
              <w:rPr>
                <w:rFonts w:ascii="Arial" w:hAnsi="Arial" w:cs="Arial"/>
              </w:rPr>
              <w:t xml:space="preserve"> arhitekturo s polno prepustnostjo na vseh vmesnikih ne glede na tip vmesnika</w:t>
            </w:r>
          </w:p>
          <w:p w14:paraId="32523CAD"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Zmogljivost najmanj 1.700.000 IPv4 in 800.000 IPv6 smeri</w:t>
            </w:r>
          </w:p>
          <w:p w14:paraId="17EE80B5"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 xml:space="preserve">Najmanj 4.000 </w:t>
            </w:r>
            <w:proofErr w:type="spellStart"/>
            <w:r w:rsidRPr="00380E1F">
              <w:rPr>
                <w:rFonts w:ascii="Arial" w:hAnsi="Arial" w:cs="Arial"/>
              </w:rPr>
              <w:t>Vlan</w:t>
            </w:r>
            <w:proofErr w:type="spellEnd"/>
            <w:r w:rsidRPr="00380E1F">
              <w:rPr>
                <w:rFonts w:ascii="Arial" w:hAnsi="Arial" w:cs="Arial"/>
              </w:rPr>
              <w:t>-ov</w:t>
            </w:r>
          </w:p>
          <w:p w14:paraId="33CC5AA6"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 xml:space="preserve">Prepustnost 3,5 </w:t>
            </w:r>
            <w:proofErr w:type="spellStart"/>
            <w:r w:rsidRPr="00380E1F">
              <w:rPr>
                <w:rFonts w:ascii="Arial" w:hAnsi="Arial" w:cs="Arial"/>
              </w:rPr>
              <w:t>Tbps</w:t>
            </w:r>
            <w:proofErr w:type="spellEnd"/>
          </w:p>
          <w:p w14:paraId="41BE634D"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Stikalo mora podpirati vsaj 500.000 hkratnih naslovov MAC</w:t>
            </w:r>
          </w:p>
          <w:p w14:paraId="3FF46860"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 xml:space="preserve">Podpora vsaj 100.000 </w:t>
            </w:r>
            <w:proofErr w:type="spellStart"/>
            <w:r w:rsidRPr="00380E1F">
              <w:rPr>
                <w:rFonts w:ascii="Arial" w:hAnsi="Arial" w:cs="Arial"/>
              </w:rPr>
              <w:t>multicast</w:t>
            </w:r>
            <w:proofErr w:type="spellEnd"/>
            <w:r w:rsidRPr="00380E1F">
              <w:rPr>
                <w:rFonts w:ascii="Arial" w:hAnsi="Arial" w:cs="Arial"/>
              </w:rPr>
              <w:t xml:space="preserve"> poti</w:t>
            </w:r>
          </w:p>
          <w:p w14:paraId="1E54F7D4"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Podpora vsaj 15.000 logičnih usmerjevalnih tabel (VRF)</w:t>
            </w:r>
          </w:p>
          <w:p w14:paraId="3CB44866"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Podpora za najmanj 2.000 ACL vpisov</w:t>
            </w:r>
          </w:p>
          <w:p w14:paraId="6B4A365C"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 xml:space="preserve">Nonstop </w:t>
            </w:r>
            <w:proofErr w:type="spellStart"/>
            <w:r w:rsidRPr="00380E1F">
              <w:rPr>
                <w:rFonts w:ascii="Arial" w:hAnsi="Arial" w:cs="Arial"/>
              </w:rPr>
              <w:t>Forwarding</w:t>
            </w:r>
            <w:proofErr w:type="spellEnd"/>
            <w:r w:rsidRPr="00380E1F">
              <w:rPr>
                <w:rFonts w:ascii="Arial" w:hAnsi="Arial" w:cs="Arial"/>
              </w:rPr>
              <w:t xml:space="preserve"> (NSF), </w:t>
            </w:r>
            <w:proofErr w:type="spellStart"/>
            <w:r w:rsidRPr="00380E1F">
              <w:rPr>
                <w:rFonts w:ascii="Arial" w:hAnsi="Arial" w:cs="Arial"/>
              </w:rPr>
              <w:t>Graceful</w:t>
            </w:r>
            <w:proofErr w:type="spellEnd"/>
            <w:r w:rsidRPr="00380E1F">
              <w:rPr>
                <w:rFonts w:ascii="Arial" w:hAnsi="Arial" w:cs="Arial"/>
              </w:rPr>
              <w:t xml:space="preserve"> </w:t>
            </w:r>
            <w:proofErr w:type="spellStart"/>
            <w:r w:rsidRPr="00380E1F">
              <w:rPr>
                <w:rFonts w:ascii="Arial" w:hAnsi="Arial" w:cs="Arial"/>
              </w:rPr>
              <w:t>Insertion</w:t>
            </w:r>
            <w:proofErr w:type="spellEnd"/>
            <w:r w:rsidRPr="00380E1F">
              <w:rPr>
                <w:rFonts w:ascii="Arial" w:hAnsi="Arial" w:cs="Arial"/>
              </w:rPr>
              <w:t xml:space="preserve"> </w:t>
            </w:r>
            <w:proofErr w:type="spellStart"/>
            <w:r w:rsidRPr="00380E1F">
              <w:rPr>
                <w:rFonts w:ascii="Arial" w:hAnsi="Arial" w:cs="Arial"/>
              </w:rPr>
              <w:t>and</w:t>
            </w:r>
            <w:proofErr w:type="spellEnd"/>
            <w:r w:rsidRPr="00380E1F">
              <w:rPr>
                <w:rFonts w:ascii="Arial" w:hAnsi="Arial" w:cs="Arial"/>
              </w:rPr>
              <w:t xml:space="preserve"> </w:t>
            </w:r>
            <w:proofErr w:type="spellStart"/>
            <w:r w:rsidRPr="00380E1F">
              <w:rPr>
                <w:rFonts w:ascii="Arial" w:hAnsi="Arial" w:cs="Arial"/>
              </w:rPr>
              <w:t>Removal</w:t>
            </w:r>
            <w:proofErr w:type="spellEnd"/>
            <w:r w:rsidRPr="00380E1F">
              <w:rPr>
                <w:rFonts w:ascii="Arial" w:hAnsi="Arial" w:cs="Arial"/>
              </w:rPr>
              <w:t xml:space="preserve"> (GIR)</w:t>
            </w:r>
          </w:p>
          <w:p w14:paraId="1914684D"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 xml:space="preserve">Podpora za protokol Link </w:t>
            </w:r>
            <w:proofErr w:type="spellStart"/>
            <w:r w:rsidRPr="00380E1F">
              <w:rPr>
                <w:rFonts w:ascii="Arial" w:hAnsi="Arial" w:cs="Arial"/>
              </w:rPr>
              <w:t>Layer</w:t>
            </w:r>
            <w:proofErr w:type="spellEnd"/>
            <w:r w:rsidRPr="00380E1F">
              <w:rPr>
                <w:rFonts w:ascii="Arial" w:hAnsi="Arial" w:cs="Arial"/>
              </w:rPr>
              <w:t xml:space="preserve"> </w:t>
            </w:r>
            <w:proofErr w:type="spellStart"/>
            <w:r w:rsidRPr="00380E1F">
              <w:rPr>
                <w:rFonts w:ascii="Arial" w:hAnsi="Arial" w:cs="Arial"/>
              </w:rPr>
              <w:t>Discovery</w:t>
            </w:r>
            <w:proofErr w:type="spellEnd"/>
            <w:r w:rsidRPr="00380E1F">
              <w:rPr>
                <w:rFonts w:ascii="Arial" w:hAnsi="Arial" w:cs="Arial"/>
              </w:rPr>
              <w:t xml:space="preserve"> Protokol (LLDP)</w:t>
            </w:r>
          </w:p>
          <w:p w14:paraId="3EF215A2"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Avtomatizacija upravljanja s protokoli YANG in RESTCONF/NETCONF</w:t>
            </w:r>
          </w:p>
          <w:p w14:paraId="6834C283"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 xml:space="preserve">Možnost uporabe IEEE 802.1ae MAC </w:t>
            </w:r>
            <w:proofErr w:type="spellStart"/>
            <w:r w:rsidRPr="00380E1F">
              <w:rPr>
                <w:rFonts w:ascii="Arial" w:hAnsi="Arial" w:cs="Arial"/>
              </w:rPr>
              <w:t>Security</w:t>
            </w:r>
            <w:proofErr w:type="spellEnd"/>
            <w:r w:rsidRPr="00380E1F">
              <w:rPr>
                <w:rFonts w:ascii="Arial" w:hAnsi="Arial" w:cs="Arial"/>
              </w:rPr>
              <w:t xml:space="preserve"> na vseh vmesnikih</w:t>
            </w:r>
          </w:p>
          <w:p w14:paraId="4B17138D"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Usmerjevalni in stikalni protokoli: BGP, EIGRP, MSDP, OSPF, PBR, PIM, SSM in PVLAN</w:t>
            </w:r>
          </w:p>
          <w:p w14:paraId="4F55DAA5"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Podpora naprednih protokolov: VRF, VXLAN EVPN, BGP EVPN</w:t>
            </w:r>
          </w:p>
          <w:p w14:paraId="2BB1BE4A" w14:textId="77777777" w:rsidR="00380E1F" w:rsidRPr="00380E1F" w:rsidRDefault="00380E1F" w:rsidP="00216A17">
            <w:pPr>
              <w:pStyle w:val="Odstavekseznama"/>
              <w:numPr>
                <w:ilvl w:val="0"/>
                <w:numId w:val="44"/>
              </w:numPr>
              <w:spacing w:before="100" w:beforeAutospacing="1" w:after="100" w:afterAutospacing="1" w:line="288" w:lineRule="auto"/>
              <w:contextualSpacing/>
              <w:rPr>
                <w:rFonts w:ascii="Arial" w:hAnsi="Arial" w:cs="Arial"/>
              </w:rPr>
            </w:pPr>
            <w:r w:rsidRPr="00380E1F">
              <w:rPr>
                <w:rFonts w:ascii="Arial" w:hAnsi="Arial" w:cs="Arial"/>
              </w:rPr>
              <w:t xml:space="preserve">Podpora protokolom za visoko razpoložljivost privzetega prehoda (VRRP, HSRP, </w:t>
            </w:r>
            <w:proofErr w:type="spellStart"/>
            <w:r w:rsidRPr="00380E1F">
              <w:rPr>
                <w:rFonts w:ascii="Arial" w:hAnsi="Arial" w:cs="Arial"/>
              </w:rPr>
              <w:t>anycast</w:t>
            </w:r>
            <w:proofErr w:type="spellEnd"/>
            <w:r w:rsidRPr="00380E1F">
              <w:rPr>
                <w:rFonts w:ascii="Arial" w:hAnsi="Arial" w:cs="Arial"/>
              </w:rPr>
              <w:t xml:space="preserve"> </w:t>
            </w:r>
            <w:proofErr w:type="spellStart"/>
            <w:r w:rsidRPr="00380E1F">
              <w:rPr>
                <w:rFonts w:ascii="Arial" w:hAnsi="Arial" w:cs="Arial"/>
              </w:rPr>
              <w:t>gateway</w:t>
            </w:r>
            <w:proofErr w:type="spellEnd"/>
            <w:r w:rsidRPr="00380E1F">
              <w:rPr>
                <w:rFonts w:ascii="Arial" w:hAnsi="Arial" w:cs="Arial"/>
              </w:rPr>
              <w:t>)</w:t>
            </w:r>
          </w:p>
        </w:tc>
      </w:tr>
      <w:tr w:rsidR="00380E1F" w:rsidRPr="00380E1F" w14:paraId="5DF7236C" w14:textId="77777777" w:rsidTr="00A33247">
        <w:tc>
          <w:tcPr>
            <w:tcW w:w="3114" w:type="dxa"/>
            <w:vAlign w:val="center"/>
          </w:tcPr>
          <w:p w14:paraId="482421D7" w14:textId="77777777" w:rsidR="00380E1F" w:rsidRPr="00380E1F" w:rsidRDefault="00380E1F" w:rsidP="00A33247">
            <w:pPr>
              <w:spacing w:before="100" w:beforeAutospacing="1" w:after="100" w:afterAutospacing="1"/>
              <w:rPr>
                <w:b/>
                <w:bCs/>
              </w:rPr>
            </w:pPr>
            <w:r w:rsidRPr="00380E1F">
              <w:rPr>
                <w:b/>
                <w:bCs/>
              </w:rPr>
              <w:t>Nadzor in upravljanje</w:t>
            </w:r>
          </w:p>
        </w:tc>
        <w:tc>
          <w:tcPr>
            <w:tcW w:w="6379" w:type="dxa"/>
            <w:vAlign w:val="center"/>
          </w:tcPr>
          <w:p w14:paraId="2D33043B" w14:textId="77777777" w:rsidR="00380E1F" w:rsidRPr="00380E1F" w:rsidRDefault="00380E1F" w:rsidP="00216A17">
            <w:pPr>
              <w:pStyle w:val="Odstavekseznama"/>
              <w:numPr>
                <w:ilvl w:val="0"/>
                <w:numId w:val="45"/>
              </w:numPr>
              <w:spacing w:before="100" w:beforeAutospacing="1" w:after="100" w:afterAutospacing="1" w:line="288" w:lineRule="auto"/>
              <w:contextualSpacing/>
              <w:rPr>
                <w:rFonts w:ascii="Arial" w:hAnsi="Arial" w:cs="Arial"/>
              </w:rPr>
            </w:pPr>
            <w:r w:rsidRPr="00380E1F">
              <w:rPr>
                <w:rFonts w:ascii="Arial" w:hAnsi="Arial" w:cs="Arial"/>
              </w:rPr>
              <w:t>Možnost upravljanja po protokolu SSH in konzolnem vmesniku</w:t>
            </w:r>
          </w:p>
          <w:p w14:paraId="19361E15" w14:textId="77777777" w:rsidR="00380E1F" w:rsidRPr="00380E1F" w:rsidRDefault="00380E1F" w:rsidP="00216A17">
            <w:pPr>
              <w:pStyle w:val="Odstavekseznama"/>
              <w:numPr>
                <w:ilvl w:val="0"/>
                <w:numId w:val="45"/>
              </w:numPr>
              <w:spacing w:before="100" w:beforeAutospacing="1" w:after="100" w:afterAutospacing="1" w:line="288" w:lineRule="auto"/>
              <w:contextualSpacing/>
              <w:rPr>
                <w:rFonts w:ascii="Arial" w:hAnsi="Arial" w:cs="Arial"/>
              </w:rPr>
            </w:pPr>
            <w:r w:rsidRPr="00380E1F">
              <w:rPr>
                <w:rFonts w:ascii="Arial" w:hAnsi="Arial" w:cs="Arial"/>
              </w:rPr>
              <w:lastRenderedPageBreak/>
              <w:t>Možnost nalaganja oziroma shranjevanja konfiguracije naprave z uporabo FTP ali TFTP strežnika</w:t>
            </w:r>
          </w:p>
          <w:p w14:paraId="4C2CCC84" w14:textId="77777777" w:rsidR="00380E1F" w:rsidRPr="00380E1F" w:rsidRDefault="00380E1F" w:rsidP="00216A17">
            <w:pPr>
              <w:pStyle w:val="Odstavekseznama"/>
              <w:numPr>
                <w:ilvl w:val="0"/>
                <w:numId w:val="45"/>
              </w:numPr>
              <w:spacing w:before="100" w:beforeAutospacing="1" w:after="100" w:afterAutospacing="1" w:line="288" w:lineRule="auto"/>
              <w:contextualSpacing/>
              <w:rPr>
                <w:rFonts w:ascii="Arial" w:hAnsi="Arial" w:cs="Arial"/>
              </w:rPr>
            </w:pPr>
            <w:r w:rsidRPr="00380E1F">
              <w:rPr>
                <w:rFonts w:ascii="Arial" w:hAnsi="Arial" w:cs="Arial"/>
              </w:rPr>
              <w:t>Možnost nalaganja oziroma shranjevanja konfiguracije naprave z uporabo vgrajenega vmesnika USB</w:t>
            </w:r>
          </w:p>
          <w:p w14:paraId="6DAEC954" w14:textId="77777777" w:rsidR="00380E1F" w:rsidRPr="00380E1F" w:rsidRDefault="00380E1F" w:rsidP="00216A17">
            <w:pPr>
              <w:pStyle w:val="Odstavekseznama"/>
              <w:numPr>
                <w:ilvl w:val="0"/>
                <w:numId w:val="45"/>
              </w:numPr>
              <w:spacing w:before="100" w:beforeAutospacing="1" w:after="100" w:afterAutospacing="1" w:line="288" w:lineRule="auto"/>
              <w:contextualSpacing/>
              <w:rPr>
                <w:rFonts w:ascii="Arial" w:hAnsi="Arial" w:cs="Arial"/>
              </w:rPr>
            </w:pPr>
            <w:r w:rsidRPr="00380E1F">
              <w:rPr>
                <w:rFonts w:ascii="Arial" w:hAnsi="Arial" w:cs="Arial"/>
              </w:rPr>
              <w:t>Možnost aktiviranja prejšnje konfiguracije (</w:t>
            </w:r>
            <w:proofErr w:type="spellStart"/>
            <w:r w:rsidRPr="00380E1F">
              <w:rPr>
                <w:rFonts w:ascii="Arial" w:hAnsi="Arial" w:cs="Arial"/>
              </w:rPr>
              <w:t>Roll</w:t>
            </w:r>
            <w:proofErr w:type="spellEnd"/>
            <w:r w:rsidRPr="00380E1F">
              <w:rPr>
                <w:rFonts w:ascii="Arial" w:hAnsi="Arial" w:cs="Arial"/>
              </w:rPr>
              <w:t>-back).</w:t>
            </w:r>
          </w:p>
          <w:p w14:paraId="656E9280" w14:textId="77777777" w:rsidR="00380E1F" w:rsidRPr="00380E1F" w:rsidRDefault="00380E1F" w:rsidP="00216A17">
            <w:pPr>
              <w:pStyle w:val="Odstavekseznama"/>
              <w:numPr>
                <w:ilvl w:val="0"/>
                <w:numId w:val="45"/>
              </w:numPr>
              <w:spacing w:before="100" w:beforeAutospacing="1" w:after="100" w:afterAutospacing="1" w:line="288" w:lineRule="auto"/>
              <w:contextualSpacing/>
              <w:rPr>
                <w:rFonts w:ascii="Arial" w:hAnsi="Arial" w:cs="Arial"/>
              </w:rPr>
            </w:pPr>
            <w:r w:rsidRPr="00380E1F">
              <w:rPr>
                <w:rFonts w:ascii="Arial" w:hAnsi="Arial" w:cs="Arial"/>
              </w:rPr>
              <w:t>Omrežna vidljivost: SPAN</w:t>
            </w:r>
          </w:p>
        </w:tc>
      </w:tr>
      <w:tr w:rsidR="00380E1F" w:rsidRPr="00380E1F" w14:paraId="5400FD9B" w14:textId="77777777" w:rsidTr="00A33247">
        <w:tc>
          <w:tcPr>
            <w:tcW w:w="3114" w:type="dxa"/>
            <w:vAlign w:val="center"/>
          </w:tcPr>
          <w:p w14:paraId="6D16C7CA" w14:textId="77777777" w:rsidR="00380E1F" w:rsidRPr="00380E1F" w:rsidRDefault="00380E1F" w:rsidP="00A33247">
            <w:pPr>
              <w:spacing w:before="100" w:beforeAutospacing="1" w:after="100" w:afterAutospacing="1"/>
              <w:rPr>
                <w:b/>
                <w:bCs/>
              </w:rPr>
            </w:pPr>
            <w:r w:rsidRPr="00380E1F">
              <w:rPr>
                <w:b/>
                <w:bCs/>
              </w:rPr>
              <w:lastRenderedPageBreak/>
              <w:t>Garancija in režim vzdrževanja</w:t>
            </w:r>
          </w:p>
        </w:tc>
        <w:tc>
          <w:tcPr>
            <w:tcW w:w="6379" w:type="dxa"/>
            <w:vAlign w:val="center"/>
          </w:tcPr>
          <w:p w14:paraId="1DFB7D42" w14:textId="77777777" w:rsidR="00380E1F" w:rsidRPr="00380E1F" w:rsidRDefault="00380E1F" w:rsidP="00A33247">
            <w:pPr>
              <w:spacing w:before="100" w:beforeAutospacing="1" w:after="100" w:afterAutospacing="1"/>
            </w:pPr>
            <w:r w:rsidRPr="00380E1F">
              <w:t>36 mesecev pri stranki, 4 urni odzivni čas, 13 ur na dan, delovni dnevi</w:t>
            </w:r>
          </w:p>
        </w:tc>
      </w:tr>
    </w:tbl>
    <w:p w14:paraId="06A026CA" w14:textId="77777777" w:rsidR="004D2580" w:rsidRPr="00656628" w:rsidRDefault="004D2580" w:rsidP="00656628">
      <w:pPr>
        <w:pStyle w:val="Brezrazmikov"/>
      </w:pPr>
      <w:bookmarkStart w:id="82" w:name="_Toc189638642"/>
      <w:bookmarkStart w:id="83" w:name="_Toc191296028"/>
    </w:p>
    <w:p w14:paraId="450DF8BA" w14:textId="0F929D10" w:rsidR="00380E1F" w:rsidRPr="004D2580" w:rsidRDefault="00380E1F" w:rsidP="00216A17">
      <w:pPr>
        <w:pStyle w:val="Naslov1"/>
        <w:numPr>
          <w:ilvl w:val="2"/>
          <w:numId w:val="40"/>
        </w:numPr>
        <w:ind w:left="567" w:hanging="567"/>
        <w:rPr>
          <w:i w:val="0"/>
          <w:iCs w:val="0"/>
          <w:sz w:val="20"/>
          <w:szCs w:val="20"/>
        </w:rPr>
      </w:pPr>
      <w:r w:rsidRPr="004D2580">
        <w:rPr>
          <w:i w:val="0"/>
          <w:iCs w:val="0"/>
          <w:sz w:val="20"/>
          <w:szCs w:val="20"/>
        </w:rPr>
        <w:t xml:space="preserve">Povezovalni kabli za obstoječe strežnike na </w:t>
      </w:r>
      <w:bookmarkEnd w:id="82"/>
      <w:r w:rsidRPr="004D2580">
        <w:rPr>
          <w:i w:val="0"/>
          <w:iCs w:val="0"/>
          <w:sz w:val="20"/>
          <w:szCs w:val="20"/>
        </w:rPr>
        <w:t>sekundarnem DC</w:t>
      </w:r>
      <w:bookmarkEnd w:id="83"/>
    </w:p>
    <w:tbl>
      <w:tblPr>
        <w:tblStyle w:val="Tabelasvetlamrea1poudarek5"/>
        <w:tblW w:w="9493" w:type="dxa"/>
        <w:tblLook w:val="0620" w:firstRow="1" w:lastRow="0" w:firstColumn="0" w:lastColumn="0" w:noHBand="1" w:noVBand="1"/>
      </w:tblPr>
      <w:tblGrid>
        <w:gridCol w:w="3114"/>
        <w:gridCol w:w="6379"/>
      </w:tblGrid>
      <w:tr w:rsidR="00380E1F" w:rsidRPr="00380E1F" w14:paraId="48F46161"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440BD41B" w14:textId="77777777" w:rsidR="00380E1F" w:rsidRPr="00380E1F" w:rsidRDefault="00380E1F" w:rsidP="00A33247">
            <w:pPr>
              <w:spacing w:before="100" w:beforeAutospacing="1" w:after="100" w:afterAutospacing="1"/>
              <w:rPr>
                <w:color w:val="00B050"/>
              </w:rPr>
            </w:pPr>
            <w:r w:rsidRPr="00380E1F">
              <w:t>Segment</w:t>
            </w:r>
          </w:p>
        </w:tc>
        <w:tc>
          <w:tcPr>
            <w:tcW w:w="6379" w:type="dxa"/>
            <w:shd w:val="clear" w:color="auto" w:fill="DEEAF6" w:themeFill="accent5" w:themeFillTint="33"/>
            <w:vAlign w:val="center"/>
          </w:tcPr>
          <w:p w14:paraId="14D4F62A" w14:textId="77777777" w:rsidR="00380E1F" w:rsidRPr="00380E1F" w:rsidRDefault="00380E1F" w:rsidP="00A33247">
            <w:pPr>
              <w:spacing w:before="100" w:beforeAutospacing="1" w:after="100" w:afterAutospacing="1"/>
            </w:pPr>
            <w:r w:rsidRPr="00380E1F">
              <w:t>Zahteva naročnika</w:t>
            </w:r>
          </w:p>
        </w:tc>
      </w:tr>
      <w:tr w:rsidR="00380E1F" w:rsidRPr="00380E1F" w14:paraId="36D557D8" w14:textId="77777777" w:rsidTr="00A33247">
        <w:tc>
          <w:tcPr>
            <w:tcW w:w="3114" w:type="dxa"/>
            <w:vAlign w:val="center"/>
          </w:tcPr>
          <w:p w14:paraId="6248A1F3" w14:textId="77777777" w:rsidR="00380E1F" w:rsidRPr="00380E1F" w:rsidRDefault="00380E1F" w:rsidP="00A33247">
            <w:pPr>
              <w:spacing w:before="100" w:beforeAutospacing="1" w:after="100" w:afterAutospacing="1"/>
              <w:rPr>
                <w:b/>
                <w:bCs/>
              </w:rPr>
            </w:pPr>
            <w:r w:rsidRPr="00380E1F">
              <w:rPr>
                <w:b/>
                <w:bCs/>
              </w:rPr>
              <w:t>Proizvajalec in naziv</w:t>
            </w:r>
          </w:p>
        </w:tc>
        <w:tc>
          <w:tcPr>
            <w:tcW w:w="6379" w:type="dxa"/>
            <w:vAlign w:val="center"/>
          </w:tcPr>
          <w:p w14:paraId="1779CDB5" w14:textId="77777777" w:rsidR="00380E1F" w:rsidRPr="00380E1F" w:rsidRDefault="00380E1F" w:rsidP="00A33247">
            <w:pPr>
              <w:spacing w:before="100" w:beforeAutospacing="1" w:after="100" w:afterAutospacing="1"/>
            </w:pPr>
            <w:proofErr w:type="spellStart"/>
            <w:r w:rsidRPr="00380E1F">
              <w:t>Cisco</w:t>
            </w:r>
            <w:proofErr w:type="spellEnd"/>
            <w:r w:rsidRPr="00380E1F">
              <w:t xml:space="preserve"> 25Gb </w:t>
            </w:r>
            <w:proofErr w:type="spellStart"/>
            <w:r w:rsidRPr="00380E1F">
              <w:t>Cable</w:t>
            </w:r>
            <w:proofErr w:type="spellEnd"/>
          </w:p>
        </w:tc>
      </w:tr>
      <w:tr w:rsidR="00380E1F" w:rsidRPr="00380E1F" w14:paraId="23BB602F" w14:textId="77777777" w:rsidTr="00A33247">
        <w:tc>
          <w:tcPr>
            <w:tcW w:w="3114" w:type="dxa"/>
            <w:vAlign w:val="center"/>
          </w:tcPr>
          <w:p w14:paraId="3197D110"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6379" w:type="dxa"/>
            <w:vAlign w:val="center"/>
          </w:tcPr>
          <w:p w14:paraId="283C1341" w14:textId="77777777" w:rsidR="00380E1F" w:rsidRPr="00380E1F" w:rsidRDefault="00380E1F" w:rsidP="00A33247">
            <w:pPr>
              <w:spacing w:before="100" w:beforeAutospacing="1" w:after="100" w:afterAutospacing="1"/>
            </w:pPr>
            <w:r w:rsidRPr="00380E1F">
              <w:t>16× SFP-H25G-CU5M=</w:t>
            </w:r>
          </w:p>
        </w:tc>
      </w:tr>
      <w:tr w:rsidR="00380E1F" w:rsidRPr="00380E1F" w14:paraId="78CEC1F2" w14:textId="77777777" w:rsidTr="00A33247">
        <w:tc>
          <w:tcPr>
            <w:tcW w:w="3114" w:type="dxa"/>
            <w:vAlign w:val="center"/>
          </w:tcPr>
          <w:p w14:paraId="6665AE0F" w14:textId="77777777" w:rsidR="00380E1F" w:rsidRPr="00380E1F" w:rsidRDefault="00380E1F" w:rsidP="00A33247">
            <w:pPr>
              <w:spacing w:before="100" w:beforeAutospacing="1" w:after="100" w:afterAutospacing="1"/>
              <w:rPr>
                <w:b/>
                <w:bCs/>
              </w:rPr>
            </w:pPr>
            <w:r w:rsidRPr="00380E1F">
              <w:rPr>
                <w:b/>
                <w:bCs/>
              </w:rPr>
              <w:t>Opis</w:t>
            </w:r>
          </w:p>
        </w:tc>
        <w:tc>
          <w:tcPr>
            <w:tcW w:w="6379" w:type="dxa"/>
            <w:vAlign w:val="center"/>
          </w:tcPr>
          <w:p w14:paraId="65D35E1F" w14:textId="77777777" w:rsidR="00380E1F" w:rsidRPr="00380E1F" w:rsidRDefault="00380E1F" w:rsidP="00A33247">
            <w:pPr>
              <w:spacing w:before="100" w:beforeAutospacing="1" w:after="100" w:afterAutospacing="1"/>
            </w:pPr>
            <w:r w:rsidRPr="00380E1F">
              <w:t xml:space="preserve">16× 25GBASE-CU SFP28 </w:t>
            </w:r>
            <w:proofErr w:type="spellStart"/>
            <w:r w:rsidRPr="00380E1F">
              <w:t>Cable</w:t>
            </w:r>
            <w:proofErr w:type="spellEnd"/>
            <w:r w:rsidRPr="00380E1F">
              <w:t xml:space="preserve"> 5 Meter</w:t>
            </w:r>
          </w:p>
        </w:tc>
      </w:tr>
    </w:tbl>
    <w:p w14:paraId="0A816998" w14:textId="77777777" w:rsidR="004D2580" w:rsidRDefault="004D2580" w:rsidP="004D2580">
      <w:pPr>
        <w:pStyle w:val="Brezrazmikov1"/>
      </w:pPr>
      <w:bookmarkStart w:id="84" w:name="_Toc189638646"/>
      <w:bookmarkStart w:id="85" w:name="_Toc191296029"/>
    </w:p>
    <w:p w14:paraId="2EF35654" w14:textId="66A607AD" w:rsidR="00380E1F" w:rsidRPr="00E77F36" w:rsidRDefault="00380E1F" w:rsidP="00216A17">
      <w:pPr>
        <w:pStyle w:val="Naslov1"/>
        <w:numPr>
          <w:ilvl w:val="1"/>
          <w:numId w:val="40"/>
        </w:numPr>
        <w:spacing w:before="120"/>
        <w:ind w:left="425" w:hanging="431"/>
        <w:rPr>
          <w:b/>
          <w:bCs/>
          <w:i w:val="0"/>
          <w:iCs w:val="0"/>
        </w:rPr>
      </w:pPr>
      <w:r w:rsidRPr="00E77F36">
        <w:rPr>
          <w:b/>
          <w:bCs/>
          <w:i w:val="0"/>
          <w:iCs w:val="0"/>
        </w:rPr>
        <w:t>Centralno varnostno kopiranje</w:t>
      </w:r>
      <w:bookmarkEnd w:id="84"/>
      <w:bookmarkEnd w:id="85"/>
    </w:p>
    <w:p w14:paraId="4044BF8B" w14:textId="77777777" w:rsidR="004D2580" w:rsidRPr="004D2580" w:rsidRDefault="004D2580" w:rsidP="004D2580"/>
    <w:p w14:paraId="4843A045" w14:textId="77777777" w:rsidR="00380E1F" w:rsidRPr="004D2580" w:rsidRDefault="00380E1F" w:rsidP="00216A17">
      <w:pPr>
        <w:pStyle w:val="Naslov1"/>
        <w:numPr>
          <w:ilvl w:val="2"/>
          <w:numId w:val="40"/>
        </w:numPr>
        <w:ind w:left="567" w:hanging="567"/>
        <w:rPr>
          <w:i w:val="0"/>
          <w:iCs w:val="0"/>
          <w:sz w:val="20"/>
          <w:szCs w:val="20"/>
        </w:rPr>
      </w:pPr>
      <w:bookmarkStart w:id="86" w:name="_Toc189638648"/>
      <w:bookmarkStart w:id="87" w:name="_Toc191296030"/>
      <w:bookmarkStart w:id="88" w:name="_Toc189638647"/>
      <w:r w:rsidRPr="004D2580">
        <w:rPr>
          <w:i w:val="0"/>
          <w:iCs w:val="0"/>
          <w:sz w:val="20"/>
          <w:szCs w:val="20"/>
        </w:rPr>
        <w:t xml:space="preserve">Nadgradnja </w:t>
      </w:r>
      <w:proofErr w:type="spellStart"/>
      <w:r w:rsidRPr="004D2580">
        <w:rPr>
          <w:i w:val="0"/>
          <w:iCs w:val="0"/>
          <w:sz w:val="20"/>
          <w:szCs w:val="20"/>
        </w:rPr>
        <w:t>deduplikacijske</w:t>
      </w:r>
      <w:proofErr w:type="spellEnd"/>
      <w:r w:rsidRPr="004D2580">
        <w:rPr>
          <w:i w:val="0"/>
          <w:iCs w:val="0"/>
          <w:sz w:val="20"/>
          <w:szCs w:val="20"/>
        </w:rPr>
        <w:t xml:space="preserve"> naprave </w:t>
      </w:r>
      <w:bookmarkEnd w:id="86"/>
      <w:r w:rsidRPr="004D2580">
        <w:rPr>
          <w:i w:val="0"/>
          <w:iCs w:val="0"/>
          <w:sz w:val="20"/>
          <w:szCs w:val="20"/>
        </w:rPr>
        <w:t>za DC na tretji lokaciji</w:t>
      </w:r>
      <w:bookmarkEnd w:id="87"/>
    </w:p>
    <w:tbl>
      <w:tblPr>
        <w:tblStyle w:val="Tabelasvetlamrea1poudarek5"/>
        <w:tblW w:w="9493" w:type="dxa"/>
        <w:tblLook w:val="0620" w:firstRow="1" w:lastRow="0" w:firstColumn="0" w:lastColumn="0" w:noHBand="1" w:noVBand="1"/>
      </w:tblPr>
      <w:tblGrid>
        <w:gridCol w:w="3114"/>
        <w:gridCol w:w="6379"/>
      </w:tblGrid>
      <w:tr w:rsidR="00380E1F" w:rsidRPr="00380E1F" w14:paraId="2CACD542"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6568430B" w14:textId="77777777" w:rsidR="00380E1F" w:rsidRPr="00380E1F" w:rsidRDefault="00380E1F" w:rsidP="00A33247">
            <w:pPr>
              <w:spacing w:before="100" w:beforeAutospacing="1" w:after="100" w:afterAutospacing="1"/>
              <w:rPr>
                <w:color w:val="00B050"/>
              </w:rPr>
            </w:pPr>
            <w:r w:rsidRPr="00380E1F">
              <w:t>Segment</w:t>
            </w:r>
          </w:p>
        </w:tc>
        <w:tc>
          <w:tcPr>
            <w:tcW w:w="6379" w:type="dxa"/>
            <w:shd w:val="clear" w:color="auto" w:fill="DEEAF6" w:themeFill="accent5" w:themeFillTint="33"/>
            <w:vAlign w:val="center"/>
          </w:tcPr>
          <w:p w14:paraId="6BE0DDE0" w14:textId="77777777" w:rsidR="00380E1F" w:rsidRPr="00380E1F" w:rsidRDefault="00380E1F" w:rsidP="00A33247">
            <w:pPr>
              <w:spacing w:before="100" w:beforeAutospacing="1" w:after="100" w:afterAutospacing="1"/>
            </w:pPr>
            <w:r w:rsidRPr="00380E1F">
              <w:t>Zahteva naročnika</w:t>
            </w:r>
          </w:p>
        </w:tc>
      </w:tr>
      <w:tr w:rsidR="00380E1F" w:rsidRPr="00380E1F" w14:paraId="6E22E23E" w14:textId="77777777" w:rsidTr="00A33247">
        <w:tc>
          <w:tcPr>
            <w:tcW w:w="3114" w:type="dxa"/>
            <w:vAlign w:val="center"/>
          </w:tcPr>
          <w:p w14:paraId="7D7E1A9E" w14:textId="77777777" w:rsidR="00380E1F" w:rsidRPr="00380E1F" w:rsidRDefault="00380E1F" w:rsidP="00A33247">
            <w:pPr>
              <w:spacing w:before="100" w:beforeAutospacing="1" w:after="100" w:afterAutospacing="1"/>
              <w:rPr>
                <w:b/>
                <w:bCs/>
              </w:rPr>
            </w:pPr>
            <w:r w:rsidRPr="00380E1F">
              <w:rPr>
                <w:b/>
                <w:bCs/>
              </w:rPr>
              <w:t>Proizvajalec in naziv</w:t>
            </w:r>
          </w:p>
        </w:tc>
        <w:tc>
          <w:tcPr>
            <w:tcW w:w="6379" w:type="dxa"/>
            <w:vAlign w:val="center"/>
          </w:tcPr>
          <w:p w14:paraId="69D010D6" w14:textId="77777777" w:rsidR="00380E1F" w:rsidRPr="00380E1F" w:rsidRDefault="00380E1F" w:rsidP="00A33247">
            <w:pPr>
              <w:spacing w:before="100" w:beforeAutospacing="1" w:after="100" w:afterAutospacing="1"/>
            </w:pPr>
            <w:r w:rsidRPr="00380E1F">
              <w:t xml:space="preserve">Dell DD 10GBASE-T IO MODULE </w:t>
            </w:r>
          </w:p>
        </w:tc>
      </w:tr>
      <w:tr w:rsidR="00380E1F" w:rsidRPr="00380E1F" w14:paraId="5D0DB5E1" w14:textId="77777777" w:rsidTr="00A33247">
        <w:tc>
          <w:tcPr>
            <w:tcW w:w="3114" w:type="dxa"/>
            <w:vAlign w:val="center"/>
          </w:tcPr>
          <w:p w14:paraId="4B4E5211"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6379" w:type="dxa"/>
            <w:vAlign w:val="center"/>
          </w:tcPr>
          <w:p w14:paraId="16AF4599" w14:textId="77777777" w:rsidR="00380E1F" w:rsidRPr="00380E1F" w:rsidRDefault="00380E1F" w:rsidP="00A33247">
            <w:pPr>
              <w:spacing w:before="100" w:beforeAutospacing="1" w:after="100" w:afterAutospacing="1"/>
            </w:pPr>
            <w:r w:rsidRPr="00380E1F">
              <w:t>406-BBPP</w:t>
            </w:r>
          </w:p>
        </w:tc>
      </w:tr>
      <w:tr w:rsidR="00380E1F" w:rsidRPr="00380E1F" w14:paraId="791E683B" w14:textId="77777777" w:rsidTr="00A33247">
        <w:tc>
          <w:tcPr>
            <w:tcW w:w="3114" w:type="dxa"/>
            <w:vAlign w:val="center"/>
          </w:tcPr>
          <w:p w14:paraId="72075486" w14:textId="77777777" w:rsidR="00380E1F" w:rsidRPr="00380E1F" w:rsidRDefault="00380E1F" w:rsidP="00A33247">
            <w:pPr>
              <w:spacing w:before="100" w:beforeAutospacing="1" w:after="100" w:afterAutospacing="1"/>
              <w:rPr>
                <w:b/>
                <w:bCs/>
              </w:rPr>
            </w:pPr>
            <w:r w:rsidRPr="00380E1F">
              <w:rPr>
                <w:b/>
                <w:bCs/>
              </w:rPr>
              <w:t>Opis</w:t>
            </w:r>
          </w:p>
        </w:tc>
        <w:tc>
          <w:tcPr>
            <w:tcW w:w="6379" w:type="dxa"/>
            <w:vAlign w:val="center"/>
          </w:tcPr>
          <w:p w14:paraId="1E428614" w14:textId="77777777" w:rsidR="00380E1F" w:rsidRPr="00380E1F" w:rsidRDefault="00380E1F" w:rsidP="00A33247">
            <w:pPr>
              <w:spacing w:before="100" w:beforeAutospacing="1" w:after="100" w:afterAutospacing="1"/>
            </w:pPr>
            <w:r w:rsidRPr="00380E1F">
              <w:t xml:space="preserve">DD 10GBASE-T IO MODULE 4Port </w:t>
            </w:r>
            <w:proofErr w:type="spellStart"/>
            <w:r w:rsidRPr="00380E1F">
              <w:t>Full</w:t>
            </w:r>
            <w:proofErr w:type="spellEnd"/>
            <w:r w:rsidRPr="00380E1F">
              <w:t xml:space="preserve"> </w:t>
            </w:r>
            <w:proofErr w:type="spellStart"/>
            <w:r w:rsidRPr="00380E1F">
              <w:t>Height</w:t>
            </w:r>
            <w:proofErr w:type="spellEnd"/>
          </w:p>
        </w:tc>
      </w:tr>
    </w:tbl>
    <w:p w14:paraId="61F89D53" w14:textId="77777777" w:rsidR="004D2580" w:rsidRDefault="004D2580" w:rsidP="004D2580">
      <w:pPr>
        <w:pStyle w:val="Brezrazmikov1"/>
      </w:pPr>
      <w:bookmarkStart w:id="89" w:name="_Toc191296031"/>
    </w:p>
    <w:p w14:paraId="1E919DC4" w14:textId="577C98A4" w:rsidR="00380E1F" w:rsidRPr="004D2580" w:rsidRDefault="00380E1F" w:rsidP="00216A17">
      <w:pPr>
        <w:pStyle w:val="Naslov1"/>
        <w:numPr>
          <w:ilvl w:val="2"/>
          <w:numId w:val="40"/>
        </w:numPr>
        <w:ind w:left="567" w:hanging="567"/>
        <w:rPr>
          <w:i w:val="0"/>
          <w:iCs w:val="0"/>
          <w:sz w:val="20"/>
          <w:szCs w:val="20"/>
        </w:rPr>
      </w:pPr>
      <w:proofErr w:type="spellStart"/>
      <w:r w:rsidRPr="004D2580">
        <w:rPr>
          <w:i w:val="0"/>
          <w:iCs w:val="0"/>
          <w:sz w:val="20"/>
          <w:szCs w:val="20"/>
        </w:rPr>
        <w:t>Deduplikacijska</w:t>
      </w:r>
      <w:proofErr w:type="spellEnd"/>
      <w:r w:rsidRPr="004D2580">
        <w:rPr>
          <w:i w:val="0"/>
          <w:iCs w:val="0"/>
          <w:sz w:val="20"/>
          <w:szCs w:val="20"/>
        </w:rPr>
        <w:t xml:space="preserve"> naprava za </w:t>
      </w:r>
      <w:bookmarkEnd w:id="88"/>
      <w:r w:rsidRPr="004D2580">
        <w:rPr>
          <w:i w:val="0"/>
          <w:iCs w:val="0"/>
          <w:sz w:val="20"/>
          <w:szCs w:val="20"/>
        </w:rPr>
        <w:t>sekundarni DC</w:t>
      </w:r>
      <w:bookmarkEnd w:id="89"/>
    </w:p>
    <w:tbl>
      <w:tblPr>
        <w:tblStyle w:val="Tabelasvetlamrea1poudarek5"/>
        <w:tblW w:w="9493" w:type="dxa"/>
        <w:tblLook w:val="0620" w:firstRow="1" w:lastRow="0" w:firstColumn="0" w:lastColumn="0" w:noHBand="1" w:noVBand="1"/>
      </w:tblPr>
      <w:tblGrid>
        <w:gridCol w:w="3114"/>
        <w:gridCol w:w="6379"/>
      </w:tblGrid>
      <w:tr w:rsidR="00380E1F" w:rsidRPr="00380E1F" w14:paraId="752EB07E"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535E2545" w14:textId="77777777" w:rsidR="00380E1F" w:rsidRPr="00380E1F" w:rsidRDefault="00380E1F" w:rsidP="00A33247">
            <w:pPr>
              <w:spacing w:before="100" w:beforeAutospacing="1" w:after="100" w:afterAutospacing="1"/>
              <w:rPr>
                <w:color w:val="00B050"/>
              </w:rPr>
            </w:pPr>
            <w:r w:rsidRPr="00380E1F">
              <w:t>Segment</w:t>
            </w:r>
          </w:p>
        </w:tc>
        <w:tc>
          <w:tcPr>
            <w:tcW w:w="6379" w:type="dxa"/>
            <w:shd w:val="clear" w:color="auto" w:fill="DEEAF6" w:themeFill="accent5" w:themeFillTint="33"/>
            <w:vAlign w:val="center"/>
          </w:tcPr>
          <w:p w14:paraId="5DC8A354" w14:textId="77777777" w:rsidR="00380E1F" w:rsidRPr="00380E1F" w:rsidRDefault="00380E1F" w:rsidP="00A33247">
            <w:pPr>
              <w:spacing w:before="100" w:beforeAutospacing="1" w:after="100" w:afterAutospacing="1"/>
            </w:pPr>
            <w:r w:rsidRPr="00380E1F">
              <w:t>Zahteva naročnika</w:t>
            </w:r>
          </w:p>
        </w:tc>
      </w:tr>
      <w:tr w:rsidR="00380E1F" w:rsidRPr="00380E1F" w14:paraId="5934D11D" w14:textId="77777777" w:rsidTr="00A33247">
        <w:tc>
          <w:tcPr>
            <w:tcW w:w="3114" w:type="dxa"/>
            <w:vAlign w:val="center"/>
          </w:tcPr>
          <w:p w14:paraId="1B35CFF5" w14:textId="77777777" w:rsidR="00380E1F" w:rsidRPr="00380E1F" w:rsidRDefault="00380E1F" w:rsidP="00A33247">
            <w:pPr>
              <w:spacing w:before="100" w:beforeAutospacing="1" w:after="100" w:afterAutospacing="1"/>
              <w:rPr>
                <w:b/>
                <w:bCs/>
              </w:rPr>
            </w:pPr>
            <w:r w:rsidRPr="00380E1F">
              <w:rPr>
                <w:b/>
                <w:bCs/>
              </w:rPr>
              <w:t>Proizvajalec in naziv</w:t>
            </w:r>
          </w:p>
        </w:tc>
        <w:tc>
          <w:tcPr>
            <w:tcW w:w="6379" w:type="dxa"/>
            <w:vAlign w:val="center"/>
          </w:tcPr>
          <w:p w14:paraId="7A7798FB" w14:textId="77777777" w:rsidR="00380E1F" w:rsidRPr="00380E1F" w:rsidRDefault="00380E1F" w:rsidP="00A33247">
            <w:pPr>
              <w:spacing w:before="100" w:beforeAutospacing="1" w:after="100" w:afterAutospacing="1"/>
            </w:pPr>
            <w:r w:rsidRPr="00380E1F">
              <w:t xml:space="preserve">Dell </w:t>
            </w:r>
            <w:proofErr w:type="spellStart"/>
            <w:r w:rsidRPr="00380E1F">
              <w:t>PowerProtect</w:t>
            </w:r>
            <w:proofErr w:type="spellEnd"/>
            <w:r w:rsidRPr="00380E1F">
              <w:t xml:space="preserve"> DD6900</w:t>
            </w:r>
          </w:p>
        </w:tc>
      </w:tr>
      <w:tr w:rsidR="00380E1F" w:rsidRPr="00380E1F" w14:paraId="0012B6C3" w14:textId="77777777" w:rsidTr="00A33247">
        <w:tc>
          <w:tcPr>
            <w:tcW w:w="3114" w:type="dxa"/>
            <w:vAlign w:val="center"/>
          </w:tcPr>
          <w:p w14:paraId="5A473028" w14:textId="77777777" w:rsidR="00380E1F" w:rsidRPr="00380E1F" w:rsidRDefault="00380E1F" w:rsidP="00A33247">
            <w:pPr>
              <w:spacing w:before="100" w:beforeAutospacing="1" w:after="100" w:afterAutospacing="1"/>
              <w:rPr>
                <w:b/>
                <w:bCs/>
              </w:rPr>
            </w:pPr>
            <w:r w:rsidRPr="00380E1F">
              <w:rPr>
                <w:b/>
                <w:bCs/>
              </w:rPr>
              <w:t>Vrsta ohišja</w:t>
            </w:r>
          </w:p>
        </w:tc>
        <w:tc>
          <w:tcPr>
            <w:tcW w:w="6379" w:type="dxa"/>
            <w:vAlign w:val="center"/>
          </w:tcPr>
          <w:p w14:paraId="780F5A93" w14:textId="77777777" w:rsidR="00380E1F" w:rsidRPr="00380E1F" w:rsidRDefault="00380E1F" w:rsidP="00A33247">
            <w:pPr>
              <w:spacing w:before="100" w:beforeAutospacing="1" w:after="100" w:afterAutospacing="1"/>
            </w:pPr>
            <w:r w:rsidRPr="00380E1F">
              <w:t>Za vgradnjo v 19˝ strežniško omaro (rack izvedba)</w:t>
            </w:r>
          </w:p>
        </w:tc>
      </w:tr>
      <w:tr w:rsidR="00380E1F" w:rsidRPr="00380E1F" w14:paraId="273F8374" w14:textId="77777777" w:rsidTr="00A33247">
        <w:tc>
          <w:tcPr>
            <w:tcW w:w="3114" w:type="dxa"/>
            <w:vAlign w:val="center"/>
          </w:tcPr>
          <w:p w14:paraId="68FA05F8" w14:textId="77777777" w:rsidR="00380E1F" w:rsidRPr="00380E1F" w:rsidRDefault="00380E1F" w:rsidP="00A33247">
            <w:pPr>
              <w:spacing w:before="100" w:beforeAutospacing="1" w:after="100" w:afterAutospacing="1"/>
              <w:rPr>
                <w:b/>
                <w:bCs/>
              </w:rPr>
            </w:pPr>
            <w:r w:rsidRPr="00380E1F">
              <w:rPr>
                <w:b/>
                <w:bCs/>
              </w:rPr>
              <w:t>Pomnilnik</w:t>
            </w:r>
          </w:p>
        </w:tc>
        <w:tc>
          <w:tcPr>
            <w:tcW w:w="6379" w:type="dxa"/>
            <w:vAlign w:val="center"/>
          </w:tcPr>
          <w:p w14:paraId="5AC3DE99" w14:textId="77777777" w:rsidR="00380E1F" w:rsidRPr="00380E1F" w:rsidRDefault="00380E1F" w:rsidP="00A33247">
            <w:pPr>
              <w:spacing w:before="100" w:beforeAutospacing="1" w:after="100" w:afterAutospacing="1"/>
            </w:pPr>
            <w:r w:rsidRPr="00380E1F">
              <w:t>288 GB</w:t>
            </w:r>
          </w:p>
        </w:tc>
      </w:tr>
      <w:tr w:rsidR="00380E1F" w:rsidRPr="00380E1F" w14:paraId="318EDA53" w14:textId="77777777" w:rsidTr="00A33247">
        <w:tc>
          <w:tcPr>
            <w:tcW w:w="3114" w:type="dxa"/>
            <w:vAlign w:val="center"/>
          </w:tcPr>
          <w:p w14:paraId="4AA2B3E2" w14:textId="77777777" w:rsidR="00380E1F" w:rsidRPr="00380E1F" w:rsidRDefault="00380E1F" w:rsidP="00A33247">
            <w:pPr>
              <w:spacing w:before="100" w:beforeAutospacing="1" w:after="100" w:afterAutospacing="1"/>
              <w:rPr>
                <w:b/>
                <w:bCs/>
              </w:rPr>
            </w:pPr>
            <w:r w:rsidRPr="00380E1F">
              <w:rPr>
                <w:b/>
                <w:bCs/>
              </w:rPr>
              <w:t xml:space="preserve">Razširitev pomnilnika s </w:t>
            </w:r>
            <w:proofErr w:type="spellStart"/>
            <w:r w:rsidRPr="00380E1F">
              <w:rPr>
                <w:b/>
                <w:bCs/>
              </w:rPr>
              <w:t>Flash</w:t>
            </w:r>
            <w:proofErr w:type="spellEnd"/>
            <w:r w:rsidRPr="00380E1F">
              <w:rPr>
                <w:b/>
                <w:bCs/>
              </w:rPr>
              <w:t xml:space="preserve"> mediji</w:t>
            </w:r>
          </w:p>
        </w:tc>
        <w:tc>
          <w:tcPr>
            <w:tcW w:w="6379" w:type="dxa"/>
            <w:vAlign w:val="center"/>
          </w:tcPr>
          <w:p w14:paraId="5EDBCE86" w14:textId="77777777" w:rsidR="00380E1F" w:rsidRPr="00380E1F" w:rsidRDefault="00380E1F" w:rsidP="00A33247">
            <w:pPr>
              <w:spacing w:before="100" w:beforeAutospacing="1" w:after="100" w:afterAutospacing="1"/>
            </w:pPr>
            <w:r w:rsidRPr="00380E1F">
              <w:t>2× 1,92 TB SSD</w:t>
            </w:r>
          </w:p>
        </w:tc>
      </w:tr>
      <w:tr w:rsidR="00380E1F" w:rsidRPr="00380E1F" w14:paraId="4CDD2534" w14:textId="77777777" w:rsidTr="00A33247">
        <w:tc>
          <w:tcPr>
            <w:tcW w:w="3114" w:type="dxa"/>
            <w:vAlign w:val="center"/>
          </w:tcPr>
          <w:p w14:paraId="505A6E5B" w14:textId="77777777" w:rsidR="00380E1F" w:rsidRPr="00380E1F" w:rsidRDefault="00380E1F" w:rsidP="00A33247">
            <w:pPr>
              <w:spacing w:before="100" w:beforeAutospacing="1" w:after="100" w:afterAutospacing="1"/>
              <w:rPr>
                <w:b/>
                <w:bCs/>
              </w:rPr>
            </w:pPr>
            <w:r w:rsidRPr="00380E1F">
              <w:rPr>
                <w:b/>
                <w:bCs/>
              </w:rPr>
              <w:t>Procesor</w:t>
            </w:r>
          </w:p>
        </w:tc>
        <w:tc>
          <w:tcPr>
            <w:tcW w:w="6379" w:type="dxa"/>
            <w:vAlign w:val="center"/>
          </w:tcPr>
          <w:p w14:paraId="3848687C" w14:textId="77777777" w:rsidR="00380E1F" w:rsidRPr="00380E1F" w:rsidRDefault="00380E1F" w:rsidP="00A33247">
            <w:pPr>
              <w:spacing w:before="100" w:beforeAutospacing="1" w:after="100" w:afterAutospacing="1"/>
            </w:pPr>
            <w:r w:rsidRPr="00380E1F">
              <w:t>Podvojen, vsak z 8 jedri</w:t>
            </w:r>
          </w:p>
        </w:tc>
      </w:tr>
      <w:tr w:rsidR="00380E1F" w:rsidRPr="00380E1F" w14:paraId="001FB62F" w14:textId="77777777" w:rsidTr="00A33247">
        <w:tc>
          <w:tcPr>
            <w:tcW w:w="3114" w:type="dxa"/>
            <w:vAlign w:val="center"/>
          </w:tcPr>
          <w:p w14:paraId="5AE912A8" w14:textId="77777777" w:rsidR="00380E1F" w:rsidRPr="00380E1F" w:rsidRDefault="00380E1F" w:rsidP="00A33247">
            <w:pPr>
              <w:spacing w:before="100" w:beforeAutospacing="1" w:after="100" w:afterAutospacing="1"/>
              <w:rPr>
                <w:b/>
                <w:bCs/>
              </w:rPr>
            </w:pPr>
            <w:r w:rsidRPr="00380E1F">
              <w:rPr>
                <w:b/>
                <w:bCs/>
              </w:rPr>
              <w:t>Ponujena kapaciteta</w:t>
            </w:r>
          </w:p>
        </w:tc>
        <w:tc>
          <w:tcPr>
            <w:tcW w:w="6379" w:type="dxa"/>
            <w:vAlign w:val="center"/>
          </w:tcPr>
          <w:p w14:paraId="3A7D9DE9" w14:textId="77777777" w:rsidR="00380E1F" w:rsidRPr="00380E1F" w:rsidRDefault="00380E1F" w:rsidP="00A33247">
            <w:pPr>
              <w:spacing w:before="100" w:beforeAutospacing="1" w:after="100" w:afterAutospacing="1"/>
            </w:pPr>
            <w:r w:rsidRPr="00380E1F">
              <w:t xml:space="preserve">87 </w:t>
            </w:r>
            <w:proofErr w:type="spellStart"/>
            <w:r w:rsidRPr="00380E1F">
              <w:t>TiB</w:t>
            </w:r>
            <w:proofErr w:type="spellEnd"/>
            <w:r w:rsidRPr="00380E1F">
              <w:t xml:space="preserve"> uporabne kapacitete brez upoštevanja </w:t>
            </w:r>
            <w:proofErr w:type="spellStart"/>
            <w:r w:rsidRPr="00380E1F">
              <w:t>deduplikacije</w:t>
            </w:r>
            <w:proofErr w:type="spellEnd"/>
            <w:r w:rsidRPr="00380E1F">
              <w:t xml:space="preserve"> in/ali kompresije, z zaščito proti izpadu v načinu RAID 6 (dvojna pariteta)</w:t>
            </w:r>
          </w:p>
        </w:tc>
      </w:tr>
      <w:tr w:rsidR="00380E1F" w:rsidRPr="00380E1F" w14:paraId="5AD3BE59" w14:textId="77777777" w:rsidTr="00A33247">
        <w:tc>
          <w:tcPr>
            <w:tcW w:w="3114" w:type="dxa"/>
            <w:vAlign w:val="center"/>
          </w:tcPr>
          <w:p w14:paraId="5B9CE7F0" w14:textId="77777777" w:rsidR="00380E1F" w:rsidRPr="00380E1F" w:rsidRDefault="00380E1F" w:rsidP="00A33247">
            <w:pPr>
              <w:spacing w:before="100" w:beforeAutospacing="1" w:after="100" w:afterAutospacing="1"/>
              <w:rPr>
                <w:b/>
                <w:bCs/>
              </w:rPr>
            </w:pPr>
            <w:r w:rsidRPr="00380E1F">
              <w:rPr>
                <w:b/>
                <w:bCs/>
              </w:rPr>
              <w:t>Možnost razširitve kapacitete</w:t>
            </w:r>
          </w:p>
        </w:tc>
        <w:tc>
          <w:tcPr>
            <w:tcW w:w="6379" w:type="dxa"/>
            <w:vAlign w:val="center"/>
          </w:tcPr>
          <w:p w14:paraId="2D7ACB3D" w14:textId="77777777" w:rsidR="00380E1F" w:rsidRPr="00380E1F" w:rsidRDefault="00380E1F" w:rsidP="00A33247">
            <w:pPr>
              <w:spacing w:before="100" w:beforeAutospacing="1" w:after="100" w:afterAutospacing="1"/>
            </w:pPr>
            <w:r w:rsidRPr="00380E1F">
              <w:t xml:space="preserve">260 </w:t>
            </w:r>
            <w:proofErr w:type="spellStart"/>
            <w:r w:rsidRPr="00380E1F">
              <w:t>TiB</w:t>
            </w:r>
            <w:proofErr w:type="spellEnd"/>
            <w:r w:rsidRPr="00380E1F">
              <w:t xml:space="preserve"> uporabne kapacitete brez upoštevanja </w:t>
            </w:r>
            <w:proofErr w:type="spellStart"/>
            <w:r w:rsidRPr="00380E1F">
              <w:t>deduplikacije</w:t>
            </w:r>
            <w:proofErr w:type="spellEnd"/>
            <w:r w:rsidRPr="00380E1F">
              <w:t xml:space="preserve"> in/ali kompresije, z zaščito proti izpadu v načinu RAID 6 (dvojna pariteta)</w:t>
            </w:r>
          </w:p>
        </w:tc>
      </w:tr>
      <w:tr w:rsidR="00380E1F" w:rsidRPr="00380E1F" w14:paraId="7F5EA251" w14:textId="77777777" w:rsidTr="00A33247">
        <w:tc>
          <w:tcPr>
            <w:tcW w:w="3114" w:type="dxa"/>
            <w:vAlign w:val="center"/>
          </w:tcPr>
          <w:p w14:paraId="083A3859" w14:textId="77777777" w:rsidR="00380E1F" w:rsidRPr="00380E1F" w:rsidRDefault="00380E1F" w:rsidP="00A33247">
            <w:pPr>
              <w:spacing w:before="100" w:beforeAutospacing="1" w:after="100" w:afterAutospacing="1"/>
              <w:rPr>
                <w:b/>
                <w:bCs/>
              </w:rPr>
            </w:pPr>
            <w:r w:rsidRPr="00380E1F">
              <w:rPr>
                <w:b/>
                <w:bCs/>
              </w:rPr>
              <w:t>Povezljivost</w:t>
            </w:r>
          </w:p>
        </w:tc>
        <w:tc>
          <w:tcPr>
            <w:tcW w:w="6379" w:type="dxa"/>
            <w:vAlign w:val="center"/>
          </w:tcPr>
          <w:p w14:paraId="3C9063E8" w14:textId="77777777" w:rsidR="00380E1F" w:rsidRPr="00380E1F" w:rsidRDefault="00380E1F" w:rsidP="00A33247">
            <w:pPr>
              <w:spacing w:before="100" w:beforeAutospacing="1" w:after="100" w:afterAutospacing="1"/>
            </w:pPr>
            <w:r w:rsidRPr="00380E1F">
              <w:t xml:space="preserve">1× 1 </w:t>
            </w:r>
            <w:proofErr w:type="spellStart"/>
            <w:r w:rsidRPr="00380E1F">
              <w:t>Gb</w:t>
            </w:r>
            <w:proofErr w:type="spellEnd"/>
            <w:r w:rsidRPr="00380E1F">
              <w:t xml:space="preserve"> RJ-45 (upravljanje)</w:t>
            </w:r>
          </w:p>
          <w:p w14:paraId="0A559041" w14:textId="77777777" w:rsidR="00380E1F" w:rsidRPr="00380E1F" w:rsidRDefault="00380E1F" w:rsidP="00A33247">
            <w:pPr>
              <w:spacing w:before="100" w:beforeAutospacing="1" w:after="100" w:afterAutospacing="1"/>
            </w:pPr>
            <w:r w:rsidRPr="00380E1F">
              <w:t xml:space="preserve">4× 10 </w:t>
            </w:r>
            <w:proofErr w:type="spellStart"/>
            <w:r w:rsidRPr="00380E1F">
              <w:t>Gb</w:t>
            </w:r>
            <w:proofErr w:type="spellEnd"/>
            <w:r w:rsidRPr="00380E1F">
              <w:t xml:space="preserve"> porti RJ-45</w:t>
            </w:r>
          </w:p>
          <w:p w14:paraId="0F8BC058" w14:textId="77777777" w:rsidR="00380E1F" w:rsidRPr="00380E1F" w:rsidRDefault="00380E1F" w:rsidP="00A33247">
            <w:pPr>
              <w:spacing w:before="100" w:beforeAutospacing="1" w:after="100" w:afterAutospacing="1"/>
            </w:pPr>
            <w:r w:rsidRPr="00380E1F">
              <w:t xml:space="preserve">4× 10/25 </w:t>
            </w:r>
            <w:proofErr w:type="spellStart"/>
            <w:r w:rsidRPr="00380E1F">
              <w:t>Gb</w:t>
            </w:r>
            <w:proofErr w:type="spellEnd"/>
            <w:r w:rsidRPr="00380E1F">
              <w:t xml:space="preserve"> porti SFP+ z vključenimi 25 </w:t>
            </w:r>
            <w:proofErr w:type="spellStart"/>
            <w:r w:rsidRPr="00380E1F">
              <w:t>Gb</w:t>
            </w:r>
            <w:proofErr w:type="spellEnd"/>
            <w:r w:rsidRPr="00380E1F">
              <w:t xml:space="preserve"> SFP SR moduli</w:t>
            </w:r>
          </w:p>
        </w:tc>
      </w:tr>
      <w:tr w:rsidR="00380E1F" w:rsidRPr="00380E1F" w14:paraId="2037A9BC" w14:textId="77777777" w:rsidTr="00A33247">
        <w:tc>
          <w:tcPr>
            <w:tcW w:w="3114" w:type="dxa"/>
            <w:vAlign w:val="center"/>
          </w:tcPr>
          <w:p w14:paraId="6C860006" w14:textId="77777777" w:rsidR="00380E1F" w:rsidRPr="00380E1F" w:rsidRDefault="00380E1F" w:rsidP="00A33247">
            <w:pPr>
              <w:spacing w:before="100" w:beforeAutospacing="1" w:after="100" w:afterAutospacing="1"/>
              <w:rPr>
                <w:b/>
                <w:bCs/>
              </w:rPr>
            </w:pPr>
            <w:r w:rsidRPr="00380E1F">
              <w:rPr>
                <w:b/>
                <w:bCs/>
              </w:rPr>
              <w:t>Podpora protokolom</w:t>
            </w:r>
          </w:p>
        </w:tc>
        <w:tc>
          <w:tcPr>
            <w:tcW w:w="6379" w:type="dxa"/>
            <w:vAlign w:val="center"/>
          </w:tcPr>
          <w:p w14:paraId="6BBBD718" w14:textId="77777777" w:rsidR="00380E1F" w:rsidRPr="00380E1F" w:rsidRDefault="00380E1F" w:rsidP="00A33247">
            <w:pPr>
              <w:spacing w:before="100" w:beforeAutospacing="1" w:after="100" w:afterAutospacing="1"/>
            </w:pPr>
            <w:proofErr w:type="spellStart"/>
            <w:r w:rsidRPr="00380E1F">
              <w:t>Boost</w:t>
            </w:r>
            <w:proofErr w:type="spellEnd"/>
            <w:r w:rsidRPr="00380E1F">
              <w:t xml:space="preserve">, NFS, CIFS, </w:t>
            </w:r>
            <w:proofErr w:type="spellStart"/>
            <w:r w:rsidRPr="00380E1F">
              <w:t>Fibre</w:t>
            </w:r>
            <w:proofErr w:type="spellEnd"/>
            <w:r w:rsidRPr="00380E1F">
              <w:t xml:space="preserve"> </w:t>
            </w:r>
            <w:proofErr w:type="spellStart"/>
            <w:r w:rsidRPr="00380E1F">
              <w:t>Channel</w:t>
            </w:r>
            <w:proofErr w:type="spellEnd"/>
            <w:r w:rsidRPr="00380E1F">
              <w:t>, VTL</w:t>
            </w:r>
          </w:p>
        </w:tc>
      </w:tr>
      <w:tr w:rsidR="00380E1F" w:rsidRPr="00380E1F" w14:paraId="0BC8A662" w14:textId="77777777" w:rsidTr="00A33247">
        <w:tc>
          <w:tcPr>
            <w:tcW w:w="3114" w:type="dxa"/>
            <w:vAlign w:val="center"/>
          </w:tcPr>
          <w:p w14:paraId="12774813" w14:textId="77777777" w:rsidR="00380E1F" w:rsidRPr="00380E1F" w:rsidRDefault="00380E1F" w:rsidP="00A33247">
            <w:pPr>
              <w:spacing w:before="100" w:beforeAutospacing="1" w:after="100" w:afterAutospacing="1"/>
              <w:rPr>
                <w:b/>
                <w:bCs/>
              </w:rPr>
            </w:pPr>
            <w:r w:rsidRPr="00380E1F">
              <w:rPr>
                <w:b/>
                <w:bCs/>
              </w:rPr>
              <w:t>Vključena programska oprema</w:t>
            </w:r>
          </w:p>
        </w:tc>
        <w:tc>
          <w:tcPr>
            <w:tcW w:w="6379" w:type="dxa"/>
            <w:vAlign w:val="center"/>
          </w:tcPr>
          <w:p w14:paraId="0514ABEA" w14:textId="77777777" w:rsidR="00380E1F" w:rsidRPr="00380E1F" w:rsidRDefault="00380E1F" w:rsidP="00216A17">
            <w:pPr>
              <w:pStyle w:val="Odstavekseznama"/>
              <w:numPr>
                <w:ilvl w:val="0"/>
                <w:numId w:val="46"/>
              </w:numPr>
              <w:tabs>
                <w:tab w:val="left" w:pos="1140"/>
              </w:tabs>
              <w:spacing w:before="100" w:beforeAutospacing="1" w:after="100" w:afterAutospacing="1" w:line="288" w:lineRule="auto"/>
              <w:contextualSpacing/>
              <w:rPr>
                <w:rFonts w:ascii="Arial" w:hAnsi="Arial" w:cs="Arial"/>
              </w:rPr>
            </w:pPr>
            <w:r w:rsidRPr="00380E1F">
              <w:rPr>
                <w:rFonts w:ascii="Arial" w:hAnsi="Arial" w:cs="Arial"/>
              </w:rPr>
              <w:t>Upravljanje in nadzor sistema</w:t>
            </w:r>
          </w:p>
          <w:p w14:paraId="0513ED87" w14:textId="77777777" w:rsidR="00380E1F" w:rsidRPr="00380E1F" w:rsidRDefault="00380E1F" w:rsidP="00216A17">
            <w:pPr>
              <w:pStyle w:val="Odstavekseznama"/>
              <w:numPr>
                <w:ilvl w:val="0"/>
                <w:numId w:val="46"/>
              </w:numPr>
              <w:tabs>
                <w:tab w:val="left" w:pos="1140"/>
              </w:tabs>
              <w:spacing w:before="100" w:beforeAutospacing="1" w:after="100" w:afterAutospacing="1" w:line="288" w:lineRule="auto"/>
              <w:contextualSpacing/>
              <w:rPr>
                <w:rFonts w:ascii="Arial" w:hAnsi="Arial" w:cs="Arial"/>
              </w:rPr>
            </w:pPr>
            <w:proofErr w:type="spellStart"/>
            <w:r w:rsidRPr="00380E1F">
              <w:rPr>
                <w:rFonts w:ascii="Arial" w:hAnsi="Arial" w:cs="Arial"/>
              </w:rPr>
              <w:t>Deduplikacija</w:t>
            </w:r>
            <w:proofErr w:type="spellEnd"/>
            <w:r w:rsidRPr="00380E1F">
              <w:rPr>
                <w:rFonts w:ascii="Arial" w:hAnsi="Arial" w:cs="Arial"/>
              </w:rPr>
              <w:t xml:space="preserve"> podatkov na izvoru (programska oprema za varnostno kopiranje je </w:t>
            </w:r>
            <w:proofErr w:type="spellStart"/>
            <w:r w:rsidRPr="00380E1F">
              <w:rPr>
                <w:rFonts w:ascii="Arial" w:hAnsi="Arial" w:cs="Arial"/>
              </w:rPr>
              <w:t>Veeam</w:t>
            </w:r>
            <w:proofErr w:type="spellEnd"/>
            <w:r w:rsidRPr="00380E1F">
              <w:rPr>
                <w:rFonts w:ascii="Arial" w:hAnsi="Arial" w:cs="Arial"/>
              </w:rPr>
              <w:t>)</w:t>
            </w:r>
          </w:p>
          <w:p w14:paraId="688C0C63" w14:textId="77777777" w:rsidR="00380E1F" w:rsidRPr="00380E1F" w:rsidRDefault="00380E1F" w:rsidP="00216A17">
            <w:pPr>
              <w:pStyle w:val="Odstavekseznama"/>
              <w:numPr>
                <w:ilvl w:val="0"/>
                <w:numId w:val="46"/>
              </w:numPr>
              <w:tabs>
                <w:tab w:val="left" w:pos="1140"/>
              </w:tabs>
              <w:spacing w:before="100" w:beforeAutospacing="1" w:after="100" w:afterAutospacing="1" w:line="288" w:lineRule="auto"/>
              <w:contextualSpacing/>
              <w:rPr>
                <w:rFonts w:ascii="Arial" w:hAnsi="Arial" w:cs="Arial"/>
              </w:rPr>
            </w:pPr>
            <w:r w:rsidRPr="00380E1F">
              <w:rPr>
                <w:rFonts w:ascii="Arial" w:hAnsi="Arial" w:cs="Arial"/>
              </w:rPr>
              <w:lastRenderedPageBreak/>
              <w:t xml:space="preserve">Replikacija na obstoječ sistem Dell DD6900 brez uporabe dodatne strojne in/ali »3rd </w:t>
            </w:r>
            <w:proofErr w:type="spellStart"/>
            <w:r w:rsidRPr="00380E1F">
              <w:rPr>
                <w:rFonts w:ascii="Arial" w:hAnsi="Arial" w:cs="Arial"/>
              </w:rPr>
              <w:t>party</w:t>
            </w:r>
            <w:proofErr w:type="spellEnd"/>
            <w:r w:rsidRPr="00380E1F">
              <w:rPr>
                <w:rFonts w:ascii="Arial" w:hAnsi="Arial" w:cs="Arial"/>
              </w:rPr>
              <w:t>« programske opreme</w:t>
            </w:r>
          </w:p>
          <w:p w14:paraId="5FC42295" w14:textId="77777777" w:rsidR="00380E1F" w:rsidRPr="00380E1F" w:rsidRDefault="00380E1F" w:rsidP="00216A17">
            <w:pPr>
              <w:pStyle w:val="Odstavekseznama"/>
              <w:numPr>
                <w:ilvl w:val="0"/>
                <w:numId w:val="46"/>
              </w:numPr>
              <w:tabs>
                <w:tab w:val="left" w:pos="1140"/>
              </w:tabs>
              <w:spacing w:before="100" w:beforeAutospacing="1" w:after="100" w:afterAutospacing="1" w:line="288" w:lineRule="auto"/>
              <w:contextualSpacing/>
              <w:rPr>
                <w:rFonts w:ascii="Arial" w:hAnsi="Arial" w:cs="Arial"/>
              </w:rPr>
            </w:pPr>
            <w:r w:rsidRPr="00380E1F">
              <w:rPr>
                <w:rFonts w:ascii="Arial" w:hAnsi="Arial" w:cs="Arial"/>
              </w:rPr>
              <w:t>Emulacija trakov VTL</w:t>
            </w:r>
          </w:p>
          <w:p w14:paraId="026F8832" w14:textId="77777777" w:rsidR="00380E1F" w:rsidRPr="00380E1F" w:rsidRDefault="00380E1F" w:rsidP="00216A17">
            <w:pPr>
              <w:pStyle w:val="Odstavekseznama"/>
              <w:numPr>
                <w:ilvl w:val="0"/>
                <w:numId w:val="46"/>
              </w:numPr>
              <w:tabs>
                <w:tab w:val="left" w:pos="1140"/>
              </w:tabs>
              <w:spacing w:before="100" w:beforeAutospacing="1" w:after="100" w:afterAutospacing="1" w:line="288" w:lineRule="auto"/>
              <w:contextualSpacing/>
              <w:rPr>
                <w:rFonts w:ascii="Arial" w:hAnsi="Arial" w:cs="Arial"/>
              </w:rPr>
            </w:pPr>
            <w:proofErr w:type="spellStart"/>
            <w:r w:rsidRPr="00380E1F">
              <w:rPr>
                <w:rFonts w:ascii="Arial" w:hAnsi="Arial" w:cs="Arial"/>
              </w:rPr>
              <w:t>Enkripcija</w:t>
            </w:r>
            <w:proofErr w:type="spellEnd"/>
            <w:r w:rsidRPr="00380E1F">
              <w:rPr>
                <w:rFonts w:ascii="Arial" w:hAnsi="Arial" w:cs="Arial"/>
              </w:rPr>
              <w:t xml:space="preserve"> podatkov</w:t>
            </w:r>
          </w:p>
        </w:tc>
      </w:tr>
      <w:tr w:rsidR="00380E1F" w:rsidRPr="00380E1F" w14:paraId="72E24975" w14:textId="77777777" w:rsidTr="00A33247">
        <w:tc>
          <w:tcPr>
            <w:tcW w:w="3114" w:type="dxa"/>
            <w:vAlign w:val="center"/>
          </w:tcPr>
          <w:p w14:paraId="2BA3A445" w14:textId="77777777" w:rsidR="00380E1F" w:rsidRPr="00380E1F" w:rsidRDefault="00380E1F" w:rsidP="00A33247">
            <w:pPr>
              <w:spacing w:before="100" w:beforeAutospacing="1" w:after="100" w:afterAutospacing="1"/>
              <w:rPr>
                <w:b/>
                <w:bCs/>
              </w:rPr>
            </w:pPr>
            <w:r w:rsidRPr="00380E1F">
              <w:rPr>
                <w:b/>
                <w:bCs/>
              </w:rPr>
              <w:lastRenderedPageBreak/>
              <w:t>Dodatno</w:t>
            </w:r>
          </w:p>
        </w:tc>
        <w:tc>
          <w:tcPr>
            <w:tcW w:w="6379" w:type="dxa"/>
            <w:vAlign w:val="center"/>
          </w:tcPr>
          <w:p w14:paraId="3FE1AB0C" w14:textId="77777777" w:rsidR="00380E1F" w:rsidRPr="00380E1F" w:rsidRDefault="00380E1F" w:rsidP="00A33247">
            <w:pPr>
              <w:spacing w:before="100" w:beforeAutospacing="1" w:after="100" w:afterAutospacing="1"/>
            </w:pPr>
            <w:r w:rsidRPr="00380E1F">
              <w:t>UTP CAT6 kabli</w:t>
            </w:r>
          </w:p>
          <w:p w14:paraId="4F6BBA98" w14:textId="77777777" w:rsidR="00380E1F" w:rsidRPr="00380E1F" w:rsidRDefault="00380E1F" w:rsidP="00A33247">
            <w:pPr>
              <w:spacing w:before="100" w:beforeAutospacing="1" w:after="100" w:afterAutospacing="1"/>
            </w:pPr>
            <w:r w:rsidRPr="00380E1F">
              <w:t>FC LC-LC OM4 kabli</w:t>
            </w:r>
          </w:p>
        </w:tc>
      </w:tr>
      <w:tr w:rsidR="00380E1F" w:rsidRPr="00380E1F" w14:paraId="6FFD7F77" w14:textId="77777777" w:rsidTr="00A33247">
        <w:tc>
          <w:tcPr>
            <w:tcW w:w="3114" w:type="dxa"/>
            <w:vAlign w:val="center"/>
          </w:tcPr>
          <w:p w14:paraId="6E291173" w14:textId="77777777" w:rsidR="00380E1F" w:rsidRPr="00380E1F" w:rsidRDefault="00380E1F" w:rsidP="00A33247">
            <w:pPr>
              <w:spacing w:before="100" w:beforeAutospacing="1" w:after="100" w:afterAutospacing="1"/>
              <w:rPr>
                <w:b/>
                <w:bCs/>
              </w:rPr>
            </w:pPr>
            <w:r w:rsidRPr="00380E1F">
              <w:rPr>
                <w:b/>
                <w:bCs/>
                <w:color w:val="000000"/>
              </w:rPr>
              <w:t>Garancija in režim vzdrževanja</w:t>
            </w:r>
          </w:p>
        </w:tc>
        <w:tc>
          <w:tcPr>
            <w:tcW w:w="6379" w:type="dxa"/>
            <w:vAlign w:val="center"/>
          </w:tcPr>
          <w:p w14:paraId="388F6409" w14:textId="77777777" w:rsidR="00380E1F" w:rsidRPr="00380E1F" w:rsidRDefault="00380E1F" w:rsidP="00A33247">
            <w:pPr>
              <w:spacing w:before="100" w:beforeAutospacing="1" w:after="100" w:afterAutospacing="1"/>
            </w:pPr>
            <w:r w:rsidRPr="00380E1F">
              <w:t>36 mesecev pri stranki, 4 urni odzivni čas, 13 ur na dan, delovni dnevi</w:t>
            </w:r>
          </w:p>
        </w:tc>
      </w:tr>
    </w:tbl>
    <w:p w14:paraId="2E07E8D1" w14:textId="77777777" w:rsidR="00E77F36" w:rsidRDefault="00E77F36" w:rsidP="00E77F36">
      <w:pPr>
        <w:pStyle w:val="Brezrazmikov1"/>
      </w:pPr>
      <w:bookmarkStart w:id="90" w:name="_Toc189638650"/>
      <w:bookmarkStart w:id="91" w:name="_Toc191296032"/>
      <w:bookmarkStart w:id="92" w:name="_Toc189638649"/>
    </w:p>
    <w:p w14:paraId="6B0FDC08" w14:textId="24FA3675" w:rsidR="00380E1F" w:rsidRPr="00E77F36" w:rsidRDefault="00380E1F" w:rsidP="00216A17">
      <w:pPr>
        <w:pStyle w:val="Naslov1"/>
        <w:numPr>
          <w:ilvl w:val="2"/>
          <w:numId w:val="40"/>
        </w:numPr>
        <w:ind w:left="567" w:hanging="567"/>
        <w:rPr>
          <w:i w:val="0"/>
          <w:iCs w:val="0"/>
          <w:sz w:val="20"/>
          <w:szCs w:val="20"/>
        </w:rPr>
      </w:pPr>
      <w:r w:rsidRPr="00E77F36">
        <w:rPr>
          <w:i w:val="0"/>
          <w:iCs w:val="0"/>
          <w:sz w:val="20"/>
          <w:szCs w:val="20"/>
        </w:rPr>
        <w:t xml:space="preserve">Strežnik za preverbo varnostnih kopij na </w:t>
      </w:r>
      <w:bookmarkEnd w:id="90"/>
      <w:r w:rsidRPr="00E77F36">
        <w:rPr>
          <w:i w:val="0"/>
          <w:iCs w:val="0"/>
          <w:sz w:val="20"/>
          <w:szCs w:val="20"/>
        </w:rPr>
        <w:t>sekundarnem DC</w:t>
      </w:r>
      <w:bookmarkEnd w:id="91"/>
    </w:p>
    <w:p w14:paraId="5A791D02" w14:textId="77777777" w:rsidR="00380E1F" w:rsidRDefault="00380E1F" w:rsidP="00380E1F">
      <w:r w:rsidRPr="00380E1F">
        <w:t xml:space="preserve">Zaradi enotnega upravljanja mora biti strežnik istega proizvajalca kot strežniki za </w:t>
      </w:r>
      <w:proofErr w:type="spellStart"/>
      <w:r w:rsidRPr="00380E1F">
        <w:t>HyperV</w:t>
      </w:r>
      <w:proofErr w:type="spellEnd"/>
      <w:r w:rsidRPr="00380E1F">
        <w:t xml:space="preserve"> gručo.</w:t>
      </w:r>
    </w:p>
    <w:p w14:paraId="19A7E84D" w14:textId="77777777" w:rsidR="00E77F36" w:rsidRPr="00380E1F" w:rsidRDefault="00E77F36" w:rsidP="00380E1F"/>
    <w:tbl>
      <w:tblPr>
        <w:tblStyle w:val="Tabelasvetlamrea1poudarek5"/>
        <w:tblW w:w="9493" w:type="dxa"/>
        <w:tblLook w:val="0620" w:firstRow="1" w:lastRow="0" w:firstColumn="0" w:lastColumn="0" w:noHBand="1" w:noVBand="1"/>
      </w:tblPr>
      <w:tblGrid>
        <w:gridCol w:w="3114"/>
        <w:gridCol w:w="3189"/>
        <w:gridCol w:w="3190"/>
      </w:tblGrid>
      <w:tr w:rsidR="00380E1F" w:rsidRPr="00380E1F" w14:paraId="13F57A3F"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735ACA89" w14:textId="77777777" w:rsidR="00380E1F" w:rsidRPr="00380E1F" w:rsidRDefault="00380E1F" w:rsidP="00A33247">
            <w:pPr>
              <w:spacing w:before="100" w:beforeAutospacing="1" w:after="100" w:afterAutospacing="1"/>
              <w:rPr>
                <w:color w:val="00B050"/>
              </w:rPr>
            </w:pPr>
            <w:r w:rsidRPr="00380E1F">
              <w:t>Segment</w:t>
            </w:r>
          </w:p>
        </w:tc>
        <w:tc>
          <w:tcPr>
            <w:tcW w:w="3189" w:type="dxa"/>
            <w:shd w:val="clear" w:color="auto" w:fill="DEEAF6" w:themeFill="accent5" w:themeFillTint="33"/>
            <w:vAlign w:val="center"/>
          </w:tcPr>
          <w:p w14:paraId="7D18F0C9" w14:textId="77777777" w:rsidR="00380E1F" w:rsidRPr="00380E1F" w:rsidRDefault="00380E1F" w:rsidP="00A33247">
            <w:pPr>
              <w:spacing w:before="100" w:beforeAutospacing="1" w:after="100" w:afterAutospacing="1"/>
            </w:pPr>
            <w:r w:rsidRPr="00380E1F">
              <w:t>Minimalna zahteva naročnika</w:t>
            </w:r>
          </w:p>
        </w:tc>
        <w:tc>
          <w:tcPr>
            <w:tcW w:w="3190" w:type="dxa"/>
            <w:shd w:val="clear" w:color="auto" w:fill="DEEAF6" w:themeFill="accent5" w:themeFillTint="33"/>
            <w:vAlign w:val="center"/>
          </w:tcPr>
          <w:p w14:paraId="40DA5B83" w14:textId="77777777" w:rsidR="00380E1F" w:rsidRPr="00380E1F" w:rsidRDefault="00380E1F" w:rsidP="00A33247">
            <w:pPr>
              <w:spacing w:before="100" w:beforeAutospacing="1" w:after="100" w:afterAutospacing="1"/>
            </w:pPr>
            <w:r w:rsidRPr="00380E1F">
              <w:t>Ponujeno (vpiše ponudnik)</w:t>
            </w:r>
          </w:p>
        </w:tc>
      </w:tr>
      <w:tr w:rsidR="00380E1F" w:rsidRPr="00380E1F" w14:paraId="7386DCCC" w14:textId="77777777" w:rsidTr="00A33247">
        <w:tc>
          <w:tcPr>
            <w:tcW w:w="3114" w:type="dxa"/>
            <w:vAlign w:val="center"/>
          </w:tcPr>
          <w:p w14:paraId="4B5F8B91" w14:textId="77777777" w:rsidR="00380E1F" w:rsidRPr="00380E1F" w:rsidRDefault="00380E1F" w:rsidP="00A33247">
            <w:pPr>
              <w:spacing w:before="100" w:beforeAutospacing="1" w:after="100" w:afterAutospacing="1"/>
              <w:rPr>
                <w:b/>
                <w:bCs/>
              </w:rPr>
            </w:pPr>
            <w:r w:rsidRPr="00380E1F">
              <w:rPr>
                <w:b/>
                <w:bCs/>
              </w:rPr>
              <w:t>Proizvajalec in naziv</w:t>
            </w:r>
          </w:p>
        </w:tc>
        <w:tc>
          <w:tcPr>
            <w:tcW w:w="3189" w:type="dxa"/>
            <w:vAlign w:val="center"/>
          </w:tcPr>
          <w:p w14:paraId="2B7A1ADC" w14:textId="77777777" w:rsidR="00380E1F" w:rsidRPr="00380E1F" w:rsidRDefault="00380E1F" w:rsidP="00A33247">
            <w:pPr>
              <w:spacing w:before="100" w:beforeAutospacing="1" w:after="100" w:afterAutospacing="1"/>
            </w:pPr>
            <w:r w:rsidRPr="00380E1F">
              <w:t xml:space="preserve">HPE </w:t>
            </w:r>
            <w:proofErr w:type="spellStart"/>
            <w:r w:rsidRPr="00380E1F">
              <w:t>Alletra</w:t>
            </w:r>
            <w:proofErr w:type="spellEnd"/>
            <w:r w:rsidRPr="00380E1F">
              <w:t xml:space="preserve"> </w:t>
            </w:r>
            <w:proofErr w:type="spellStart"/>
            <w:r w:rsidRPr="00380E1F">
              <w:t>Storage</w:t>
            </w:r>
            <w:proofErr w:type="spellEnd"/>
            <w:r w:rsidRPr="00380E1F">
              <w:t xml:space="preserve"> Server 4120 ali podobno</w:t>
            </w:r>
          </w:p>
        </w:tc>
        <w:tc>
          <w:tcPr>
            <w:tcW w:w="3190" w:type="dxa"/>
            <w:vAlign w:val="center"/>
          </w:tcPr>
          <w:p w14:paraId="066533F4" w14:textId="77777777" w:rsidR="00380E1F" w:rsidRPr="00380E1F" w:rsidRDefault="00380E1F" w:rsidP="00A33247">
            <w:pPr>
              <w:spacing w:before="100" w:beforeAutospacing="1" w:after="100" w:afterAutospacing="1"/>
            </w:pPr>
          </w:p>
        </w:tc>
      </w:tr>
      <w:tr w:rsidR="00380E1F" w:rsidRPr="00380E1F" w14:paraId="68AC930D" w14:textId="77777777" w:rsidTr="00A33247">
        <w:tc>
          <w:tcPr>
            <w:tcW w:w="3114" w:type="dxa"/>
            <w:vAlign w:val="center"/>
          </w:tcPr>
          <w:p w14:paraId="17D1710D"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3189" w:type="dxa"/>
            <w:vAlign w:val="center"/>
          </w:tcPr>
          <w:p w14:paraId="58EACBC6" w14:textId="77777777" w:rsidR="00380E1F" w:rsidRPr="00380E1F" w:rsidRDefault="00380E1F" w:rsidP="00A33247">
            <w:pPr>
              <w:spacing w:before="100" w:beforeAutospacing="1" w:after="100" w:afterAutospacing="1"/>
            </w:pPr>
            <w:r w:rsidRPr="00380E1F">
              <w:t>/</w:t>
            </w:r>
          </w:p>
        </w:tc>
        <w:tc>
          <w:tcPr>
            <w:tcW w:w="3190" w:type="dxa"/>
            <w:vAlign w:val="center"/>
          </w:tcPr>
          <w:p w14:paraId="429852C8" w14:textId="77777777" w:rsidR="00380E1F" w:rsidRPr="00380E1F" w:rsidRDefault="00380E1F" w:rsidP="00A33247">
            <w:pPr>
              <w:spacing w:before="100" w:beforeAutospacing="1" w:after="100" w:afterAutospacing="1"/>
            </w:pPr>
          </w:p>
        </w:tc>
      </w:tr>
      <w:tr w:rsidR="00380E1F" w:rsidRPr="00380E1F" w14:paraId="7C6D2B09" w14:textId="77777777" w:rsidTr="00A33247">
        <w:tc>
          <w:tcPr>
            <w:tcW w:w="3114" w:type="dxa"/>
            <w:vAlign w:val="center"/>
          </w:tcPr>
          <w:p w14:paraId="3F92561B" w14:textId="77777777" w:rsidR="00380E1F" w:rsidRPr="00380E1F" w:rsidRDefault="00380E1F" w:rsidP="00A33247">
            <w:pPr>
              <w:spacing w:before="100" w:beforeAutospacing="1" w:after="100" w:afterAutospacing="1"/>
              <w:rPr>
                <w:b/>
                <w:bCs/>
              </w:rPr>
            </w:pPr>
            <w:r w:rsidRPr="00380E1F">
              <w:rPr>
                <w:b/>
                <w:bCs/>
              </w:rPr>
              <w:t>Vrsta ohišja</w:t>
            </w:r>
          </w:p>
        </w:tc>
        <w:tc>
          <w:tcPr>
            <w:tcW w:w="3189" w:type="dxa"/>
            <w:vAlign w:val="center"/>
          </w:tcPr>
          <w:p w14:paraId="6BFE115D" w14:textId="77777777" w:rsidR="00380E1F" w:rsidRPr="00380E1F" w:rsidRDefault="00380E1F" w:rsidP="00A33247">
            <w:pPr>
              <w:spacing w:before="100" w:beforeAutospacing="1" w:after="100" w:afterAutospacing="1"/>
            </w:pPr>
            <w:r w:rsidRPr="00380E1F">
              <w:t>Za vgradnjo v 19˝ strežniško omaro (rack izvedba)</w:t>
            </w:r>
          </w:p>
        </w:tc>
        <w:tc>
          <w:tcPr>
            <w:tcW w:w="3190" w:type="dxa"/>
            <w:vAlign w:val="center"/>
          </w:tcPr>
          <w:p w14:paraId="0CED0889" w14:textId="77777777" w:rsidR="00380E1F" w:rsidRPr="00380E1F" w:rsidRDefault="00380E1F" w:rsidP="00A33247">
            <w:pPr>
              <w:spacing w:before="100" w:beforeAutospacing="1" w:after="100" w:afterAutospacing="1"/>
            </w:pPr>
          </w:p>
        </w:tc>
      </w:tr>
      <w:tr w:rsidR="00380E1F" w:rsidRPr="00380E1F" w14:paraId="1BE0D75E" w14:textId="77777777" w:rsidTr="00A33247">
        <w:tc>
          <w:tcPr>
            <w:tcW w:w="3114" w:type="dxa"/>
            <w:vAlign w:val="center"/>
          </w:tcPr>
          <w:p w14:paraId="0318EC1D" w14:textId="77777777" w:rsidR="00380E1F" w:rsidRPr="00380E1F" w:rsidRDefault="00380E1F" w:rsidP="00A33247">
            <w:pPr>
              <w:spacing w:before="100" w:beforeAutospacing="1" w:after="100" w:afterAutospacing="1"/>
              <w:rPr>
                <w:b/>
                <w:bCs/>
              </w:rPr>
            </w:pPr>
            <w:r w:rsidRPr="00380E1F">
              <w:rPr>
                <w:b/>
                <w:bCs/>
              </w:rPr>
              <w:t>Procesor</w:t>
            </w:r>
          </w:p>
        </w:tc>
        <w:tc>
          <w:tcPr>
            <w:tcW w:w="3189" w:type="dxa"/>
            <w:vAlign w:val="center"/>
          </w:tcPr>
          <w:p w14:paraId="6E26C11D" w14:textId="77777777" w:rsidR="00380E1F" w:rsidRPr="00380E1F" w:rsidRDefault="00380E1F" w:rsidP="00A33247">
            <w:pPr>
              <w:spacing w:before="100" w:beforeAutospacing="1" w:after="100" w:afterAutospacing="1"/>
            </w:pPr>
            <w:r w:rsidRPr="00380E1F">
              <w:t xml:space="preserve">2× Intel </w:t>
            </w:r>
            <w:proofErr w:type="spellStart"/>
            <w:r w:rsidRPr="00380E1F">
              <w:t>Xeon-Gold</w:t>
            </w:r>
            <w:proofErr w:type="spellEnd"/>
            <w:r w:rsidRPr="00380E1F">
              <w:t xml:space="preserve"> 5416S (2.0GHz/16-core/150W) ali novejši z enakimi ali boljšimi karakteristikami predpomnilnika in jeder</w:t>
            </w:r>
          </w:p>
        </w:tc>
        <w:tc>
          <w:tcPr>
            <w:tcW w:w="3190" w:type="dxa"/>
            <w:vAlign w:val="center"/>
          </w:tcPr>
          <w:p w14:paraId="5FCB78A9" w14:textId="77777777" w:rsidR="00380E1F" w:rsidRPr="00380E1F" w:rsidRDefault="00380E1F" w:rsidP="00A33247">
            <w:pPr>
              <w:spacing w:before="100" w:beforeAutospacing="1" w:after="100" w:afterAutospacing="1"/>
            </w:pPr>
          </w:p>
        </w:tc>
      </w:tr>
      <w:tr w:rsidR="00380E1F" w:rsidRPr="00380E1F" w14:paraId="7BBC0FFA" w14:textId="77777777" w:rsidTr="00A33247">
        <w:tc>
          <w:tcPr>
            <w:tcW w:w="3114" w:type="dxa"/>
            <w:vAlign w:val="center"/>
          </w:tcPr>
          <w:p w14:paraId="1BB3012D" w14:textId="77777777" w:rsidR="00380E1F" w:rsidRPr="00380E1F" w:rsidRDefault="00380E1F" w:rsidP="00A33247">
            <w:pPr>
              <w:spacing w:before="100" w:beforeAutospacing="1" w:after="100" w:afterAutospacing="1"/>
              <w:rPr>
                <w:b/>
                <w:bCs/>
              </w:rPr>
            </w:pPr>
            <w:r w:rsidRPr="00380E1F">
              <w:rPr>
                <w:b/>
                <w:bCs/>
              </w:rPr>
              <w:t>Pomnilnik</w:t>
            </w:r>
          </w:p>
        </w:tc>
        <w:tc>
          <w:tcPr>
            <w:tcW w:w="3189" w:type="dxa"/>
            <w:vAlign w:val="center"/>
          </w:tcPr>
          <w:p w14:paraId="3D40CE86" w14:textId="77777777" w:rsidR="00380E1F" w:rsidRPr="00380E1F" w:rsidRDefault="00380E1F" w:rsidP="00A33247">
            <w:pPr>
              <w:spacing w:before="100" w:beforeAutospacing="1" w:after="100" w:afterAutospacing="1"/>
            </w:pPr>
            <w:r w:rsidRPr="00380E1F">
              <w:t>512 GB (8× 64GB DDR5)</w:t>
            </w:r>
          </w:p>
        </w:tc>
        <w:tc>
          <w:tcPr>
            <w:tcW w:w="3190" w:type="dxa"/>
            <w:vAlign w:val="center"/>
          </w:tcPr>
          <w:p w14:paraId="7A3FC6D7" w14:textId="77777777" w:rsidR="00380E1F" w:rsidRPr="00380E1F" w:rsidRDefault="00380E1F" w:rsidP="00A33247">
            <w:pPr>
              <w:spacing w:before="100" w:beforeAutospacing="1" w:after="100" w:afterAutospacing="1"/>
            </w:pPr>
          </w:p>
        </w:tc>
      </w:tr>
      <w:tr w:rsidR="00380E1F" w:rsidRPr="00380E1F" w14:paraId="6C144432" w14:textId="77777777" w:rsidTr="00A33247">
        <w:tc>
          <w:tcPr>
            <w:tcW w:w="3114" w:type="dxa"/>
            <w:vAlign w:val="center"/>
          </w:tcPr>
          <w:p w14:paraId="78BDDCFB" w14:textId="77777777" w:rsidR="00380E1F" w:rsidRPr="00380E1F" w:rsidRDefault="00380E1F" w:rsidP="00A33247">
            <w:pPr>
              <w:spacing w:before="100" w:beforeAutospacing="1" w:after="100" w:afterAutospacing="1"/>
              <w:rPr>
                <w:b/>
                <w:bCs/>
              </w:rPr>
            </w:pPr>
            <w:r w:rsidRPr="00380E1F">
              <w:rPr>
                <w:b/>
                <w:bCs/>
              </w:rPr>
              <w:t>Razširitev pomnilnika</w:t>
            </w:r>
          </w:p>
        </w:tc>
        <w:tc>
          <w:tcPr>
            <w:tcW w:w="3189" w:type="dxa"/>
            <w:vAlign w:val="center"/>
          </w:tcPr>
          <w:p w14:paraId="26D3906E" w14:textId="77777777" w:rsidR="00380E1F" w:rsidRPr="00380E1F" w:rsidRDefault="00380E1F" w:rsidP="00A33247">
            <w:pPr>
              <w:spacing w:before="100" w:beforeAutospacing="1" w:after="100" w:afterAutospacing="1"/>
            </w:pPr>
            <w:r w:rsidRPr="00380E1F">
              <w:t>Na skupno 24 modulov</w:t>
            </w:r>
          </w:p>
        </w:tc>
        <w:tc>
          <w:tcPr>
            <w:tcW w:w="3190" w:type="dxa"/>
            <w:vAlign w:val="center"/>
          </w:tcPr>
          <w:p w14:paraId="1D58A08F" w14:textId="77777777" w:rsidR="00380E1F" w:rsidRPr="00380E1F" w:rsidRDefault="00380E1F" w:rsidP="00A33247">
            <w:pPr>
              <w:spacing w:before="100" w:beforeAutospacing="1" w:after="100" w:afterAutospacing="1"/>
            </w:pPr>
          </w:p>
        </w:tc>
      </w:tr>
      <w:tr w:rsidR="00380E1F" w:rsidRPr="00380E1F" w14:paraId="593798FA" w14:textId="77777777" w:rsidTr="00A33247">
        <w:tc>
          <w:tcPr>
            <w:tcW w:w="3114" w:type="dxa"/>
            <w:vAlign w:val="center"/>
          </w:tcPr>
          <w:p w14:paraId="60891F7C" w14:textId="77777777" w:rsidR="00380E1F" w:rsidRPr="00380E1F" w:rsidRDefault="00380E1F" w:rsidP="00A33247">
            <w:pPr>
              <w:spacing w:before="100" w:beforeAutospacing="1" w:after="100" w:afterAutospacing="1"/>
              <w:rPr>
                <w:b/>
                <w:bCs/>
              </w:rPr>
            </w:pPr>
            <w:r w:rsidRPr="00380E1F">
              <w:rPr>
                <w:b/>
                <w:bCs/>
              </w:rPr>
              <w:t>Mrežni vmesnik</w:t>
            </w:r>
          </w:p>
        </w:tc>
        <w:tc>
          <w:tcPr>
            <w:tcW w:w="3189" w:type="dxa"/>
            <w:vAlign w:val="center"/>
          </w:tcPr>
          <w:p w14:paraId="0789B27D" w14:textId="77777777" w:rsidR="00380E1F" w:rsidRPr="00380E1F" w:rsidRDefault="00380E1F" w:rsidP="00A33247">
            <w:pPr>
              <w:spacing w:before="100" w:beforeAutospacing="1" w:after="100" w:afterAutospacing="1"/>
            </w:pPr>
            <w:r w:rsidRPr="00380E1F">
              <w:t xml:space="preserve">4× 10/25 </w:t>
            </w:r>
            <w:proofErr w:type="spellStart"/>
            <w:r w:rsidRPr="00380E1F">
              <w:t>Gb</w:t>
            </w:r>
            <w:proofErr w:type="spellEnd"/>
            <w:r w:rsidRPr="00380E1F">
              <w:t xml:space="preserve"> porti SFP+ na dveh ločenih karticah</w:t>
            </w:r>
          </w:p>
          <w:p w14:paraId="4891221A" w14:textId="77777777" w:rsidR="00380E1F" w:rsidRPr="00380E1F" w:rsidRDefault="00380E1F" w:rsidP="00A33247">
            <w:pPr>
              <w:spacing w:before="100" w:beforeAutospacing="1" w:after="100" w:afterAutospacing="1"/>
            </w:pPr>
            <w:r w:rsidRPr="00380E1F">
              <w:t xml:space="preserve">4× 25 </w:t>
            </w:r>
            <w:proofErr w:type="spellStart"/>
            <w:r w:rsidRPr="00380E1F">
              <w:t>Gb</w:t>
            </w:r>
            <w:proofErr w:type="spellEnd"/>
            <w:r w:rsidRPr="00380E1F">
              <w:t xml:space="preserve"> 5m </w:t>
            </w:r>
            <w:proofErr w:type="spellStart"/>
            <w:r w:rsidRPr="00380E1F">
              <w:t>Twinax</w:t>
            </w:r>
            <w:proofErr w:type="spellEnd"/>
            <w:r w:rsidRPr="00380E1F">
              <w:t xml:space="preserve"> kabli »SFP-H25G-CU5M=«</w:t>
            </w:r>
          </w:p>
          <w:p w14:paraId="02D61E3C" w14:textId="77777777" w:rsidR="00380E1F" w:rsidRPr="00380E1F" w:rsidRDefault="00380E1F" w:rsidP="00A33247">
            <w:pPr>
              <w:spacing w:before="100" w:beforeAutospacing="1" w:after="100" w:afterAutospacing="1"/>
            </w:pPr>
            <w:r w:rsidRPr="00380E1F">
              <w:t xml:space="preserve">Zaradi kompatibilnosti z obstoječimi </w:t>
            </w:r>
            <w:proofErr w:type="spellStart"/>
            <w:r w:rsidRPr="00380E1F">
              <w:t>Cisco</w:t>
            </w:r>
            <w:proofErr w:type="spellEnd"/>
            <w:r w:rsidRPr="00380E1F">
              <w:t xml:space="preserve"> stikali morajo biti ponujeni navedeni kabli</w:t>
            </w:r>
          </w:p>
        </w:tc>
        <w:tc>
          <w:tcPr>
            <w:tcW w:w="3190" w:type="dxa"/>
            <w:vAlign w:val="center"/>
          </w:tcPr>
          <w:p w14:paraId="6B528EA7" w14:textId="77777777" w:rsidR="00380E1F" w:rsidRPr="00380E1F" w:rsidRDefault="00380E1F" w:rsidP="00A33247">
            <w:pPr>
              <w:spacing w:before="100" w:beforeAutospacing="1" w:after="100" w:afterAutospacing="1"/>
            </w:pPr>
          </w:p>
        </w:tc>
      </w:tr>
      <w:tr w:rsidR="00380E1F" w:rsidRPr="00380E1F" w14:paraId="661188E4" w14:textId="77777777" w:rsidTr="00A33247">
        <w:tc>
          <w:tcPr>
            <w:tcW w:w="3114" w:type="dxa"/>
            <w:vAlign w:val="center"/>
          </w:tcPr>
          <w:p w14:paraId="44F48669" w14:textId="77777777" w:rsidR="00380E1F" w:rsidRPr="00380E1F" w:rsidRDefault="00380E1F" w:rsidP="00A33247">
            <w:pPr>
              <w:spacing w:before="100" w:beforeAutospacing="1" w:after="100" w:afterAutospacing="1"/>
              <w:rPr>
                <w:b/>
                <w:bCs/>
              </w:rPr>
            </w:pPr>
            <w:r w:rsidRPr="00380E1F">
              <w:rPr>
                <w:b/>
                <w:bCs/>
              </w:rPr>
              <w:t>Diskovni krmilnik</w:t>
            </w:r>
          </w:p>
        </w:tc>
        <w:tc>
          <w:tcPr>
            <w:tcW w:w="3189" w:type="dxa"/>
            <w:vAlign w:val="center"/>
          </w:tcPr>
          <w:p w14:paraId="73D550F1" w14:textId="77777777" w:rsidR="00380E1F" w:rsidRPr="00380E1F" w:rsidRDefault="00380E1F" w:rsidP="00A33247">
            <w:pPr>
              <w:spacing w:before="100" w:beforeAutospacing="1" w:after="100" w:afterAutospacing="1"/>
            </w:pPr>
            <w:r w:rsidRPr="00380E1F">
              <w:t xml:space="preserve">Krmilnik s podporo RAID 1,5,6 in 8GB predpomnilnikom ter </w:t>
            </w:r>
            <w:proofErr w:type="spellStart"/>
            <w:r w:rsidRPr="00380E1F">
              <w:t>flash</w:t>
            </w:r>
            <w:proofErr w:type="spellEnd"/>
            <w:r w:rsidRPr="00380E1F">
              <w:t xml:space="preserve"> zaščito</w:t>
            </w:r>
          </w:p>
        </w:tc>
        <w:tc>
          <w:tcPr>
            <w:tcW w:w="3190" w:type="dxa"/>
            <w:vAlign w:val="center"/>
          </w:tcPr>
          <w:p w14:paraId="598F35D8" w14:textId="77777777" w:rsidR="00380E1F" w:rsidRPr="00380E1F" w:rsidRDefault="00380E1F" w:rsidP="00A33247">
            <w:pPr>
              <w:spacing w:before="100" w:beforeAutospacing="1" w:after="100" w:afterAutospacing="1"/>
            </w:pPr>
          </w:p>
        </w:tc>
      </w:tr>
      <w:tr w:rsidR="00380E1F" w:rsidRPr="00380E1F" w14:paraId="50FF3116" w14:textId="77777777" w:rsidTr="00A33247">
        <w:tc>
          <w:tcPr>
            <w:tcW w:w="3114" w:type="dxa"/>
            <w:vAlign w:val="center"/>
          </w:tcPr>
          <w:p w14:paraId="49BD8279" w14:textId="77777777" w:rsidR="00380E1F" w:rsidRPr="00380E1F" w:rsidRDefault="00380E1F" w:rsidP="00A33247">
            <w:pPr>
              <w:spacing w:before="100" w:beforeAutospacing="1" w:after="100" w:afterAutospacing="1"/>
              <w:rPr>
                <w:b/>
                <w:bCs/>
              </w:rPr>
            </w:pPr>
            <w:r w:rsidRPr="00380E1F">
              <w:rPr>
                <w:b/>
                <w:bCs/>
              </w:rPr>
              <w:t>Podatkovni diski</w:t>
            </w:r>
          </w:p>
        </w:tc>
        <w:tc>
          <w:tcPr>
            <w:tcW w:w="3189" w:type="dxa"/>
            <w:vAlign w:val="center"/>
          </w:tcPr>
          <w:p w14:paraId="0643282A" w14:textId="77777777" w:rsidR="00380E1F" w:rsidRPr="00380E1F" w:rsidRDefault="00380E1F" w:rsidP="00A33247">
            <w:pPr>
              <w:spacing w:before="100" w:beforeAutospacing="1" w:after="100" w:afterAutospacing="1"/>
            </w:pPr>
            <w:r w:rsidRPr="00380E1F">
              <w:t>2× 480 GB SSD M.2</w:t>
            </w:r>
          </w:p>
          <w:p w14:paraId="59687C51" w14:textId="77777777" w:rsidR="00380E1F" w:rsidRPr="00380E1F" w:rsidRDefault="00380E1F" w:rsidP="00A33247">
            <w:pPr>
              <w:spacing w:before="100" w:beforeAutospacing="1" w:after="100" w:afterAutospacing="1"/>
            </w:pPr>
            <w:r w:rsidRPr="00380E1F">
              <w:t xml:space="preserve">2× 960 GB SSD </w:t>
            </w:r>
            <w:proofErr w:type="spellStart"/>
            <w:r w:rsidRPr="00380E1F">
              <w:t>Mixed</w:t>
            </w:r>
            <w:proofErr w:type="spellEnd"/>
            <w:r w:rsidRPr="00380E1F">
              <w:t xml:space="preserve"> Use SFF</w:t>
            </w:r>
          </w:p>
          <w:p w14:paraId="18761DF3" w14:textId="77777777" w:rsidR="00380E1F" w:rsidRPr="00380E1F" w:rsidRDefault="00380E1F" w:rsidP="00A33247">
            <w:pPr>
              <w:spacing w:before="100" w:beforeAutospacing="1" w:after="100" w:afterAutospacing="1"/>
            </w:pPr>
            <w:r w:rsidRPr="00380E1F">
              <w:t>46× 2,4 TB SAS 12G, 10k SFF</w:t>
            </w:r>
          </w:p>
        </w:tc>
        <w:tc>
          <w:tcPr>
            <w:tcW w:w="3190" w:type="dxa"/>
            <w:vAlign w:val="center"/>
          </w:tcPr>
          <w:p w14:paraId="0667A3AF" w14:textId="77777777" w:rsidR="00380E1F" w:rsidRPr="00380E1F" w:rsidRDefault="00380E1F" w:rsidP="00A33247">
            <w:pPr>
              <w:spacing w:before="100" w:beforeAutospacing="1" w:after="100" w:afterAutospacing="1"/>
            </w:pPr>
          </w:p>
        </w:tc>
      </w:tr>
      <w:tr w:rsidR="00380E1F" w:rsidRPr="00380E1F" w14:paraId="29945A85" w14:textId="77777777" w:rsidTr="00A33247">
        <w:tc>
          <w:tcPr>
            <w:tcW w:w="3114" w:type="dxa"/>
            <w:vAlign w:val="center"/>
          </w:tcPr>
          <w:p w14:paraId="690B01E4" w14:textId="77777777" w:rsidR="00380E1F" w:rsidRPr="00380E1F" w:rsidRDefault="00380E1F" w:rsidP="00A33247">
            <w:pPr>
              <w:spacing w:before="100" w:beforeAutospacing="1" w:after="100" w:afterAutospacing="1"/>
              <w:rPr>
                <w:b/>
                <w:bCs/>
              </w:rPr>
            </w:pPr>
            <w:r w:rsidRPr="00380E1F">
              <w:rPr>
                <w:b/>
                <w:bCs/>
              </w:rPr>
              <w:t>Napajanje minimalno</w:t>
            </w:r>
          </w:p>
        </w:tc>
        <w:tc>
          <w:tcPr>
            <w:tcW w:w="3189" w:type="dxa"/>
            <w:vAlign w:val="center"/>
          </w:tcPr>
          <w:p w14:paraId="66546D0E" w14:textId="77777777" w:rsidR="00380E1F" w:rsidRPr="00380E1F" w:rsidRDefault="00380E1F" w:rsidP="00A33247">
            <w:pPr>
              <w:spacing w:before="100" w:beforeAutospacing="1" w:after="100" w:afterAutospacing="1"/>
            </w:pPr>
            <w:r w:rsidRPr="00380E1F">
              <w:t>Redundantno 2× 1800W</w:t>
            </w:r>
          </w:p>
        </w:tc>
        <w:tc>
          <w:tcPr>
            <w:tcW w:w="3190" w:type="dxa"/>
            <w:vAlign w:val="center"/>
          </w:tcPr>
          <w:p w14:paraId="4FE89B22" w14:textId="77777777" w:rsidR="00380E1F" w:rsidRPr="00380E1F" w:rsidRDefault="00380E1F" w:rsidP="00A33247">
            <w:pPr>
              <w:spacing w:before="100" w:beforeAutospacing="1" w:after="100" w:afterAutospacing="1"/>
            </w:pPr>
          </w:p>
        </w:tc>
      </w:tr>
      <w:tr w:rsidR="00380E1F" w:rsidRPr="00380E1F" w14:paraId="4F94996C" w14:textId="77777777" w:rsidTr="00A33247">
        <w:tc>
          <w:tcPr>
            <w:tcW w:w="3114" w:type="dxa"/>
            <w:vAlign w:val="center"/>
          </w:tcPr>
          <w:p w14:paraId="3B615AC3" w14:textId="77777777" w:rsidR="00380E1F" w:rsidRPr="00380E1F" w:rsidRDefault="00380E1F" w:rsidP="00A33247">
            <w:pPr>
              <w:spacing w:before="100" w:beforeAutospacing="1" w:after="100" w:afterAutospacing="1"/>
              <w:rPr>
                <w:b/>
                <w:bCs/>
              </w:rPr>
            </w:pPr>
            <w:r w:rsidRPr="00380E1F">
              <w:rPr>
                <w:b/>
                <w:bCs/>
              </w:rPr>
              <w:t>Hlajenje</w:t>
            </w:r>
          </w:p>
        </w:tc>
        <w:tc>
          <w:tcPr>
            <w:tcW w:w="3189" w:type="dxa"/>
            <w:vAlign w:val="center"/>
          </w:tcPr>
          <w:p w14:paraId="20E3B865" w14:textId="77777777" w:rsidR="00380E1F" w:rsidRPr="00380E1F" w:rsidRDefault="00380E1F" w:rsidP="00A33247">
            <w:pPr>
              <w:spacing w:before="100" w:beforeAutospacing="1" w:after="100" w:afterAutospacing="1"/>
            </w:pPr>
            <w:r w:rsidRPr="00380E1F">
              <w:t>Redundantno</w:t>
            </w:r>
          </w:p>
        </w:tc>
        <w:tc>
          <w:tcPr>
            <w:tcW w:w="3190" w:type="dxa"/>
            <w:vAlign w:val="center"/>
          </w:tcPr>
          <w:p w14:paraId="5B25AE17" w14:textId="77777777" w:rsidR="00380E1F" w:rsidRPr="00380E1F" w:rsidRDefault="00380E1F" w:rsidP="00A33247">
            <w:pPr>
              <w:spacing w:before="100" w:beforeAutospacing="1" w:after="100" w:afterAutospacing="1"/>
            </w:pPr>
          </w:p>
        </w:tc>
      </w:tr>
      <w:tr w:rsidR="00380E1F" w:rsidRPr="00380E1F" w14:paraId="22370F03" w14:textId="77777777" w:rsidTr="00A33247">
        <w:tc>
          <w:tcPr>
            <w:tcW w:w="3114" w:type="dxa"/>
            <w:vAlign w:val="center"/>
          </w:tcPr>
          <w:p w14:paraId="12CEA1BF" w14:textId="77777777" w:rsidR="00380E1F" w:rsidRPr="00380E1F" w:rsidRDefault="00380E1F" w:rsidP="00A33247">
            <w:pPr>
              <w:spacing w:before="100" w:beforeAutospacing="1" w:after="100" w:afterAutospacing="1"/>
              <w:rPr>
                <w:b/>
                <w:bCs/>
              </w:rPr>
            </w:pPr>
            <w:r w:rsidRPr="00380E1F">
              <w:rPr>
                <w:b/>
                <w:bCs/>
              </w:rPr>
              <w:t>Programska oprema/upravljanje</w:t>
            </w:r>
          </w:p>
        </w:tc>
        <w:tc>
          <w:tcPr>
            <w:tcW w:w="3189" w:type="dxa"/>
            <w:vAlign w:val="center"/>
          </w:tcPr>
          <w:p w14:paraId="1C1FEA3D" w14:textId="77777777" w:rsidR="00380E1F" w:rsidRPr="00380E1F" w:rsidRDefault="00380E1F" w:rsidP="00A33247">
            <w:pPr>
              <w:spacing w:before="100" w:beforeAutospacing="1" w:after="100" w:afterAutospacing="1"/>
            </w:pPr>
            <w:r w:rsidRPr="00380E1F">
              <w:t xml:space="preserve">Sistemska programska oprema, ki omogoča uporabo navideznega KVM stikala in navideznih medijev za oddaljeni </w:t>
            </w:r>
            <w:r w:rsidRPr="00380E1F">
              <w:lastRenderedPageBreak/>
              <w:t xml:space="preserve">nadzor strežnika (funkcija oddaljenega vklop/izklop strežnika, dostop do brskalnika in ukaznega poziva, avtomatičen ponovni zagon strežnika v primeru težav). </w:t>
            </w:r>
          </w:p>
          <w:p w14:paraId="0F69F570" w14:textId="77777777" w:rsidR="00380E1F" w:rsidRPr="00380E1F" w:rsidRDefault="00380E1F" w:rsidP="00A33247">
            <w:pPr>
              <w:spacing w:before="100" w:beforeAutospacing="1" w:after="100" w:afterAutospacing="1"/>
            </w:pPr>
            <w:r w:rsidRPr="00380E1F">
              <w:t>Oddaljeni dostop mora omogočati varnostne mehanizme CNSA, avtomatično preverjanje strojne kode za zagotovitev integritete strojne kode in možnost avtomatične obnovitve avtentične strojne kode v primeru nepričakovane napake na strojni kodi.</w:t>
            </w:r>
          </w:p>
          <w:p w14:paraId="6EF983E7" w14:textId="77777777" w:rsidR="00380E1F" w:rsidRPr="00380E1F" w:rsidRDefault="00380E1F" w:rsidP="00A33247">
            <w:pPr>
              <w:spacing w:before="100" w:beforeAutospacing="1" w:after="100" w:afterAutospacing="1"/>
            </w:pPr>
            <w:r w:rsidRPr="00380E1F">
              <w:t xml:space="preserve">Sistemska programska oprema HPE </w:t>
            </w:r>
            <w:proofErr w:type="spellStart"/>
            <w:r w:rsidRPr="00380E1F">
              <w:t>OneView</w:t>
            </w:r>
            <w:proofErr w:type="spellEnd"/>
            <w:r w:rsidRPr="00380E1F">
              <w:t xml:space="preserve">, ki omogoča nadzor in upravljanje v isti konzoli kot obstoječi strežniki v gruči, ki imajo že implementirano HPE </w:t>
            </w:r>
            <w:proofErr w:type="spellStart"/>
            <w:r w:rsidRPr="00380E1F">
              <w:t>OneView</w:t>
            </w:r>
            <w:proofErr w:type="spellEnd"/>
            <w:r w:rsidRPr="00380E1F">
              <w:t xml:space="preserve"> orodje.</w:t>
            </w:r>
          </w:p>
        </w:tc>
        <w:tc>
          <w:tcPr>
            <w:tcW w:w="3190" w:type="dxa"/>
            <w:vAlign w:val="center"/>
          </w:tcPr>
          <w:p w14:paraId="75463A4A" w14:textId="77777777" w:rsidR="00380E1F" w:rsidRPr="00380E1F" w:rsidRDefault="00380E1F" w:rsidP="00A33247">
            <w:pPr>
              <w:spacing w:before="100" w:beforeAutospacing="1" w:after="100" w:afterAutospacing="1"/>
            </w:pPr>
          </w:p>
        </w:tc>
      </w:tr>
      <w:tr w:rsidR="00380E1F" w:rsidRPr="00380E1F" w14:paraId="2B2B0A4D" w14:textId="77777777" w:rsidTr="00A33247">
        <w:tc>
          <w:tcPr>
            <w:tcW w:w="3114" w:type="dxa"/>
            <w:vAlign w:val="center"/>
          </w:tcPr>
          <w:p w14:paraId="3547AFBF" w14:textId="77777777" w:rsidR="00380E1F" w:rsidRPr="00380E1F" w:rsidRDefault="00380E1F" w:rsidP="00A33247">
            <w:pPr>
              <w:spacing w:before="100" w:beforeAutospacing="1" w:after="100" w:afterAutospacing="1"/>
              <w:rPr>
                <w:b/>
                <w:bCs/>
              </w:rPr>
            </w:pPr>
            <w:r w:rsidRPr="00380E1F">
              <w:rPr>
                <w:b/>
                <w:bCs/>
              </w:rPr>
              <w:t>Dodatna oprema</w:t>
            </w:r>
          </w:p>
        </w:tc>
        <w:tc>
          <w:tcPr>
            <w:tcW w:w="3189" w:type="dxa"/>
            <w:vAlign w:val="center"/>
          </w:tcPr>
          <w:p w14:paraId="1A2DFB12" w14:textId="77777777" w:rsidR="00380E1F" w:rsidRPr="00380E1F" w:rsidRDefault="00380E1F" w:rsidP="00A33247">
            <w:pPr>
              <w:spacing w:before="100" w:beforeAutospacing="1" w:after="100" w:afterAutospacing="1"/>
            </w:pPr>
            <w:r w:rsidRPr="00380E1F">
              <w:t xml:space="preserve">Vodila za vgradnjo v omaro </w:t>
            </w:r>
          </w:p>
          <w:p w14:paraId="71059C5B" w14:textId="77777777" w:rsidR="00380E1F" w:rsidRPr="00380E1F" w:rsidRDefault="00380E1F" w:rsidP="00A33247">
            <w:pPr>
              <w:spacing w:before="100" w:beforeAutospacing="1" w:after="100" w:afterAutospacing="1"/>
            </w:pPr>
            <w:r w:rsidRPr="00380E1F">
              <w:t>Priključni kabli UTP, LC-LC po dogovoru z naročnikom</w:t>
            </w:r>
          </w:p>
        </w:tc>
        <w:tc>
          <w:tcPr>
            <w:tcW w:w="3190" w:type="dxa"/>
            <w:vAlign w:val="center"/>
          </w:tcPr>
          <w:p w14:paraId="7F4C3F73" w14:textId="77777777" w:rsidR="00380E1F" w:rsidRPr="00380E1F" w:rsidRDefault="00380E1F" w:rsidP="00A33247">
            <w:pPr>
              <w:spacing w:before="100" w:beforeAutospacing="1" w:after="100" w:afterAutospacing="1"/>
            </w:pPr>
          </w:p>
        </w:tc>
      </w:tr>
      <w:tr w:rsidR="00380E1F" w:rsidRPr="00380E1F" w14:paraId="7AC3B4F9" w14:textId="77777777" w:rsidTr="00A33247">
        <w:tc>
          <w:tcPr>
            <w:tcW w:w="3114" w:type="dxa"/>
            <w:vAlign w:val="center"/>
          </w:tcPr>
          <w:p w14:paraId="2D36F8A0" w14:textId="77777777" w:rsidR="00380E1F" w:rsidRPr="00380E1F" w:rsidRDefault="00380E1F" w:rsidP="00A33247">
            <w:pPr>
              <w:spacing w:before="100" w:beforeAutospacing="1" w:after="100" w:afterAutospacing="1"/>
              <w:rPr>
                <w:b/>
                <w:bCs/>
              </w:rPr>
            </w:pPr>
            <w:r w:rsidRPr="00380E1F">
              <w:rPr>
                <w:b/>
                <w:bCs/>
                <w:color w:val="000000"/>
              </w:rPr>
              <w:t>Garancija in režim vzdrževanja</w:t>
            </w:r>
          </w:p>
        </w:tc>
        <w:tc>
          <w:tcPr>
            <w:tcW w:w="3189" w:type="dxa"/>
            <w:vAlign w:val="center"/>
          </w:tcPr>
          <w:p w14:paraId="30ECE4FF" w14:textId="77777777" w:rsidR="00380E1F" w:rsidRPr="00380E1F" w:rsidRDefault="00380E1F" w:rsidP="00A33247">
            <w:pPr>
              <w:spacing w:before="100" w:beforeAutospacing="1" w:after="100" w:afterAutospacing="1"/>
            </w:pPr>
            <w:r w:rsidRPr="00380E1F">
              <w:t>36 mesecev pri stranki, 4 urni odzivni čas, 13 ur na dan, delovni dnevi</w:t>
            </w:r>
          </w:p>
        </w:tc>
        <w:tc>
          <w:tcPr>
            <w:tcW w:w="3190" w:type="dxa"/>
            <w:vAlign w:val="center"/>
          </w:tcPr>
          <w:p w14:paraId="0B19E06F" w14:textId="77777777" w:rsidR="00380E1F" w:rsidRPr="00380E1F" w:rsidRDefault="00380E1F" w:rsidP="00A33247">
            <w:pPr>
              <w:spacing w:before="100" w:beforeAutospacing="1" w:after="100" w:afterAutospacing="1"/>
            </w:pPr>
          </w:p>
        </w:tc>
      </w:tr>
    </w:tbl>
    <w:p w14:paraId="413CA9EA" w14:textId="77777777" w:rsidR="00E77F36" w:rsidRDefault="00E77F36" w:rsidP="00E77F36">
      <w:pPr>
        <w:pStyle w:val="Brezrazmikov1"/>
        <w:spacing w:before="0" w:after="0"/>
      </w:pPr>
      <w:bookmarkStart w:id="93" w:name="_Toc191296033"/>
    </w:p>
    <w:p w14:paraId="4102AC91" w14:textId="740A110A" w:rsidR="00380E1F" w:rsidRPr="00E77F36" w:rsidRDefault="00380E1F" w:rsidP="00216A17">
      <w:pPr>
        <w:pStyle w:val="Naslov1"/>
        <w:numPr>
          <w:ilvl w:val="2"/>
          <w:numId w:val="40"/>
        </w:numPr>
        <w:ind w:left="567" w:hanging="567"/>
        <w:rPr>
          <w:i w:val="0"/>
          <w:iCs w:val="0"/>
          <w:sz w:val="20"/>
          <w:szCs w:val="20"/>
        </w:rPr>
      </w:pPr>
      <w:r w:rsidRPr="00E77F36">
        <w:rPr>
          <w:i w:val="0"/>
          <w:iCs w:val="0"/>
          <w:sz w:val="20"/>
          <w:szCs w:val="20"/>
        </w:rPr>
        <w:t xml:space="preserve">Nadgradnja strežnika za varnostno kopiranje na </w:t>
      </w:r>
      <w:bookmarkEnd w:id="92"/>
      <w:r w:rsidRPr="00E77F36">
        <w:rPr>
          <w:i w:val="0"/>
          <w:iCs w:val="0"/>
          <w:sz w:val="20"/>
          <w:szCs w:val="20"/>
        </w:rPr>
        <w:t>primarnem DC</w:t>
      </w:r>
      <w:bookmarkEnd w:id="93"/>
    </w:p>
    <w:tbl>
      <w:tblPr>
        <w:tblStyle w:val="Tabelasvetlamrea1poudarek5"/>
        <w:tblW w:w="9493" w:type="dxa"/>
        <w:tblLook w:val="0620" w:firstRow="1" w:lastRow="0" w:firstColumn="0" w:lastColumn="0" w:noHBand="1" w:noVBand="1"/>
      </w:tblPr>
      <w:tblGrid>
        <w:gridCol w:w="3114"/>
        <w:gridCol w:w="6379"/>
      </w:tblGrid>
      <w:tr w:rsidR="00380E1F" w:rsidRPr="00380E1F" w14:paraId="15BE5EE5"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1EA3171C" w14:textId="77777777" w:rsidR="00380E1F" w:rsidRPr="00380E1F" w:rsidRDefault="00380E1F" w:rsidP="00A33247">
            <w:pPr>
              <w:spacing w:before="100" w:beforeAutospacing="1" w:after="100" w:afterAutospacing="1"/>
              <w:rPr>
                <w:color w:val="00B050"/>
              </w:rPr>
            </w:pPr>
            <w:r w:rsidRPr="00380E1F">
              <w:t>Segment</w:t>
            </w:r>
          </w:p>
        </w:tc>
        <w:tc>
          <w:tcPr>
            <w:tcW w:w="6379" w:type="dxa"/>
            <w:shd w:val="clear" w:color="auto" w:fill="DEEAF6" w:themeFill="accent5" w:themeFillTint="33"/>
            <w:vAlign w:val="center"/>
          </w:tcPr>
          <w:p w14:paraId="71BA5E3E" w14:textId="77777777" w:rsidR="00380E1F" w:rsidRPr="00380E1F" w:rsidRDefault="00380E1F" w:rsidP="00A33247">
            <w:pPr>
              <w:spacing w:before="100" w:beforeAutospacing="1" w:after="100" w:afterAutospacing="1"/>
            </w:pPr>
            <w:r w:rsidRPr="00380E1F">
              <w:t>Zahteva naročnika</w:t>
            </w:r>
          </w:p>
        </w:tc>
      </w:tr>
      <w:tr w:rsidR="00380E1F" w:rsidRPr="00380E1F" w14:paraId="099898DE" w14:textId="77777777" w:rsidTr="00A33247">
        <w:tc>
          <w:tcPr>
            <w:tcW w:w="3114" w:type="dxa"/>
            <w:vAlign w:val="center"/>
          </w:tcPr>
          <w:p w14:paraId="434B4019" w14:textId="77777777" w:rsidR="00380E1F" w:rsidRPr="00380E1F" w:rsidRDefault="00380E1F" w:rsidP="00A33247">
            <w:pPr>
              <w:spacing w:before="100" w:beforeAutospacing="1" w:after="100" w:afterAutospacing="1"/>
              <w:rPr>
                <w:b/>
                <w:bCs/>
              </w:rPr>
            </w:pPr>
            <w:r w:rsidRPr="00380E1F">
              <w:rPr>
                <w:b/>
                <w:bCs/>
              </w:rPr>
              <w:t xml:space="preserve">Proizvajalec </w:t>
            </w:r>
          </w:p>
        </w:tc>
        <w:tc>
          <w:tcPr>
            <w:tcW w:w="6379" w:type="dxa"/>
            <w:vAlign w:val="center"/>
          </w:tcPr>
          <w:p w14:paraId="38E6CECE" w14:textId="77777777" w:rsidR="00380E1F" w:rsidRPr="00380E1F" w:rsidRDefault="00380E1F" w:rsidP="00A33247">
            <w:pPr>
              <w:spacing w:before="100" w:beforeAutospacing="1" w:after="100" w:afterAutospacing="1"/>
            </w:pPr>
            <w:r w:rsidRPr="00380E1F">
              <w:t xml:space="preserve">HPE </w:t>
            </w:r>
          </w:p>
        </w:tc>
      </w:tr>
      <w:tr w:rsidR="00380E1F" w:rsidRPr="00380E1F" w14:paraId="2AC0C88F" w14:textId="77777777" w:rsidTr="00A33247">
        <w:tc>
          <w:tcPr>
            <w:tcW w:w="3114" w:type="dxa"/>
            <w:vAlign w:val="center"/>
          </w:tcPr>
          <w:p w14:paraId="3E2D42EE" w14:textId="77777777" w:rsidR="00380E1F" w:rsidRPr="00380E1F" w:rsidRDefault="00380E1F" w:rsidP="00A33247">
            <w:pPr>
              <w:spacing w:before="100" w:beforeAutospacing="1" w:after="100" w:afterAutospacing="1"/>
              <w:rPr>
                <w:b/>
                <w:bCs/>
              </w:rPr>
            </w:pPr>
            <w:r w:rsidRPr="00380E1F">
              <w:rPr>
                <w:b/>
                <w:bCs/>
              </w:rPr>
              <w:t>Podatkovna polica</w:t>
            </w:r>
          </w:p>
        </w:tc>
        <w:tc>
          <w:tcPr>
            <w:tcW w:w="6379" w:type="dxa"/>
            <w:vAlign w:val="center"/>
          </w:tcPr>
          <w:p w14:paraId="696D8CD5" w14:textId="77777777" w:rsidR="00380E1F" w:rsidRPr="00380E1F" w:rsidRDefault="00380E1F" w:rsidP="00A33247">
            <w:pPr>
              <w:spacing w:before="100" w:beforeAutospacing="1" w:after="100" w:afterAutospacing="1"/>
            </w:pPr>
            <w:r w:rsidRPr="00380E1F">
              <w:t>1× D3610: Q1J09B s povezovalnimi SAS kabli 716195-B21</w:t>
            </w:r>
          </w:p>
        </w:tc>
      </w:tr>
      <w:tr w:rsidR="00380E1F" w:rsidRPr="00380E1F" w14:paraId="6E8C9C25" w14:textId="77777777" w:rsidTr="00A33247">
        <w:tc>
          <w:tcPr>
            <w:tcW w:w="3114" w:type="dxa"/>
            <w:vAlign w:val="center"/>
          </w:tcPr>
          <w:p w14:paraId="40DACF1F" w14:textId="77777777" w:rsidR="00380E1F" w:rsidRPr="00380E1F" w:rsidRDefault="00380E1F" w:rsidP="00A33247">
            <w:pPr>
              <w:spacing w:before="100" w:beforeAutospacing="1" w:after="100" w:afterAutospacing="1"/>
              <w:rPr>
                <w:b/>
                <w:bCs/>
              </w:rPr>
            </w:pPr>
            <w:r w:rsidRPr="00380E1F">
              <w:rPr>
                <w:b/>
                <w:bCs/>
              </w:rPr>
              <w:t>Podatkovni mediji</w:t>
            </w:r>
          </w:p>
        </w:tc>
        <w:tc>
          <w:tcPr>
            <w:tcW w:w="6379" w:type="dxa"/>
            <w:vAlign w:val="center"/>
          </w:tcPr>
          <w:p w14:paraId="2548A271" w14:textId="77777777" w:rsidR="00380E1F" w:rsidRPr="00380E1F" w:rsidRDefault="00380E1F" w:rsidP="00A33247">
            <w:pPr>
              <w:spacing w:before="100" w:beforeAutospacing="1" w:after="100" w:afterAutospacing="1"/>
            </w:pPr>
            <w:r w:rsidRPr="00380E1F">
              <w:t>12× 8TB SAS 12G, 7.2K LFF: 819201-K21</w:t>
            </w:r>
          </w:p>
        </w:tc>
      </w:tr>
      <w:tr w:rsidR="00380E1F" w:rsidRPr="00380E1F" w14:paraId="274657CE" w14:textId="77777777" w:rsidTr="00A33247">
        <w:tc>
          <w:tcPr>
            <w:tcW w:w="3114" w:type="dxa"/>
            <w:vAlign w:val="center"/>
          </w:tcPr>
          <w:p w14:paraId="234F2224" w14:textId="77777777" w:rsidR="00380E1F" w:rsidRPr="00380E1F" w:rsidRDefault="00380E1F" w:rsidP="00A33247">
            <w:pPr>
              <w:spacing w:before="100" w:beforeAutospacing="1" w:after="100" w:afterAutospacing="1"/>
              <w:rPr>
                <w:b/>
                <w:bCs/>
              </w:rPr>
            </w:pPr>
            <w:r w:rsidRPr="00380E1F">
              <w:rPr>
                <w:b/>
                <w:bCs/>
              </w:rPr>
              <w:t>Pomnilnik</w:t>
            </w:r>
          </w:p>
        </w:tc>
        <w:tc>
          <w:tcPr>
            <w:tcW w:w="6379" w:type="dxa"/>
            <w:vAlign w:val="center"/>
          </w:tcPr>
          <w:p w14:paraId="2DDD8BBB" w14:textId="77777777" w:rsidR="00380E1F" w:rsidRPr="00380E1F" w:rsidRDefault="00380E1F" w:rsidP="00A33247">
            <w:pPr>
              <w:spacing w:before="100" w:beforeAutospacing="1" w:after="100" w:afterAutospacing="1"/>
            </w:pPr>
            <w:r w:rsidRPr="00380E1F">
              <w:t xml:space="preserve">8× 32GB Dual </w:t>
            </w:r>
            <w:proofErr w:type="spellStart"/>
            <w:r w:rsidRPr="00380E1F">
              <w:t>Rank</w:t>
            </w:r>
            <w:proofErr w:type="spellEnd"/>
            <w:r w:rsidRPr="00380E1F">
              <w:t xml:space="preserve"> x4 DDR4-2933: P00924-B21</w:t>
            </w:r>
          </w:p>
        </w:tc>
      </w:tr>
      <w:tr w:rsidR="00380E1F" w:rsidRPr="00380E1F" w14:paraId="4710A29C" w14:textId="77777777" w:rsidTr="00A33247">
        <w:tc>
          <w:tcPr>
            <w:tcW w:w="3114" w:type="dxa"/>
            <w:vAlign w:val="center"/>
          </w:tcPr>
          <w:p w14:paraId="50A34FA1" w14:textId="77777777" w:rsidR="00380E1F" w:rsidRPr="00380E1F" w:rsidRDefault="00380E1F" w:rsidP="00A33247">
            <w:pPr>
              <w:spacing w:before="100" w:beforeAutospacing="1" w:after="100" w:afterAutospacing="1"/>
              <w:rPr>
                <w:b/>
                <w:bCs/>
              </w:rPr>
            </w:pPr>
            <w:r w:rsidRPr="00380E1F">
              <w:rPr>
                <w:b/>
                <w:bCs/>
                <w:color w:val="000000"/>
              </w:rPr>
              <w:t>Garancija in režim vzdrževanja</w:t>
            </w:r>
          </w:p>
        </w:tc>
        <w:tc>
          <w:tcPr>
            <w:tcW w:w="6379" w:type="dxa"/>
            <w:vAlign w:val="center"/>
          </w:tcPr>
          <w:p w14:paraId="2432AC81" w14:textId="77777777" w:rsidR="00380E1F" w:rsidRPr="00380E1F" w:rsidRDefault="00380E1F" w:rsidP="00A33247">
            <w:pPr>
              <w:spacing w:before="100" w:beforeAutospacing="1" w:after="100" w:afterAutospacing="1"/>
            </w:pPr>
            <w:r w:rsidRPr="00380E1F">
              <w:t>36 mesecev pri stranki, 4 urni odzivni čas, 13 ur na dan, delovni dnevi</w:t>
            </w:r>
          </w:p>
        </w:tc>
      </w:tr>
    </w:tbl>
    <w:p w14:paraId="6D667F8B" w14:textId="77777777" w:rsidR="00E77F36" w:rsidRDefault="00E77F36" w:rsidP="00E77F36">
      <w:pPr>
        <w:pStyle w:val="Brezrazmikov1"/>
        <w:spacing w:before="0" w:after="0"/>
      </w:pPr>
      <w:bookmarkStart w:id="94" w:name="_Toc189638651"/>
      <w:bookmarkStart w:id="95" w:name="_Toc191296034"/>
    </w:p>
    <w:p w14:paraId="643B1B07" w14:textId="698D50ED" w:rsidR="00380E1F" w:rsidRPr="00E77F36" w:rsidRDefault="00380E1F" w:rsidP="00216A17">
      <w:pPr>
        <w:pStyle w:val="Naslov1"/>
        <w:numPr>
          <w:ilvl w:val="2"/>
          <w:numId w:val="40"/>
        </w:numPr>
        <w:ind w:left="567" w:hanging="567"/>
        <w:rPr>
          <w:i w:val="0"/>
          <w:iCs w:val="0"/>
          <w:sz w:val="20"/>
          <w:szCs w:val="20"/>
        </w:rPr>
      </w:pPr>
      <w:r w:rsidRPr="00E77F36">
        <w:rPr>
          <w:i w:val="0"/>
          <w:iCs w:val="0"/>
          <w:sz w:val="20"/>
          <w:szCs w:val="20"/>
        </w:rPr>
        <w:t xml:space="preserve">Programska oprema za vzpostavitev </w:t>
      </w:r>
      <w:proofErr w:type="spellStart"/>
      <w:r w:rsidRPr="00E77F36">
        <w:rPr>
          <w:i w:val="0"/>
          <w:iCs w:val="0"/>
          <w:sz w:val="20"/>
          <w:szCs w:val="20"/>
        </w:rPr>
        <w:t>AirGap</w:t>
      </w:r>
      <w:proofErr w:type="spellEnd"/>
      <w:r w:rsidRPr="00E77F36">
        <w:rPr>
          <w:i w:val="0"/>
          <w:iCs w:val="0"/>
          <w:sz w:val="20"/>
          <w:szCs w:val="20"/>
        </w:rPr>
        <w:t>/</w:t>
      </w:r>
      <w:proofErr w:type="spellStart"/>
      <w:r w:rsidRPr="00E77F36">
        <w:rPr>
          <w:i w:val="0"/>
          <w:iCs w:val="0"/>
          <w:sz w:val="20"/>
          <w:szCs w:val="20"/>
        </w:rPr>
        <w:t>CleanRoom_Red</w:t>
      </w:r>
      <w:proofErr w:type="spellEnd"/>
      <w:r w:rsidRPr="00E77F36">
        <w:rPr>
          <w:i w:val="0"/>
          <w:iCs w:val="0"/>
          <w:sz w:val="20"/>
          <w:szCs w:val="20"/>
        </w:rPr>
        <w:t xml:space="preserve"> </w:t>
      </w:r>
      <w:proofErr w:type="spellStart"/>
      <w:r w:rsidRPr="00E77F36">
        <w:rPr>
          <w:i w:val="0"/>
          <w:iCs w:val="0"/>
          <w:sz w:val="20"/>
          <w:szCs w:val="20"/>
        </w:rPr>
        <w:t>Hat</w:t>
      </w:r>
      <w:bookmarkEnd w:id="94"/>
      <w:bookmarkEnd w:id="95"/>
      <w:proofErr w:type="spellEnd"/>
    </w:p>
    <w:tbl>
      <w:tblPr>
        <w:tblStyle w:val="Tabelasvetlamrea1poudarek5"/>
        <w:tblW w:w="9493" w:type="dxa"/>
        <w:tblLook w:val="0620" w:firstRow="1" w:lastRow="0" w:firstColumn="0" w:lastColumn="0" w:noHBand="1" w:noVBand="1"/>
      </w:tblPr>
      <w:tblGrid>
        <w:gridCol w:w="3114"/>
        <w:gridCol w:w="6379"/>
      </w:tblGrid>
      <w:tr w:rsidR="00380E1F" w:rsidRPr="00380E1F" w14:paraId="1E433BCD"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4A88CC03" w14:textId="77777777" w:rsidR="00380E1F" w:rsidRPr="00380E1F" w:rsidRDefault="00380E1F" w:rsidP="00A33247">
            <w:pPr>
              <w:spacing w:before="100" w:beforeAutospacing="1" w:after="100" w:afterAutospacing="1"/>
              <w:rPr>
                <w:color w:val="00B050"/>
              </w:rPr>
            </w:pPr>
            <w:r w:rsidRPr="00380E1F">
              <w:t>Segment</w:t>
            </w:r>
          </w:p>
        </w:tc>
        <w:tc>
          <w:tcPr>
            <w:tcW w:w="6379" w:type="dxa"/>
            <w:shd w:val="clear" w:color="auto" w:fill="DEEAF6" w:themeFill="accent5" w:themeFillTint="33"/>
            <w:vAlign w:val="center"/>
          </w:tcPr>
          <w:p w14:paraId="7D075B37" w14:textId="77777777" w:rsidR="00380E1F" w:rsidRPr="00380E1F" w:rsidRDefault="00380E1F" w:rsidP="00A33247">
            <w:pPr>
              <w:spacing w:before="100" w:beforeAutospacing="1" w:after="100" w:afterAutospacing="1"/>
            </w:pPr>
            <w:r w:rsidRPr="00380E1F">
              <w:t>Zahteva naročnika</w:t>
            </w:r>
          </w:p>
        </w:tc>
      </w:tr>
      <w:tr w:rsidR="00380E1F" w:rsidRPr="00380E1F" w14:paraId="44A5305E" w14:textId="77777777" w:rsidTr="00A33247">
        <w:tc>
          <w:tcPr>
            <w:tcW w:w="3114" w:type="dxa"/>
            <w:vAlign w:val="center"/>
          </w:tcPr>
          <w:p w14:paraId="1459F3D4" w14:textId="77777777" w:rsidR="00380E1F" w:rsidRPr="00380E1F" w:rsidRDefault="00380E1F" w:rsidP="00A33247">
            <w:pPr>
              <w:spacing w:before="100" w:beforeAutospacing="1" w:after="100" w:afterAutospacing="1"/>
              <w:rPr>
                <w:b/>
                <w:bCs/>
              </w:rPr>
            </w:pPr>
            <w:r w:rsidRPr="00380E1F">
              <w:rPr>
                <w:b/>
                <w:bCs/>
              </w:rPr>
              <w:t>Proizvajalec in naziv</w:t>
            </w:r>
          </w:p>
        </w:tc>
        <w:tc>
          <w:tcPr>
            <w:tcW w:w="6379" w:type="dxa"/>
            <w:vAlign w:val="center"/>
          </w:tcPr>
          <w:p w14:paraId="59EBC303" w14:textId="77777777" w:rsidR="00380E1F" w:rsidRPr="00380E1F" w:rsidRDefault="00380E1F" w:rsidP="00A33247">
            <w:pPr>
              <w:spacing w:before="100" w:beforeAutospacing="1" w:after="100" w:afterAutospacing="1"/>
            </w:pPr>
            <w:r w:rsidRPr="00380E1F">
              <w:t xml:space="preserve">Red </w:t>
            </w:r>
            <w:proofErr w:type="spellStart"/>
            <w:r w:rsidRPr="00380E1F">
              <w:t>Hat</w:t>
            </w:r>
            <w:proofErr w:type="spellEnd"/>
            <w:r w:rsidRPr="00380E1F">
              <w:t xml:space="preserve">, </w:t>
            </w:r>
            <w:proofErr w:type="spellStart"/>
            <w:r w:rsidRPr="00380E1F">
              <w:t>Enterprise</w:t>
            </w:r>
            <w:proofErr w:type="spellEnd"/>
            <w:r w:rsidRPr="00380E1F">
              <w:t xml:space="preserve"> Linux Server Standard</w:t>
            </w:r>
          </w:p>
        </w:tc>
      </w:tr>
      <w:tr w:rsidR="00380E1F" w:rsidRPr="00380E1F" w14:paraId="1A1EE0E9" w14:textId="77777777" w:rsidTr="00A33247">
        <w:tc>
          <w:tcPr>
            <w:tcW w:w="3114" w:type="dxa"/>
            <w:vAlign w:val="center"/>
          </w:tcPr>
          <w:p w14:paraId="103D5DAB"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6379" w:type="dxa"/>
            <w:vAlign w:val="center"/>
          </w:tcPr>
          <w:p w14:paraId="1D3F2298" w14:textId="77777777" w:rsidR="00380E1F" w:rsidRPr="00380E1F" w:rsidRDefault="00380E1F" w:rsidP="00A33247">
            <w:pPr>
              <w:spacing w:before="100" w:beforeAutospacing="1" w:after="100" w:afterAutospacing="1"/>
            </w:pPr>
          </w:p>
        </w:tc>
      </w:tr>
      <w:tr w:rsidR="00380E1F" w:rsidRPr="00380E1F" w14:paraId="32BCB33E" w14:textId="77777777" w:rsidTr="00A33247">
        <w:tc>
          <w:tcPr>
            <w:tcW w:w="3114" w:type="dxa"/>
            <w:vAlign w:val="center"/>
          </w:tcPr>
          <w:p w14:paraId="2DA70D42" w14:textId="77777777" w:rsidR="00380E1F" w:rsidRPr="00380E1F" w:rsidRDefault="00380E1F" w:rsidP="00A33247">
            <w:pPr>
              <w:spacing w:before="100" w:beforeAutospacing="1" w:after="100" w:afterAutospacing="1"/>
              <w:rPr>
                <w:b/>
                <w:bCs/>
              </w:rPr>
            </w:pPr>
            <w:r w:rsidRPr="00380E1F">
              <w:rPr>
                <w:b/>
                <w:bCs/>
              </w:rPr>
              <w:t>Uporaba</w:t>
            </w:r>
          </w:p>
        </w:tc>
        <w:tc>
          <w:tcPr>
            <w:tcW w:w="6379" w:type="dxa"/>
            <w:vAlign w:val="center"/>
          </w:tcPr>
          <w:p w14:paraId="7CB462CE" w14:textId="77777777" w:rsidR="00380E1F" w:rsidRPr="00380E1F" w:rsidRDefault="00380E1F" w:rsidP="00A33247">
            <w:pPr>
              <w:spacing w:before="100" w:beforeAutospacing="1" w:after="100" w:afterAutospacing="1"/>
            </w:pPr>
            <w:r w:rsidRPr="00380E1F">
              <w:t xml:space="preserve">Možnost namestitve na fizični strežnik ali na dve (2) virtualni instanci (VM). </w:t>
            </w:r>
          </w:p>
          <w:p w14:paraId="2F3F8421" w14:textId="77777777" w:rsidR="00380E1F" w:rsidRPr="00380E1F" w:rsidRDefault="00380E1F" w:rsidP="00A33247">
            <w:pPr>
              <w:spacing w:before="100" w:beforeAutospacing="1" w:after="100" w:afterAutospacing="1"/>
            </w:pPr>
            <w:r w:rsidRPr="00380E1F">
              <w:t>Za strežnike z največ dvema (2) fizičnima procesorjema</w:t>
            </w:r>
          </w:p>
        </w:tc>
      </w:tr>
      <w:tr w:rsidR="00380E1F" w:rsidRPr="00380E1F" w14:paraId="688DE0C8" w14:textId="77777777" w:rsidTr="00A33247">
        <w:tc>
          <w:tcPr>
            <w:tcW w:w="3114" w:type="dxa"/>
            <w:vAlign w:val="center"/>
          </w:tcPr>
          <w:p w14:paraId="0C350F6B" w14:textId="77777777" w:rsidR="00380E1F" w:rsidRPr="00380E1F" w:rsidRDefault="00380E1F" w:rsidP="00A33247">
            <w:pPr>
              <w:spacing w:before="100" w:beforeAutospacing="1" w:after="100" w:afterAutospacing="1"/>
              <w:rPr>
                <w:b/>
                <w:bCs/>
              </w:rPr>
            </w:pPr>
            <w:r w:rsidRPr="00380E1F">
              <w:rPr>
                <w:b/>
                <w:bCs/>
              </w:rPr>
              <w:t>Podpora</w:t>
            </w:r>
          </w:p>
        </w:tc>
        <w:tc>
          <w:tcPr>
            <w:tcW w:w="6379" w:type="dxa"/>
            <w:vAlign w:val="center"/>
          </w:tcPr>
          <w:p w14:paraId="6A9D30B1" w14:textId="77777777" w:rsidR="00380E1F" w:rsidRPr="00380E1F" w:rsidRDefault="00380E1F" w:rsidP="00A33247">
            <w:pPr>
              <w:spacing w:before="100" w:beforeAutospacing="1" w:after="100" w:afterAutospacing="1"/>
            </w:pPr>
            <w:r w:rsidRPr="00380E1F">
              <w:t>48 mesecev</w:t>
            </w:r>
          </w:p>
          <w:p w14:paraId="2B61F8AD" w14:textId="77777777" w:rsidR="00380E1F" w:rsidRPr="00380E1F" w:rsidRDefault="00380E1F" w:rsidP="00A33247">
            <w:pPr>
              <w:spacing w:before="100" w:beforeAutospacing="1" w:after="100" w:afterAutospacing="1"/>
            </w:pPr>
            <w:r w:rsidRPr="00380E1F">
              <w:t>Podpora vključuje pravico do nadgradenj programske opreme na višje verzije in prijavo napak pri proizvajalcu opreme v režimu 8×5</w:t>
            </w:r>
          </w:p>
        </w:tc>
      </w:tr>
    </w:tbl>
    <w:p w14:paraId="25F553FD" w14:textId="527A4C8C" w:rsidR="00380E1F" w:rsidRPr="00E77F36" w:rsidRDefault="00380E1F" w:rsidP="00216A17">
      <w:pPr>
        <w:pStyle w:val="Naslov1"/>
        <w:numPr>
          <w:ilvl w:val="2"/>
          <w:numId w:val="40"/>
        </w:numPr>
        <w:ind w:left="567" w:hanging="567"/>
        <w:rPr>
          <w:i w:val="0"/>
          <w:iCs w:val="0"/>
          <w:sz w:val="20"/>
          <w:szCs w:val="20"/>
        </w:rPr>
      </w:pPr>
      <w:bookmarkStart w:id="96" w:name="_Toc189638652"/>
      <w:bookmarkStart w:id="97" w:name="_Toc191296035"/>
      <w:r w:rsidRPr="00E77F36">
        <w:rPr>
          <w:i w:val="0"/>
          <w:iCs w:val="0"/>
          <w:sz w:val="20"/>
          <w:szCs w:val="20"/>
        </w:rPr>
        <w:lastRenderedPageBreak/>
        <w:t xml:space="preserve">Programska oprema za vzpostavitev </w:t>
      </w:r>
      <w:proofErr w:type="spellStart"/>
      <w:r w:rsidRPr="00E77F36">
        <w:rPr>
          <w:i w:val="0"/>
          <w:iCs w:val="0"/>
          <w:sz w:val="20"/>
          <w:szCs w:val="20"/>
        </w:rPr>
        <w:t>AirGap</w:t>
      </w:r>
      <w:proofErr w:type="spellEnd"/>
      <w:r w:rsidRPr="00E77F36">
        <w:rPr>
          <w:i w:val="0"/>
          <w:iCs w:val="0"/>
          <w:sz w:val="20"/>
          <w:szCs w:val="20"/>
        </w:rPr>
        <w:t>/</w:t>
      </w:r>
      <w:proofErr w:type="spellStart"/>
      <w:r w:rsidRPr="00E77F36">
        <w:rPr>
          <w:i w:val="0"/>
          <w:iCs w:val="0"/>
          <w:sz w:val="20"/>
          <w:szCs w:val="20"/>
        </w:rPr>
        <w:t>CleanRoom_Veeam</w:t>
      </w:r>
      <w:bookmarkEnd w:id="96"/>
      <w:bookmarkEnd w:id="97"/>
      <w:proofErr w:type="spellEnd"/>
    </w:p>
    <w:tbl>
      <w:tblPr>
        <w:tblStyle w:val="Tabelasvetlamrea1poudarek5"/>
        <w:tblW w:w="9493" w:type="dxa"/>
        <w:tblLook w:val="0620" w:firstRow="1" w:lastRow="0" w:firstColumn="0" w:lastColumn="0" w:noHBand="1" w:noVBand="1"/>
      </w:tblPr>
      <w:tblGrid>
        <w:gridCol w:w="3114"/>
        <w:gridCol w:w="6379"/>
      </w:tblGrid>
      <w:tr w:rsidR="00380E1F" w:rsidRPr="00380E1F" w14:paraId="78577AB7"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4FA3EA00" w14:textId="77777777" w:rsidR="00380E1F" w:rsidRPr="00380E1F" w:rsidRDefault="00380E1F" w:rsidP="00A33247">
            <w:pPr>
              <w:spacing w:before="100" w:beforeAutospacing="1" w:after="100" w:afterAutospacing="1"/>
              <w:rPr>
                <w:color w:val="00B050"/>
              </w:rPr>
            </w:pPr>
            <w:r w:rsidRPr="00380E1F">
              <w:t>Segment</w:t>
            </w:r>
          </w:p>
        </w:tc>
        <w:tc>
          <w:tcPr>
            <w:tcW w:w="6379" w:type="dxa"/>
            <w:shd w:val="clear" w:color="auto" w:fill="DEEAF6" w:themeFill="accent5" w:themeFillTint="33"/>
            <w:vAlign w:val="center"/>
          </w:tcPr>
          <w:p w14:paraId="5E54DAB7" w14:textId="77777777" w:rsidR="00380E1F" w:rsidRPr="00380E1F" w:rsidRDefault="00380E1F" w:rsidP="00A33247">
            <w:pPr>
              <w:spacing w:before="100" w:beforeAutospacing="1" w:after="100" w:afterAutospacing="1"/>
            </w:pPr>
            <w:r w:rsidRPr="00380E1F">
              <w:t>Zahteva naročnika</w:t>
            </w:r>
          </w:p>
        </w:tc>
      </w:tr>
      <w:tr w:rsidR="00380E1F" w:rsidRPr="00380E1F" w14:paraId="73086B6E" w14:textId="77777777" w:rsidTr="00A33247">
        <w:tc>
          <w:tcPr>
            <w:tcW w:w="3114" w:type="dxa"/>
            <w:vAlign w:val="center"/>
          </w:tcPr>
          <w:p w14:paraId="4F0BAF52" w14:textId="77777777" w:rsidR="00380E1F" w:rsidRPr="00380E1F" w:rsidRDefault="00380E1F" w:rsidP="00A33247">
            <w:pPr>
              <w:spacing w:before="100" w:beforeAutospacing="1" w:after="100" w:afterAutospacing="1"/>
              <w:rPr>
                <w:b/>
                <w:bCs/>
              </w:rPr>
            </w:pPr>
            <w:r w:rsidRPr="00380E1F">
              <w:rPr>
                <w:b/>
                <w:bCs/>
              </w:rPr>
              <w:t>Proizvajalec in naziv</w:t>
            </w:r>
          </w:p>
        </w:tc>
        <w:tc>
          <w:tcPr>
            <w:tcW w:w="6379" w:type="dxa"/>
            <w:vAlign w:val="center"/>
          </w:tcPr>
          <w:p w14:paraId="0E51CBE9" w14:textId="77777777" w:rsidR="00380E1F" w:rsidRPr="00380E1F" w:rsidRDefault="00380E1F" w:rsidP="00A33247">
            <w:pPr>
              <w:spacing w:before="100" w:beforeAutospacing="1" w:after="100" w:afterAutospacing="1"/>
            </w:pPr>
            <w:proofErr w:type="spellStart"/>
            <w:r w:rsidRPr="00380E1F">
              <w:t>Veeam</w:t>
            </w:r>
            <w:proofErr w:type="spellEnd"/>
            <w:r w:rsidRPr="00380E1F">
              <w:t xml:space="preserve"> Data Platform </w:t>
            </w:r>
            <w:proofErr w:type="spellStart"/>
            <w:r w:rsidRPr="00380E1F">
              <w:t>Foundation</w:t>
            </w:r>
            <w:proofErr w:type="spellEnd"/>
            <w:r w:rsidRPr="00380E1F">
              <w:t xml:space="preserve"> </w:t>
            </w:r>
            <w:proofErr w:type="spellStart"/>
            <w:r w:rsidRPr="00380E1F">
              <w:t>Universal</w:t>
            </w:r>
            <w:proofErr w:type="spellEnd"/>
          </w:p>
        </w:tc>
      </w:tr>
      <w:tr w:rsidR="00380E1F" w:rsidRPr="00380E1F" w14:paraId="4896FBCE" w14:textId="77777777" w:rsidTr="00A33247">
        <w:tc>
          <w:tcPr>
            <w:tcW w:w="3114" w:type="dxa"/>
            <w:vAlign w:val="center"/>
          </w:tcPr>
          <w:p w14:paraId="250E473C"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6379" w:type="dxa"/>
            <w:vAlign w:val="center"/>
          </w:tcPr>
          <w:p w14:paraId="2FCF8E68" w14:textId="77777777" w:rsidR="00380E1F" w:rsidRPr="00380E1F" w:rsidRDefault="00380E1F" w:rsidP="00A33247">
            <w:pPr>
              <w:spacing w:before="100" w:beforeAutospacing="1" w:after="100" w:afterAutospacing="1"/>
            </w:pPr>
          </w:p>
        </w:tc>
      </w:tr>
      <w:tr w:rsidR="00380E1F" w:rsidRPr="00380E1F" w14:paraId="23848525" w14:textId="77777777" w:rsidTr="00A33247">
        <w:tc>
          <w:tcPr>
            <w:tcW w:w="3114" w:type="dxa"/>
            <w:vAlign w:val="center"/>
          </w:tcPr>
          <w:p w14:paraId="6346E760" w14:textId="77777777" w:rsidR="00380E1F" w:rsidRPr="00380E1F" w:rsidRDefault="00380E1F" w:rsidP="00A33247">
            <w:pPr>
              <w:spacing w:before="100" w:beforeAutospacing="1" w:after="100" w:afterAutospacing="1"/>
              <w:rPr>
                <w:b/>
                <w:bCs/>
              </w:rPr>
            </w:pPr>
            <w:r w:rsidRPr="00380E1F">
              <w:rPr>
                <w:b/>
                <w:bCs/>
              </w:rPr>
              <w:t>Uporaba</w:t>
            </w:r>
          </w:p>
        </w:tc>
        <w:tc>
          <w:tcPr>
            <w:tcW w:w="6379" w:type="dxa"/>
            <w:vAlign w:val="center"/>
          </w:tcPr>
          <w:p w14:paraId="32272A0A" w14:textId="77777777" w:rsidR="00380E1F" w:rsidRPr="00380E1F" w:rsidRDefault="00380E1F" w:rsidP="00A33247">
            <w:pPr>
              <w:spacing w:before="100" w:beforeAutospacing="1" w:after="100" w:afterAutospacing="1"/>
            </w:pPr>
            <w:r w:rsidRPr="00380E1F">
              <w:t>Za varnostno kopiranje desetih (10) virtualnih ali fizičnih strežnikov.</w:t>
            </w:r>
          </w:p>
        </w:tc>
      </w:tr>
      <w:tr w:rsidR="00380E1F" w:rsidRPr="00380E1F" w14:paraId="468A3786" w14:textId="77777777" w:rsidTr="00A33247">
        <w:tc>
          <w:tcPr>
            <w:tcW w:w="3114" w:type="dxa"/>
            <w:vAlign w:val="center"/>
          </w:tcPr>
          <w:p w14:paraId="2DF4A92B" w14:textId="77777777" w:rsidR="00380E1F" w:rsidRPr="00380E1F" w:rsidRDefault="00380E1F" w:rsidP="00A33247">
            <w:pPr>
              <w:spacing w:before="100" w:beforeAutospacing="1" w:after="100" w:afterAutospacing="1"/>
              <w:rPr>
                <w:b/>
                <w:bCs/>
              </w:rPr>
            </w:pPr>
            <w:r w:rsidRPr="00380E1F">
              <w:rPr>
                <w:b/>
                <w:bCs/>
              </w:rPr>
              <w:t>Podpora</w:t>
            </w:r>
          </w:p>
        </w:tc>
        <w:tc>
          <w:tcPr>
            <w:tcW w:w="6379" w:type="dxa"/>
            <w:vAlign w:val="center"/>
          </w:tcPr>
          <w:p w14:paraId="1E0AB076" w14:textId="77777777" w:rsidR="00380E1F" w:rsidRPr="00380E1F" w:rsidRDefault="00380E1F" w:rsidP="00A33247">
            <w:pPr>
              <w:spacing w:before="100" w:beforeAutospacing="1" w:after="100" w:afterAutospacing="1"/>
            </w:pPr>
            <w:r w:rsidRPr="00380E1F">
              <w:t>48 mesecev</w:t>
            </w:r>
          </w:p>
          <w:p w14:paraId="1B20708B" w14:textId="77777777" w:rsidR="00380E1F" w:rsidRPr="00380E1F" w:rsidRDefault="00380E1F" w:rsidP="00A33247">
            <w:pPr>
              <w:spacing w:before="100" w:beforeAutospacing="1" w:after="100" w:afterAutospacing="1"/>
            </w:pPr>
            <w:r w:rsidRPr="00380E1F">
              <w:t>Podpora vključuje pravico do nadgradenj programske opreme na višje verzije in prijavo napak pri proizvajalcu opreme v režimu 24×7</w:t>
            </w:r>
          </w:p>
        </w:tc>
      </w:tr>
    </w:tbl>
    <w:p w14:paraId="3F80DDE8" w14:textId="77777777" w:rsidR="00380E1F" w:rsidRPr="00380E1F" w:rsidRDefault="00380E1F" w:rsidP="00380E1F">
      <w:pPr>
        <w:rPr>
          <w:lang w:val="en-US" w:eastAsia="pl-PL"/>
        </w:rPr>
      </w:pPr>
    </w:p>
    <w:p w14:paraId="4DCDD909" w14:textId="77777777" w:rsidR="00380E1F" w:rsidRDefault="00380E1F" w:rsidP="00216A17">
      <w:pPr>
        <w:pStyle w:val="Naslov1"/>
        <w:numPr>
          <w:ilvl w:val="1"/>
          <w:numId w:val="40"/>
        </w:numPr>
        <w:spacing w:before="120"/>
        <w:ind w:left="425" w:hanging="431"/>
        <w:rPr>
          <w:b/>
          <w:bCs/>
          <w:i w:val="0"/>
          <w:iCs w:val="0"/>
        </w:rPr>
      </w:pPr>
      <w:bookmarkStart w:id="98" w:name="_Toc189638653"/>
      <w:bookmarkStart w:id="99" w:name="_Toc191296036"/>
      <w:r w:rsidRPr="00E77F36">
        <w:rPr>
          <w:b/>
          <w:bCs/>
          <w:i w:val="0"/>
          <w:iCs w:val="0"/>
        </w:rPr>
        <w:t>Varnostno kopiranje poštnih predalov</w:t>
      </w:r>
      <w:bookmarkEnd w:id="98"/>
      <w:bookmarkEnd w:id="99"/>
    </w:p>
    <w:p w14:paraId="03700783" w14:textId="77777777" w:rsidR="00E77F36" w:rsidRPr="00E77F36" w:rsidRDefault="00E77F36" w:rsidP="00E77F36"/>
    <w:p w14:paraId="6D0BFA3F" w14:textId="77777777" w:rsidR="00380E1F" w:rsidRPr="00E77F36" w:rsidRDefault="00380E1F" w:rsidP="00216A17">
      <w:pPr>
        <w:pStyle w:val="Naslov1"/>
        <w:numPr>
          <w:ilvl w:val="2"/>
          <w:numId w:val="40"/>
        </w:numPr>
        <w:ind w:left="567" w:hanging="567"/>
        <w:rPr>
          <w:i w:val="0"/>
          <w:iCs w:val="0"/>
          <w:sz w:val="20"/>
          <w:szCs w:val="20"/>
        </w:rPr>
      </w:pPr>
      <w:bookmarkStart w:id="100" w:name="_Toc189638654"/>
      <w:bookmarkStart w:id="101" w:name="_Toc191296037"/>
      <w:proofErr w:type="spellStart"/>
      <w:r w:rsidRPr="00E77F36">
        <w:rPr>
          <w:i w:val="0"/>
          <w:iCs w:val="0"/>
          <w:sz w:val="20"/>
          <w:szCs w:val="20"/>
        </w:rPr>
        <w:t>BaaS</w:t>
      </w:r>
      <w:proofErr w:type="spellEnd"/>
      <w:r w:rsidRPr="00E77F36">
        <w:rPr>
          <w:i w:val="0"/>
          <w:iCs w:val="0"/>
          <w:sz w:val="20"/>
          <w:szCs w:val="20"/>
        </w:rPr>
        <w:t xml:space="preserve"> varnostno kopiranje za M365</w:t>
      </w:r>
      <w:bookmarkEnd w:id="100"/>
      <w:bookmarkEnd w:id="101"/>
    </w:p>
    <w:tbl>
      <w:tblPr>
        <w:tblStyle w:val="Tabelasvetlamrea1poudarek5"/>
        <w:tblW w:w="9498" w:type="dxa"/>
        <w:tblInd w:w="-5" w:type="dxa"/>
        <w:tblLook w:val="0620" w:firstRow="1" w:lastRow="0" w:firstColumn="0" w:lastColumn="0" w:noHBand="1" w:noVBand="1"/>
      </w:tblPr>
      <w:tblGrid>
        <w:gridCol w:w="3119"/>
        <w:gridCol w:w="3141"/>
        <w:gridCol w:w="3238"/>
      </w:tblGrid>
      <w:tr w:rsidR="00380E1F" w:rsidRPr="00380E1F" w14:paraId="53F7D80E"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9" w:type="dxa"/>
            <w:shd w:val="clear" w:color="auto" w:fill="DEEAF6" w:themeFill="accent5" w:themeFillTint="33"/>
            <w:vAlign w:val="center"/>
          </w:tcPr>
          <w:p w14:paraId="7F8C23C4" w14:textId="77777777" w:rsidR="00380E1F" w:rsidRPr="00380E1F" w:rsidRDefault="00380E1F" w:rsidP="00A33247">
            <w:pPr>
              <w:spacing w:before="100" w:beforeAutospacing="1" w:after="100" w:afterAutospacing="1"/>
              <w:rPr>
                <w:color w:val="00B050"/>
              </w:rPr>
            </w:pPr>
            <w:r w:rsidRPr="00380E1F">
              <w:t>Segment</w:t>
            </w:r>
          </w:p>
        </w:tc>
        <w:tc>
          <w:tcPr>
            <w:tcW w:w="3141" w:type="dxa"/>
            <w:shd w:val="clear" w:color="auto" w:fill="DEEAF6" w:themeFill="accent5" w:themeFillTint="33"/>
            <w:vAlign w:val="center"/>
          </w:tcPr>
          <w:p w14:paraId="3E451129" w14:textId="77777777" w:rsidR="00380E1F" w:rsidRPr="00380E1F" w:rsidRDefault="00380E1F" w:rsidP="00A33247">
            <w:pPr>
              <w:spacing w:before="100" w:beforeAutospacing="1" w:after="100" w:afterAutospacing="1"/>
            </w:pPr>
            <w:r w:rsidRPr="00380E1F">
              <w:t>Minimalna zahteva naročnika</w:t>
            </w:r>
          </w:p>
        </w:tc>
        <w:tc>
          <w:tcPr>
            <w:tcW w:w="3238" w:type="dxa"/>
            <w:shd w:val="clear" w:color="auto" w:fill="DEEAF6" w:themeFill="accent5" w:themeFillTint="33"/>
            <w:vAlign w:val="center"/>
          </w:tcPr>
          <w:p w14:paraId="7AB02E94" w14:textId="77777777" w:rsidR="00380E1F" w:rsidRPr="00380E1F" w:rsidRDefault="00380E1F" w:rsidP="00A33247">
            <w:pPr>
              <w:spacing w:before="100" w:beforeAutospacing="1" w:after="100" w:afterAutospacing="1"/>
            </w:pPr>
            <w:r w:rsidRPr="00380E1F">
              <w:t>Ponujeno (vpiše ponudnik)</w:t>
            </w:r>
          </w:p>
        </w:tc>
      </w:tr>
      <w:tr w:rsidR="00380E1F" w:rsidRPr="00380E1F" w14:paraId="07887080" w14:textId="77777777" w:rsidTr="00A33247">
        <w:tc>
          <w:tcPr>
            <w:tcW w:w="3119" w:type="dxa"/>
            <w:vAlign w:val="center"/>
          </w:tcPr>
          <w:p w14:paraId="66286754" w14:textId="77777777" w:rsidR="00380E1F" w:rsidRPr="00380E1F" w:rsidRDefault="00380E1F" w:rsidP="00A33247">
            <w:pPr>
              <w:spacing w:before="100" w:beforeAutospacing="1" w:after="100" w:afterAutospacing="1"/>
              <w:rPr>
                <w:b/>
                <w:bCs/>
              </w:rPr>
            </w:pPr>
            <w:r w:rsidRPr="00380E1F">
              <w:rPr>
                <w:b/>
                <w:bCs/>
              </w:rPr>
              <w:t>Proizvajalec in naziv</w:t>
            </w:r>
          </w:p>
        </w:tc>
        <w:tc>
          <w:tcPr>
            <w:tcW w:w="3141" w:type="dxa"/>
            <w:vAlign w:val="center"/>
          </w:tcPr>
          <w:p w14:paraId="3710DDFA" w14:textId="77777777" w:rsidR="00380E1F" w:rsidRPr="00380E1F" w:rsidRDefault="00380E1F" w:rsidP="00A33247">
            <w:pPr>
              <w:spacing w:before="100" w:beforeAutospacing="1" w:after="100" w:afterAutospacing="1"/>
            </w:pPr>
            <w:proofErr w:type="spellStart"/>
            <w:r w:rsidRPr="00380E1F">
              <w:t>Veeam</w:t>
            </w:r>
            <w:proofErr w:type="spellEnd"/>
            <w:r w:rsidRPr="00380E1F">
              <w:t xml:space="preserve"> Data </w:t>
            </w:r>
            <w:proofErr w:type="spellStart"/>
            <w:r w:rsidRPr="00380E1F">
              <w:t>Cloud</w:t>
            </w:r>
            <w:proofErr w:type="spellEnd"/>
            <w:r w:rsidRPr="00380E1F">
              <w:t xml:space="preserve"> </w:t>
            </w:r>
            <w:proofErr w:type="spellStart"/>
            <w:r w:rsidRPr="00380E1F">
              <w:t>for</w:t>
            </w:r>
            <w:proofErr w:type="spellEnd"/>
            <w:r w:rsidRPr="00380E1F">
              <w:t xml:space="preserve"> Microsoft 365 (ali funkcionalno podobno)</w:t>
            </w:r>
          </w:p>
        </w:tc>
        <w:tc>
          <w:tcPr>
            <w:tcW w:w="3238" w:type="dxa"/>
            <w:vAlign w:val="center"/>
          </w:tcPr>
          <w:p w14:paraId="1D209F35" w14:textId="77777777" w:rsidR="00380E1F" w:rsidRPr="00380E1F" w:rsidRDefault="00380E1F" w:rsidP="00A33247">
            <w:pPr>
              <w:spacing w:before="100" w:beforeAutospacing="1" w:after="100" w:afterAutospacing="1"/>
            </w:pPr>
          </w:p>
        </w:tc>
      </w:tr>
      <w:tr w:rsidR="00380E1F" w:rsidRPr="00380E1F" w14:paraId="0CCFA98B" w14:textId="77777777" w:rsidTr="00A33247">
        <w:tc>
          <w:tcPr>
            <w:tcW w:w="3119" w:type="dxa"/>
            <w:vAlign w:val="center"/>
          </w:tcPr>
          <w:p w14:paraId="1850937A"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3141" w:type="dxa"/>
            <w:vAlign w:val="center"/>
          </w:tcPr>
          <w:p w14:paraId="663672E7" w14:textId="77777777" w:rsidR="00380E1F" w:rsidRPr="00380E1F" w:rsidRDefault="00380E1F" w:rsidP="00A33247">
            <w:pPr>
              <w:spacing w:before="100" w:beforeAutospacing="1" w:after="100" w:afterAutospacing="1"/>
            </w:pPr>
            <w:r w:rsidRPr="00380E1F">
              <w:t>/</w:t>
            </w:r>
          </w:p>
        </w:tc>
        <w:tc>
          <w:tcPr>
            <w:tcW w:w="3238" w:type="dxa"/>
            <w:vAlign w:val="center"/>
          </w:tcPr>
          <w:p w14:paraId="51E301FA" w14:textId="77777777" w:rsidR="00380E1F" w:rsidRPr="00380E1F" w:rsidRDefault="00380E1F" w:rsidP="00A33247">
            <w:pPr>
              <w:spacing w:before="100" w:beforeAutospacing="1" w:after="100" w:afterAutospacing="1"/>
            </w:pPr>
          </w:p>
        </w:tc>
      </w:tr>
      <w:tr w:rsidR="00380E1F" w:rsidRPr="00380E1F" w14:paraId="19D1CF61" w14:textId="77777777" w:rsidTr="00A33247">
        <w:tc>
          <w:tcPr>
            <w:tcW w:w="3119" w:type="dxa"/>
            <w:vAlign w:val="center"/>
          </w:tcPr>
          <w:p w14:paraId="15A7E52F" w14:textId="77777777" w:rsidR="00380E1F" w:rsidRPr="00380E1F" w:rsidRDefault="00380E1F" w:rsidP="00A33247">
            <w:pPr>
              <w:spacing w:before="100" w:beforeAutospacing="1" w:after="100" w:afterAutospacing="1"/>
              <w:rPr>
                <w:b/>
                <w:bCs/>
              </w:rPr>
            </w:pPr>
            <w:r w:rsidRPr="00380E1F">
              <w:rPr>
                <w:b/>
                <w:bCs/>
              </w:rPr>
              <w:t>Namen</w:t>
            </w:r>
          </w:p>
        </w:tc>
        <w:tc>
          <w:tcPr>
            <w:tcW w:w="3141" w:type="dxa"/>
            <w:vAlign w:val="center"/>
          </w:tcPr>
          <w:p w14:paraId="650FEB94" w14:textId="77777777" w:rsidR="00380E1F" w:rsidRPr="00380E1F" w:rsidRDefault="00380E1F" w:rsidP="00A33247">
            <w:pPr>
              <w:spacing w:before="100" w:beforeAutospacing="1" w:after="100" w:afterAutospacing="1"/>
            </w:pPr>
            <w:r w:rsidRPr="00380E1F">
              <w:t>Varnostno kopiranje Microsoft 365 oblačnega okolja</w:t>
            </w:r>
          </w:p>
        </w:tc>
        <w:tc>
          <w:tcPr>
            <w:tcW w:w="3238" w:type="dxa"/>
            <w:vAlign w:val="center"/>
          </w:tcPr>
          <w:p w14:paraId="2ECD6CC0" w14:textId="77777777" w:rsidR="00380E1F" w:rsidRPr="00380E1F" w:rsidRDefault="00380E1F" w:rsidP="00A33247">
            <w:pPr>
              <w:spacing w:before="100" w:beforeAutospacing="1" w:after="100" w:afterAutospacing="1"/>
            </w:pPr>
          </w:p>
        </w:tc>
      </w:tr>
      <w:tr w:rsidR="00380E1F" w:rsidRPr="00380E1F" w14:paraId="51F934D4" w14:textId="77777777" w:rsidTr="00A33247">
        <w:tc>
          <w:tcPr>
            <w:tcW w:w="3119" w:type="dxa"/>
            <w:vAlign w:val="center"/>
          </w:tcPr>
          <w:p w14:paraId="210D769C" w14:textId="77777777" w:rsidR="00380E1F" w:rsidRPr="00380E1F" w:rsidRDefault="00380E1F" w:rsidP="00A33247">
            <w:pPr>
              <w:spacing w:before="100" w:beforeAutospacing="1" w:after="100" w:afterAutospacing="1"/>
              <w:rPr>
                <w:b/>
                <w:bCs/>
              </w:rPr>
            </w:pPr>
            <w:r w:rsidRPr="00380E1F">
              <w:rPr>
                <w:b/>
                <w:bCs/>
              </w:rPr>
              <w:t>Vključena programska oprema</w:t>
            </w:r>
          </w:p>
        </w:tc>
        <w:tc>
          <w:tcPr>
            <w:tcW w:w="3141" w:type="dxa"/>
            <w:vAlign w:val="center"/>
          </w:tcPr>
          <w:p w14:paraId="1C8C0542" w14:textId="77777777" w:rsidR="00380E1F" w:rsidRPr="00380E1F" w:rsidRDefault="00380E1F" w:rsidP="00A33247">
            <w:pPr>
              <w:spacing w:before="100" w:beforeAutospacing="1" w:after="100" w:afterAutospacing="1"/>
            </w:pPr>
            <w:r w:rsidRPr="00380E1F">
              <w:t>Za 100 uporabnikov</w:t>
            </w:r>
          </w:p>
        </w:tc>
        <w:tc>
          <w:tcPr>
            <w:tcW w:w="3238" w:type="dxa"/>
            <w:vAlign w:val="center"/>
          </w:tcPr>
          <w:p w14:paraId="42B26C80" w14:textId="77777777" w:rsidR="00380E1F" w:rsidRPr="00380E1F" w:rsidRDefault="00380E1F" w:rsidP="00A33247">
            <w:pPr>
              <w:spacing w:before="100" w:beforeAutospacing="1" w:after="100" w:afterAutospacing="1"/>
            </w:pPr>
          </w:p>
        </w:tc>
      </w:tr>
      <w:tr w:rsidR="00380E1F" w:rsidRPr="00380E1F" w14:paraId="59A5F558" w14:textId="77777777" w:rsidTr="00A33247">
        <w:tc>
          <w:tcPr>
            <w:tcW w:w="3119" w:type="dxa"/>
            <w:vAlign w:val="center"/>
          </w:tcPr>
          <w:p w14:paraId="606C8A0C" w14:textId="77777777" w:rsidR="00380E1F" w:rsidRPr="00380E1F" w:rsidRDefault="00380E1F" w:rsidP="00A33247">
            <w:pPr>
              <w:spacing w:before="100" w:beforeAutospacing="1" w:after="100" w:afterAutospacing="1"/>
              <w:rPr>
                <w:b/>
                <w:bCs/>
              </w:rPr>
            </w:pPr>
            <w:r w:rsidRPr="00380E1F">
              <w:rPr>
                <w:b/>
                <w:bCs/>
              </w:rPr>
              <w:t>Razširitev programske opreme</w:t>
            </w:r>
          </w:p>
        </w:tc>
        <w:tc>
          <w:tcPr>
            <w:tcW w:w="3141" w:type="dxa"/>
            <w:vAlign w:val="center"/>
          </w:tcPr>
          <w:p w14:paraId="3EF8D0D1" w14:textId="77777777" w:rsidR="00380E1F" w:rsidRPr="00380E1F" w:rsidRDefault="00380E1F" w:rsidP="00A33247">
            <w:pPr>
              <w:spacing w:before="100" w:beforeAutospacing="1" w:after="100" w:afterAutospacing="1"/>
            </w:pPr>
            <w:r w:rsidRPr="00380E1F">
              <w:t>Možnost dokupa licenc po uporabniku (inkrement je 1 uporabnik), za vsaj 800 uporabnikov</w:t>
            </w:r>
          </w:p>
        </w:tc>
        <w:tc>
          <w:tcPr>
            <w:tcW w:w="3238" w:type="dxa"/>
            <w:vAlign w:val="center"/>
          </w:tcPr>
          <w:p w14:paraId="6A6FAF53" w14:textId="77777777" w:rsidR="00380E1F" w:rsidRPr="00380E1F" w:rsidRDefault="00380E1F" w:rsidP="00A33247">
            <w:pPr>
              <w:spacing w:before="100" w:beforeAutospacing="1" w:after="100" w:afterAutospacing="1"/>
            </w:pPr>
          </w:p>
        </w:tc>
      </w:tr>
      <w:tr w:rsidR="00380E1F" w:rsidRPr="00380E1F" w14:paraId="5BA43840" w14:textId="77777777" w:rsidTr="00A33247">
        <w:tc>
          <w:tcPr>
            <w:tcW w:w="3119" w:type="dxa"/>
            <w:vAlign w:val="center"/>
          </w:tcPr>
          <w:p w14:paraId="4EC203EA" w14:textId="77777777" w:rsidR="00380E1F" w:rsidRPr="00380E1F" w:rsidRDefault="00380E1F" w:rsidP="00A33247">
            <w:pPr>
              <w:spacing w:before="100" w:beforeAutospacing="1" w:after="100" w:afterAutospacing="1"/>
              <w:rPr>
                <w:b/>
                <w:bCs/>
              </w:rPr>
            </w:pPr>
            <w:r w:rsidRPr="00380E1F">
              <w:rPr>
                <w:b/>
                <w:bCs/>
              </w:rPr>
              <w:t>Podpora kopiranja za:</w:t>
            </w:r>
          </w:p>
        </w:tc>
        <w:tc>
          <w:tcPr>
            <w:tcW w:w="3141" w:type="dxa"/>
            <w:vAlign w:val="center"/>
          </w:tcPr>
          <w:p w14:paraId="041D04C6" w14:textId="77777777" w:rsidR="00380E1F" w:rsidRPr="00380E1F" w:rsidRDefault="00380E1F" w:rsidP="00A33247">
            <w:pPr>
              <w:spacing w:before="100" w:beforeAutospacing="1" w:after="100" w:afterAutospacing="1"/>
            </w:pPr>
            <w:r w:rsidRPr="00380E1F">
              <w:t>Outlook</w:t>
            </w:r>
          </w:p>
          <w:p w14:paraId="684CCE75" w14:textId="77777777" w:rsidR="00380E1F" w:rsidRPr="00380E1F" w:rsidRDefault="00380E1F" w:rsidP="00A33247">
            <w:pPr>
              <w:spacing w:before="100" w:beforeAutospacing="1" w:after="100" w:afterAutospacing="1"/>
            </w:pPr>
            <w:proofErr w:type="spellStart"/>
            <w:r w:rsidRPr="00380E1F">
              <w:t>OneDrive</w:t>
            </w:r>
            <w:proofErr w:type="spellEnd"/>
          </w:p>
          <w:p w14:paraId="659956FD" w14:textId="77777777" w:rsidR="00380E1F" w:rsidRPr="00380E1F" w:rsidRDefault="00380E1F" w:rsidP="00A33247">
            <w:pPr>
              <w:spacing w:before="100" w:beforeAutospacing="1" w:after="100" w:afterAutospacing="1"/>
            </w:pPr>
            <w:r w:rsidRPr="00380E1F">
              <w:t>SharePoint</w:t>
            </w:r>
          </w:p>
          <w:p w14:paraId="46AB04BF" w14:textId="77777777" w:rsidR="00380E1F" w:rsidRPr="00380E1F" w:rsidRDefault="00380E1F" w:rsidP="00A33247">
            <w:pPr>
              <w:spacing w:before="100" w:beforeAutospacing="1" w:after="100" w:afterAutospacing="1"/>
            </w:pPr>
            <w:proofErr w:type="spellStart"/>
            <w:r w:rsidRPr="00380E1F">
              <w:t>Teams</w:t>
            </w:r>
            <w:proofErr w:type="spellEnd"/>
          </w:p>
        </w:tc>
        <w:tc>
          <w:tcPr>
            <w:tcW w:w="3238" w:type="dxa"/>
            <w:vAlign w:val="center"/>
          </w:tcPr>
          <w:p w14:paraId="29E1EF40" w14:textId="77777777" w:rsidR="00380E1F" w:rsidRPr="00380E1F" w:rsidRDefault="00380E1F" w:rsidP="00A33247">
            <w:pPr>
              <w:spacing w:before="100" w:beforeAutospacing="1" w:after="100" w:afterAutospacing="1"/>
            </w:pPr>
          </w:p>
        </w:tc>
      </w:tr>
      <w:tr w:rsidR="00380E1F" w:rsidRPr="00380E1F" w14:paraId="27F03A2D" w14:textId="77777777" w:rsidTr="00A33247">
        <w:tc>
          <w:tcPr>
            <w:tcW w:w="3119" w:type="dxa"/>
            <w:vAlign w:val="center"/>
          </w:tcPr>
          <w:p w14:paraId="460ECC76" w14:textId="77777777" w:rsidR="00380E1F" w:rsidRPr="00380E1F" w:rsidRDefault="00380E1F" w:rsidP="00A33247">
            <w:pPr>
              <w:spacing w:before="100" w:beforeAutospacing="1" w:after="100" w:afterAutospacing="1"/>
              <w:rPr>
                <w:b/>
                <w:bCs/>
              </w:rPr>
            </w:pPr>
            <w:r w:rsidRPr="00380E1F">
              <w:rPr>
                <w:b/>
                <w:bCs/>
              </w:rPr>
              <w:t>Vključena strojna oprema/odlagališče</w:t>
            </w:r>
          </w:p>
        </w:tc>
        <w:tc>
          <w:tcPr>
            <w:tcW w:w="3141" w:type="dxa"/>
            <w:vAlign w:val="center"/>
          </w:tcPr>
          <w:p w14:paraId="40C6A335" w14:textId="77777777" w:rsidR="00380E1F" w:rsidRPr="00380E1F" w:rsidRDefault="00380E1F" w:rsidP="00A33247">
            <w:pPr>
              <w:spacing w:before="100" w:beforeAutospacing="1" w:after="100" w:afterAutospacing="1"/>
            </w:pPr>
            <w:r w:rsidRPr="00380E1F">
              <w:t xml:space="preserve">DA, kopije se odlagajo na Microsoft </w:t>
            </w:r>
            <w:proofErr w:type="spellStart"/>
            <w:r w:rsidRPr="00380E1F">
              <w:t>Azure</w:t>
            </w:r>
            <w:proofErr w:type="spellEnd"/>
            <w:r w:rsidRPr="00380E1F">
              <w:t xml:space="preserve"> podatkovni prostor v neomejeni kapaciteti (</w:t>
            </w:r>
            <w:proofErr w:type="spellStart"/>
            <w:r w:rsidRPr="00380E1F">
              <w:t>Unlimited</w:t>
            </w:r>
            <w:proofErr w:type="spellEnd"/>
            <w:r w:rsidRPr="00380E1F">
              <w:t xml:space="preserve"> </w:t>
            </w:r>
            <w:proofErr w:type="spellStart"/>
            <w:r w:rsidRPr="00380E1F">
              <w:t>Storage</w:t>
            </w:r>
            <w:proofErr w:type="spellEnd"/>
            <w:r w:rsidRPr="00380E1F">
              <w:t xml:space="preserve"> </w:t>
            </w:r>
            <w:proofErr w:type="spellStart"/>
            <w:r w:rsidRPr="00380E1F">
              <w:t>included</w:t>
            </w:r>
            <w:proofErr w:type="spellEnd"/>
            <w:r w:rsidRPr="00380E1F">
              <w:t xml:space="preserve">) </w:t>
            </w:r>
          </w:p>
        </w:tc>
        <w:tc>
          <w:tcPr>
            <w:tcW w:w="3238" w:type="dxa"/>
            <w:vAlign w:val="center"/>
          </w:tcPr>
          <w:p w14:paraId="1F700804" w14:textId="77777777" w:rsidR="00380E1F" w:rsidRPr="00380E1F" w:rsidRDefault="00380E1F" w:rsidP="00A33247">
            <w:pPr>
              <w:spacing w:before="100" w:beforeAutospacing="1" w:after="100" w:afterAutospacing="1"/>
            </w:pPr>
          </w:p>
        </w:tc>
      </w:tr>
      <w:tr w:rsidR="00380E1F" w:rsidRPr="00380E1F" w14:paraId="715608DD" w14:textId="77777777" w:rsidTr="00A33247">
        <w:tc>
          <w:tcPr>
            <w:tcW w:w="3119" w:type="dxa"/>
            <w:vAlign w:val="center"/>
          </w:tcPr>
          <w:p w14:paraId="45F49714" w14:textId="77777777" w:rsidR="00380E1F" w:rsidRPr="00380E1F" w:rsidRDefault="00380E1F" w:rsidP="00A33247">
            <w:pPr>
              <w:spacing w:before="100" w:beforeAutospacing="1" w:after="100" w:afterAutospacing="1"/>
              <w:rPr>
                <w:b/>
                <w:bCs/>
              </w:rPr>
            </w:pPr>
            <w:r w:rsidRPr="00380E1F">
              <w:rPr>
                <w:b/>
                <w:bCs/>
              </w:rPr>
              <w:t>Podpora proizvajalca</w:t>
            </w:r>
          </w:p>
        </w:tc>
        <w:tc>
          <w:tcPr>
            <w:tcW w:w="3141" w:type="dxa"/>
            <w:vAlign w:val="center"/>
          </w:tcPr>
          <w:p w14:paraId="5354C616" w14:textId="77777777" w:rsidR="00380E1F" w:rsidRPr="00380E1F" w:rsidRDefault="00380E1F" w:rsidP="00A33247">
            <w:pPr>
              <w:spacing w:before="100" w:beforeAutospacing="1" w:after="100" w:afterAutospacing="1"/>
            </w:pPr>
            <w:r w:rsidRPr="00380E1F">
              <w:t>36 mesecev, 24 ur na dan, vsi dnevi (24×7)</w:t>
            </w:r>
          </w:p>
          <w:p w14:paraId="76402270" w14:textId="77777777" w:rsidR="00380E1F" w:rsidRPr="00380E1F" w:rsidRDefault="00380E1F" w:rsidP="00A33247">
            <w:pPr>
              <w:spacing w:before="100" w:beforeAutospacing="1" w:after="100" w:afterAutospacing="1"/>
            </w:pPr>
            <w:r w:rsidRPr="00380E1F">
              <w:t>Podpora vključuje tehnično pomoč in  pravico do nadgradenj programske opreme na višje verzije.</w:t>
            </w:r>
          </w:p>
        </w:tc>
        <w:tc>
          <w:tcPr>
            <w:tcW w:w="3238" w:type="dxa"/>
            <w:vAlign w:val="center"/>
          </w:tcPr>
          <w:p w14:paraId="15762AD6" w14:textId="77777777" w:rsidR="00380E1F" w:rsidRPr="00380E1F" w:rsidRDefault="00380E1F" w:rsidP="00A33247">
            <w:pPr>
              <w:spacing w:before="100" w:beforeAutospacing="1" w:after="100" w:afterAutospacing="1"/>
            </w:pPr>
          </w:p>
        </w:tc>
      </w:tr>
    </w:tbl>
    <w:p w14:paraId="6B055E2D" w14:textId="77777777" w:rsidR="00E77F36" w:rsidRDefault="00E77F36" w:rsidP="00E77F36">
      <w:pPr>
        <w:pStyle w:val="Brezrazmikov1"/>
      </w:pPr>
      <w:bookmarkStart w:id="102" w:name="_Toc183592263"/>
      <w:bookmarkStart w:id="103" w:name="_Toc189638635"/>
      <w:bookmarkStart w:id="104" w:name="_Toc191296038"/>
    </w:p>
    <w:p w14:paraId="0DE94818" w14:textId="77777777" w:rsidR="00E77F36" w:rsidRDefault="00E77F36" w:rsidP="00E77F36">
      <w:pPr>
        <w:pStyle w:val="Brezrazmikov"/>
      </w:pPr>
    </w:p>
    <w:p w14:paraId="3C8A91F4" w14:textId="77777777" w:rsidR="00E77F36" w:rsidRDefault="00E77F36" w:rsidP="00E77F36">
      <w:pPr>
        <w:pStyle w:val="Brezrazmikov"/>
      </w:pPr>
    </w:p>
    <w:p w14:paraId="55C1A5B3" w14:textId="77777777" w:rsidR="00E77F36" w:rsidRPr="00E77F36" w:rsidRDefault="00E77F36" w:rsidP="00E77F36">
      <w:pPr>
        <w:pStyle w:val="Brezrazmikov"/>
      </w:pPr>
    </w:p>
    <w:p w14:paraId="0C9EFE2D" w14:textId="403C7947" w:rsidR="00380E1F" w:rsidRDefault="00380E1F" w:rsidP="00216A17">
      <w:pPr>
        <w:pStyle w:val="Naslov1"/>
        <w:numPr>
          <w:ilvl w:val="1"/>
          <w:numId w:val="40"/>
        </w:numPr>
        <w:spacing w:before="120"/>
        <w:ind w:left="425" w:hanging="431"/>
        <w:rPr>
          <w:b/>
          <w:bCs/>
          <w:i w:val="0"/>
          <w:iCs w:val="0"/>
        </w:rPr>
      </w:pPr>
      <w:r w:rsidRPr="00E77F36">
        <w:rPr>
          <w:b/>
          <w:bCs/>
          <w:i w:val="0"/>
          <w:iCs w:val="0"/>
        </w:rPr>
        <w:lastRenderedPageBreak/>
        <w:t>UPS sistemi</w:t>
      </w:r>
      <w:bookmarkEnd w:id="102"/>
      <w:bookmarkEnd w:id="103"/>
      <w:bookmarkEnd w:id="104"/>
    </w:p>
    <w:p w14:paraId="1D229E98" w14:textId="77777777" w:rsidR="00E77F36" w:rsidRPr="00E77F36" w:rsidRDefault="00E77F36" w:rsidP="00E77F36"/>
    <w:p w14:paraId="4A89A970" w14:textId="77777777" w:rsidR="00380E1F" w:rsidRPr="00E77F36" w:rsidRDefault="00380E1F" w:rsidP="00216A17">
      <w:pPr>
        <w:pStyle w:val="Naslov1"/>
        <w:numPr>
          <w:ilvl w:val="2"/>
          <w:numId w:val="40"/>
        </w:numPr>
        <w:ind w:left="567" w:hanging="567"/>
        <w:rPr>
          <w:i w:val="0"/>
          <w:iCs w:val="0"/>
          <w:sz w:val="20"/>
          <w:szCs w:val="20"/>
        </w:rPr>
      </w:pPr>
      <w:bookmarkStart w:id="105" w:name="_Toc189638636"/>
      <w:bookmarkStart w:id="106" w:name="_Toc191296039"/>
      <w:r w:rsidRPr="00E77F36">
        <w:rPr>
          <w:i w:val="0"/>
          <w:iCs w:val="0"/>
          <w:sz w:val="20"/>
          <w:szCs w:val="20"/>
        </w:rPr>
        <w:t xml:space="preserve">UPS sistem 5kVA za </w:t>
      </w:r>
      <w:bookmarkEnd w:id="105"/>
      <w:r w:rsidRPr="00E77F36">
        <w:rPr>
          <w:i w:val="0"/>
          <w:iCs w:val="0"/>
          <w:sz w:val="20"/>
          <w:szCs w:val="20"/>
        </w:rPr>
        <w:t>podatkovni center na tretji lokaciji</w:t>
      </w:r>
      <w:bookmarkEnd w:id="106"/>
    </w:p>
    <w:tbl>
      <w:tblPr>
        <w:tblStyle w:val="Tabelasvetlamrea1poudarek5"/>
        <w:tblW w:w="5425" w:type="pct"/>
        <w:tblLook w:val="0620" w:firstRow="1" w:lastRow="0" w:firstColumn="0" w:lastColumn="0" w:noHBand="1" w:noVBand="1"/>
      </w:tblPr>
      <w:tblGrid>
        <w:gridCol w:w="3343"/>
        <w:gridCol w:w="3354"/>
        <w:gridCol w:w="3290"/>
      </w:tblGrid>
      <w:tr w:rsidR="00380E1F" w:rsidRPr="00380E1F" w14:paraId="16F7C01D"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74" w:type="pct"/>
            <w:shd w:val="clear" w:color="auto" w:fill="DEEAF6" w:themeFill="accent5" w:themeFillTint="33"/>
          </w:tcPr>
          <w:p w14:paraId="1E360428" w14:textId="77777777" w:rsidR="00380E1F" w:rsidRPr="00380E1F" w:rsidRDefault="00380E1F" w:rsidP="00A33247">
            <w:pPr>
              <w:rPr>
                <w:color w:val="00B050"/>
              </w:rPr>
            </w:pPr>
            <w:r w:rsidRPr="00380E1F">
              <w:t>Segment</w:t>
            </w:r>
          </w:p>
        </w:tc>
        <w:tc>
          <w:tcPr>
            <w:tcW w:w="1679" w:type="pct"/>
            <w:shd w:val="clear" w:color="auto" w:fill="DEEAF6" w:themeFill="accent5" w:themeFillTint="33"/>
          </w:tcPr>
          <w:p w14:paraId="194A3D8A" w14:textId="77777777" w:rsidR="00380E1F" w:rsidRPr="00380E1F" w:rsidRDefault="00380E1F" w:rsidP="00A33247">
            <w:r w:rsidRPr="00380E1F">
              <w:t>Minimalna zahteva naročnika</w:t>
            </w:r>
          </w:p>
        </w:tc>
        <w:tc>
          <w:tcPr>
            <w:tcW w:w="1648" w:type="pct"/>
            <w:shd w:val="clear" w:color="auto" w:fill="DEEAF6" w:themeFill="accent5" w:themeFillTint="33"/>
          </w:tcPr>
          <w:p w14:paraId="502783CA" w14:textId="77777777" w:rsidR="00380E1F" w:rsidRPr="00380E1F" w:rsidRDefault="00380E1F" w:rsidP="00A33247">
            <w:r w:rsidRPr="00380E1F">
              <w:t>Ponujeno (vpiše ponudnik)</w:t>
            </w:r>
          </w:p>
        </w:tc>
      </w:tr>
      <w:tr w:rsidR="00380E1F" w:rsidRPr="00380E1F" w14:paraId="31700EF1" w14:textId="77777777" w:rsidTr="00A33247">
        <w:tc>
          <w:tcPr>
            <w:tcW w:w="1674" w:type="pct"/>
          </w:tcPr>
          <w:p w14:paraId="3991E94F" w14:textId="77777777" w:rsidR="00380E1F" w:rsidRPr="00380E1F" w:rsidRDefault="00380E1F" w:rsidP="00A33247">
            <w:pPr>
              <w:rPr>
                <w:b/>
                <w:bCs/>
              </w:rPr>
            </w:pPr>
            <w:r w:rsidRPr="00380E1F">
              <w:rPr>
                <w:b/>
                <w:bCs/>
              </w:rPr>
              <w:t>Proizvajalec in naziv</w:t>
            </w:r>
          </w:p>
        </w:tc>
        <w:tc>
          <w:tcPr>
            <w:tcW w:w="1679" w:type="pct"/>
          </w:tcPr>
          <w:p w14:paraId="2DB04E32" w14:textId="77777777" w:rsidR="00380E1F" w:rsidRPr="00380E1F" w:rsidRDefault="00380E1F" w:rsidP="00A33247">
            <w:r w:rsidRPr="00380E1F">
              <w:t>APC Smart-UPS On-Line, 5kVA ali podobno</w:t>
            </w:r>
          </w:p>
        </w:tc>
        <w:tc>
          <w:tcPr>
            <w:tcW w:w="1648" w:type="pct"/>
          </w:tcPr>
          <w:p w14:paraId="5FB4AD7A" w14:textId="77777777" w:rsidR="00380E1F" w:rsidRPr="00380E1F" w:rsidRDefault="00380E1F" w:rsidP="00A33247"/>
        </w:tc>
      </w:tr>
      <w:tr w:rsidR="00380E1F" w:rsidRPr="00380E1F" w14:paraId="324BF396" w14:textId="77777777" w:rsidTr="00A33247">
        <w:tc>
          <w:tcPr>
            <w:tcW w:w="1674" w:type="pct"/>
          </w:tcPr>
          <w:p w14:paraId="32FA036D" w14:textId="77777777" w:rsidR="00380E1F" w:rsidRPr="00380E1F" w:rsidRDefault="00380E1F" w:rsidP="00A33247">
            <w:pPr>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1679" w:type="pct"/>
          </w:tcPr>
          <w:p w14:paraId="3C623833" w14:textId="77777777" w:rsidR="00380E1F" w:rsidRPr="00380E1F" w:rsidRDefault="00380E1F" w:rsidP="00A33247">
            <w:r w:rsidRPr="00380E1F">
              <w:t>/</w:t>
            </w:r>
          </w:p>
        </w:tc>
        <w:tc>
          <w:tcPr>
            <w:tcW w:w="1648" w:type="pct"/>
          </w:tcPr>
          <w:p w14:paraId="1F12E0EF" w14:textId="77777777" w:rsidR="00380E1F" w:rsidRPr="00380E1F" w:rsidRDefault="00380E1F" w:rsidP="00A33247"/>
        </w:tc>
      </w:tr>
      <w:tr w:rsidR="00380E1F" w:rsidRPr="00380E1F" w14:paraId="69704BD6" w14:textId="77777777" w:rsidTr="00A33247">
        <w:tc>
          <w:tcPr>
            <w:tcW w:w="1674" w:type="pct"/>
          </w:tcPr>
          <w:p w14:paraId="26CC9544" w14:textId="77777777" w:rsidR="00380E1F" w:rsidRPr="00380E1F" w:rsidRDefault="00380E1F" w:rsidP="00A33247">
            <w:pPr>
              <w:rPr>
                <w:b/>
                <w:bCs/>
              </w:rPr>
            </w:pPr>
            <w:r w:rsidRPr="00380E1F">
              <w:rPr>
                <w:b/>
                <w:bCs/>
              </w:rPr>
              <w:t>Moč</w:t>
            </w:r>
          </w:p>
        </w:tc>
        <w:tc>
          <w:tcPr>
            <w:tcW w:w="1679" w:type="pct"/>
          </w:tcPr>
          <w:p w14:paraId="11870808" w14:textId="77777777" w:rsidR="00380E1F" w:rsidRPr="00380E1F" w:rsidRDefault="00380E1F" w:rsidP="00A33247">
            <w:r w:rsidRPr="00380E1F">
              <w:t>5kVA</w:t>
            </w:r>
          </w:p>
        </w:tc>
        <w:tc>
          <w:tcPr>
            <w:tcW w:w="1648" w:type="pct"/>
          </w:tcPr>
          <w:p w14:paraId="044BC279" w14:textId="77777777" w:rsidR="00380E1F" w:rsidRPr="00380E1F" w:rsidRDefault="00380E1F" w:rsidP="00A33247"/>
        </w:tc>
      </w:tr>
      <w:tr w:rsidR="00380E1F" w:rsidRPr="00380E1F" w14:paraId="34326F9C" w14:textId="77777777" w:rsidTr="00A33247">
        <w:tc>
          <w:tcPr>
            <w:tcW w:w="1674" w:type="pct"/>
          </w:tcPr>
          <w:p w14:paraId="141A2D35" w14:textId="77777777" w:rsidR="00380E1F" w:rsidRPr="00380E1F" w:rsidRDefault="00380E1F" w:rsidP="00A33247">
            <w:pPr>
              <w:rPr>
                <w:b/>
                <w:bCs/>
              </w:rPr>
            </w:pPr>
            <w:r w:rsidRPr="00380E1F">
              <w:rPr>
                <w:b/>
                <w:bCs/>
              </w:rPr>
              <w:t>Vgradnja v strežniško omaro</w:t>
            </w:r>
          </w:p>
        </w:tc>
        <w:tc>
          <w:tcPr>
            <w:tcW w:w="1679" w:type="pct"/>
          </w:tcPr>
          <w:p w14:paraId="4B450346" w14:textId="77777777" w:rsidR="00380E1F" w:rsidRPr="00380E1F" w:rsidRDefault="00380E1F" w:rsidP="00A33247">
            <w:r w:rsidRPr="00380E1F">
              <w:t>DA</w:t>
            </w:r>
          </w:p>
        </w:tc>
        <w:tc>
          <w:tcPr>
            <w:tcW w:w="1648" w:type="pct"/>
          </w:tcPr>
          <w:p w14:paraId="319B7709" w14:textId="77777777" w:rsidR="00380E1F" w:rsidRPr="00380E1F" w:rsidRDefault="00380E1F" w:rsidP="00A33247"/>
        </w:tc>
      </w:tr>
      <w:tr w:rsidR="00380E1F" w:rsidRPr="00380E1F" w14:paraId="60618C38" w14:textId="77777777" w:rsidTr="00A33247">
        <w:tc>
          <w:tcPr>
            <w:tcW w:w="1674" w:type="pct"/>
          </w:tcPr>
          <w:p w14:paraId="0DF07743" w14:textId="77777777" w:rsidR="00380E1F" w:rsidRPr="00380E1F" w:rsidRDefault="00380E1F" w:rsidP="00A33247">
            <w:pPr>
              <w:rPr>
                <w:b/>
                <w:bCs/>
              </w:rPr>
            </w:pPr>
            <w:r w:rsidRPr="00380E1F">
              <w:rPr>
                <w:b/>
                <w:bCs/>
              </w:rPr>
              <w:t>Vhodi/Izhodi</w:t>
            </w:r>
          </w:p>
        </w:tc>
        <w:tc>
          <w:tcPr>
            <w:tcW w:w="1679" w:type="pct"/>
          </w:tcPr>
          <w:p w14:paraId="5D1BF2AC" w14:textId="77777777" w:rsidR="00380E1F" w:rsidRPr="00380E1F" w:rsidRDefault="00380E1F" w:rsidP="00A33247">
            <w:r w:rsidRPr="00380E1F">
              <w:t xml:space="preserve">6 IEC 60320 C13 </w:t>
            </w:r>
          </w:p>
          <w:p w14:paraId="14398635" w14:textId="77777777" w:rsidR="00380E1F" w:rsidRPr="00380E1F" w:rsidRDefault="00380E1F" w:rsidP="00A33247">
            <w:r w:rsidRPr="00380E1F">
              <w:t xml:space="preserve">2 IEC </w:t>
            </w:r>
            <w:proofErr w:type="spellStart"/>
            <w:r w:rsidRPr="00380E1F">
              <w:t>Jumpers</w:t>
            </w:r>
            <w:proofErr w:type="spellEnd"/>
            <w:r w:rsidRPr="00380E1F">
              <w:t xml:space="preserve"> </w:t>
            </w:r>
          </w:p>
          <w:p w14:paraId="7DDE4AEF" w14:textId="77777777" w:rsidR="00380E1F" w:rsidRPr="00380E1F" w:rsidRDefault="00380E1F" w:rsidP="00A33247">
            <w:r w:rsidRPr="00380E1F">
              <w:t>4 IEC 60320 C19</w:t>
            </w:r>
          </w:p>
        </w:tc>
        <w:tc>
          <w:tcPr>
            <w:tcW w:w="1648" w:type="pct"/>
          </w:tcPr>
          <w:p w14:paraId="53EDAF0E" w14:textId="77777777" w:rsidR="00380E1F" w:rsidRPr="00380E1F" w:rsidRDefault="00380E1F" w:rsidP="00A33247"/>
        </w:tc>
      </w:tr>
      <w:tr w:rsidR="00380E1F" w:rsidRPr="00380E1F" w14:paraId="25BBAB2F" w14:textId="77777777" w:rsidTr="00A33247">
        <w:tc>
          <w:tcPr>
            <w:tcW w:w="1674" w:type="pct"/>
          </w:tcPr>
          <w:p w14:paraId="194D1BE9" w14:textId="77777777" w:rsidR="00380E1F" w:rsidRPr="00380E1F" w:rsidRDefault="00380E1F" w:rsidP="00A33247">
            <w:pPr>
              <w:rPr>
                <w:b/>
                <w:bCs/>
              </w:rPr>
            </w:pPr>
            <w:r w:rsidRPr="00380E1F">
              <w:rPr>
                <w:b/>
                <w:bCs/>
              </w:rPr>
              <w:t>Vhodna napetost</w:t>
            </w:r>
          </w:p>
        </w:tc>
        <w:tc>
          <w:tcPr>
            <w:tcW w:w="1679" w:type="pct"/>
          </w:tcPr>
          <w:p w14:paraId="3E346BC6" w14:textId="77777777" w:rsidR="00380E1F" w:rsidRPr="00380E1F" w:rsidRDefault="00380E1F" w:rsidP="00A33247">
            <w:r w:rsidRPr="00380E1F">
              <w:t>230V, 220V, 240V</w:t>
            </w:r>
          </w:p>
        </w:tc>
        <w:tc>
          <w:tcPr>
            <w:tcW w:w="1648" w:type="pct"/>
          </w:tcPr>
          <w:p w14:paraId="7C175242" w14:textId="77777777" w:rsidR="00380E1F" w:rsidRPr="00380E1F" w:rsidRDefault="00380E1F" w:rsidP="00A33247"/>
        </w:tc>
      </w:tr>
      <w:tr w:rsidR="00380E1F" w:rsidRPr="00380E1F" w14:paraId="188CADB3" w14:textId="77777777" w:rsidTr="00A33247">
        <w:tc>
          <w:tcPr>
            <w:tcW w:w="1674" w:type="pct"/>
          </w:tcPr>
          <w:p w14:paraId="2BA2F1A2" w14:textId="77777777" w:rsidR="00380E1F" w:rsidRPr="00380E1F" w:rsidRDefault="00380E1F" w:rsidP="00A33247">
            <w:pPr>
              <w:rPr>
                <w:b/>
                <w:bCs/>
              </w:rPr>
            </w:pPr>
            <w:r w:rsidRPr="00380E1F">
              <w:rPr>
                <w:b/>
                <w:bCs/>
              </w:rPr>
              <w:t>Izhodna napetost</w:t>
            </w:r>
          </w:p>
        </w:tc>
        <w:tc>
          <w:tcPr>
            <w:tcW w:w="1679" w:type="pct"/>
          </w:tcPr>
          <w:p w14:paraId="251C993D" w14:textId="77777777" w:rsidR="00380E1F" w:rsidRPr="00380E1F" w:rsidRDefault="00380E1F" w:rsidP="00A33247">
            <w:r w:rsidRPr="00380E1F">
              <w:t>230V, 220V, 240V</w:t>
            </w:r>
          </w:p>
        </w:tc>
        <w:tc>
          <w:tcPr>
            <w:tcW w:w="1648" w:type="pct"/>
          </w:tcPr>
          <w:p w14:paraId="552F7447" w14:textId="77777777" w:rsidR="00380E1F" w:rsidRPr="00380E1F" w:rsidRDefault="00380E1F" w:rsidP="00A33247"/>
        </w:tc>
      </w:tr>
      <w:tr w:rsidR="00380E1F" w:rsidRPr="00380E1F" w14:paraId="2093E45E" w14:textId="77777777" w:rsidTr="00A33247">
        <w:tc>
          <w:tcPr>
            <w:tcW w:w="1674" w:type="pct"/>
          </w:tcPr>
          <w:p w14:paraId="67F060B3" w14:textId="77777777" w:rsidR="00380E1F" w:rsidRPr="00380E1F" w:rsidRDefault="00380E1F" w:rsidP="00A33247">
            <w:pPr>
              <w:rPr>
                <w:b/>
                <w:bCs/>
              </w:rPr>
            </w:pPr>
            <w:r w:rsidRPr="00380E1F">
              <w:rPr>
                <w:b/>
                <w:bCs/>
              </w:rPr>
              <w:t>Baterije</w:t>
            </w:r>
          </w:p>
        </w:tc>
        <w:tc>
          <w:tcPr>
            <w:tcW w:w="1679" w:type="pct"/>
          </w:tcPr>
          <w:p w14:paraId="0BBAA778" w14:textId="77777777" w:rsidR="00380E1F" w:rsidRPr="00380E1F" w:rsidRDefault="00380E1F" w:rsidP="00A33247">
            <w:r w:rsidRPr="00380E1F">
              <w:t>Vsaj 10 zunanjih baterij</w:t>
            </w:r>
          </w:p>
        </w:tc>
        <w:tc>
          <w:tcPr>
            <w:tcW w:w="1648" w:type="pct"/>
          </w:tcPr>
          <w:p w14:paraId="12B7646A" w14:textId="77777777" w:rsidR="00380E1F" w:rsidRPr="00380E1F" w:rsidRDefault="00380E1F" w:rsidP="00A33247"/>
        </w:tc>
      </w:tr>
      <w:tr w:rsidR="00380E1F" w:rsidRPr="00380E1F" w14:paraId="289BA0C2" w14:textId="77777777" w:rsidTr="00A33247">
        <w:tc>
          <w:tcPr>
            <w:tcW w:w="1674" w:type="pct"/>
          </w:tcPr>
          <w:p w14:paraId="64ACA3EB" w14:textId="77777777" w:rsidR="00380E1F" w:rsidRPr="00380E1F" w:rsidRDefault="00380E1F" w:rsidP="00A33247">
            <w:pPr>
              <w:rPr>
                <w:b/>
                <w:bCs/>
              </w:rPr>
            </w:pPr>
            <w:r w:rsidRPr="00380E1F">
              <w:rPr>
                <w:b/>
                <w:bCs/>
              </w:rPr>
              <w:t>Upravljanje</w:t>
            </w:r>
          </w:p>
        </w:tc>
        <w:tc>
          <w:tcPr>
            <w:tcW w:w="1679" w:type="pct"/>
          </w:tcPr>
          <w:p w14:paraId="4E1949EF" w14:textId="77777777" w:rsidR="00380E1F" w:rsidRPr="00380E1F" w:rsidRDefault="00380E1F" w:rsidP="00A33247">
            <w:r w:rsidRPr="00380E1F">
              <w:t xml:space="preserve">UPS </w:t>
            </w:r>
            <w:proofErr w:type="spellStart"/>
            <w:r w:rsidRPr="00380E1F">
              <w:t>Network</w:t>
            </w:r>
            <w:proofErr w:type="spellEnd"/>
            <w:r w:rsidRPr="00380E1F">
              <w:t xml:space="preserve"> Management kartica</w:t>
            </w:r>
          </w:p>
        </w:tc>
        <w:tc>
          <w:tcPr>
            <w:tcW w:w="1648" w:type="pct"/>
          </w:tcPr>
          <w:p w14:paraId="3B362E51" w14:textId="77777777" w:rsidR="00380E1F" w:rsidRPr="00380E1F" w:rsidRDefault="00380E1F" w:rsidP="00A33247"/>
        </w:tc>
      </w:tr>
      <w:tr w:rsidR="00380E1F" w:rsidRPr="00380E1F" w14:paraId="6B4120D9" w14:textId="77777777" w:rsidTr="00A33247">
        <w:tc>
          <w:tcPr>
            <w:tcW w:w="1674" w:type="pct"/>
          </w:tcPr>
          <w:p w14:paraId="75730951" w14:textId="77777777" w:rsidR="00380E1F" w:rsidRPr="00380E1F" w:rsidRDefault="00380E1F" w:rsidP="00A33247">
            <w:pPr>
              <w:rPr>
                <w:b/>
                <w:bCs/>
              </w:rPr>
            </w:pPr>
            <w:r w:rsidRPr="00380E1F">
              <w:rPr>
                <w:b/>
                <w:bCs/>
              </w:rPr>
              <w:t>Certifikati/Standardi</w:t>
            </w:r>
          </w:p>
        </w:tc>
        <w:tc>
          <w:tcPr>
            <w:tcW w:w="1679" w:type="pct"/>
          </w:tcPr>
          <w:p w14:paraId="59395645" w14:textId="77777777" w:rsidR="00380E1F" w:rsidRPr="00380E1F" w:rsidRDefault="00380E1F" w:rsidP="00A33247">
            <w:r w:rsidRPr="00380E1F">
              <w:t>EN/IEC 62040-1:2019/A11:2021 EN/IEC 62040-2:2006/AC:2006 EN/IEC 62040-2:2018</w:t>
            </w:r>
          </w:p>
          <w:p w14:paraId="07AF7A00" w14:textId="77777777" w:rsidR="00380E1F" w:rsidRPr="00380E1F" w:rsidRDefault="00380E1F" w:rsidP="00A33247">
            <w:proofErr w:type="spellStart"/>
            <w:r w:rsidRPr="00380E1F">
              <w:t>RoHS</w:t>
            </w:r>
            <w:proofErr w:type="spellEnd"/>
            <w:r w:rsidRPr="00380E1F">
              <w:t xml:space="preserve">, </w:t>
            </w:r>
            <w:proofErr w:type="spellStart"/>
            <w:r w:rsidRPr="00380E1F">
              <w:t>REACh</w:t>
            </w:r>
            <w:proofErr w:type="spellEnd"/>
          </w:p>
        </w:tc>
        <w:tc>
          <w:tcPr>
            <w:tcW w:w="1648" w:type="pct"/>
          </w:tcPr>
          <w:p w14:paraId="71E7F8CF" w14:textId="77777777" w:rsidR="00380E1F" w:rsidRPr="00380E1F" w:rsidRDefault="00380E1F" w:rsidP="00A33247"/>
        </w:tc>
      </w:tr>
      <w:tr w:rsidR="00380E1F" w:rsidRPr="00380E1F" w14:paraId="0E2B2DDC" w14:textId="77777777" w:rsidTr="00A33247">
        <w:tc>
          <w:tcPr>
            <w:tcW w:w="1674" w:type="pct"/>
          </w:tcPr>
          <w:p w14:paraId="3C960437" w14:textId="77777777" w:rsidR="00380E1F" w:rsidRPr="00380E1F" w:rsidRDefault="00380E1F" w:rsidP="00A33247">
            <w:pPr>
              <w:rPr>
                <w:b/>
                <w:bCs/>
              </w:rPr>
            </w:pPr>
            <w:r w:rsidRPr="00380E1F">
              <w:rPr>
                <w:b/>
                <w:bCs/>
              </w:rPr>
              <w:t>Garancija in režim vzdrževanja</w:t>
            </w:r>
          </w:p>
        </w:tc>
        <w:tc>
          <w:tcPr>
            <w:tcW w:w="1679" w:type="pct"/>
          </w:tcPr>
          <w:p w14:paraId="622C94A9" w14:textId="77777777" w:rsidR="00380E1F" w:rsidRPr="00380E1F" w:rsidRDefault="00380E1F" w:rsidP="00A33247">
            <w:r w:rsidRPr="00380E1F">
              <w:t>36 mesecev pri stranki, 4 urni odzivni čas, 13 ur na dan, delovni dnevi (interna baterija 24 mesecev)</w:t>
            </w:r>
          </w:p>
        </w:tc>
        <w:tc>
          <w:tcPr>
            <w:tcW w:w="1648" w:type="pct"/>
          </w:tcPr>
          <w:p w14:paraId="634FF9B3" w14:textId="77777777" w:rsidR="00380E1F" w:rsidRPr="00380E1F" w:rsidRDefault="00380E1F" w:rsidP="00A33247"/>
        </w:tc>
      </w:tr>
    </w:tbl>
    <w:p w14:paraId="1BD33C68" w14:textId="77777777" w:rsidR="00E77F36" w:rsidRDefault="00E77F36" w:rsidP="00E77F36">
      <w:pPr>
        <w:pStyle w:val="Brezrazmikov1"/>
        <w:spacing w:before="0" w:after="0"/>
      </w:pPr>
      <w:bookmarkStart w:id="107" w:name="_Toc189638637"/>
      <w:bookmarkStart w:id="108" w:name="_Toc191296040"/>
    </w:p>
    <w:p w14:paraId="298AFEA1" w14:textId="0F2865BA" w:rsidR="00380E1F" w:rsidRPr="00E77F36" w:rsidRDefault="00380E1F" w:rsidP="00216A17">
      <w:pPr>
        <w:pStyle w:val="Naslov1"/>
        <w:numPr>
          <w:ilvl w:val="2"/>
          <w:numId w:val="40"/>
        </w:numPr>
        <w:ind w:left="567" w:hanging="567"/>
        <w:rPr>
          <w:i w:val="0"/>
          <w:iCs w:val="0"/>
          <w:sz w:val="20"/>
          <w:szCs w:val="20"/>
        </w:rPr>
      </w:pPr>
      <w:r w:rsidRPr="00E77F36">
        <w:rPr>
          <w:i w:val="0"/>
          <w:iCs w:val="0"/>
          <w:sz w:val="20"/>
          <w:szCs w:val="20"/>
        </w:rPr>
        <w:t xml:space="preserve">ATS stikalo za </w:t>
      </w:r>
      <w:bookmarkEnd w:id="107"/>
      <w:r w:rsidRPr="00E77F36">
        <w:rPr>
          <w:i w:val="0"/>
          <w:iCs w:val="0"/>
          <w:sz w:val="20"/>
          <w:szCs w:val="20"/>
        </w:rPr>
        <w:t>podatkovni center na tretji lokaciji</w:t>
      </w:r>
      <w:bookmarkEnd w:id="108"/>
    </w:p>
    <w:tbl>
      <w:tblPr>
        <w:tblStyle w:val="Tabelasvetlamrea1poudarek5"/>
        <w:tblW w:w="5425" w:type="pct"/>
        <w:tblLook w:val="0620" w:firstRow="1" w:lastRow="0" w:firstColumn="0" w:lastColumn="0" w:noHBand="1" w:noVBand="1"/>
      </w:tblPr>
      <w:tblGrid>
        <w:gridCol w:w="3343"/>
        <w:gridCol w:w="3354"/>
        <w:gridCol w:w="3290"/>
      </w:tblGrid>
      <w:tr w:rsidR="00380E1F" w:rsidRPr="00380E1F" w14:paraId="4AF7288F"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74" w:type="pct"/>
            <w:shd w:val="clear" w:color="auto" w:fill="DEEAF6" w:themeFill="accent5" w:themeFillTint="33"/>
            <w:vAlign w:val="center"/>
          </w:tcPr>
          <w:p w14:paraId="545738AF" w14:textId="77777777" w:rsidR="00380E1F" w:rsidRPr="00380E1F" w:rsidRDefault="00380E1F" w:rsidP="00A33247">
            <w:pPr>
              <w:spacing w:before="100" w:beforeAutospacing="1" w:after="100" w:afterAutospacing="1"/>
              <w:rPr>
                <w:color w:val="00B050"/>
              </w:rPr>
            </w:pPr>
            <w:r w:rsidRPr="00380E1F">
              <w:t>Segment</w:t>
            </w:r>
          </w:p>
        </w:tc>
        <w:tc>
          <w:tcPr>
            <w:tcW w:w="1679" w:type="pct"/>
            <w:shd w:val="clear" w:color="auto" w:fill="DEEAF6" w:themeFill="accent5" w:themeFillTint="33"/>
            <w:vAlign w:val="center"/>
          </w:tcPr>
          <w:p w14:paraId="31267561" w14:textId="77777777" w:rsidR="00380E1F" w:rsidRPr="00380E1F" w:rsidRDefault="00380E1F" w:rsidP="00A33247">
            <w:pPr>
              <w:spacing w:before="100" w:beforeAutospacing="1" w:after="100" w:afterAutospacing="1"/>
            </w:pPr>
            <w:r w:rsidRPr="00380E1F">
              <w:t>Minimalna zahteva naročnika</w:t>
            </w:r>
          </w:p>
        </w:tc>
        <w:tc>
          <w:tcPr>
            <w:tcW w:w="1647" w:type="pct"/>
            <w:shd w:val="clear" w:color="auto" w:fill="DEEAF6" w:themeFill="accent5" w:themeFillTint="33"/>
            <w:vAlign w:val="center"/>
          </w:tcPr>
          <w:p w14:paraId="2B71E1FB" w14:textId="77777777" w:rsidR="00380E1F" w:rsidRPr="00380E1F" w:rsidRDefault="00380E1F" w:rsidP="00A33247">
            <w:pPr>
              <w:spacing w:before="100" w:beforeAutospacing="1" w:after="100" w:afterAutospacing="1"/>
            </w:pPr>
            <w:r w:rsidRPr="00380E1F">
              <w:t>Ponujeno (vpiše ponudnik)</w:t>
            </w:r>
          </w:p>
        </w:tc>
      </w:tr>
      <w:tr w:rsidR="00380E1F" w:rsidRPr="00380E1F" w14:paraId="67B37A23" w14:textId="77777777" w:rsidTr="00A33247">
        <w:tc>
          <w:tcPr>
            <w:tcW w:w="1674" w:type="pct"/>
            <w:vAlign w:val="center"/>
          </w:tcPr>
          <w:p w14:paraId="06DBCFA4" w14:textId="77777777" w:rsidR="00380E1F" w:rsidRPr="00380E1F" w:rsidRDefault="00380E1F" w:rsidP="00A33247">
            <w:pPr>
              <w:spacing w:before="100" w:beforeAutospacing="1" w:after="100" w:afterAutospacing="1"/>
              <w:rPr>
                <w:b/>
                <w:bCs/>
              </w:rPr>
            </w:pPr>
            <w:r w:rsidRPr="00380E1F">
              <w:rPr>
                <w:b/>
                <w:bCs/>
              </w:rPr>
              <w:t>Proizvajalec in naziv</w:t>
            </w:r>
          </w:p>
        </w:tc>
        <w:tc>
          <w:tcPr>
            <w:tcW w:w="1679" w:type="pct"/>
            <w:vAlign w:val="center"/>
          </w:tcPr>
          <w:p w14:paraId="39B98A50" w14:textId="77777777" w:rsidR="00380E1F" w:rsidRPr="00380E1F" w:rsidRDefault="00380E1F" w:rsidP="00A33247">
            <w:pPr>
              <w:spacing w:before="100" w:beforeAutospacing="1" w:after="100" w:afterAutospacing="1"/>
            </w:pPr>
            <w:r w:rsidRPr="00380E1F">
              <w:t xml:space="preserve">APC </w:t>
            </w:r>
            <w:proofErr w:type="spellStart"/>
            <w:r w:rsidRPr="00380E1F">
              <w:t>Automatic</w:t>
            </w:r>
            <w:proofErr w:type="spellEnd"/>
            <w:r w:rsidRPr="00380E1F">
              <w:t xml:space="preserve"> Transfer </w:t>
            </w:r>
            <w:proofErr w:type="spellStart"/>
            <w:r w:rsidRPr="00380E1F">
              <w:t>Switch</w:t>
            </w:r>
            <w:proofErr w:type="spellEnd"/>
            <w:r w:rsidRPr="00380E1F">
              <w:t xml:space="preserve"> ali podobno</w:t>
            </w:r>
          </w:p>
        </w:tc>
        <w:tc>
          <w:tcPr>
            <w:tcW w:w="1647" w:type="pct"/>
            <w:vAlign w:val="center"/>
          </w:tcPr>
          <w:p w14:paraId="1DFC00B2" w14:textId="77777777" w:rsidR="00380E1F" w:rsidRPr="00380E1F" w:rsidRDefault="00380E1F" w:rsidP="00A33247">
            <w:pPr>
              <w:spacing w:before="100" w:beforeAutospacing="1" w:after="100" w:afterAutospacing="1"/>
            </w:pPr>
          </w:p>
        </w:tc>
      </w:tr>
      <w:tr w:rsidR="00380E1F" w:rsidRPr="00380E1F" w14:paraId="67F83521" w14:textId="77777777" w:rsidTr="00A33247">
        <w:tc>
          <w:tcPr>
            <w:tcW w:w="1674" w:type="pct"/>
            <w:vAlign w:val="center"/>
          </w:tcPr>
          <w:p w14:paraId="6B6189DF"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1679" w:type="pct"/>
            <w:vAlign w:val="center"/>
          </w:tcPr>
          <w:p w14:paraId="17F32534" w14:textId="77777777" w:rsidR="00380E1F" w:rsidRPr="00380E1F" w:rsidRDefault="00380E1F" w:rsidP="00A33247">
            <w:pPr>
              <w:spacing w:before="100" w:beforeAutospacing="1" w:after="100" w:afterAutospacing="1"/>
            </w:pPr>
            <w:r w:rsidRPr="00380E1F">
              <w:t>/</w:t>
            </w:r>
          </w:p>
        </w:tc>
        <w:tc>
          <w:tcPr>
            <w:tcW w:w="1647" w:type="pct"/>
            <w:vAlign w:val="center"/>
          </w:tcPr>
          <w:p w14:paraId="65E6F2A9" w14:textId="77777777" w:rsidR="00380E1F" w:rsidRPr="00380E1F" w:rsidRDefault="00380E1F" w:rsidP="00A33247">
            <w:pPr>
              <w:spacing w:before="100" w:beforeAutospacing="1" w:after="100" w:afterAutospacing="1"/>
            </w:pPr>
          </w:p>
        </w:tc>
      </w:tr>
      <w:tr w:rsidR="00380E1F" w:rsidRPr="00380E1F" w14:paraId="4D6816EA" w14:textId="77777777" w:rsidTr="00A33247">
        <w:tc>
          <w:tcPr>
            <w:tcW w:w="1674" w:type="pct"/>
            <w:vAlign w:val="center"/>
          </w:tcPr>
          <w:p w14:paraId="381B16DE" w14:textId="77777777" w:rsidR="00380E1F" w:rsidRPr="00380E1F" w:rsidRDefault="00380E1F" w:rsidP="00A33247">
            <w:pPr>
              <w:spacing w:before="100" w:beforeAutospacing="1" w:after="100" w:afterAutospacing="1"/>
              <w:rPr>
                <w:b/>
                <w:bCs/>
              </w:rPr>
            </w:pPr>
          </w:p>
        </w:tc>
        <w:tc>
          <w:tcPr>
            <w:tcW w:w="1679" w:type="pct"/>
            <w:vAlign w:val="center"/>
          </w:tcPr>
          <w:p w14:paraId="0249215D" w14:textId="77777777" w:rsidR="00380E1F" w:rsidRPr="00380E1F" w:rsidRDefault="00380E1F" w:rsidP="00A33247">
            <w:pPr>
              <w:spacing w:before="100" w:beforeAutospacing="1" w:after="100" w:afterAutospacing="1"/>
            </w:pPr>
          </w:p>
        </w:tc>
        <w:tc>
          <w:tcPr>
            <w:tcW w:w="1647" w:type="pct"/>
            <w:vAlign w:val="center"/>
          </w:tcPr>
          <w:p w14:paraId="4A9190AD" w14:textId="77777777" w:rsidR="00380E1F" w:rsidRPr="00380E1F" w:rsidRDefault="00380E1F" w:rsidP="00A33247">
            <w:pPr>
              <w:spacing w:before="100" w:beforeAutospacing="1" w:after="100" w:afterAutospacing="1"/>
            </w:pPr>
          </w:p>
        </w:tc>
      </w:tr>
      <w:tr w:rsidR="00380E1F" w:rsidRPr="00380E1F" w14:paraId="69D658BD" w14:textId="77777777" w:rsidTr="00A33247">
        <w:tc>
          <w:tcPr>
            <w:tcW w:w="1674" w:type="pct"/>
            <w:vAlign w:val="center"/>
          </w:tcPr>
          <w:p w14:paraId="2D43E63A" w14:textId="77777777" w:rsidR="00380E1F" w:rsidRPr="00380E1F" w:rsidRDefault="00380E1F" w:rsidP="00A33247">
            <w:pPr>
              <w:spacing w:before="100" w:beforeAutospacing="1" w:after="100" w:afterAutospacing="1"/>
              <w:rPr>
                <w:b/>
                <w:bCs/>
              </w:rPr>
            </w:pPr>
            <w:r w:rsidRPr="00380E1F">
              <w:rPr>
                <w:b/>
                <w:bCs/>
              </w:rPr>
              <w:t>Vgradnja v strežniško omaro</w:t>
            </w:r>
          </w:p>
        </w:tc>
        <w:tc>
          <w:tcPr>
            <w:tcW w:w="1679" w:type="pct"/>
            <w:vAlign w:val="center"/>
          </w:tcPr>
          <w:p w14:paraId="20E40308" w14:textId="77777777" w:rsidR="00380E1F" w:rsidRPr="00380E1F" w:rsidRDefault="00380E1F" w:rsidP="00A33247">
            <w:pPr>
              <w:spacing w:before="100" w:beforeAutospacing="1" w:after="100" w:afterAutospacing="1"/>
            </w:pPr>
            <w:r w:rsidRPr="00380E1F">
              <w:t>DA</w:t>
            </w:r>
          </w:p>
        </w:tc>
        <w:tc>
          <w:tcPr>
            <w:tcW w:w="1647" w:type="pct"/>
            <w:vAlign w:val="center"/>
          </w:tcPr>
          <w:p w14:paraId="66551A14" w14:textId="77777777" w:rsidR="00380E1F" w:rsidRPr="00380E1F" w:rsidRDefault="00380E1F" w:rsidP="00A33247">
            <w:pPr>
              <w:spacing w:before="100" w:beforeAutospacing="1" w:after="100" w:afterAutospacing="1"/>
            </w:pPr>
          </w:p>
        </w:tc>
      </w:tr>
      <w:tr w:rsidR="00380E1F" w:rsidRPr="00380E1F" w14:paraId="17F4E1FA" w14:textId="77777777" w:rsidTr="00A33247">
        <w:tc>
          <w:tcPr>
            <w:tcW w:w="1674" w:type="pct"/>
            <w:vAlign w:val="center"/>
          </w:tcPr>
          <w:p w14:paraId="5F1744F1" w14:textId="77777777" w:rsidR="00380E1F" w:rsidRPr="00380E1F" w:rsidRDefault="00380E1F" w:rsidP="00A33247">
            <w:pPr>
              <w:spacing w:before="100" w:beforeAutospacing="1" w:after="100" w:afterAutospacing="1"/>
              <w:rPr>
                <w:b/>
                <w:bCs/>
              </w:rPr>
            </w:pPr>
            <w:r w:rsidRPr="00380E1F">
              <w:rPr>
                <w:b/>
                <w:bCs/>
              </w:rPr>
              <w:t>Priključki</w:t>
            </w:r>
          </w:p>
        </w:tc>
        <w:tc>
          <w:tcPr>
            <w:tcW w:w="1679" w:type="pct"/>
            <w:vAlign w:val="center"/>
          </w:tcPr>
          <w:p w14:paraId="1ABCBC2D" w14:textId="77777777" w:rsidR="00380E1F" w:rsidRPr="00380E1F" w:rsidRDefault="00380E1F" w:rsidP="00A33247">
            <w:pPr>
              <w:spacing w:before="100" w:beforeAutospacing="1" w:after="100" w:afterAutospacing="1"/>
            </w:pPr>
            <w:r w:rsidRPr="00380E1F">
              <w:t>IEC 60320 C14 10 A 2P+E</w:t>
            </w:r>
          </w:p>
          <w:p w14:paraId="558BD008" w14:textId="77777777" w:rsidR="00380E1F" w:rsidRPr="00380E1F" w:rsidRDefault="00380E1F" w:rsidP="00A33247">
            <w:pPr>
              <w:spacing w:before="100" w:beforeAutospacing="1" w:after="100" w:afterAutospacing="1"/>
            </w:pPr>
            <w:r w:rsidRPr="00380E1F">
              <w:t>12×  IEC 60320 C13 10 A 2P+E</w:t>
            </w:r>
          </w:p>
        </w:tc>
        <w:tc>
          <w:tcPr>
            <w:tcW w:w="1647" w:type="pct"/>
            <w:vAlign w:val="center"/>
          </w:tcPr>
          <w:p w14:paraId="6FB899E5" w14:textId="77777777" w:rsidR="00380E1F" w:rsidRPr="00380E1F" w:rsidRDefault="00380E1F" w:rsidP="00A33247">
            <w:pPr>
              <w:spacing w:before="100" w:beforeAutospacing="1" w:after="100" w:afterAutospacing="1"/>
            </w:pPr>
          </w:p>
        </w:tc>
      </w:tr>
      <w:tr w:rsidR="00380E1F" w:rsidRPr="00380E1F" w14:paraId="28056763" w14:textId="77777777" w:rsidTr="00A33247">
        <w:tc>
          <w:tcPr>
            <w:tcW w:w="1674" w:type="pct"/>
            <w:vAlign w:val="center"/>
          </w:tcPr>
          <w:p w14:paraId="288DE9FF" w14:textId="77777777" w:rsidR="00380E1F" w:rsidRPr="00380E1F" w:rsidRDefault="00380E1F" w:rsidP="00A33247">
            <w:pPr>
              <w:spacing w:before="100" w:beforeAutospacing="1" w:after="100" w:afterAutospacing="1"/>
              <w:rPr>
                <w:b/>
                <w:bCs/>
              </w:rPr>
            </w:pPr>
            <w:r w:rsidRPr="00380E1F">
              <w:rPr>
                <w:b/>
                <w:bCs/>
              </w:rPr>
              <w:t>Vhodna napetost</w:t>
            </w:r>
          </w:p>
        </w:tc>
        <w:tc>
          <w:tcPr>
            <w:tcW w:w="1679" w:type="pct"/>
            <w:vAlign w:val="center"/>
          </w:tcPr>
          <w:p w14:paraId="67569BA0" w14:textId="77777777" w:rsidR="00380E1F" w:rsidRPr="00380E1F" w:rsidRDefault="00380E1F" w:rsidP="00A33247">
            <w:pPr>
              <w:spacing w:before="100" w:beforeAutospacing="1" w:after="100" w:afterAutospacing="1"/>
            </w:pPr>
            <w:r w:rsidRPr="00380E1F">
              <w:t>230V</w:t>
            </w:r>
          </w:p>
        </w:tc>
        <w:tc>
          <w:tcPr>
            <w:tcW w:w="1647" w:type="pct"/>
            <w:vAlign w:val="center"/>
          </w:tcPr>
          <w:p w14:paraId="009D279D" w14:textId="77777777" w:rsidR="00380E1F" w:rsidRPr="00380E1F" w:rsidRDefault="00380E1F" w:rsidP="00A33247">
            <w:pPr>
              <w:spacing w:before="100" w:beforeAutospacing="1" w:after="100" w:afterAutospacing="1"/>
            </w:pPr>
          </w:p>
        </w:tc>
      </w:tr>
      <w:tr w:rsidR="00380E1F" w:rsidRPr="00380E1F" w14:paraId="7762DA05" w14:textId="77777777" w:rsidTr="00A33247">
        <w:tc>
          <w:tcPr>
            <w:tcW w:w="1674" w:type="pct"/>
            <w:vAlign w:val="center"/>
          </w:tcPr>
          <w:p w14:paraId="725C0107" w14:textId="77777777" w:rsidR="00380E1F" w:rsidRPr="00380E1F" w:rsidRDefault="00380E1F" w:rsidP="00A33247">
            <w:pPr>
              <w:spacing w:before="100" w:beforeAutospacing="1" w:after="100" w:afterAutospacing="1"/>
              <w:rPr>
                <w:b/>
                <w:bCs/>
              </w:rPr>
            </w:pPr>
            <w:r w:rsidRPr="00380E1F">
              <w:rPr>
                <w:b/>
                <w:bCs/>
              </w:rPr>
              <w:t>Izhodna napetost</w:t>
            </w:r>
          </w:p>
        </w:tc>
        <w:tc>
          <w:tcPr>
            <w:tcW w:w="1679" w:type="pct"/>
            <w:vAlign w:val="center"/>
          </w:tcPr>
          <w:p w14:paraId="4EA05A7F" w14:textId="77777777" w:rsidR="00380E1F" w:rsidRPr="00380E1F" w:rsidRDefault="00380E1F" w:rsidP="00A33247">
            <w:pPr>
              <w:spacing w:before="100" w:beforeAutospacing="1" w:after="100" w:afterAutospacing="1"/>
            </w:pPr>
            <w:r w:rsidRPr="00380E1F">
              <w:t>230V</w:t>
            </w:r>
          </w:p>
        </w:tc>
        <w:tc>
          <w:tcPr>
            <w:tcW w:w="1647" w:type="pct"/>
            <w:vAlign w:val="center"/>
          </w:tcPr>
          <w:p w14:paraId="78BCA069" w14:textId="77777777" w:rsidR="00380E1F" w:rsidRPr="00380E1F" w:rsidRDefault="00380E1F" w:rsidP="00A33247">
            <w:pPr>
              <w:spacing w:before="100" w:beforeAutospacing="1" w:after="100" w:afterAutospacing="1"/>
            </w:pPr>
          </w:p>
        </w:tc>
      </w:tr>
      <w:tr w:rsidR="00380E1F" w:rsidRPr="00380E1F" w14:paraId="2CDD6F85" w14:textId="77777777" w:rsidTr="00A33247">
        <w:tc>
          <w:tcPr>
            <w:tcW w:w="1674" w:type="pct"/>
            <w:vAlign w:val="center"/>
          </w:tcPr>
          <w:p w14:paraId="2652F804" w14:textId="77777777" w:rsidR="00380E1F" w:rsidRPr="00380E1F" w:rsidRDefault="00380E1F" w:rsidP="00A33247">
            <w:pPr>
              <w:spacing w:before="100" w:beforeAutospacing="1" w:after="100" w:afterAutospacing="1"/>
              <w:rPr>
                <w:b/>
                <w:bCs/>
              </w:rPr>
            </w:pPr>
            <w:r w:rsidRPr="00380E1F">
              <w:rPr>
                <w:b/>
                <w:bCs/>
              </w:rPr>
              <w:t>Certifikati/Standardi</w:t>
            </w:r>
          </w:p>
        </w:tc>
        <w:tc>
          <w:tcPr>
            <w:tcW w:w="1679" w:type="pct"/>
            <w:vAlign w:val="center"/>
          </w:tcPr>
          <w:p w14:paraId="58017137" w14:textId="77777777" w:rsidR="00380E1F" w:rsidRPr="00380E1F" w:rsidRDefault="00380E1F" w:rsidP="00A33247">
            <w:pPr>
              <w:spacing w:before="100" w:beforeAutospacing="1" w:after="100" w:afterAutospacing="1"/>
            </w:pPr>
            <w:r w:rsidRPr="00380E1F">
              <w:t xml:space="preserve">EN 55022 </w:t>
            </w:r>
            <w:proofErr w:type="spellStart"/>
            <w:r w:rsidRPr="00380E1F">
              <w:t>class</w:t>
            </w:r>
            <w:proofErr w:type="spellEnd"/>
            <w:r w:rsidRPr="00380E1F">
              <w:t xml:space="preserve"> A</w:t>
            </w:r>
          </w:p>
          <w:p w14:paraId="4A613AEC" w14:textId="77777777" w:rsidR="00380E1F" w:rsidRPr="00380E1F" w:rsidRDefault="00380E1F" w:rsidP="00A33247">
            <w:pPr>
              <w:spacing w:before="100" w:beforeAutospacing="1" w:after="100" w:afterAutospacing="1"/>
            </w:pPr>
            <w:r w:rsidRPr="00380E1F">
              <w:t xml:space="preserve">FCC part 15 </w:t>
            </w:r>
            <w:proofErr w:type="spellStart"/>
            <w:r w:rsidRPr="00380E1F">
              <w:t>class</w:t>
            </w:r>
            <w:proofErr w:type="spellEnd"/>
            <w:r w:rsidRPr="00380E1F">
              <w:t xml:space="preserve"> A</w:t>
            </w:r>
          </w:p>
          <w:p w14:paraId="0F1E57D0" w14:textId="77777777" w:rsidR="00380E1F" w:rsidRPr="00380E1F" w:rsidRDefault="00380E1F" w:rsidP="00A33247">
            <w:pPr>
              <w:spacing w:before="100" w:beforeAutospacing="1" w:after="100" w:afterAutospacing="1"/>
            </w:pPr>
            <w:proofErr w:type="spellStart"/>
            <w:r w:rsidRPr="00380E1F">
              <w:t>RoHS</w:t>
            </w:r>
            <w:proofErr w:type="spellEnd"/>
            <w:r w:rsidRPr="00380E1F">
              <w:t xml:space="preserve">, </w:t>
            </w:r>
            <w:proofErr w:type="spellStart"/>
            <w:r w:rsidRPr="00380E1F">
              <w:t>REACh</w:t>
            </w:r>
            <w:proofErr w:type="spellEnd"/>
          </w:p>
        </w:tc>
        <w:tc>
          <w:tcPr>
            <w:tcW w:w="1647" w:type="pct"/>
            <w:vAlign w:val="center"/>
          </w:tcPr>
          <w:p w14:paraId="1A1B8581" w14:textId="77777777" w:rsidR="00380E1F" w:rsidRPr="00380E1F" w:rsidRDefault="00380E1F" w:rsidP="00A33247">
            <w:pPr>
              <w:spacing w:before="100" w:beforeAutospacing="1" w:after="100" w:afterAutospacing="1"/>
            </w:pPr>
          </w:p>
        </w:tc>
      </w:tr>
      <w:tr w:rsidR="00380E1F" w:rsidRPr="00380E1F" w14:paraId="785544F2" w14:textId="77777777" w:rsidTr="00A33247">
        <w:tc>
          <w:tcPr>
            <w:tcW w:w="1674" w:type="pct"/>
            <w:vAlign w:val="center"/>
          </w:tcPr>
          <w:p w14:paraId="460C09FF" w14:textId="77777777" w:rsidR="00380E1F" w:rsidRPr="00380E1F" w:rsidRDefault="00380E1F" w:rsidP="00A33247">
            <w:pPr>
              <w:spacing w:before="100" w:beforeAutospacing="1" w:after="100" w:afterAutospacing="1"/>
              <w:rPr>
                <w:b/>
                <w:bCs/>
              </w:rPr>
            </w:pPr>
            <w:r w:rsidRPr="00380E1F">
              <w:rPr>
                <w:b/>
                <w:bCs/>
              </w:rPr>
              <w:t>Garancija in režim vzdrževanja</w:t>
            </w:r>
          </w:p>
        </w:tc>
        <w:tc>
          <w:tcPr>
            <w:tcW w:w="1679" w:type="pct"/>
            <w:vAlign w:val="center"/>
          </w:tcPr>
          <w:p w14:paraId="56E85CD1" w14:textId="77777777" w:rsidR="00380E1F" w:rsidRPr="00380E1F" w:rsidRDefault="00380E1F" w:rsidP="00A33247">
            <w:pPr>
              <w:spacing w:before="100" w:beforeAutospacing="1" w:after="100" w:afterAutospacing="1"/>
            </w:pPr>
            <w:r w:rsidRPr="00380E1F">
              <w:t xml:space="preserve">24 mesecev pri stranki, 4 urni odzivni čas, 13 ur na dan, delovni dnevi </w:t>
            </w:r>
          </w:p>
        </w:tc>
        <w:tc>
          <w:tcPr>
            <w:tcW w:w="1647" w:type="pct"/>
            <w:vAlign w:val="center"/>
          </w:tcPr>
          <w:p w14:paraId="2B3DAE52" w14:textId="77777777" w:rsidR="00380E1F" w:rsidRPr="00380E1F" w:rsidRDefault="00380E1F" w:rsidP="00A33247">
            <w:pPr>
              <w:spacing w:before="100" w:beforeAutospacing="1" w:after="100" w:afterAutospacing="1"/>
            </w:pPr>
          </w:p>
        </w:tc>
      </w:tr>
    </w:tbl>
    <w:p w14:paraId="2BF60195" w14:textId="77777777" w:rsidR="00CF3FBF" w:rsidRDefault="00CF3FBF" w:rsidP="00CF3FBF">
      <w:pPr>
        <w:pStyle w:val="Brezrazmikov"/>
      </w:pPr>
      <w:bookmarkStart w:id="109" w:name="_Toc191296041"/>
      <w:bookmarkStart w:id="110" w:name="_Toc183592264"/>
      <w:bookmarkStart w:id="111" w:name="_Toc189638638"/>
    </w:p>
    <w:p w14:paraId="7A42EADA" w14:textId="58616895" w:rsidR="00380E1F" w:rsidRPr="00E77F36" w:rsidRDefault="00380E1F" w:rsidP="00216A17">
      <w:pPr>
        <w:pStyle w:val="Naslov1"/>
        <w:numPr>
          <w:ilvl w:val="1"/>
          <w:numId w:val="40"/>
        </w:numPr>
        <w:spacing w:before="120"/>
        <w:ind w:left="425" w:hanging="431"/>
        <w:rPr>
          <w:b/>
          <w:bCs/>
          <w:i w:val="0"/>
          <w:iCs w:val="0"/>
        </w:rPr>
      </w:pPr>
      <w:r w:rsidRPr="00E77F36">
        <w:rPr>
          <w:b/>
          <w:bCs/>
          <w:i w:val="0"/>
          <w:iCs w:val="0"/>
        </w:rPr>
        <w:t>Operacijski sistemi</w:t>
      </w:r>
      <w:bookmarkEnd w:id="109"/>
      <w:r w:rsidRPr="00E77F36">
        <w:rPr>
          <w:b/>
          <w:bCs/>
          <w:i w:val="0"/>
          <w:iCs w:val="0"/>
        </w:rPr>
        <w:t xml:space="preserve"> </w:t>
      </w:r>
      <w:bookmarkEnd w:id="110"/>
      <w:bookmarkEnd w:id="111"/>
    </w:p>
    <w:p w14:paraId="74389F9C" w14:textId="77777777" w:rsidR="00380E1F" w:rsidRPr="00E77F36" w:rsidRDefault="00380E1F" w:rsidP="00216A17">
      <w:pPr>
        <w:pStyle w:val="Naslov1"/>
        <w:numPr>
          <w:ilvl w:val="2"/>
          <w:numId w:val="40"/>
        </w:numPr>
        <w:ind w:left="567" w:hanging="567"/>
        <w:rPr>
          <w:i w:val="0"/>
          <w:iCs w:val="0"/>
          <w:sz w:val="20"/>
          <w:szCs w:val="20"/>
        </w:rPr>
      </w:pPr>
      <w:r w:rsidRPr="00E77F36">
        <w:rPr>
          <w:i w:val="0"/>
          <w:iCs w:val="0"/>
          <w:sz w:val="20"/>
          <w:szCs w:val="20"/>
        </w:rPr>
        <w:t xml:space="preserve"> </w:t>
      </w:r>
      <w:bookmarkStart w:id="112" w:name="_Toc191296042"/>
      <w:r w:rsidRPr="00E77F36">
        <w:rPr>
          <w:i w:val="0"/>
          <w:iCs w:val="0"/>
          <w:sz w:val="20"/>
          <w:szCs w:val="20"/>
        </w:rPr>
        <w:t xml:space="preserve">OS Red </w:t>
      </w:r>
      <w:proofErr w:type="spellStart"/>
      <w:r w:rsidRPr="00E77F36">
        <w:rPr>
          <w:i w:val="0"/>
          <w:iCs w:val="0"/>
          <w:sz w:val="20"/>
          <w:szCs w:val="20"/>
        </w:rPr>
        <w:t>Hat</w:t>
      </w:r>
      <w:bookmarkEnd w:id="112"/>
      <w:proofErr w:type="spellEnd"/>
      <w:r w:rsidRPr="00E77F36">
        <w:rPr>
          <w:i w:val="0"/>
          <w:iCs w:val="0"/>
          <w:sz w:val="20"/>
          <w:szCs w:val="20"/>
        </w:rPr>
        <w:t xml:space="preserve"> </w:t>
      </w:r>
    </w:p>
    <w:tbl>
      <w:tblPr>
        <w:tblStyle w:val="Tabelasvetlamrea1poudarek5"/>
        <w:tblW w:w="9493" w:type="dxa"/>
        <w:tblLook w:val="0620" w:firstRow="1" w:lastRow="0" w:firstColumn="0" w:lastColumn="0" w:noHBand="1" w:noVBand="1"/>
      </w:tblPr>
      <w:tblGrid>
        <w:gridCol w:w="3114"/>
        <w:gridCol w:w="6379"/>
      </w:tblGrid>
      <w:tr w:rsidR="00380E1F" w:rsidRPr="00380E1F" w14:paraId="2541F30C"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3B500B99" w14:textId="77777777" w:rsidR="00380E1F" w:rsidRPr="00380E1F" w:rsidRDefault="00380E1F" w:rsidP="00A33247">
            <w:pPr>
              <w:spacing w:before="100" w:beforeAutospacing="1" w:after="100" w:afterAutospacing="1"/>
              <w:rPr>
                <w:color w:val="00B050"/>
              </w:rPr>
            </w:pPr>
            <w:r w:rsidRPr="00380E1F">
              <w:t>Segment</w:t>
            </w:r>
          </w:p>
        </w:tc>
        <w:tc>
          <w:tcPr>
            <w:tcW w:w="6379" w:type="dxa"/>
            <w:shd w:val="clear" w:color="auto" w:fill="DEEAF6" w:themeFill="accent5" w:themeFillTint="33"/>
            <w:vAlign w:val="center"/>
          </w:tcPr>
          <w:p w14:paraId="08D9C407" w14:textId="77777777" w:rsidR="00380E1F" w:rsidRPr="00380E1F" w:rsidRDefault="00380E1F" w:rsidP="00A33247">
            <w:pPr>
              <w:spacing w:before="100" w:beforeAutospacing="1" w:after="100" w:afterAutospacing="1"/>
            </w:pPr>
            <w:r w:rsidRPr="00380E1F">
              <w:t>Zahteva naročnika</w:t>
            </w:r>
          </w:p>
        </w:tc>
      </w:tr>
      <w:tr w:rsidR="00380E1F" w:rsidRPr="00380E1F" w14:paraId="4859D510" w14:textId="77777777" w:rsidTr="00A33247">
        <w:tc>
          <w:tcPr>
            <w:tcW w:w="3114" w:type="dxa"/>
            <w:vAlign w:val="center"/>
          </w:tcPr>
          <w:p w14:paraId="6E15D72B" w14:textId="77777777" w:rsidR="00380E1F" w:rsidRPr="00380E1F" w:rsidRDefault="00380E1F" w:rsidP="00A33247">
            <w:pPr>
              <w:spacing w:before="100" w:beforeAutospacing="1" w:after="100" w:afterAutospacing="1"/>
              <w:rPr>
                <w:b/>
                <w:bCs/>
              </w:rPr>
            </w:pPr>
            <w:r w:rsidRPr="00380E1F">
              <w:rPr>
                <w:b/>
                <w:bCs/>
              </w:rPr>
              <w:t>Proizvajalec in naziv</w:t>
            </w:r>
          </w:p>
        </w:tc>
        <w:tc>
          <w:tcPr>
            <w:tcW w:w="6379" w:type="dxa"/>
            <w:vAlign w:val="center"/>
          </w:tcPr>
          <w:p w14:paraId="56EC7538" w14:textId="77777777" w:rsidR="00380E1F" w:rsidRPr="00380E1F" w:rsidRDefault="00380E1F" w:rsidP="00A33247">
            <w:pPr>
              <w:spacing w:before="100" w:beforeAutospacing="1" w:after="100" w:afterAutospacing="1"/>
            </w:pPr>
            <w:r w:rsidRPr="00380E1F">
              <w:t xml:space="preserve">Red </w:t>
            </w:r>
            <w:proofErr w:type="spellStart"/>
            <w:r w:rsidRPr="00380E1F">
              <w:t>Hat</w:t>
            </w:r>
            <w:proofErr w:type="spellEnd"/>
            <w:r w:rsidRPr="00380E1F">
              <w:t xml:space="preserve">, </w:t>
            </w:r>
            <w:proofErr w:type="spellStart"/>
            <w:r w:rsidRPr="00380E1F">
              <w:t>Enterprise</w:t>
            </w:r>
            <w:proofErr w:type="spellEnd"/>
            <w:r w:rsidRPr="00380E1F">
              <w:t xml:space="preserve"> Linux Server Standard</w:t>
            </w:r>
          </w:p>
        </w:tc>
      </w:tr>
      <w:tr w:rsidR="00380E1F" w:rsidRPr="00380E1F" w14:paraId="68132AB9" w14:textId="77777777" w:rsidTr="00A33247">
        <w:tc>
          <w:tcPr>
            <w:tcW w:w="3114" w:type="dxa"/>
            <w:vAlign w:val="center"/>
          </w:tcPr>
          <w:p w14:paraId="394F99FC"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6379" w:type="dxa"/>
            <w:vAlign w:val="center"/>
          </w:tcPr>
          <w:p w14:paraId="3DD323DA" w14:textId="77777777" w:rsidR="00380E1F" w:rsidRPr="00380E1F" w:rsidRDefault="00380E1F" w:rsidP="00A33247">
            <w:pPr>
              <w:spacing w:before="100" w:beforeAutospacing="1" w:after="100" w:afterAutospacing="1"/>
            </w:pPr>
            <w:r w:rsidRPr="00380E1F">
              <w:t>RH00004</w:t>
            </w:r>
          </w:p>
        </w:tc>
      </w:tr>
      <w:tr w:rsidR="00380E1F" w:rsidRPr="00380E1F" w14:paraId="37AD9ACF" w14:textId="77777777" w:rsidTr="00A33247">
        <w:tc>
          <w:tcPr>
            <w:tcW w:w="3114" w:type="dxa"/>
            <w:vAlign w:val="center"/>
          </w:tcPr>
          <w:p w14:paraId="425AF4D1" w14:textId="77777777" w:rsidR="00380E1F" w:rsidRPr="00380E1F" w:rsidRDefault="00380E1F" w:rsidP="00A33247">
            <w:pPr>
              <w:spacing w:before="100" w:beforeAutospacing="1" w:after="100" w:afterAutospacing="1"/>
              <w:rPr>
                <w:b/>
                <w:bCs/>
              </w:rPr>
            </w:pPr>
            <w:r w:rsidRPr="00380E1F">
              <w:rPr>
                <w:b/>
                <w:bCs/>
              </w:rPr>
              <w:lastRenderedPageBreak/>
              <w:t>Uporaba</w:t>
            </w:r>
          </w:p>
        </w:tc>
        <w:tc>
          <w:tcPr>
            <w:tcW w:w="6379" w:type="dxa"/>
            <w:vAlign w:val="center"/>
          </w:tcPr>
          <w:p w14:paraId="366EC833" w14:textId="77777777" w:rsidR="00380E1F" w:rsidRPr="00380E1F" w:rsidRDefault="00380E1F" w:rsidP="00A33247">
            <w:pPr>
              <w:spacing w:before="100" w:beforeAutospacing="1" w:after="100" w:afterAutospacing="1"/>
            </w:pPr>
            <w:r w:rsidRPr="00380E1F">
              <w:t xml:space="preserve">Možnost namestitve na fizični strežnik ali na dve (2) virtualni instanci (VM). </w:t>
            </w:r>
          </w:p>
          <w:p w14:paraId="530310F0" w14:textId="77777777" w:rsidR="00380E1F" w:rsidRPr="00380E1F" w:rsidRDefault="00380E1F" w:rsidP="00A33247">
            <w:pPr>
              <w:spacing w:before="100" w:beforeAutospacing="1" w:after="100" w:afterAutospacing="1"/>
            </w:pPr>
            <w:r w:rsidRPr="00380E1F">
              <w:t>Za strežnike z največ dvema (2) fizičnima procesorjema</w:t>
            </w:r>
          </w:p>
        </w:tc>
      </w:tr>
      <w:tr w:rsidR="00380E1F" w:rsidRPr="00380E1F" w14:paraId="1718C2CA" w14:textId="77777777" w:rsidTr="00A33247">
        <w:tc>
          <w:tcPr>
            <w:tcW w:w="3114" w:type="dxa"/>
            <w:vAlign w:val="center"/>
          </w:tcPr>
          <w:p w14:paraId="1A18C5F4" w14:textId="77777777" w:rsidR="00380E1F" w:rsidRPr="00380E1F" w:rsidRDefault="00380E1F" w:rsidP="00A33247">
            <w:pPr>
              <w:spacing w:before="100" w:beforeAutospacing="1" w:after="100" w:afterAutospacing="1"/>
              <w:rPr>
                <w:b/>
                <w:bCs/>
              </w:rPr>
            </w:pPr>
            <w:r w:rsidRPr="00380E1F">
              <w:rPr>
                <w:b/>
                <w:bCs/>
              </w:rPr>
              <w:t>Podpora</w:t>
            </w:r>
          </w:p>
        </w:tc>
        <w:tc>
          <w:tcPr>
            <w:tcW w:w="6379" w:type="dxa"/>
            <w:vAlign w:val="center"/>
          </w:tcPr>
          <w:p w14:paraId="436ED172" w14:textId="77777777" w:rsidR="00380E1F" w:rsidRPr="00380E1F" w:rsidRDefault="00380E1F" w:rsidP="00A33247">
            <w:pPr>
              <w:spacing w:before="100" w:beforeAutospacing="1" w:after="100" w:afterAutospacing="1"/>
            </w:pPr>
            <w:r w:rsidRPr="00380E1F">
              <w:t>48 mesecev</w:t>
            </w:r>
          </w:p>
          <w:p w14:paraId="0D65D7E9" w14:textId="77777777" w:rsidR="00380E1F" w:rsidRPr="00380E1F" w:rsidRDefault="00380E1F" w:rsidP="00A33247">
            <w:pPr>
              <w:spacing w:before="100" w:beforeAutospacing="1" w:after="100" w:afterAutospacing="1"/>
            </w:pPr>
            <w:r w:rsidRPr="00380E1F">
              <w:t>Podpora vključuje pravico do nadgradenj programske opreme na višje verzije in prijavo napak pri proizvajalcu opreme v režimu 8×5</w:t>
            </w:r>
          </w:p>
        </w:tc>
      </w:tr>
    </w:tbl>
    <w:p w14:paraId="3D52B1F6" w14:textId="77777777" w:rsidR="00E77F36" w:rsidRDefault="00E77F36" w:rsidP="00656628">
      <w:pPr>
        <w:pStyle w:val="Brezrazmikov"/>
      </w:pPr>
      <w:bookmarkStart w:id="113" w:name="_Toc191296043"/>
    </w:p>
    <w:p w14:paraId="2BF57B41" w14:textId="0BEA79E3" w:rsidR="00380E1F" w:rsidRPr="00E77F36" w:rsidRDefault="00380E1F" w:rsidP="00216A17">
      <w:pPr>
        <w:pStyle w:val="Naslov1"/>
        <w:numPr>
          <w:ilvl w:val="1"/>
          <w:numId w:val="40"/>
        </w:numPr>
        <w:spacing w:before="120"/>
        <w:ind w:left="425" w:hanging="431"/>
        <w:rPr>
          <w:b/>
          <w:bCs/>
          <w:i w:val="0"/>
          <w:iCs w:val="0"/>
        </w:rPr>
      </w:pPr>
      <w:r w:rsidRPr="00E77F36">
        <w:rPr>
          <w:b/>
          <w:bCs/>
          <w:i w:val="0"/>
          <w:iCs w:val="0"/>
        </w:rPr>
        <w:t>Komplet osebni računalnik in LCD ekran za pisarniško delo</w:t>
      </w:r>
      <w:bookmarkEnd w:id="113"/>
    </w:p>
    <w:p w14:paraId="0FF60E34" w14:textId="0265CC18" w:rsidR="00E77F36" w:rsidRDefault="00380E1F" w:rsidP="00E77F36">
      <w:r w:rsidRPr="00380E1F">
        <w:t>Vsi ponujeni osebni računalniki in LCD ekrani morajo biti istega proizvajalca.</w:t>
      </w:r>
    </w:p>
    <w:p w14:paraId="1A74C4F6" w14:textId="77777777" w:rsidR="00E77F36" w:rsidRPr="00E77F36" w:rsidRDefault="00E77F36" w:rsidP="00E77F36"/>
    <w:p w14:paraId="4C4A7B5D" w14:textId="77777777" w:rsidR="00380E1F" w:rsidRPr="00E77F36" w:rsidRDefault="00380E1F" w:rsidP="00216A17">
      <w:pPr>
        <w:pStyle w:val="Naslov1"/>
        <w:numPr>
          <w:ilvl w:val="2"/>
          <w:numId w:val="40"/>
        </w:numPr>
        <w:ind w:left="567" w:hanging="567"/>
        <w:rPr>
          <w:i w:val="0"/>
          <w:iCs w:val="0"/>
          <w:sz w:val="20"/>
          <w:szCs w:val="20"/>
        </w:rPr>
      </w:pPr>
      <w:bookmarkStart w:id="114" w:name="_Toc191296044"/>
      <w:r w:rsidRPr="00E77F36">
        <w:rPr>
          <w:i w:val="0"/>
          <w:iCs w:val="0"/>
          <w:sz w:val="20"/>
          <w:szCs w:val="20"/>
        </w:rPr>
        <w:t>Osebni računalnik</w:t>
      </w:r>
      <w:r w:rsidRPr="00CF3FBF">
        <w:rPr>
          <w:b/>
          <w:bCs/>
          <w:i w:val="0"/>
          <w:iCs w:val="0"/>
          <w:color w:val="00B050"/>
          <w:sz w:val="20"/>
          <w:szCs w:val="20"/>
        </w:rPr>
        <w:t>**</w:t>
      </w:r>
      <w:bookmarkEnd w:id="114"/>
    </w:p>
    <w:tbl>
      <w:tblPr>
        <w:tblStyle w:val="Tabelasvetlamrea1poudarek5"/>
        <w:tblW w:w="5425" w:type="pct"/>
        <w:tblLook w:val="0620" w:firstRow="1" w:lastRow="0" w:firstColumn="0" w:lastColumn="0" w:noHBand="1" w:noVBand="1"/>
      </w:tblPr>
      <w:tblGrid>
        <w:gridCol w:w="3343"/>
        <w:gridCol w:w="3354"/>
        <w:gridCol w:w="3290"/>
      </w:tblGrid>
      <w:tr w:rsidR="00380E1F" w:rsidRPr="00380E1F" w14:paraId="397E1108"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74" w:type="pct"/>
            <w:shd w:val="clear" w:color="auto" w:fill="DEEAF6" w:themeFill="accent5" w:themeFillTint="33"/>
            <w:vAlign w:val="center"/>
          </w:tcPr>
          <w:p w14:paraId="606B709B" w14:textId="77777777" w:rsidR="00380E1F" w:rsidRPr="00380E1F" w:rsidRDefault="00380E1F" w:rsidP="00A33247">
            <w:pPr>
              <w:spacing w:before="100" w:beforeAutospacing="1" w:after="100" w:afterAutospacing="1"/>
              <w:rPr>
                <w:color w:val="00B050"/>
              </w:rPr>
            </w:pPr>
            <w:r w:rsidRPr="00380E1F">
              <w:t>Segment</w:t>
            </w:r>
          </w:p>
        </w:tc>
        <w:tc>
          <w:tcPr>
            <w:tcW w:w="1679" w:type="pct"/>
            <w:shd w:val="clear" w:color="auto" w:fill="DEEAF6" w:themeFill="accent5" w:themeFillTint="33"/>
            <w:vAlign w:val="center"/>
          </w:tcPr>
          <w:p w14:paraId="14CBD1A3" w14:textId="77777777" w:rsidR="00380E1F" w:rsidRPr="00380E1F" w:rsidRDefault="00380E1F" w:rsidP="00A33247">
            <w:pPr>
              <w:spacing w:before="100" w:beforeAutospacing="1" w:after="100" w:afterAutospacing="1"/>
            </w:pPr>
            <w:r w:rsidRPr="00380E1F">
              <w:t>Minimalna zahteva naročnika</w:t>
            </w:r>
          </w:p>
        </w:tc>
        <w:tc>
          <w:tcPr>
            <w:tcW w:w="1647" w:type="pct"/>
            <w:shd w:val="clear" w:color="auto" w:fill="DEEAF6" w:themeFill="accent5" w:themeFillTint="33"/>
            <w:vAlign w:val="center"/>
          </w:tcPr>
          <w:p w14:paraId="6A362032" w14:textId="77777777" w:rsidR="00380E1F" w:rsidRPr="00380E1F" w:rsidRDefault="00380E1F" w:rsidP="00A33247">
            <w:pPr>
              <w:spacing w:before="100" w:beforeAutospacing="1" w:after="100" w:afterAutospacing="1"/>
            </w:pPr>
            <w:r w:rsidRPr="00380E1F">
              <w:t>Ponujeno (vpiše ponudnik)</w:t>
            </w:r>
          </w:p>
        </w:tc>
      </w:tr>
      <w:tr w:rsidR="00380E1F" w:rsidRPr="00380E1F" w14:paraId="7D6D2BC1" w14:textId="77777777" w:rsidTr="00A33247">
        <w:tc>
          <w:tcPr>
            <w:tcW w:w="1674" w:type="pct"/>
            <w:vAlign w:val="center"/>
          </w:tcPr>
          <w:p w14:paraId="346024D7" w14:textId="77777777" w:rsidR="00380E1F" w:rsidRPr="00380E1F" w:rsidRDefault="00380E1F" w:rsidP="00A33247">
            <w:pPr>
              <w:spacing w:before="100" w:beforeAutospacing="1" w:after="100" w:afterAutospacing="1"/>
              <w:rPr>
                <w:b/>
                <w:bCs/>
              </w:rPr>
            </w:pPr>
            <w:r w:rsidRPr="00380E1F">
              <w:rPr>
                <w:b/>
                <w:bCs/>
              </w:rPr>
              <w:t>Proizvajalec in naziv</w:t>
            </w:r>
          </w:p>
        </w:tc>
        <w:tc>
          <w:tcPr>
            <w:tcW w:w="1679" w:type="pct"/>
            <w:vAlign w:val="center"/>
          </w:tcPr>
          <w:p w14:paraId="67722A23" w14:textId="77777777" w:rsidR="00380E1F" w:rsidRPr="00380E1F" w:rsidRDefault="00380E1F" w:rsidP="00A33247">
            <w:pPr>
              <w:spacing w:before="100" w:beforeAutospacing="1" w:after="100" w:afterAutospacing="1"/>
            </w:pPr>
            <w:proofErr w:type="spellStart"/>
            <w:r w:rsidRPr="00380E1F">
              <w:t>Lenovo</w:t>
            </w:r>
            <w:proofErr w:type="spellEnd"/>
            <w:r w:rsidRPr="00380E1F">
              <w:t xml:space="preserve"> </w:t>
            </w:r>
            <w:proofErr w:type="spellStart"/>
            <w:r w:rsidRPr="00380E1F">
              <w:t>ThinkCentre</w:t>
            </w:r>
            <w:proofErr w:type="spellEnd"/>
            <w:r w:rsidRPr="00380E1F">
              <w:t xml:space="preserve"> M70s SFF ali podobno</w:t>
            </w:r>
          </w:p>
        </w:tc>
        <w:tc>
          <w:tcPr>
            <w:tcW w:w="1647" w:type="pct"/>
            <w:vAlign w:val="center"/>
          </w:tcPr>
          <w:p w14:paraId="21C77F59" w14:textId="77777777" w:rsidR="00380E1F" w:rsidRPr="00380E1F" w:rsidRDefault="00380E1F" w:rsidP="00A33247">
            <w:pPr>
              <w:spacing w:before="100" w:beforeAutospacing="1" w:after="100" w:afterAutospacing="1"/>
            </w:pPr>
          </w:p>
        </w:tc>
      </w:tr>
      <w:tr w:rsidR="00380E1F" w:rsidRPr="00380E1F" w14:paraId="00116588" w14:textId="77777777" w:rsidTr="00A33247">
        <w:tc>
          <w:tcPr>
            <w:tcW w:w="1674" w:type="pct"/>
            <w:vAlign w:val="center"/>
          </w:tcPr>
          <w:p w14:paraId="603494AE"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1679" w:type="pct"/>
            <w:vAlign w:val="center"/>
          </w:tcPr>
          <w:p w14:paraId="5C38C3EE" w14:textId="77777777" w:rsidR="00380E1F" w:rsidRPr="00380E1F" w:rsidRDefault="00380E1F" w:rsidP="00A33247">
            <w:pPr>
              <w:spacing w:before="100" w:beforeAutospacing="1" w:after="100" w:afterAutospacing="1"/>
            </w:pPr>
            <w:r w:rsidRPr="00380E1F">
              <w:t>/</w:t>
            </w:r>
          </w:p>
        </w:tc>
        <w:tc>
          <w:tcPr>
            <w:tcW w:w="1647" w:type="pct"/>
            <w:vAlign w:val="center"/>
          </w:tcPr>
          <w:p w14:paraId="08C170CF" w14:textId="77777777" w:rsidR="00380E1F" w:rsidRPr="00380E1F" w:rsidRDefault="00380E1F" w:rsidP="00A33247">
            <w:pPr>
              <w:spacing w:before="100" w:beforeAutospacing="1" w:after="100" w:afterAutospacing="1"/>
            </w:pPr>
          </w:p>
        </w:tc>
      </w:tr>
      <w:tr w:rsidR="00380E1F" w:rsidRPr="00380E1F" w14:paraId="3F7031E7" w14:textId="77777777" w:rsidTr="00A33247">
        <w:tc>
          <w:tcPr>
            <w:tcW w:w="1674" w:type="pct"/>
            <w:vAlign w:val="center"/>
          </w:tcPr>
          <w:p w14:paraId="3670CBF4" w14:textId="77777777" w:rsidR="00380E1F" w:rsidRPr="00380E1F" w:rsidRDefault="00380E1F" w:rsidP="00A33247">
            <w:pPr>
              <w:spacing w:before="100" w:beforeAutospacing="1" w:after="100" w:afterAutospacing="1"/>
              <w:rPr>
                <w:b/>
                <w:bCs/>
              </w:rPr>
            </w:pPr>
            <w:r w:rsidRPr="00380E1F">
              <w:rPr>
                <w:b/>
                <w:bCs/>
              </w:rPr>
              <w:t>Operacijski sistem:</w:t>
            </w:r>
          </w:p>
        </w:tc>
        <w:tc>
          <w:tcPr>
            <w:tcW w:w="1679" w:type="pct"/>
            <w:vAlign w:val="center"/>
          </w:tcPr>
          <w:p w14:paraId="204D164D" w14:textId="77777777" w:rsidR="00380E1F" w:rsidRPr="00380E1F" w:rsidRDefault="00380E1F" w:rsidP="00A33247">
            <w:pPr>
              <w:spacing w:before="100" w:beforeAutospacing="1" w:after="100" w:afterAutospacing="1"/>
            </w:pPr>
            <w:r w:rsidRPr="00380E1F">
              <w:t xml:space="preserve">Windows Professional zadnja aktualna verzija z možnostjo </w:t>
            </w:r>
            <w:proofErr w:type="spellStart"/>
            <w:r w:rsidRPr="00380E1F">
              <w:t>downgrade</w:t>
            </w:r>
            <w:proofErr w:type="spellEnd"/>
            <w:r w:rsidRPr="00380E1F">
              <w:t xml:space="preserve"> na nižjo verzijo</w:t>
            </w:r>
          </w:p>
        </w:tc>
        <w:tc>
          <w:tcPr>
            <w:tcW w:w="1647" w:type="pct"/>
            <w:vAlign w:val="center"/>
          </w:tcPr>
          <w:p w14:paraId="485D541A" w14:textId="77777777" w:rsidR="00380E1F" w:rsidRPr="00380E1F" w:rsidRDefault="00380E1F" w:rsidP="00A33247">
            <w:pPr>
              <w:spacing w:before="100" w:beforeAutospacing="1" w:after="100" w:afterAutospacing="1"/>
            </w:pPr>
          </w:p>
        </w:tc>
      </w:tr>
      <w:tr w:rsidR="00380E1F" w:rsidRPr="00380E1F" w14:paraId="79EA6EAF" w14:textId="77777777" w:rsidTr="00A33247">
        <w:tc>
          <w:tcPr>
            <w:tcW w:w="1674" w:type="pct"/>
            <w:vAlign w:val="center"/>
          </w:tcPr>
          <w:p w14:paraId="4E373732" w14:textId="77777777" w:rsidR="00380E1F" w:rsidRPr="00380E1F" w:rsidRDefault="00380E1F" w:rsidP="00A33247">
            <w:pPr>
              <w:spacing w:before="100" w:beforeAutospacing="1" w:after="100" w:afterAutospacing="1"/>
              <w:rPr>
                <w:b/>
                <w:bCs/>
              </w:rPr>
            </w:pPr>
            <w:r w:rsidRPr="00380E1F">
              <w:rPr>
                <w:b/>
                <w:bCs/>
              </w:rPr>
              <w:t>Napajalnik</w:t>
            </w:r>
          </w:p>
        </w:tc>
        <w:tc>
          <w:tcPr>
            <w:tcW w:w="1679" w:type="pct"/>
            <w:vAlign w:val="center"/>
          </w:tcPr>
          <w:p w14:paraId="374D4F8F" w14:textId="77777777" w:rsidR="00380E1F" w:rsidRPr="00380E1F" w:rsidRDefault="00380E1F" w:rsidP="00A33247">
            <w:pPr>
              <w:spacing w:before="100" w:beforeAutospacing="1" w:after="100" w:afterAutospacing="1"/>
            </w:pPr>
            <w:r w:rsidRPr="00380E1F">
              <w:t>180 W</w:t>
            </w:r>
          </w:p>
        </w:tc>
        <w:tc>
          <w:tcPr>
            <w:tcW w:w="1647" w:type="pct"/>
            <w:vAlign w:val="center"/>
          </w:tcPr>
          <w:p w14:paraId="2BF1E4FC" w14:textId="77777777" w:rsidR="00380E1F" w:rsidRPr="00380E1F" w:rsidRDefault="00380E1F" w:rsidP="00A33247">
            <w:pPr>
              <w:spacing w:before="100" w:beforeAutospacing="1" w:after="100" w:afterAutospacing="1"/>
            </w:pPr>
          </w:p>
        </w:tc>
      </w:tr>
      <w:tr w:rsidR="00380E1F" w:rsidRPr="00380E1F" w14:paraId="10284006" w14:textId="77777777" w:rsidTr="00A33247">
        <w:tc>
          <w:tcPr>
            <w:tcW w:w="1674" w:type="pct"/>
            <w:vAlign w:val="center"/>
          </w:tcPr>
          <w:p w14:paraId="31A5394B" w14:textId="77777777" w:rsidR="00380E1F" w:rsidRPr="00380E1F" w:rsidRDefault="00380E1F" w:rsidP="00A33247">
            <w:pPr>
              <w:spacing w:before="100" w:beforeAutospacing="1" w:after="100" w:afterAutospacing="1"/>
              <w:rPr>
                <w:b/>
                <w:bCs/>
              </w:rPr>
            </w:pPr>
            <w:r w:rsidRPr="00380E1F">
              <w:rPr>
                <w:b/>
                <w:bCs/>
              </w:rPr>
              <w:t>Varnost</w:t>
            </w:r>
          </w:p>
        </w:tc>
        <w:tc>
          <w:tcPr>
            <w:tcW w:w="1679" w:type="pct"/>
            <w:vAlign w:val="center"/>
          </w:tcPr>
          <w:p w14:paraId="2A93C6B1" w14:textId="77777777" w:rsidR="00380E1F" w:rsidRPr="00380E1F" w:rsidRDefault="00380E1F" w:rsidP="00A33247">
            <w:pPr>
              <w:spacing w:before="100" w:beforeAutospacing="1" w:after="100" w:afterAutospacing="1"/>
            </w:pPr>
            <w:r w:rsidRPr="00380E1F">
              <w:t>možnost zaklepanja ohišja z ustrezno ključavnico</w:t>
            </w:r>
          </w:p>
        </w:tc>
        <w:tc>
          <w:tcPr>
            <w:tcW w:w="1647" w:type="pct"/>
            <w:vAlign w:val="center"/>
          </w:tcPr>
          <w:p w14:paraId="023A42FB" w14:textId="77777777" w:rsidR="00380E1F" w:rsidRPr="00380E1F" w:rsidRDefault="00380E1F" w:rsidP="00A33247">
            <w:pPr>
              <w:spacing w:before="100" w:beforeAutospacing="1" w:after="100" w:afterAutospacing="1"/>
            </w:pPr>
          </w:p>
        </w:tc>
      </w:tr>
      <w:tr w:rsidR="00380E1F" w:rsidRPr="00380E1F" w14:paraId="1A228773" w14:textId="77777777" w:rsidTr="00A33247">
        <w:tc>
          <w:tcPr>
            <w:tcW w:w="1674" w:type="pct"/>
            <w:vAlign w:val="center"/>
          </w:tcPr>
          <w:p w14:paraId="732CD96E" w14:textId="77777777" w:rsidR="00380E1F" w:rsidRPr="00380E1F" w:rsidRDefault="00380E1F" w:rsidP="00A33247">
            <w:pPr>
              <w:spacing w:before="100" w:beforeAutospacing="1" w:after="100" w:afterAutospacing="1"/>
              <w:rPr>
                <w:b/>
                <w:bCs/>
              </w:rPr>
            </w:pPr>
            <w:r w:rsidRPr="00380E1F">
              <w:rPr>
                <w:b/>
                <w:bCs/>
              </w:rPr>
              <w:t>Procesor</w:t>
            </w:r>
          </w:p>
        </w:tc>
        <w:tc>
          <w:tcPr>
            <w:tcW w:w="1679" w:type="pct"/>
            <w:vAlign w:val="center"/>
          </w:tcPr>
          <w:p w14:paraId="1A9E4B19" w14:textId="77777777" w:rsidR="00380E1F" w:rsidRPr="00380E1F" w:rsidRDefault="00380E1F" w:rsidP="00A33247">
            <w:pPr>
              <w:spacing w:before="100" w:beforeAutospacing="1" w:after="100" w:afterAutospacing="1"/>
            </w:pPr>
            <w:r w:rsidRPr="00380E1F">
              <w:t xml:space="preserve">Intel </w:t>
            </w:r>
            <w:proofErr w:type="spellStart"/>
            <w:r w:rsidRPr="00380E1F">
              <w:t>Core</w:t>
            </w:r>
            <w:proofErr w:type="spellEnd"/>
            <w:r w:rsidRPr="00380E1F">
              <w:t xml:space="preserve"> i5-13400 ali boljši</w:t>
            </w:r>
          </w:p>
        </w:tc>
        <w:tc>
          <w:tcPr>
            <w:tcW w:w="1647" w:type="pct"/>
            <w:vAlign w:val="center"/>
          </w:tcPr>
          <w:p w14:paraId="45B3B48E" w14:textId="77777777" w:rsidR="00380E1F" w:rsidRPr="00380E1F" w:rsidRDefault="00380E1F" w:rsidP="00A33247">
            <w:pPr>
              <w:spacing w:before="100" w:beforeAutospacing="1" w:after="100" w:afterAutospacing="1"/>
            </w:pPr>
          </w:p>
        </w:tc>
      </w:tr>
      <w:tr w:rsidR="00380E1F" w:rsidRPr="00380E1F" w14:paraId="2948CEA7" w14:textId="77777777" w:rsidTr="00A33247">
        <w:tc>
          <w:tcPr>
            <w:tcW w:w="1674" w:type="pct"/>
            <w:vAlign w:val="center"/>
          </w:tcPr>
          <w:p w14:paraId="39B314C7" w14:textId="77777777" w:rsidR="00380E1F" w:rsidRPr="00380E1F" w:rsidRDefault="00380E1F" w:rsidP="00A33247">
            <w:pPr>
              <w:spacing w:before="100" w:beforeAutospacing="1" w:after="100" w:afterAutospacing="1"/>
              <w:rPr>
                <w:b/>
                <w:bCs/>
              </w:rPr>
            </w:pPr>
            <w:r w:rsidRPr="00380E1F">
              <w:rPr>
                <w:b/>
                <w:bCs/>
              </w:rPr>
              <w:t>Pomnilnik</w:t>
            </w:r>
          </w:p>
        </w:tc>
        <w:tc>
          <w:tcPr>
            <w:tcW w:w="1679" w:type="pct"/>
            <w:vAlign w:val="center"/>
          </w:tcPr>
          <w:p w14:paraId="2630F381" w14:textId="77777777" w:rsidR="00380E1F" w:rsidRPr="00380E1F" w:rsidRDefault="00380E1F" w:rsidP="00A33247">
            <w:pPr>
              <w:spacing w:before="100" w:beforeAutospacing="1" w:after="100" w:afterAutospacing="1"/>
            </w:pPr>
            <w:r w:rsidRPr="00380E1F">
              <w:t>32 GB DDR4</w:t>
            </w:r>
          </w:p>
        </w:tc>
        <w:tc>
          <w:tcPr>
            <w:tcW w:w="1647" w:type="pct"/>
            <w:vAlign w:val="center"/>
          </w:tcPr>
          <w:p w14:paraId="3EFA7434" w14:textId="77777777" w:rsidR="00380E1F" w:rsidRPr="00380E1F" w:rsidRDefault="00380E1F" w:rsidP="00A33247">
            <w:pPr>
              <w:spacing w:before="100" w:beforeAutospacing="1" w:after="100" w:afterAutospacing="1"/>
            </w:pPr>
          </w:p>
        </w:tc>
      </w:tr>
      <w:tr w:rsidR="00380E1F" w:rsidRPr="00380E1F" w14:paraId="2605E298" w14:textId="77777777" w:rsidTr="00A33247">
        <w:tc>
          <w:tcPr>
            <w:tcW w:w="1674" w:type="pct"/>
            <w:vAlign w:val="center"/>
          </w:tcPr>
          <w:p w14:paraId="692C9563" w14:textId="77777777" w:rsidR="00380E1F" w:rsidRPr="00380E1F" w:rsidRDefault="00380E1F" w:rsidP="00A33247">
            <w:pPr>
              <w:spacing w:before="100" w:beforeAutospacing="1" w:after="100" w:afterAutospacing="1"/>
              <w:rPr>
                <w:b/>
                <w:bCs/>
              </w:rPr>
            </w:pPr>
            <w:r w:rsidRPr="00380E1F">
              <w:rPr>
                <w:b/>
                <w:bCs/>
              </w:rPr>
              <w:t>Nadgradnja pomnilnika</w:t>
            </w:r>
          </w:p>
        </w:tc>
        <w:tc>
          <w:tcPr>
            <w:tcW w:w="1679" w:type="pct"/>
            <w:vAlign w:val="center"/>
          </w:tcPr>
          <w:p w14:paraId="6E6BE40F" w14:textId="77777777" w:rsidR="00380E1F" w:rsidRPr="00380E1F" w:rsidRDefault="00380E1F" w:rsidP="00A33247">
            <w:pPr>
              <w:spacing w:before="100" w:beforeAutospacing="1" w:after="100" w:afterAutospacing="1"/>
            </w:pPr>
            <w:r w:rsidRPr="00380E1F">
              <w:t>128 GB DDR4</w:t>
            </w:r>
          </w:p>
        </w:tc>
        <w:tc>
          <w:tcPr>
            <w:tcW w:w="1647" w:type="pct"/>
            <w:vAlign w:val="center"/>
          </w:tcPr>
          <w:p w14:paraId="3C18FF46" w14:textId="77777777" w:rsidR="00380E1F" w:rsidRPr="00380E1F" w:rsidRDefault="00380E1F" w:rsidP="00A33247">
            <w:pPr>
              <w:spacing w:before="100" w:beforeAutospacing="1" w:after="100" w:afterAutospacing="1"/>
            </w:pPr>
          </w:p>
        </w:tc>
      </w:tr>
      <w:tr w:rsidR="00380E1F" w:rsidRPr="00380E1F" w14:paraId="477D8B6D" w14:textId="77777777" w:rsidTr="00A33247">
        <w:tc>
          <w:tcPr>
            <w:tcW w:w="1674" w:type="pct"/>
            <w:vAlign w:val="center"/>
          </w:tcPr>
          <w:p w14:paraId="4AD2A39B" w14:textId="77777777" w:rsidR="00380E1F" w:rsidRPr="00380E1F" w:rsidRDefault="00380E1F" w:rsidP="00A33247">
            <w:pPr>
              <w:spacing w:before="100" w:beforeAutospacing="1" w:after="100" w:afterAutospacing="1"/>
              <w:rPr>
                <w:b/>
                <w:bCs/>
              </w:rPr>
            </w:pPr>
            <w:r w:rsidRPr="00380E1F">
              <w:rPr>
                <w:b/>
                <w:bCs/>
              </w:rPr>
              <w:t>Podatkovni medij</w:t>
            </w:r>
          </w:p>
        </w:tc>
        <w:tc>
          <w:tcPr>
            <w:tcW w:w="1679" w:type="pct"/>
            <w:vAlign w:val="center"/>
          </w:tcPr>
          <w:p w14:paraId="0DDB489A" w14:textId="77777777" w:rsidR="00380E1F" w:rsidRPr="00380E1F" w:rsidRDefault="00380E1F" w:rsidP="00A33247">
            <w:pPr>
              <w:spacing w:before="100" w:beforeAutospacing="1" w:after="100" w:afterAutospacing="1"/>
            </w:pPr>
            <w:r w:rsidRPr="00380E1F">
              <w:t>256 GB SSD</w:t>
            </w:r>
          </w:p>
        </w:tc>
        <w:tc>
          <w:tcPr>
            <w:tcW w:w="1647" w:type="pct"/>
            <w:vAlign w:val="center"/>
          </w:tcPr>
          <w:p w14:paraId="307D06E0" w14:textId="77777777" w:rsidR="00380E1F" w:rsidRPr="00380E1F" w:rsidRDefault="00380E1F" w:rsidP="00A33247">
            <w:pPr>
              <w:spacing w:before="100" w:beforeAutospacing="1" w:after="100" w:afterAutospacing="1"/>
            </w:pPr>
          </w:p>
        </w:tc>
      </w:tr>
      <w:tr w:rsidR="00380E1F" w:rsidRPr="00380E1F" w14:paraId="2D48B9B5" w14:textId="77777777" w:rsidTr="00A33247">
        <w:tc>
          <w:tcPr>
            <w:tcW w:w="1674" w:type="pct"/>
            <w:vAlign w:val="center"/>
          </w:tcPr>
          <w:p w14:paraId="365ABC73" w14:textId="77777777" w:rsidR="00380E1F" w:rsidRPr="00380E1F" w:rsidRDefault="00380E1F" w:rsidP="00A33247">
            <w:pPr>
              <w:spacing w:before="100" w:beforeAutospacing="1" w:after="100" w:afterAutospacing="1"/>
              <w:rPr>
                <w:b/>
                <w:bCs/>
              </w:rPr>
            </w:pPr>
            <w:r w:rsidRPr="00380E1F">
              <w:rPr>
                <w:b/>
                <w:bCs/>
              </w:rPr>
              <w:t>Grafični vmesnik na osnovni plošči</w:t>
            </w:r>
          </w:p>
        </w:tc>
        <w:tc>
          <w:tcPr>
            <w:tcW w:w="1679" w:type="pct"/>
            <w:vAlign w:val="center"/>
          </w:tcPr>
          <w:p w14:paraId="51FC582D" w14:textId="77777777" w:rsidR="00380E1F" w:rsidRPr="00380E1F" w:rsidRDefault="00380E1F" w:rsidP="00A33247">
            <w:pPr>
              <w:spacing w:before="100" w:beforeAutospacing="1" w:after="100" w:afterAutospacing="1"/>
            </w:pPr>
            <w:r w:rsidRPr="00380E1F">
              <w:t>Integrirana Intel UHD</w:t>
            </w:r>
          </w:p>
        </w:tc>
        <w:tc>
          <w:tcPr>
            <w:tcW w:w="1647" w:type="pct"/>
            <w:vAlign w:val="center"/>
          </w:tcPr>
          <w:p w14:paraId="58CF8C5D" w14:textId="77777777" w:rsidR="00380E1F" w:rsidRPr="00380E1F" w:rsidRDefault="00380E1F" w:rsidP="00A33247">
            <w:pPr>
              <w:spacing w:before="100" w:beforeAutospacing="1" w:after="100" w:afterAutospacing="1"/>
            </w:pPr>
          </w:p>
        </w:tc>
      </w:tr>
      <w:tr w:rsidR="00380E1F" w:rsidRPr="00380E1F" w14:paraId="47A85D37" w14:textId="77777777" w:rsidTr="00A33247">
        <w:tc>
          <w:tcPr>
            <w:tcW w:w="1674" w:type="pct"/>
            <w:vAlign w:val="center"/>
          </w:tcPr>
          <w:p w14:paraId="5A091A23" w14:textId="77777777" w:rsidR="00380E1F" w:rsidRPr="00380E1F" w:rsidRDefault="00380E1F" w:rsidP="00A33247">
            <w:pPr>
              <w:spacing w:before="100" w:beforeAutospacing="1" w:after="100" w:afterAutospacing="1"/>
              <w:rPr>
                <w:b/>
                <w:bCs/>
              </w:rPr>
            </w:pPr>
            <w:r w:rsidRPr="00380E1F">
              <w:rPr>
                <w:b/>
                <w:bCs/>
              </w:rPr>
              <w:t>RJ-45 priključek</w:t>
            </w:r>
          </w:p>
        </w:tc>
        <w:tc>
          <w:tcPr>
            <w:tcW w:w="1679" w:type="pct"/>
            <w:vAlign w:val="center"/>
          </w:tcPr>
          <w:p w14:paraId="2A3C9233" w14:textId="77777777" w:rsidR="00380E1F" w:rsidRPr="00380E1F" w:rsidRDefault="00380E1F" w:rsidP="00A33247">
            <w:pPr>
              <w:spacing w:before="100" w:beforeAutospacing="1" w:after="100" w:afterAutospacing="1"/>
            </w:pPr>
            <w:r w:rsidRPr="00380E1F">
              <w:t>DA</w:t>
            </w:r>
          </w:p>
        </w:tc>
        <w:tc>
          <w:tcPr>
            <w:tcW w:w="1647" w:type="pct"/>
            <w:vAlign w:val="center"/>
          </w:tcPr>
          <w:p w14:paraId="70C16E10" w14:textId="77777777" w:rsidR="00380E1F" w:rsidRPr="00380E1F" w:rsidRDefault="00380E1F" w:rsidP="00A33247">
            <w:pPr>
              <w:spacing w:before="100" w:beforeAutospacing="1" w:after="100" w:afterAutospacing="1"/>
            </w:pPr>
          </w:p>
        </w:tc>
      </w:tr>
      <w:tr w:rsidR="00380E1F" w:rsidRPr="00380E1F" w14:paraId="2DA6D012" w14:textId="77777777" w:rsidTr="00A33247">
        <w:tc>
          <w:tcPr>
            <w:tcW w:w="1674" w:type="pct"/>
            <w:vAlign w:val="center"/>
          </w:tcPr>
          <w:p w14:paraId="210CD522" w14:textId="77777777" w:rsidR="00380E1F" w:rsidRPr="00380E1F" w:rsidRDefault="00380E1F" w:rsidP="00A33247">
            <w:pPr>
              <w:spacing w:before="100" w:beforeAutospacing="1" w:after="100" w:afterAutospacing="1"/>
              <w:rPr>
                <w:b/>
                <w:bCs/>
              </w:rPr>
            </w:pPr>
            <w:proofErr w:type="spellStart"/>
            <w:r w:rsidRPr="00380E1F">
              <w:rPr>
                <w:b/>
                <w:bCs/>
              </w:rPr>
              <w:t>DisplayPort</w:t>
            </w:r>
            <w:proofErr w:type="spellEnd"/>
          </w:p>
        </w:tc>
        <w:tc>
          <w:tcPr>
            <w:tcW w:w="1679" w:type="pct"/>
            <w:vAlign w:val="center"/>
          </w:tcPr>
          <w:p w14:paraId="04593E24" w14:textId="77777777" w:rsidR="00380E1F" w:rsidRPr="00380E1F" w:rsidRDefault="00380E1F" w:rsidP="00A33247">
            <w:pPr>
              <w:spacing w:before="100" w:beforeAutospacing="1" w:after="100" w:afterAutospacing="1"/>
            </w:pPr>
            <w:r w:rsidRPr="00380E1F">
              <w:t>DA</w:t>
            </w:r>
          </w:p>
        </w:tc>
        <w:tc>
          <w:tcPr>
            <w:tcW w:w="1647" w:type="pct"/>
            <w:vAlign w:val="center"/>
          </w:tcPr>
          <w:p w14:paraId="6EB194D0" w14:textId="77777777" w:rsidR="00380E1F" w:rsidRPr="00380E1F" w:rsidRDefault="00380E1F" w:rsidP="00A33247">
            <w:pPr>
              <w:spacing w:before="100" w:beforeAutospacing="1" w:after="100" w:afterAutospacing="1"/>
            </w:pPr>
          </w:p>
        </w:tc>
      </w:tr>
      <w:tr w:rsidR="00380E1F" w:rsidRPr="00380E1F" w14:paraId="56D7CC72" w14:textId="77777777" w:rsidTr="00A33247">
        <w:tc>
          <w:tcPr>
            <w:tcW w:w="1674" w:type="pct"/>
            <w:vAlign w:val="center"/>
          </w:tcPr>
          <w:p w14:paraId="73891A94" w14:textId="77777777" w:rsidR="00380E1F" w:rsidRPr="00380E1F" w:rsidRDefault="00380E1F" w:rsidP="00A33247">
            <w:pPr>
              <w:spacing w:before="100" w:beforeAutospacing="1" w:after="100" w:afterAutospacing="1"/>
              <w:rPr>
                <w:b/>
                <w:bCs/>
              </w:rPr>
            </w:pPr>
            <w:r w:rsidRPr="00380E1F">
              <w:rPr>
                <w:b/>
                <w:bCs/>
              </w:rPr>
              <w:t>HDMI</w:t>
            </w:r>
          </w:p>
        </w:tc>
        <w:tc>
          <w:tcPr>
            <w:tcW w:w="1679" w:type="pct"/>
            <w:vAlign w:val="center"/>
          </w:tcPr>
          <w:p w14:paraId="6DCD8A03" w14:textId="77777777" w:rsidR="00380E1F" w:rsidRPr="00380E1F" w:rsidRDefault="00380E1F" w:rsidP="00A33247">
            <w:pPr>
              <w:spacing w:before="100" w:beforeAutospacing="1" w:after="100" w:afterAutospacing="1"/>
            </w:pPr>
            <w:r w:rsidRPr="00380E1F">
              <w:t>DA</w:t>
            </w:r>
          </w:p>
        </w:tc>
        <w:tc>
          <w:tcPr>
            <w:tcW w:w="1647" w:type="pct"/>
            <w:vAlign w:val="center"/>
          </w:tcPr>
          <w:p w14:paraId="013484D0" w14:textId="77777777" w:rsidR="00380E1F" w:rsidRPr="00380E1F" w:rsidRDefault="00380E1F" w:rsidP="00A33247">
            <w:pPr>
              <w:spacing w:before="100" w:beforeAutospacing="1" w:after="100" w:afterAutospacing="1"/>
            </w:pPr>
          </w:p>
        </w:tc>
      </w:tr>
      <w:tr w:rsidR="00380E1F" w:rsidRPr="00380E1F" w14:paraId="537BE0A9" w14:textId="77777777" w:rsidTr="00A33247">
        <w:tc>
          <w:tcPr>
            <w:tcW w:w="1674" w:type="pct"/>
            <w:vAlign w:val="center"/>
          </w:tcPr>
          <w:p w14:paraId="2FCB03B0" w14:textId="77777777" w:rsidR="00380E1F" w:rsidRPr="00380E1F" w:rsidRDefault="00380E1F" w:rsidP="00A33247">
            <w:pPr>
              <w:spacing w:before="100" w:beforeAutospacing="1" w:after="100" w:afterAutospacing="1"/>
              <w:rPr>
                <w:b/>
                <w:bCs/>
              </w:rPr>
            </w:pPr>
            <w:r w:rsidRPr="00380E1F">
              <w:rPr>
                <w:b/>
                <w:bCs/>
              </w:rPr>
              <w:t>Mikrofon/slušalke i/o</w:t>
            </w:r>
          </w:p>
        </w:tc>
        <w:tc>
          <w:tcPr>
            <w:tcW w:w="1679" w:type="pct"/>
            <w:vAlign w:val="center"/>
          </w:tcPr>
          <w:p w14:paraId="1A5946D0" w14:textId="77777777" w:rsidR="00380E1F" w:rsidRPr="00380E1F" w:rsidRDefault="00380E1F" w:rsidP="00A33247">
            <w:pPr>
              <w:spacing w:before="100" w:beforeAutospacing="1" w:after="100" w:afterAutospacing="1"/>
            </w:pPr>
            <w:r w:rsidRPr="00380E1F">
              <w:t>DA</w:t>
            </w:r>
          </w:p>
        </w:tc>
        <w:tc>
          <w:tcPr>
            <w:tcW w:w="1647" w:type="pct"/>
            <w:vAlign w:val="center"/>
          </w:tcPr>
          <w:p w14:paraId="6DFE652A" w14:textId="77777777" w:rsidR="00380E1F" w:rsidRPr="00380E1F" w:rsidRDefault="00380E1F" w:rsidP="00A33247">
            <w:pPr>
              <w:spacing w:before="100" w:beforeAutospacing="1" w:after="100" w:afterAutospacing="1"/>
            </w:pPr>
          </w:p>
        </w:tc>
      </w:tr>
      <w:tr w:rsidR="00380E1F" w:rsidRPr="00380E1F" w14:paraId="69C8C722" w14:textId="77777777" w:rsidTr="00A33247">
        <w:tc>
          <w:tcPr>
            <w:tcW w:w="1674" w:type="pct"/>
            <w:vAlign w:val="center"/>
          </w:tcPr>
          <w:p w14:paraId="52669C85" w14:textId="77777777" w:rsidR="00380E1F" w:rsidRPr="00380E1F" w:rsidRDefault="00380E1F" w:rsidP="00A33247">
            <w:pPr>
              <w:spacing w:before="100" w:beforeAutospacing="1" w:after="100" w:afterAutospacing="1"/>
              <w:rPr>
                <w:b/>
                <w:bCs/>
              </w:rPr>
            </w:pPr>
            <w:proofErr w:type="spellStart"/>
            <w:r w:rsidRPr="00380E1F">
              <w:rPr>
                <w:b/>
                <w:bCs/>
              </w:rPr>
              <w:t>Audio</w:t>
            </w:r>
            <w:proofErr w:type="spellEnd"/>
            <w:r w:rsidRPr="00380E1F">
              <w:rPr>
                <w:b/>
                <w:bCs/>
              </w:rPr>
              <w:t xml:space="preserve"> in/out</w:t>
            </w:r>
          </w:p>
        </w:tc>
        <w:tc>
          <w:tcPr>
            <w:tcW w:w="1679" w:type="pct"/>
            <w:vAlign w:val="center"/>
          </w:tcPr>
          <w:p w14:paraId="458F6E16" w14:textId="77777777" w:rsidR="00380E1F" w:rsidRPr="00380E1F" w:rsidRDefault="00380E1F" w:rsidP="00A33247">
            <w:pPr>
              <w:spacing w:before="100" w:beforeAutospacing="1" w:after="100" w:afterAutospacing="1"/>
            </w:pPr>
            <w:r w:rsidRPr="00380E1F">
              <w:t>DA</w:t>
            </w:r>
          </w:p>
        </w:tc>
        <w:tc>
          <w:tcPr>
            <w:tcW w:w="1647" w:type="pct"/>
            <w:vAlign w:val="center"/>
          </w:tcPr>
          <w:p w14:paraId="2A7F1EAE" w14:textId="77777777" w:rsidR="00380E1F" w:rsidRPr="00380E1F" w:rsidRDefault="00380E1F" w:rsidP="00A33247">
            <w:pPr>
              <w:spacing w:before="100" w:beforeAutospacing="1" w:after="100" w:afterAutospacing="1"/>
            </w:pPr>
          </w:p>
        </w:tc>
      </w:tr>
      <w:tr w:rsidR="00380E1F" w:rsidRPr="00380E1F" w14:paraId="4C6D13A4" w14:textId="77777777" w:rsidTr="00A33247">
        <w:tc>
          <w:tcPr>
            <w:tcW w:w="1674" w:type="pct"/>
            <w:vAlign w:val="center"/>
          </w:tcPr>
          <w:p w14:paraId="568C5FF5" w14:textId="77777777" w:rsidR="00380E1F" w:rsidRPr="00380E1F" w:rsidRDefault="00380E1F" w:rsidP="00A33247">
            <w:pPr>
              <w:spacing w:before="100" w:beforeAutospacing="1" w:after="100" w:afterAutospacing="1"/>
              <w:rPr>
                <w:b/>
                <w:bCs/>
              </w:rPr>
            </w:pPr>
            <w:r w:rsidRPr="00380E1F">
              <w:rPr>
                <w:b/>
                <w:bCs/>
              </w:rPr>
              <w:t>Vmesniki USB</w:t>
            </w:r>
          </w:p>
        </w:tc>
        <w:tc>
          <w:tcPr>
            <w:tcW w:w="1679" w:type="pct"/>
            <w:vAlign w:val="center"/>
          </w:tcPr>
          <w:p w14:paraId="624A1677" w14:textId="77777777" w:rsidR="00380E1F" w:rsidRPr="00380E1F" w:rsidRDefault="00380E1F" w:rsidP="00A33247">
            <w:pPr>
              <w:spacing w:before="100" w:beforeAutospacing="1" w:after="100" w:afterAutospacing="1"/>
            </w:pPr>
            <w:r w:rsidRPr="00380E1F">
              <w:t>DA (4× spredaj, 4× zadaj)</w:t>
            </w:r>
          </w:p>
        </w:tc>
        <w:tc>
          <w:tcPr>
            <w:tcW w:w="1647" w:type="pct"/>
            <w:vAlign w:val="center"/>
          </w:tcPr>
          <w:p w14:paraId="4F4CB29D" w14:textId="77777777" w:rsidR="00380E1F" w:rsidRPr="00380E1F" w:rsidRDefault="00380E1F" w:rsidP="00A33247">
            <w:pPr>
              <w:spacing w:before="100" w:beforeAutospacing="1" w:after="100" w:afterAutospacing="1"/>
            </w:pPr>
          </w:p>
        </w:tc>
      </w:tr>
      <w:tr w:rsidR="00380E1F" w:rsidRPr="00380E1F" w14:paraId="383CBDBF" w14:textId="77777777" w:rsidTr="00A33247">
        <w:tc>
          <w:tcPr>
            <w:tcW w:w="1674" w:type="pct"/>
            <w:vAlign w:val="center"/>
          </w:tcPr>
          <w:p w14:paraId="0F9755EB" w14:textId="77777777" w:rsidR="00380E1F" w:rsidRPr="00380E1F" w:rsidRDefault="00380E1F" w:rsidP="00A33247">
            <w:pPr>
              <w:spacing w:before="100" w:beforeAutospacing="1" w:after="100" w:afterAutospacing="1"/>
              <w:rPr>
                <w:b/>
                <w:bCs/>
              </w:rPr>
            </w:pPr>
            <w:proofErr w:type="spellStart"/>
            <w:r w:rsidRPr="00380E1F">
              <w:rPr>
                <w:b/>
                <w:bCs/>
              </w:rPr>
              <w:t>Ethernet</w:t>
            </w:r>
            <w:proofErr w:type="spellEnd"/>
            <w:r w:rsidRPr="00380E1F">
              <w:rPr>
                <w:b/>
                <w:bCs/>
              </w:rPr>
              <w:t xml:space="preserve"> vmesnik</w:t>
            </w:r>
          </w:p>
        </w:tc>
        <w:tc>
          <w:tcPr>
            <w:tcW w:w="1679" w:type="pct"/>
            <w:vAlign w:val="center"/>
          </w:tcPr>
          <w:p w14:paraId="3BC7DBF5" w14:textId="77777777" w:rsidR="00380E1F" w:rsidRPr="00380E1F" w:rsidRDefault="00380E1F" w:rsidP="00A33247">
            <w:pPr>
              <w:spacing w:before="100" w:beforeAutospacing="1" w:after="100" w:afterAutospacing="1"/>
            </w:pPr>
            <w:r w:rsidRPr="00380E1F">
              <w:t>10/100/1000</w:t>
            </w:r>
          </w:p>
        </w:tc>
        <w:tc>
          <w:tcPr>
            <w:tcW w:w="1647" w:type="pct"/>
            <w:vAlign w:val="center"/>
          </w:tcPr>
          <w:p w14:paraId="7D4E19B2" w14:textId="77777777" w:rsidR="00380E1F" w:rsidRPr="00380E1F" w:rsidRDefault="00380E1F" w:rsidP="00A33247">
            <w:pPr>
              <w:spacing w:before="100" w:beforeAutospacing="1" w:after="100" w:afterAutospacing="1"/>
            </w:pPr>
          </w:p>
        </w:tc>
      </w:tr>
      <w:tr w:rsidR="00380E1F" w:rsidRPr="00380E1F" w14:paraId="0A20A1A6" w14:textId="77777777" w:rsidTr="00A33247">
        <w:tc>
          <w:tcPr>
            <w:tcW w:w="1674" w:type="pct"/>
            <w:vAlign w:val="center"/>
          </w:tcPr>
          <w:p w14:paraId="0D481A70" w14:textId="77777777" w:rsidR="00380E1F" w:rsidRPr="00380E1F" w:rsidRDefault="00380E1F" w:rsidP="00A33247">
            <w:pPr>
              <w:spacing w:before="100" w:beforeAutospacing="1" w:after="100" w:afterAutospacing="1"/>
              <w:rPr>
                <w:b/>
                <w:bCs/>
              </w:rPr>
            </w:pPr>
            <w:r w:rsidRPr="00380E1F">
              <w:rPr>
                <w:b/>
                <w:bCs/>
              </w:rPr>
              <w:t>Optična enota</w:t>
            </w:r>
          </w:p>
        </w:tc>
        <w:tc>
          <w:tcPr>
            <w:tcW w:w="1679" w:type="pct"/>
            <w:vAlign w:val="center"/>
          </w:tcPr>
          <w:p w14:paraId="222AEA32" w14:textId="77777777" w:rsidR="00380E1F" w:rsidRPr="00380E1F" w:rsidRDefault="00380E1F" w:rsidP="00A33247">
            <w:pPr>
              <w:spacing w:before="100" w:beforeAutospacing="1" w:after="100" w:afterAutospacing="1"/>
            </w:pPr>
            <w:r w:rsidRPr="00380E1F">
              <w:t>DVD</w:t>
            </w:r>
          </w:p>
        </w:tc>
        <w:tc>
          <w:tcPr>
            <w:tcW w:w="1647" w:type="pct"/>
            <w:vAlign w:val="center"/>
          </w:tcPr>
          <w:p w14:paraId="636739C8" w14:textId="77777777" w:rsidR="00380E1F" w:rsidRPr="00380E1F" w:rsidRDefault="00380E1F" w:rsidP="00A33247">
            <w:pPr>
              <w:spacing w:before="100" w:beforeAutospacing="1" w:after="100" w:afterAutospacing="1"/>
            </w:pPr>
          </w:p>
        </w:tc>
      </w:tr>
      <w:tr w:rsidR="00380E1F" w:rsidRPr="00380E1F" w14:paraId="1C0CA22A" w14:textId="77777777" w:rsidTr="00A33247">
        <w:tc>
          <w:tcPr>
            <w:tcW w:w="1674" w:type="pct"/>
            <w:vAlign w:val="center"/>
          </w:tcPr>
          <w:p w14:paraId="20E617AD" w14:textId="77777777" w:rsidR="00380E1F" w:rsidRPr="00380E1F" w:rsidRDefault="00380E1F" w:rsidP="00A33247">
            <w:pPr>
              <w:spacing w:before="100" w:beforeAutospacing="1" w:after="100" w:afterAutospacing="1"/>
              <w:rPr>
                <w:b/>
                <w:bCs/>
              </w:rPr>
            </w:pPr>
            <w:r w:rsidRPr="00380E1F">
              <w:rPr>
                <w:b/>
                <w:bCs/>
              </w:rPr>
              <w:t>Vgrajen zvočnik</w:t>
            </w:r>
          </w:p>
        </w:tc>
        <w:tc>
          <w:tcPr>
            <w:tcW w:w="1679" w:type="pct"/>
            <w:vAlign w:val="center"/>
          </w:tcPr>
          <w:p w14:paraId="36270E6E" w14:textId="77777777" w:rsidR="00380E1F" w:rsidRPr="00380E1F" w:rsidRDefault="00380E1F" w:rsidP="00A33247">
            <w:pPr>
              <w:spacing w:before="100" w:beforeAutospacing="1" w:after="100" w:afterAutospacing="1"/>
            </w:pPr>
            <w:r w:rsidRPr="00380E1F">
              <w:t>DA</w:t>
            </w:r>
          </w:p>
        </w:tc>
        <w:tc>
          <w:tcPr>
            <w:tcW w:w="1647" w:type="pct"/>
            <w:vAlign w:val="center"/>
          </w:tcPr>
          <w:p w14:paraId="13616FD9" w14:textId="77777777" w:rsidR="00380E1F" w:rsidRPr="00380E1F" w:rsidRDefault="00380E1F" w:rsidP="00A33247">
            <w:pPr>
              <w:spacing w:before="100" w:beforeAutospacing="1" w:after="100" w:afterAutospacing="1"/>
            </w:pPr>
          </w:p>
        </w:tc>
      </w:tr>
      <w:tr w:rsidR="00380E1F" w:rsidRPr="00380E1F" w14:paraId="0BD1877B" w14:textId="77777777" w:rsidTr="00A33247">
        <w:tc>
          <w:tcPr>
            <w:tcW w:w="1674" w:type="pct"/>
            <w:vAlign w:val="center"/>
          </w:tcPr>
          <w:p w14:paraId="2BB5DFEE" w14:textId="77777777" w:rsidR="00380E1F" w:rsidRPr="00380E1F" w:rsidRDefault="00380E1F" w:rsidP="00A33247">
            <w:pPr>
              <w:spacing w:before="100" w:beforeAutospacing="1" w:after="100" w:afterAutospacing="1"/>
              <w:rPr>
                <w:b/>
                <w:bCs/>
              </w:rPr>
            </w:pPr>
            <w:r w:rsidRPr="00380E1F">
              <w:rPr>
                <w:b/>
                <w:bCs/>
              </w:rPr>
              <w:t>Dodatna oprema</w:t>
            </w:r>
          </w:p>
        </w:tc>
        <w:tc>
          <w:tcPr>
            <w:tcW w:w="1679" w:type="pct"/>
            <w:vAlign w:val="center"/>
          </w:tcPr>
          <w:p w14:paraId="7B5C698D" w14:textId="77777777" w:rsidR="00380E1F" w:rsidRPr="00380E1F" w:rsidRDefault="00380E1F" w:rsidP="00A33247">
            <w:pPr>
              <w:spacing w:before="100" w:beforeAutospacing="1" w:after="100" w:afterAutospacing="1"/>
            </w:pPr>
            <w:r w:rsidRPr="00380E1F">
              <w:t>1× UTP CAT.5e kabel 3m</w:t>
            </w:r>
          </w:p>
          <w:p w14:paraId="234A39FD" w14:textId="77777777" w:rsidR="00380E1F" w:rsidRPr="00380E1F" w:rsidRDefault="00380E1F" w:rsidP="00A33247">
            <w:pPr>
              <w:spacing w:before="100" w:beforeAutospacing="1" w:after="100" w:afterAutospacing="1"/>
            </w:pPr>
            <w:r w:rsidRPr="00380E1F">
              <w:t>slušalke z mikrofonom</w:t>
            </w:r>
          </w:p>
        </w:tc>
        <w:tc>
          <w:tcPr>
            <w:tcW w:w="1647" w:type="pct"/>
            <w:vAlign w:val="center"/>
          </w:tcPr>
          <w:p w14:paraId="719F6ACF" w14:textId="77777777" w:rsidR="00380E1F" w:rsidRPr="00380E1F" w:rsidRDefault="00380E1F" w:rsidP="00A33247">
            <w:pPr>
              <w:spacing w:before="100" w:beforeAutospacing="1" w:after="100" w:afterAutospacing="1"/>
            </w:pPr>
          </w:p>
        </w:tc>
      </w:tr>
      <w:tr w:rsidR="00380E1F" w:rsidRPr="00380E1F" w14:paraId="62DF308B" w14:textId="77777777" w:rsidTr="00A33247">
        <w:tc>
          <w:tcPr>
            <w:tcW w:w="1674" w:type="pct"/>
            <w:vAlign w:val="center"/>
          </w:tcPr>
          <w:p w14:paraId="00472BF7" w14:textId="77777777" w:rsidR="00380E1F" w:rsidRPr="00380E1F" w:rsidRDefault="00380E1F" w:rsidP="00A33247">
            <w:pPr>
              <w:spacing w:before="100" w:beforeAutospacing="1" w:after="100" w:afterAutospacing="1"/>
              <w:rPr>
                <w:b/>
                <w:bCs/>
              </w:rPr>
            </w:pPr>
            <w:r w:rsidRPr="00380E1F">
              <w:rPr>
                <w:b/>
                <w:bCs/>
              </w:rPr>
              <w:t>Tipkovnica z originalno vtisnjenim naborom SLO znakov, profesionalna, iste znamke kot ponujeni računalnik</w:t>
            </w:r>
          </w:p>
        </w:tc>
        <w:tc>
          <w:tcPr>
            <w:tcW w:w="1679" w:type="pct"/>
            <w:vAlign w:val="center"/>
          </w:tcPr>
          <w:p w14:paraId="456E51A3" w14:textId="77777777" w:rsidR="00380E1F" w:rsidRPr="00380E1F" w:rsidRDefault="00380E1F" w:rsidP="00A33247">
            <w:pPr>
              <w:spacing w:before="100" w:beforeAutospacing="1" w:after="100" w:afterAutospacing="1"/>
            </w:pPr>
            <w:r w:rsidRPr="00380E1F">
              <w:t>DA</w:t>
            </w:r>
          </w:p>
        </w:tc>
        <w:tc>
          <w:tcPr>
            <w:tcW w:w="1647" w:type="pct"/>
            <w:vAlign w:val="center"/>
          </w:tcPr>
          <w:p w14:paraId="343EA8D1" w14:textId="77777777" w:rsidR="00380E1F" w:rsidRPr="00380E1F" w:rsidRDefault="00380E1F" w:rsidP="00A33247">
            <w:pPr>
              <w:spacing w:before="100" w:beforeAutospacing="1" w:after="100" w:afterAutospacing="1"/>
            </w:pPr>
          </w:p>
        </w:tc>
      </w:tr>
      <w:tr w:rsidR="00380E1F" w:rsidRPr="00380E1F" w14:paraId="43DD40D9" w14:textId="77777777" w:rsidTr="00A33247">
        <w:tc>
          <w:tcPr>
            <w:tcW w:w="1674" w:type="pct"/>
            <w:vAlign w:val="center"/>
          </w:tcPr>
          <w:p w14:paraId="27561D70" w14:textId="77777777" w:rsidR="00380E1F" w:rsidRPr="00380E1F" w:rsidRDefault="00380E1F" w:rsidP="00A33247">
            <w:pPr>
              <w:spacing w:before="100" w:beforeAutospacing="1" w:after="100" w:afterAutospacing="1"/>
              <w:rPr>
                <w:b/>
                <w:bCs/>
              </w:rPr>
            </w:pPr>
            <w:r w:rsidRPr="00380E1F">
              <w:rPr>
                <w:b/>
                <w:bCs/>
              </w:rPr>
              <w:t>Optična miška iste znamke kot ponujeni računalnik</w:t>
            </w:r>
          </w:p>
        </w:tc>
        <w:tc>
          <w:tcPr>
            <w:tcW w:w="1679" w:type="pct"/>
            <w:vAlign w:val="center"/>
          </w:tcPr>
          <w:p w14:paraId="2DB41C78" w14:textId="77777777" w:rsidR="00380E1F" w:rsidRPr="00380E1F" w:rsidRDefault="00380E1F" w:rsidP="00A33247">
            <w:pPr>
              <w:spacing w:before="100" w:beforeAutospacing="1" w:after="100" w:afterAutospacing="1"/>
            </w:pPr>
            <w:r w:rsidRPr="00380E1F">
              <w:t>DA</w:t>
            </w:r>
          </w:p>
        </w:tc>
        <w:tc>
          <w:tcPr>
            <w:tcW w:w="1647" w:type="pct"/>
            <w:vAlign w:val="center"/>
          </w:tcPr>
          <w:p w14:paraId="71B4E5B5" w14:textId="77777777" w:rsidR="00380E1F" w:rsidRPr="00380E1F" w:rsidRDefault="00380E1F" w:rsidP="00A33247">
            <w:pPr>
              <w:spacing w:before="100" w:beforeAutospacing="1" w:after="100" w:afterAutospacing="1"/>
            </w:pPr>
          </w:p>
        </w:tc>
      </w:tr>
      <w:tr w:rsidR="00380E1F" w:rsidRPr="00380E1F" w14:paraId="0B12AA78" w14:textId="77777777" w:rsidTr="00A33247">
        <w:tc>
          <w:tcPr>
            <w:tcW w:w="1674" w:type="pct"/>
            <w:vAlign w:val="center"/>
          </w:tcPr>
          <w:p w14:paraId="1A0D947C" w14:textId="77777777" w:rsidR="00380E1F" w:rsidRPr="00380E1F" w:rsidRDefault="00380E1F" w:rsidP="00A33247">
            <w:pPr>
              <w:spacing w:before="100" w:beforeAutospacing="1" w:after="100" w:afterAutospacing="1"/>
              <w:rPr>
                <w:b/>
                <w:bCs/>
              </w:rPr>
            </w:pPr>
            <w:r w:rsidRPr="00380E1F">
              <w:rPr>
                <w:b/>
                <w:bCs/>
              </w:rPr>
              <w:t>Varnost</w:t>
            </w:r>
          </w:p>
        </w:tc>
        <w:tc>
          <w:tcPr>
            <w:tcW w:w="1679" w:type="pct"/>
            <w:vAlign w:val="center"/>
          </w:tcPr>
          <w:p w14:paraId="16060FBF" w14:textId="77777777" w:rsidR="00380E1F" w:rsidRPr="00380E1F" w:rsidRDefault="00380E1F" w:rsidP="00A33247">
            <w:pPr>
              <w:spacing w:before="100" w:beforeAutospacing="1" w:after="100" w:afterAutospacing="1"/>
            </w:pPr>
            <w:r w:rsidRPr="00380E1F">
              <w:t>TPM 2.0</w:t>
            </w:r>
          </w:p>
          <w:p w14:paraId="0196DCCB" w14:textId="77777777" w:rsidR="00380E1F" w:rsidRPr="00380E1F" w:rsidRDefault="00380E1F" w:rsidP="00A33247">
            <w:pPr>
              <w:spacing w:before="100" w:beforeAutospacing="1" w:after="100" w:afterAutospacing="1"/>
            </w:pPr>
            <w:r w:rsidRPr="00380E1F">
              <w:t>TCG</w:t>
            </w:r>
          </w:p>
          <w:p w14:paraId="13A11963" w14:textId="77777777" w:rsidR="00380E1F" w:rsidRPr="00380E1F" w:rsidRDefault="00380E1F" w:rsidP="00A33247">
            <w:pPr>
              <w:spacing w:before="100" w:beforeAutospacing="1" w:after="100" w:afterAutospacing="1"/>
            </w:pPr>
            <w:r w:rsidRPr="00380E1F">
              <w:lastRenderedPageBreak/>
              <w:t xml:space="preserve">BIOS nastavitve za administratorsko, </w:t>
            </w:r>
            <w:proofErr w:type="spellStart"/>
            <w:r w:rsidRPr="00380E1F">
              <w:t>power</w:t>
            </w:r>
            <w:proofErr w:type="spellEnd"/>
            <w:r w:rsidRPr="00380E1F">
              <w:t>-on, HDD geslo</w:t>
            </w:r>
          </w:p>
        </w:tc>
        <w:tc>
          <w:tcPr>
            <w:tcW w:w="1647" w:type="pct"/>
            <w:vAlign w:val="center"/>
          </w:tcPr>
          <w:p w14:paraId="2657A2F0" w14:textId="77777777" w:rsidR="00380E1F" w:rsidRPr="00380E1F" w:rsidRDefault="00380E1F" w:rsidP="00A33247">
            <w:pPr>
              <w:spacing w:before="100" w:beforeAutospacing="1" w:after="100" w:afterAutospacing="1"/>
            </w:pPr>
          </w:p>
        </w:tc>
      </w:tr>
      <w:tr w:rsidR="00380E1F" w:rsidRPr="00380E1F" w14:paraId="080A0137" w14:textId="77777777" w:rsidTr="00A33247">
        <w:tc>
          <w:tcPr>
            <w:tcW w:w="1674" w:type="pct"/>
            <w:vAlign w:val="center"/>
          </w:tcPr>
          <w:p w14:paraId="66226E2F" w14:textId="77777777" w:rsidR="00380E1F" w:rsidRPr="00380E1F" w:rsidRDefault="00380E1F" w:rsidP="00A33247">
            <w:pPr>
              <w:spacing w:before="100" w:beforeAutospacing="1" w:after="100" w:afterAutospacing="1"/>
              <w:rPr>
                <w:b/>
                <w:bCs/>
              </w:rPr>
            </w:pPr>
            <w:r w:rsidRPr="00380E1F">
              <w:rPr>
                <w:b/>
                <w:bCs/>
              </w:rPr>
              <w:t>Certifikati</w:t>
            </w:r>
          </w:p>
        </w:tc>
        <w:tc>
          <w:tcPr>
            <w:tcW w:w="1679" w:type="pct"/>
            <w:vAlign w:val="center"/>
          </w:tcPr>
          <w:p w14:paraId="51E9E630" w14:textId="77777777" w:rsidR="00380E1F" w:rsidRPr="00380E1F" w:rsidRDefault="00380E1F" w:rsidP="00A33247">
            <w:pPr>
              <w:spacing w:before="100" w:beforeAutospacing="1" w:after="100" w:afterAutospacing="1"/>
            </w:pPr>
            <w:proofErr w:type="spellStart"/>
            <w:r w:rsidRPr="00380E1F">
              <w:t>Energy</w:t>
            </w:r>
            <w:proofErr w:type="spellEnd"/>
            <w:r w:rsidRPr="00380E1F">
              <w:t xml:space="preserve"> Star 8.0, </w:t>
            </w:r>
            <w:proofErr w:type="spellStart"/>
            <w:r w:rsidRPr="00380E1F">
              <w:t>RoHS</w:t>
            </w:r>
            <w:proofErr w:type="spellEnd"/>
          </w:p>
        </w:tc>
        <w:tc>
          <w:tcPr>
            <w:tcW w:w="1647" w:type="pct"/>
            <w:vAlign w:val="center"/>
          </w:tcPr>
          <w:p w14:paraId="1530B12E" w14:textId="77777777" w:rsidR="00380E1F" w:rsidRPr="00380E1F" w:rsidRDefault="00380E1F" w:rsidP="00A33247">
            <w:pPr>
              <w:spacing w:before="100" w:beforeAutospacing="1" w:after="100" w:afterAutospacing="1"/>
            </w:pPr>
          </w:p>
        </w:tc>
      </w:tr>
      <w:tr w:rsidR="00380E1F" w:rsidRPr="00380E1F" w14:paraId="189975F8" w14:textId="77777777" w:rsidTr="00A33247">
        <w:tc>
          <w:tcPr>
            <w:tcW w:w="1674" w:type="pct"/>
            <w:vAlign w:val="center"/>
          </w:tcPr>
          <w:p w14:paraId="02DD43BF" w14:textId="77777777" w:rsidR="00380E1F" w:rsidRPr="00380E1F" w:rsidRDefault="00380E1F" w:rsidP="00A33247">
            <w:pPr>
              <w:spacing w:before="100" w:beforeAutospacing="1" w:after="100" w:afterAutospacing="1"/>
              <w:rPr>
                <w:b/>
                <w:bCs/>
              </w:rPr>
            </w:pPr>
            <w:r w:rsidRPr="00380E1F">
              <w:rPr>
                <w:b/>
                <w:bCs/>
              </w:rPr>
              <w:t>Garancija in režim vzdrževanja</w:t>
            </w:r>
          </w:p>
        </w:tc>
        <w:tc>
          <w:tcPr>
            <w:tcW w:w="1679" w:type="pct"/>
            <w:vAlign w:val="center"/>
          </w:tcPr>
          <w:p w14:paraId="7D7CA2AA" w14:textId="77777777" w:rsidR="00380E1F" w:rsidRPr="00380E1F" w:rsidRDefault="00380E1F" w:rsidP="00A33247">
            <w:pPr>
              <w:spacing w:before="100" w:beforeAutospacing="1" w:after="100" w:afterAutospacing="1"/>
            </w:pPr>
            <w:r w:rsidRPr="00380E1F">
              <w:t>48 mesecev pri stranki, 4 urni odzivni čas, 13 ur na dan, delovni dnevi</w:t>
            </w:r>
          </w:p>
        </w:tc>
        <w:tc>
          <w:tcPr>
            <w:tcW w:w="1647" w:type="pct"/>
            <w:vAlign w:val="center"/>
          </w:tcPr>
          <w:p w14:paraId="31796160" w14:textId="77777777" w:rsidR="00380E1F" w:rsidRPr="00380E1F" w:rsidRDefault="00380E1F" w:rsidP="00A33247">
            <w:pPr>
              <w:spacing w:before="100" w:beforeAutospacing="1" w:after="100" w:afterAutospacing="1"/>
            </w:pPr>
          </w:p>
        </w:tc>
      </w:tr>
      <w:tr w:rsidR="00380E1F" w:rsidRPr="00380E1F" w14:paraId="648F3DA6" w14:textId="77777777" w:rsidTr="00A33247">
        <w:tc>
          <w:tcPr>
            <w:tcW w:w="1674" w:type="pct"/>
            <w:vAlign w:val="center"/>
          </w:tcPr>
          <w:p w14:paraId="524F799E" w14:textId="77777777" w:rsidR="00380E1F" w:rsidRPr="00380E1F" w:rsidRDefault="00380E1F" w:rsidP="00A33247">
            <w:pPr>
              <w:spacing w:before="100" w:beforeAutospacing="1" w:after="100" w:afterAutospacing="1"/>
              <w:rPr>
                <w:b/>
                <w:bCs/>
              </w:rPr>
            </w:pPr>
            <w:r w:rsidRPr="00380E1F">
              <w:rPr>
                <w:b/>
                <w:bCs/>
                <w:color w:val="00B050"/>
              </w:rPr>
              <w:t>Energijski razred</w:t>
            </w:r>
          </w:p>
        </w:tc>
        <w:tc>
          <w:tcPr>
            <w:tcW w:w="1679" w:type="pct"/>
            <w:vAlign w:val="center"/>
          </w:tcPr>
          <w:p w14:paraId="4DF98A06" w14:textId="77777777" w:rsidR="00380E1F" w:rsidRPr="00380E1F" w:rsidRDefault="00380E1F" w:rsidP="00A33247">
            <w:pPr>
              <w:spacing w:before="100" w:beforeAutospacing="1" w:after="100" w:afterAutospacing="1"/>
            </w:pPr>
            <w:proofErr w:type="spellStart"/>
            <w:r w:rsidRPr="00380E1F">
              <w:t>Energy</w:t>
            </w:r>
            <w:proofErr w:type="spellEnd"/>
            <w:r w:rsidRPr="00380E1F">
              <w:t xml:space="preserve"> Star 8.0</w:t>
            </w:r>
          </w:p>
        </w:tc>
        <w:tc>
          <w:tcPr>
            <w:tcW w:w="1647" w:type="pct"/>
            <w:vAlign w:val="center"/>
          </w:tcPr>
          <w:p w14:paraId="7930EA08" w14:textId="77777777" w:rsidR="00380E1F" w:rsidRPr="00380E1F" w:rsidRDefault="00380E1F" w:rsidP="00A33247">
            <w:pPr>
              <w:spacing w:before="100" w:beforeAutospacing="1" w:after="100" w:afterAutospacing="1"/>
            </w:pPr>
          </w:p>
        </w:tc>
      </w:tr>
    </w:tbl>
    <w:p w14:paraId="20D85B95" w14:textId="77777777" w:rsidR="00E77F36" w:rsidRDefault="00E77F36" w:rsidP="00E77F36">
      <w:pPr>
        <w:pStyle w:val="Brezrazmikov1"/>
      </w:pPr>
      <w:bookmarkStart w:id="115" w:name="_Toc189638626"/>
      <w:bookmarkStart w:id="116" w:name="_Toc191296045"/>
    </w:p>
    <w:p w14:paraId="663CF62C" w14:textId="1119AB96" w:rsidR="00380E1F" w:rsidRPr="00E77F36" w:rsidRDefault="00380E1F" w:rsidP="00216A17">
      <w:pPr>
        <w:pStyle w:val="Naslov1"/>
        <w:numPr>
          <w:ilvl w:val="2"/>
          <w:numId w:val="40"/>
        </w:numPr>
        <w:ind w:left="567" w:hanging="567"/>
        <w:rPr>
          <w:i w:val="0"/>
          <w:iCs w:val="0"/>
          <w:sz w:val="20"/>
          <w:szCs w:val="20"/>
        </w:rPr>
      </w:pPr>
      <w:r w:rsidRPr="00E77F36">
        <w:rPr>
          <w:i w:val="0"/>
          <w:iCs w:val="0"/>
          <w:sz w:val="20"/>
          <w:szCs w:val="20"/>
        </w:rPr>
        <w:t>LCD ekran s kamero</w:t>
      </w:r>
      <w:r w:rsidRPr="00CF3FBF">
        <w:rPr>
          <w:b/>
          <w:bCs/>
          <w:i w:val="0"/>
          <w:iCs w:val="0"/>
          <w:color w:val="00B050"/>
          <w:sz w:val="20"/>
          <w:szCs w:val="20"/>
        </w:rPr>
        <w:t>**</w:t>
      </w:r>
      <w:bookmarkEnd w:id="115"/>
      <w:bookmarkEnd w:id="116"/>
    </w:p>
    <w:tbl>
      <w:tblPr>
        <w:tblStyle w:val="Tabelasvetlamrea1poudarek5"/>
        <w:tblW w:w="5425" w:type="pct"/>
        <w:tblLook w:val="0620" w:firstRow="1" w:lastRow="0" w:firstColumn="0" w:lastColumn="0" w:noHBand="1" w:noVBand="1"/>
      </w:tblPr>
      <w:tblGrid>
        <w:gridCol w:w="3343"/>
        <w:gridCol w:w="3354"/>
        <w:gridCol w:w="3290"/>
      </w:tblGrid>
      <w:tr w:rsidR="00380E1F" w:rsidRPr="00380E1F" w14:paraId="1A2352A2"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74" w:type="pct"/>
            <w:shd w:val="clear" w:color="auto" w:fill="DEEAF6" w:themeFill="accent5" w:themeFillTint="33"/>
            <w:vAlign w:val="center"/>
          </w:tcPr>
          <w:p w14:paraId="4BBCF344" w14:textId="77777777" w:rsidR="00380E1F" w:rsidRPr="00380E1F" w:rsidRDefault="00380E1F" w:rsidP="00A33247">
            <w:pPr>
              <w:spacing w:before="100" w:beforeAutospacing="1" w:after="100" w:afterAutospacing="1"/>
              <w:rPr>
                <w:color w:val="00B050"/>
              </w:rPr>
            </w:pPr>
            <w:r w:rsidRPr="00380E1F">
              <w:t>Segment</w:t>
            </w:r>
          </w:p>
        </w:tc>
        <w:tc>
          <w:tcPr>
            <w:tcW w:w="1679" w:type="pct"/>
            <w:shd w:val="clear" w:color="auto" w:fill="DEEAF6" w:themeFill="accent5" w:themeFillTint="33"/>
            <w:vAlign w:val="center"/>
          </w:tcPr>
          <w:p w14:paraId="2ACD4628" w14:textId="77777777" w:rsidR="00380E1F" w:rsidRPr="00380E1F" w:rsidRDefault="00380E1F" w:rsidP="00A33247">
            <w:pPr>
              <w:spacing w:before="100" w:beforeAutospacing="1" w:after="100" w:afterAutospacing="1"/>
            </w:pPr>
            <w:r w:rsidRPr="00380E1F">
              <w:t>Minimalna zahteva naročnika</w:t>
            </w:r>
          </w:p>
        </w:tc>
        <w:tc>
          <w:tcPr>
            <w:tcW w:w="1648" w:type="pct"/>
            <w:shd w:val="clear" w:color="auto" w:fill="DEEAF6" w:themeFill="accent5" w:themeFillTint="33"/>
            <w:vAlign w:val="center"/>
          </w:tcPr>
          <w:p w14:paraId="200926D4" w14:textId="77777777" w:rsidR="00380E1F" w:rsidRPr="00380E1F" w:rsidRDefault="00380E1F" w:rsidP="00A33247">
            <w:pPr>
              <w:spacing w:before="100" w:beforeAutospacing="1" w:after="100" w:afterAutospacing="1"/>
            </w:pPr>
            <w:r w:rsidRPr="00380E1F">
              <w:t>Ponujeno (vpiše ponudnik)</w:t>
            </w:r>
          </w:p>
        </w:tc>
      </w:tr>
      <w:tr w:rsidR="00380E1F" w:rsidRPr="00380E1F" w14:paraId="3905D758" w14:textId="77777777" w:rsidTr="00A33247">
        <w:tc>
          <w:tcPr>
            <w:tcW w:w="1674" w:type="pct"/>
            <w:vAlign w:val="center"/>
          </w:tcPr>
          <w:p w14:paraId="5825CC7E" w14:textId="77777777" w:rsidR="00380E1F" w:rsidRPr="00380E1F" w:rsidRDefault="00380E1F" w:rsidP="00A33247">
            <w:pPr>
              <w:spacing w:before="100" w:beforeAutospacing="1" w:after="100" w:afterAutospacing="1"/>
              <w:rPr>
                <w:b/>
                <w:bCs/>
              </w:rPr>
            </w:pPr>
            <w:r w:rsidRPr="00380E1F">
              <w:rPr>
                <w:b/>
                <w:bCs/>
              </w:rPr>
              <w:t>Proizvajalec in naziv</w:t>
            </w:r>
          </w:p>
        </w:tc>
        <w:tc>
          <w:tcPr>
            <w:tcW w:w="1679" w:type="pct"/>
            <w:vAlign w:val="center"/>
          </w:tcPr>
          <w:p w14:paraId="3D22EE17" w14:textId="77777777" w:rsidR="00380E1F" w:rsidRPr="00380E1F" w:rsidRDefault="00380E1F" w:rsidP="00A33247">
            <w:pPr>
              <w:spacing w:before="100" w:beforeAutospacing="1" w:after="100" w:afterAutospacing="1"/>
            </w:pPr>
            <w:proofErr w:type="spellStart"/>
            <w:r w:rsidRPr="00380E1F">
              <w:t>Lenovo</w:t>
            </w:r>
            <w:proofErr w:type="spellEnd"/>
            <w:r w:rsidRPr="00380E1F">
              <w:t xml:space="preserve"> T24v ali podobno</w:t>
            </w:r>
          </w:p>
        </w:tc>
        <w:tc>
          <w:tcPr>
            <w:tcW w:w="1648" w:type="pct"/>
            <w:vAlign w:val="center"/>
          </w:tcPr>
          <w:p w14:paraId="0014CCEA" w14:textId="77777777" w:rsidR="00380E1F" w:rsidRPr="00380E1F" w:rsidRDefault="00380E1F" w:rsidP="00A33247">
            <w:pPr>
              <w:spacing w:before="100" w:beforeAutospacing="1" w:after="100" w:afterAutospacing="1"/>
            </w:pPr>
          </w:p>
        </w:tc>
      </w:tr>
      <w:tr w:rsidR="00380E1F" w:rsidRPr="00380E1F" w14:paraId="365B1D04" w14:textId="77777777" w:rsidTr="00A33247">
        <w:tc>
          <w:tcPr>
            <w:tcW w:w="1674" w:type="pct"/>
            <w:vAlign w:val="center"/>
          </w:tcPr>
          <w:p w14:paraId="30231680"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1679" w:type="pct"/>
            <w:vAlign w:val="center"/>
          </w:tcPr>
          <w:p w14:paraId="4D22F135" w14:textId="77777777" w:rsidR="00380E1F" w:rsidRPr="00380E1F" w:rsidRDefault="00380E1F" w:rsidP="00A33247">
            <w:pPr>
              <w:spacing w:before="100" w:beforeAutospacing="1" w:after="100" w:afterAutospacing="1"/>
            </w:pPr>
            <w:r w:rsidRPr="00380E1F">
              <w:t>/</w:t>
            </w:r>
          </w:p>
        </w:tc>
        <w:tc>
          <w:tcPr>
            <w:tcW w:w="1648" w:type="pct"/>
            <w:vAlign w:val="center"/>
          </w:tcPr>
          <w:p w14:paraId="508C6DBF" w14:textId="77777777" w:rsidR="00380E1F" w:rsidRPr="00380E1F" w:rsidRDefault="00380E1F" w:rsidP="00A33247">
            <w:pPr>
              <w:spacing w:before="100" w:beforeAutospacing="1" w:after="100" w:afterAutospacing="1"/>
            </w:pPr>
          </w:p>
        </w:tc>
      </w:tr>
      <w:tr w:rsidR="00380E1F" w:rsidRPr="00380E1F" w14:paraId="33BCAB30" w14:textId="77777777" w:rsidTr="00A33247">
        <w:tc>
          <w:tcPr>
            <w:tcW w:w="1674" w:type="pct"/>
            <w:vAlign w:val="center"/>
          </w:tcPr>
          <w:p w14:paraId="6074FA1E" w14:textId="77777777" w:rsidR="00380E1F" w:rsidRPr="00380E1F" w:rsidRDefault="00380E1F" w:rsidP="00A33247">
            <w:pPr>
              <w:spacing w:before="100" w:beforeAutospacing="1" w:after="100" w:afterAutospacing="1"/>
              <w:rPr>
                <w:b/>
                <w:bCs/>
              </w:rPr>
            </w:pPr>
            <w:r w:rsidRPr="00380E1F">
              <w:rPr>
                <w:b/>
                <w:bCs/>
              </w:rPr>
              <w:t>Zaslon</w:t>
            </w:r>
          </w:p>
        </w:tc>
        <w:tc>
          <w:tcPr>
            <w:tcW w:w="1679" w:type="pct"/>
            <w:vAlign w:val="center"/>
          </w:tcPr>
          <w:p w14:paraId="02AC3EAC" w14:textId="77777777" w:rsidR="00380E1F" w:rsidRPr="00380E1F" w:rsidRDefault="00380E1F" w:rsidP="00A33247">
            <w:pPr>
              <w:spacing w:before="100" w:beforeAutospacing="1" w:after="100" w:afterAutospacing="1"/>
            </w:pPr>
            <w:r w:rsidRPr="00380E1F">
              <w:t>23,8˝, 16:9</w:t>
            </w:r>
          </w:p>
        </w:tc>
        <w:tc>
          <w:tcPr>
            <w:tcW w:w="1648" w:type="pct"/>
            <w:vAlign w:val="center"/>
          </w:tcPr>
          <w:p w14:paraId="24ED03EF" w14:textId="77777777" w:rsidR="00380E1F" w:rsidRPr="00380E1F" w:rsidRDefault="00380E1F" w:rsidP="00A33247">
            <w:pPr>
              <w:spacing w:before="100" w:beforeAutospacing="1" w:after="100" w:afterAutospacing="1"/>
            </w:pPr>
          </w:p>
        </w:tc>
      </w:tr>
      <w:tr w:rsidR="00380E1F" w:rsidRPr="00380E1F" w14:paraId="79A19C09" w14:textId="77777777" w:rsidTr="00A33247">
        <w:tc>
          <w:tcPr>
            <w:tcW w:w="1674" w:type="pct"/>
            <w:vAlign w:val="center"/>
          </w:tcPr>
          <w:p w14:paraId="6800263A" w14:textId="77777777" w:rsidR="00380E1F" w:rsidRPr="00380E1F" w:rsidRDefault="00380E1F" w:rsidP="00A33247">
            <w:pPr>
              <w:spacing w:before="100" w:beforeAutospacing="1" w:after="100" w:afterAutospacing="1"/>
              <w:rPr>
                <w:b/>
                <w:bCs/>
              </w:rPr>
            </w:pPr>
            <w:r w:rsidRPr="00380E1F">
              <w:rPr>
                <w:b/>
                <w:bCs/>
              </w:rPr>
              <w:t>Resolucija minimalno</w:t>
            </w:r>
          </w:p>
        </w:tc>
        <w:tc>
          <w:tcPr>
            <w:tcW w:w="1679" w:type="pct"/>
            <w:vAlign w:val="center"/>
          </w:tcPr>
          <w:p w14:paraId="68C77E72" w14:textId="77777777" w:rsidR="00380E1F" w:rsidRPr="00380E1F" w:rsidRDefault="00380E1F" w:rsidP="00A33247">
            <w:pPr>
              <w:spacing w:before="100" w:beforeAutospacing="1" w:after="100" w:afterAutospacing="1"/>
            </w:pPr>
            <w:r w:rsidRPr="00380E1F">
              <w:t>1920×1080</w:t>
            </w:r>
          </w:p>
        </w:tc>
        <w:tc>
          <w:tcPr>
            <w:tcW w:w="1648" w:type="pct"/>
            <w:vAlign w:val="center"/>
          </w:tcPr>
          <w:p w14:paraId="484AD386" w14:textId="77777777" w:rsidR="00380E1F" w:rsidRPr="00380E1F" w:rsidRDefault="00380E1F" w:rsidP="00A33247">
            <w:pPr>
              <w:spacing w:before="100" w:beforeAutospacing="1" w:after="100" w:afterAutospacing="1"/>
            </w:pPr>
          </w:p>
        </w:tc>
      </w:tr>
      <w:tr w:rsidR="00380E1F" w:rsidRPr="00380E1F" w14:paraId="0A777E47" w14:textId="77777777" w:rsidTr="00A33247">
        <w:tc>
          <w:tcPr>
            <w:tcW w:w="1674" w:type="pct"/>
            <w:vAlign w:val="center"/>
          </w:tcPr>
          <w:p w14:paraId="47EBF5BD" w14:textId="77777777" w:rsidR="00380E1F" w:rsidRPr="00380E1F" w:rsidRDefault="00380E1F" w:rsidP="00A33247">
            <w:pPr>
              <w:spacing w:before="100" w:beforeAutospacing="1" w:after="100" w:afterAutospacing="1"/>
              <w:rPr>
                <w:b/>
                <w:bCs/>
              </w:rPr>
            </w:pPr>
            <w:r w:rsidRPr="00380E1F">
              <w:rPr>
                <w:b/>
                <w:bCs/>
              </w:rPr>
              <w:t>Velikost pike</w:t>
            </w:r>
          </w:p>
        </w:tc>
        <w:tc>
          <w:tcPr>
            <w:tcW w:w="1679" w:type="pct"/>
            <w:vAlign w:val="center"/>
          </w:tcPr>
          <w:p w14:paraId="423F1FDD" w14:textId="77777777" w:rsidR="00380E1F" w:rsidRPr="00380E1F" w:rsidRDefault="00380E1F" w:rsidP="00A33247">
            <w:pPr>
              <w:spacing w:before="100" w:beforeAutospacing="1" w:after="100" w:afterAutospacing="1"/>
            </w:pPr>
            <w:r w:rsidRPr="00380E1F">
              <w:t>0,274 x 0,274 mm</w:t>
            </w:r>
          </w:p>
        </w:tc>
        <w:tc>
          <w:tcPr>
            <w:tcW w:w="1648" w:type="pct"/>
            <w:vAlign w:val="center"/>
          </w:tcPr>
          <w:p w14:paraId="0AB630B6" w14:textId="77777777" w:rsidR="00380E1F" w:rsidRPr="00380E1F" w:rsidRDefault="00380E1F" w:rsidP="00A33247">
            <w:pPr>
              <w:spacing w:before="100" w:beforeAutospacing="1" w:after="100" w:afterAutospacing="1"/>
            </w:pPr>
          </w:p>
        </w:tc>
      </w:tr>
      <w:tr w:rsidR="00380E1F" w:rsidRPr="00380E1F" w14:paraId="1BB5DDA3" w14:textId="77777777" w:rsidTr="00A33247">
        <w:tc>
          <w:tcPr>
            <w:tcW w:w="1674" w:type="pct"/>
            <w:vAlign w:val="center"/>
          </w:tcPr>
          <w:p w14:paraId="25341A33" w14:textId="77777777" w:rsidR="00380E1F" w:rsidRPr="00380E1F" w:rsidRDefault="00380E1F" w:rsidP="00A33247">
            <w:pPr>
              <w:spacing w:before="100" w:beforeAutospacing="1" w:after="100" w:afterAutospacing="1"/>
              <w:rPr>
                <w:b/>
                <w:bCs/>
              </w:rPr>
            </w:pPr>
            <w:r w:rsidRPr="00380E1F">
              <w:rPr>
                <w:b/>
                <w:bCs/>
              </w:rPr>
              <w:t>Priključki</w:t>
            </w:r>
          </w:p>
        </w:tc>
        <w:tc>
          <w:tcPr>
            <w:tcW w:w="1679" w:type="pct"/>
            <w:vAlign w:val="center"/>
          </w:tcPr>
          <w:p w14:paraId="5ADDD70A" w14:textId="77777777" w:rsidR="00380E1F" w:rsidRPr="00380E1F" w:rsidRDefault="00380E1F" w:rsidP="00A33247">
            <w:pPr>
              <w:spacing w:before="100" w:beforeAutospacing="1" w:after="100" w:afterAutospacing="1"/>
            </w:pPr>
            <w:r w:rsidRPr="00380E1F">
              <w:t xml:space="preserve">VGA, HDMI, </w:t>
            </w:r>
            <w:proofErr w:type="spellStart"/>
            <w:r w:rsidRPr="00380E1F">
              <w:t>DisplayPort</w:t>
            </w:r>
            <w:proofErr w:type="spellEnd"/>
            <w:r w:rsidRPr="00380E1F">
              <w:t>, 3x USB 3.2</w:t>
            </w:r>
          </w:p>
        </w:tc>
        <w:tc>
          <w:tcPr>
            <w:tcW w:w="1648" w:type="pct"/>
            <w:vAlign w:val="center"/>
          </w:tcPr>
          <w:p w14:paraId="0B8F8389" w14:textId="77777777" w:rsidR="00380E1F" w:rsidRPr="00380E1F" w:rsidRDefault="00380E1F" w:rsidP="00A33247">
            <w:pPr>
              <w:spacing w:before="100" w:beforeAutospacing="1" w:after="100" w:afterAutospacing="1"/>
            </w:pPr>
          </w:p>
        </w:tc>
      </w:tr>
      <w:tr w:rsidR="00380E1F" w:rsidRPr="00380E1F" w14:paraId="263C2D38" w14:textId="77777777" w:rsidTr="00A33247">
        <w:tc>
          <w:tcPr>
            <w:tcW w:w="1674" w:type="pct"/>
            <w:vAlign w:val="center"/>
          </w:tcPr>
          <w:p w14:paraId="2B0478E7" w14:textId="77777777" w:rsidR="00380E1F" w:rsidRPr="00380E1F" w:rsidRDefault="00380E1F" w:rsidP="00A33247">
            <w:pPr>
              <w:spacing w:before="100" w:beforeAutospacing="1" w:after="100" w:afterAutospacing="1"/>
              <w:rPr>
                <w:b/>
                <w:bCs/>
              </w:rPr>
            </w:pPr>
            <w:r w:rsidRPr="00380E1F">
              <w:rPr>
                <w:b/>
                <w:bCs/>
              </w:rPr>
              <w:t>Vidni kot horizontalno</w:t>
            </w:r>
          </w:p>
        </w:tc>
        <w:tc>
          <w:tcPr>
            <w:tcW w:w="1679" w:type="pct"/>
            <w:vAlign w:val="center"/>
          </w:tcPr>
          <w:p w14:paraId="659F02B8" w14:textId="77777777" w:rsidR="00380E1F" w:rsidRPr="00380E1F" w:rsidRDefault="00380E1F" w:rsidP="00A33247">
            <w:pPr>
              <w:spacing w:before="100" w:beforeAutospacing="1" w:after="100" w:afterAutospacing="1"/>
            </w:pPr>
            <w:r w:rsidRPr="00380E1F">
              <w:t>178°</w:t>
            </w:r>
          </w:p>
        </w:tc>
        <w:tc>
          <w:tcPr>
            <w:tcW w:w="1648" w:type="pct"/>
            <w:vAlign w:val="center"/>
          </w:tcPr>
          <w:p w14:paraId="20382DA7" w14:textId="77777777" w:rsidR="00380E1F" w:rsidRPr="00380E1F" w:rsidRDefault="00380E1F" w:rsidP="00A33247">
            <w:pPr>
              <w:spacing w:before="100" w:beforeAutospacing="1" w:after="100" w:afterAutospacing="1"/>
            </w:pPr>
          </w:p>
        </w:tc>
      </w:tr>
      <w:tr w:rsidR="00380E1F" w:rsidRPr="00380E1F" w14:paraId="74DB772F" w14:textId="77777777" w:rsidTr="00A33247">
        <w:tc>
          <w:tcPr>
            <w:tcW w:w="1674" w:type="pct"/>
            <w:vAlign w:val="center"/>
          </w:tcPr>
          <w:p w14:paraId="6D9F971B" w14:textId="77777777" w:rsidR="00380E1F" w:rsidRPr="00380E1F" w:rsidRDefault="00380E1F" w:rsidP="00A33247">
            <w:pPr>
              <w:spacing w:before="100" w:beforeAutospacing="1" w:after="100" w:afterAutospacing="1"/>
              <w:rPr>
                <w:b/>
                <w:bCs/>
              </w:rPr>
            </w:pPr>
            <w:r w:rsidRPr="00380E1F">
              <w:rPr>
                <w:b/>
                <w:bCs/>
              </w:rPr>
              <w:t>Vidni kot vertikalno</w:t>
            </w:r>
          </w:p>
        </w:tc>
        <w:tc>
          <w:tcPr>
            <w:tcW w:w="1679" w:type="pct"/>
            <w:vAlign w:val="center"/>
          </w:tcPr>
          <w:p w14:paraId="1E74D7E1" w14:textId="77777777" w:rsidR="00380E1F" w:rsidRPr="00380E1F" w:rsidRDefault="00380E1F" w:rsidP="00A33247">
            <w:pPr>
              <w:spacing w:before="100" w:beforeAutospacing="1" w:after="100" w:afterAutospacing="1"/>
            </w:pPr>
            <w:r w:rsidRPr="00380E1F">
              <w:t>178°</w:t>
            </w:r>
          </w:p>
        </w:tc>
        <w:tc>
          <w:tcPr>
            <w:tcW w:w="1648" w:type="pct"/>
            <w:vAlign w:val="center"/>
          </w:tcPr>
          <w:p w14:paraId="038A89F7" w14:textId="77777777" w:rsidR="00380E1F" w:rsidRPr="00380E1F" w:rsidRDefault="00380E1F" w:rsidP="00A33247">
            <w:pPr>
              <w:spacing w:before="100" w:beforeAutospacing="1" w:after="100" w:afterAutospacing="1"/>
            </w:pPr>
          </w:p>
        </w:tc>
      </w:tr>
      <w:tr w:rsidR="00380E1F" w:rsidRPr="00380E1F" w14:paraId="21CC154A" w14:textId="77777777" w:rsidTr="00A33247">
        <w:tc>
          <w:tcPr>
            <w:tcW w:w="1674" w:type="pct"/>
            <w:vAlign w:val="center"/>
          </w:tcPr>
          <w:p w14:paraId="22783798" w14:textId="77777777" w:rsidR="00380E1F" w:rsidRPr="00380E1F" w:rsidRDefault="00380E1F" w:rsidP="00A33247">
            <w:pPr>
              <w:spacing w:before="100" w:beforeAutospacing="1" w:after="100" w:afterAutospacing="1"/>
              <w:rPr>
                <w:b/>
                <w:bCs/>
              </w:rPr>
            </w:pPr>
            <w:r w:rsidRPr="00380E1F">
              <w:rPr>
                <w:b/>
                <w:bCs/>
              </w:rPr>
              <w:t>Nagib zaslona -5°/ 30°</w:t>
            </w:r>
          </w:p>
        </w:tc>
        <w:tc>
          <w:tcPr>
            <w:tcW w:w="1679" w:type="pct"/>
            <w:vAlign w:val="center"/>
          </w:tcPr>
          <w:p w14:paraId="78F97CE2" w14:textId="77777777" w:rsidR="00380E1F" w:rsidRPr="00380E1F" w:rsidRDefault="00380E1F" w:rsidP="00A33247">
            <w:pPr>
              <w:spacing w:before="100" w:beforeAutospacing="1" w:after="100" w:afterAutospacing="1"/>
            </w:pPr>
            <w:r w:rsidRPr="00380E1F">
              <w:t>DA</w:t>
            </w:r>
          </w:p>
        </w:tc>
        <w:tc>
          <w:tcPr>
            <w:tcW w:w="1648" w:type="pct"/>
            <w:vAlign w:val="center"/>
          </w:tcPr>
          <w:p w14:paraId="1638F2EC" w14:textId="77777777" w:rsidR="00380E1F" w:rsidRPr="00380E1F" w:rsidRDefault="00380E1F" w:rsidP="00A33247">
            <w:pPr>
              <w:spacing w:before="100" w:beforeAutospacing="1" w:after="100" w:afterAutospacing="1"/>
            </w:pPr>
          </w:p>
        </w:tc>
      </w:tr>
      <w:tr w:rsidR="00380E1F" w:rsidRPr="00380E1F" w14:paraId="5E53E431" w14:textId="77777777" w:rsidTr="00A33247">
        <w:tc>
          <w:tcPr>
            <w:tcW w:w="1674" w:type="pct"/>
            <w:vAlign w:val="center"/>
          </w:tcPr>
          <w:p w14:paraId="2D596B49" w14:textId="77777777" w:rsidR="00380E1F" w:rsidRPr="00380E1F" w:rsidRDefault="00380E1F" w:rsidP="00A33247">
            <w:pPr>
              <w:spacing w:before="100" w:beforeAutospacing="1" w:after="100" w:afterAutospacing="1"/>
              <w:rPr>
                <w:b/>
                <w:bCs/>
              </w:rPr>
            </w:pPr>
            <w:r w:rsidRPr="00380E1F">
              <w:rPr>
                <w:b/>
                <w:bCs/>
              </w:rPr>
              <w:t>Vrtenje zaslona +/- 45°</w:t>
            </w:r>
          </w:p>
        </w:tc>
        <w:tc>
          <w:tcPr>
            <w:tcW w:w="1679" w:type="pct"/>
            <w:vAlign w:val="center"/>
          </w:tcPr>
          <w:p w14:paraId="5A759A39" w14:textId="77777777" w:rsidR="00380E1F" w:rsidRPr="00380E1F" w:rsidRDefault="00380E1F" w:rsidP="00A33247">
            <w:pPr>
              <w:spacing w:before="100" w:beforeAutospacing="1" w:after="100" w:afterAutospacing="1"/>
            </w:pPr>
            <w:r w:rsidRPr="00380E1F">
              <w:t>DA</w:t>
            </w:r>
          </w:p>
        </w:tc>
        <w:tc>
          <w:tcPr>
            <w:tcW w:w="1648" w:type="pct"/>
            <w:vAlign w:val="center"/>
          </w:tcPr>
          <w:p w14:paraId="6CAA5A37" w14:textId="77777777" w:rsidR="00380E1F" w:rsidRPr="00380E1F" w:rsidRDefault="00380E1F" w:rsidP="00A33247">
            <w:pPr>
              <w:spacing w:before="100" w:beforeAutospacing="1" w:after="100" w:afterAutospacing="1"/>
            </w:pPr>
          </w:p>
        </w:tc>
      </w:tr>
      <w:tr w:rsidR="00380E1F" w:rsidRPr="00380E1F" w14:paraId="4CA4033B" w14:textId="77777777" w:rsidTr="00A33247">
        <w:tc>
          <w:tcPr>
            <w:tcW w:w="1674" w:type="pct"/>
            <w:vAlign w:val="center"/>
          </w:tcPr>
          <w:p w14:paraId="53662183" w14:textId="77777777" w:rsidR="00380E1F" w:rsidRPr="00380E1F" w:rsidRDefault="00380E1F" w:rsidP="00A33247">
            <w:pPr>
              <w:spacing w:before="100" w:beforeAutospacing="1" w:after="100" w:afterAutospacing="1"/>
              <w:rPr>
                <w:b/>
                <w:bCs/>
              </w:rPr>
            </w:pPr>
            <w:r w:rsidRPr="00380E1F">
              <w:rPr>
                <w:b/>
                <w:bCs/>
              </w:rPr>
              <w:t>Nastavitev višine zaslona 150 mm</w:t>
            </w:r>
          </w:p>
        </w:tc>
        <w:tc>
          <w:tcPr>
            <w:tcW w:w="1679" w:type="pct"/>
            <w:vAlign w:val="center"/>
          </w:tcPr>
          <w:p w14:paraId="10208625" w14:textId="77777777" w:rsidR="00380E1F" w:rsidRPr="00380E1F" w:rsidRDefault="00380E1F" w:rsidP="00A33247">
            <w:pPr>
              <w:spacing w:before="100" w:beforeAutospacing="1" w:after="100" w:afterAutospacing="1"/>
            </w:pPr>
            <w:r w:rsidRPr="00380E1F">
              <w:t>DA</w:t>
            </w:r>
          </w:p>
        </w:tc>
        <w:tc>
          <w:tcPr>
            <w:tcW w:w="1648" w:type="pct"/>
            <w:vAlign w:val="center"/>
          </w:tcPr>
          <w:p w14:paraId="4AC6EDF7" w14:textId="77777777" w:rsidR="00380E1F" w:rsidRPr="00380E1F" w:rsidRDefault="00380E1F" w:rsidP="00A33247">
            <w:pPr>
              <w:spacing w:before="100" w:beforeAutospacing="1" w:after="100" w:afterAutospacing="1"/>
            </w:pPr>
          </w:p>
        </w:tc>
      </w:tr>
      <w:tr w:rsidR="00380E1F" w:rsidRPr="00380E1F" w14:paraId="55D38741" w14:textId="77777777" w:rsidTr="00A33247">
        <w:tc>
          <w:tcPr>
            <w:tcW w:w="1674" w:type="pct"/>
            <w:vAlign w:val="center"/>
          </w:tcPr>
          <w:p w14:paraId="4B1CDADB" w14:textId="77777777" w:rsidR="00380E1F" w:rsidRPr="00380E1F" w:rsidRDefault="00380E1F" w:rsidP="00A33247">
            <w:pPr>
              <w:spacing w:before="100" w:beforeAutospacing="1" w:after="100" w:afterAutospacing="1"/>
              <w:rPr>
                <w:b/>
                <w:bCs/>
              </w:rPr>
            </w:pPr>
            <w:r w:rsidRPr="00380E1F">
              <w:rPr>
                <w:b/>
                <w:bCs/>
              </w:rPr>
              <w:t>Svetilnost</w:t>
            </w:r>
          </w:p>
        </w:tc>
        <w:tc>
          <w:tcPr>
            <w:tcW w:w="1679" w:type="pct"/>
            <w:vAlign w:val="center"/>
          </w:tcPr>
          <w:p w14:paraId="2D04D708" w14:textId="77777777" w:rsidR="00380E1F" w:rsidRPr="00380E1F" w:rsidRDefault="00380E1F" w:rsidP="00A33247">
            <w:pPr>
              <w:spacing w:before="100" w:beforeAutospacing="1" w:after="100" w:afterAutospacing="1"/>
            </w:pPr>
            <w:r w:rsidRPr="00380E1F">
              <w:t>250 cd/m2</w:t>
            </w:r>
          </w:p>
        </w:tc>
        <w:tc>
          <w:tcPr>
            <w:tcW w:w="1648" w:type="pct"/>
            <w:vAlign w:val="center"/>
          </w:tcPr>
          <w:p w14:paraId="2DBA0EB8" w14:textId="77777777" w:rsidR="00380E1F" w:rsidRPr="00380E1F" w:rsidRDefault="00380E1F" w:rsidP="00A33247">
            <w:pPr>
              <w:spacing w:before="100" w:beforeAutospacing="1" w:after="100" w:afterAutospacing="1"/>
            </w:pPr>
          </w:p>
        </w:tc>
      </w:tr>
      <w:tr w:rsidR="00380E1F" w:rsidRPr="00380E1F" w14:paraId="7549BA13" w14:textId="77777777" w:rsidTr="00A33247">
        <w:tc>
          <w:tcPr>
            <w:tcW w:w="1674" w:type="pct"/>
            <w:vAlign w:val="center"/>
          </w:tcPr>
          <w:p w14:paraId="2EF89D5C" w14:textId="77777777" w:rsidR="00380E1F" w:rsidRPr="00380E1F" w:rsidRDefault="00380E1F" w:rsidP="00A33247">
            <w:pPr>
              <w:spacing w:before="100" w:beforeAutospacing="1" w:after="100" w:afterAutospacing="1"/>
              <w:rPr>
                <w:b/>
                <w:bCs/>
              </w:rPr>
            </w:pPr>
            <w:r w:rsidRPr="00380E1F">
              <w:rPr>
                <w:b/>
                <w:bCs/>
              </w:rPr>
              <w:t>Kontrast</w:t>
            </w:r>
          </w:p>
        </w:tc>
        <w:tc>
          <w:tcPr>
            <w:tcW w:w="1679" w:type="pct"/>
            <w:vAlign w:val="center"/>
          </w:tcPr>
          <w:p w14:paraId="12B9969C" w14:textId="77777777" w:rsidR="00380E1F" w:rsidRPr="00380E1F" w:rsidRDefault="00380E1F" w:rsidP="00A33247">
            <w:pPr>
              <w:spacing w:before="100" w:beforeAutospacing="1" w:after="100" w:afterAutospacing="1"/>
            </w:pPr>
            <w:r w:rsidRPr="00380E1F">
              <w:t>1000:1</w:t>
            </w:r>
          </w:p>
        </w:tc>
        <w:tc>
          <w:tcPr>
            <w:tcW w:w="1648" w:type="pct"/>
            <w:vAlign w:val="center"/>
          </w:tcPr>
          <w:p w14:paraId="74D39D62" w14:textId="77777777" w:rsidR="00380E1F" w:rsidRPr="00380E1F" w:rsidRDefault="00380E1F" w:rsidP="00A33247">
            <w:pPr>
              <w:spacing w:before="100" w:beforeAutospacing="1" w:after="100" w:afterAutospacing="1"/>
            </w:pPr>
          </w:p>
        </w:tc>
      </w:tr>
      <w:tr w:rsidR="00380E1F" w:rsidRPr="00380E1F" w14:paraId="3A93C80B" w14:textId="77777777" w:rsidTr="00A33247">
        <w:tc>
          <w:tcPr>
            <w:tcW w:w="1674" w:type="pct"/>
            <w:vAlign w:val="center"/>
          </w:tcPr>
          <w:p w14:paraId="28746650" w14:textId="77777777" w:rsidR="00380E1F" w:rsidRPr="00380E1F" w:rsidRDefault="00380E1F" w:rsidP="00A33247">
            <w:pPr>
              <w:spacing w:before="100" w:beforeAutospacing="1" w:after="100" w:afterAutospacing="1"/>
              <w:rPr>
                <w:b/>
                <w:bCs/>
              </w:rPr>
            </w:pPr>
            <w:r w:rsidRPr="00380E1F">
              <w:rPr>
                <w:b/>
                <w:bCs/>
              </w:rPr>
              <w:t>Odzivni čas</w:t>
            </w:r>
          </w:p>
        </w:tc>
        <w:tc>
          <w:tcPr>
            <w:tcW w:w="1679" w:type="pct"/>
            <w:vAlign w:val="center"/>
          </w:tcPr>
          <w:p w14:paraId="1485C4D6" w14:textId="77777777" w:rsidR="00380E1F" w:rsidRPr="00380E1F" w:rsidRDefault="00380E1F" w:rsidP="00A33247">
            <w:pPr>
              <w:spacing w:before="100" w:beforeAutospacing="1" w:after="100" w:afterAutospacing="1"/>
            </w:pPr>
            <w:r w:rsidRPr="00380E1F">
              <w:t>6 ms</w:t>
            </w:r>
          </w:p>
        </w:tc>
        <w:tc>
          <w:tcPr>
            <w:tcW w:w="1648" w:type="pct"/>
            <w:vAlign w:val="center"/>
          </w:tcPr>
          <w:p w14:paraId="6ADCFAF0" w14:textId="77777777" w:rsidR="00380E1F" w:rsidRPr="00380E1F" w:rsidRDefault="00380E1F" w:rsidP="00A33247">
            <w:pPr>
              <w:spacing w:before="100" w:beforeAutospacing="1" w:after="100" w:afterAutospacing="1"/>
            </w:pPr>
          </w:p>
        </w:tc>
      </w:tr>
      <w:tr w:rsidR="00380E1F" w:rsidRPr="00380E1F" w14:paraId="338020E6" w14:textId="77777777" w:rsidTr="00A33247">
        <w:tc>
          <w:tcPr>
            <w:tcW w:w="1674" w:type="pct"/>
            <w:vAlign w:val="center"/>
          </w:tcPr>
          <w:p w14:paraId="526E1567" w14:textId="77777777" w:rsidR="00380E1F" w:rsidRPr="00380E1F" w:rsidRDefault="00380E1F" w:rsidP="00A33247">
            <w:pPr>
              <w:spacing w:before="100" w:beforeAutospacing="1" w:after="100" w:afterAutospacing="1"/>
              <w:rPr>
                <w:b/>
                <w:bCs/>
              </w:rPr>
            </w:pPr>
            <w:r w:rsidRPr="00380E1F">
              <w:rPr>
                <w:b/>
                <w:bCs/>
              </w:rPr>
              <w:t>Monitor istega proizvajalca kot delovna postaja</w:t>
            </w:r>
          </w:p>
        </w:tc>
        <w:tc>
          <w:tcPr>
            <w:tcW w:w="1679" w:type="pct"/>
            <w:vAlign w:val="center"/>
          </w:tcPr>
          <w:p w14:paraId="6437EE3A" w14:textId="77777777" w:rsidR="00380E1F" w:rsidRPr="00380E1F" w:rsidRDefault="00380E1F" w:rsidP="00A33247">
            <w:pPr>
              <w:spacing w:before="100" w:beforeAutospacing="1" w:after="100" w:afterAutospacing="1"/>
            </w:pPr>
            <w:r w:rsidRPr="00380E1F">
              <w:t>DA</w:t>
            </w:r>
          </w:p>
        </w:tc>
        <w:tc>
          <w:tcPr>
            <w:tcW w:w="1648" w:type="pct"/>
            <w:vAlign w:val="center"/>
          </w:tcPr>
          <w:p w14:paraId="50BB10CB" w14:textId="77777777" w:rsidR="00380E1F" w:rsidRPr="00380E1F" w:rsidRDefault="00380E1F" w:rsidP="00A33247">
            <w:pPr>
              <w:spacing w:before="100" w:beforeAutospacing="1" w:after="100" w:afterAutospacing="1"/>
            </w:pPr>
          </w:p>
        </w:tc>
      </w:tr>
      <w:tr w:rsidR="00380E1F" w:rsidRPr="00380E1F" w14:paraId="2B3450E1" w14:textId="77777777" w:rsidTr="00A33247">
        <w:tc>
          <w:tcPr>
            <w:tcW w:w="1674" w:type="pct"/>
            <w:vAlign w:val="center"/>
          </w:tcPr>
          <w:p w14:paraId="557AF9A3" w14:textId="77777777" w:rsidR="00380E1F" w:rsidRPr="00380E1F" w:rsidRDefault="00380E1F" w:rsidP="00A33247">
            <w:pPr>
              <w:spacing w:before="100" w:beforeAutospacing="1" w:after="100" w:afterAutospacing="1"/>
              <w:rPr>
                <w:b/>
                <w:bCs/>
              </w:rPr>
            </w:pPr>
            <w:r w:rsidRPr="00380E1F">
              <w:rPr>
                <w:b/>
                <w:bCs/>
              </w:rPr>
              <w:t>Certifikati</w:t>
            </w:r>
          </w:p>
        </w:tc>
        <w:tc>
          <w:tcPr>
            <w:tcW w:w="1679" w:type="pct"/>
            <w:vAlign w:val="center"/>
          </w:tcPr>
          <w:p w14:paraId="69C7B323" w14:textId="77777777" w:rsidR="00380E1F" w:rsidRPr="00380E1F" w:rsidRDefault="00380E1F" w:rsidP="00A33247">
            <w:pPr>
              <w:spacing w:before="100" w:beforeAutospacing="1" w:after="100" w:afterAutospacing="1"/>
            </w:pPr>
            <w:r w:rsidRPr="00380E1F">
              <w:t xml:space="preserve">ENERGY STAR 8.0, </w:t>
            </w:r>
            <w:proofErr w:type="spellStart"/>
            <w:r w:rsidRPr="00380E1F">
              <w:t>RoHS</w:t>
            </w:r>
            <w:proofErr w:type="spellEnd"/>
          </w:p>
        </w:tc>
        <w:tc>
          <w:tcPr>
            <w:tcW w:w="1648" w:type="pct"/>
            <w:vAlign w:val="center"/>
          </w:tcPr>
          <w:p w14:paraId="2D302626" w14:textId="77777777" w:rsidR="00380E1F" w:rsidRPr="00380E1F" w:rsidRDefault="00380E1F" w:rsidP="00A33247">
            <w:pPr>
              <w:spacing w:before="100" w:beforeAutospacing="1" w:after="100" w:afterAutospacing="1"/>
            </w:pPr>
          </w:p>
        </w:tc>
      </w:tr>
      <w:tr w:rsidR="00380E1F" w:rsidRPr="00380E1F" w14:paraId="6DC0733B" w14:textId="77777777" w:rsidTr="00A33247">
        <w:tc>
          <w:tcPr>
            <w:tcW w:w="1674" w:type="pct"/>
            <w:vAlign w:val="center"/>
          </w:tcPr>
          <w:p w14:paraId="110F8FBF" w14:textId="77777777" w:rsidR="00380E1F" w:rsidRPr="00380E1F" w:rsidRDefault="00380E1F" w:rsidP="00A33247">
            <w:pPr>
              <w:spacing w:before="100" w:beforeAutospacing="1" w:after="100" w:afterAutospacing="1"/>
              <w:rPr>
                <w:b/>
                <w:bCs/>
              </w:rPr>
            </w:pPr>
            <w:r w:rsidRPr="00380E1F">
              <w:rPr>
                <w:b/>
                <w:bCs/>
              </w:rPr>
              <w:t>Vgrajeni stereo zvočniki</w:t>
            </w:r>
          </w:p>
        </w:tc>
        <w:tc>
          <w:tcPr>
            <w:tcW w:w="1679" w:type="pct"/>
            <w:vAlign w:val="center"/>
          </w:tcPr>
          <w:p w14:paraId="1D0A5B38" w14:textId="77777777" w:rsidR="00380E1F" w:rsidRPr="00380E1F" w:rsidRDefault="00380E1F" w:rsidP="00A33247">
            <w:pPr>
              <w:spacing w:before="100" w:beforeAutospacing="1" w:after="100" w:afterAutospacing="1"/>
            </w:pPr>
            <w:r w:rsidRPr="00380E1F">
              <w:t>DA</w:t>
            </w:r>
          </w:p>
        </w:tc>
        <w:tc>
          <w:tcPr>
            <w:tcW w:w="1648" w:type="pct"/>
            <w:vAlign w:val="center"/>
          </w:tcPr>
          <w:p w14:paraId="315A3C1A" w14:textId="77777777" w:rsidR="00380E1F" w:rsidRPr="00380E1F" w:rsidRDefault="00380E1F" w:rsidP="00A33247">
            <w:pPr>
              <w:spacing w:before="100" w:beforeAutospacing="1" w:after="100" w:afterAutospacing="1"/>
            </w:pPr>
          </w:p>
        </w:tc>
      </w:tr>
      <w:tr w:rsidR="00380E1F" w:rsidRPr="00380E1F" w14:paraId="36C8C0BD" w14:textId="77777777" w:rsidTr="00A33247">
        <w:tc>
          <w:tcPr>
            <w:tcW w:w="1674" w:type="pct"/>
            <w:vAlign w:val="center"/>
          </w:tcPr>
          <w:p w14:paraId="0B118AB5" w14:textId="77777777" w:rsidR="00380E1F" w:rsidRPr="00380E1F" w:rsidRDefault="00380E1F" w:rsidP="00A33247">
            <w:pPr>
              <w:spacing w:before="100" w:beforeAutospacing="1" w:after="100" w:afterAutospacing="1"/>
              <w:rPr>
                <w:b/>
                <w:bCs/>
              </w:rPr>
            </w:pPr>
            <w:r w:rsidRPr="00380E1F">
              <w:rPr>
                <w:b/>
                <w:bCs/>
              </w:rPr>
              <w:t>Vgrajena kamera</w:t>
            </w:r>
          </w:p>
        </w:tc>
        <w:tc>
          <w:tcPr>
            <w:tcW w:w="1679" w:type="pct"/>
            <w:vAlign w:val="center"/>
          </w:tcPr>
          <w:p w14:paraId="3B03075D" w14:textId="77777777" w:rsidR="00380E1F" w:rsidRPr="00380E1F" w:rsidRDefault="00380E1F" w:rsidP="00A33247">
            <w:pPr>
              <w:spacing w:before="100" w:beforeAutospacing="1" w:after="100" w:afterAutospacing="1"/>
            </w:pPr>
            <w:r w:rsidRPr="00380E1F">
              <w:t>DA</w:t>
            </w:r>
          </w:p>
        </w:tc>
        <w:tc>
          <w:tcPr>
            <w:tcW w:w="1648" w:type="pct"/>
            <w:vAlign w:val="center"/>
          </w:tcPr>
          <w:p w14:paraId="7E3E4ACE" w14:textId="77777777" w:rsidR="00380E1F" w:rsidRPr="00380E1F" w:rsidRDefault="00380E1F" w:rsidP="00A33247">
            <w:pPr>
              <w:spacing w:before="100" w:beforeAutospacing="1" w:after="100" w:afterAutospacing="1"/>
            </w:pPr>
          </w:p>
        </w:tc>
      </w:tr>
      <w:tr w:rsidR="00380E1F" w:rsidRPr="00380E1F" w14:paraId="1EEDE097" w14:textId="77777777" w:rsidTr="00A33247">
        <w:tc>
          <w:tcPr>
            <w:tcW w:w="1674" w:type="pct"/>
            <w:vAlign w:val="center"/>
          </w:tcPr>
          <w:p w14:paraId="4E96EEE5" w14:textId="77777777" w:rsidR="00380E1F" w:rsidRPr="00380E1F" w:rsidRDefault="00380E1F" w:rsidP="00A33247">
            <w:pPr>
              <w:spacing w:before="100" w:beforeAutospacing="1" w:after="100" w:afterAutospacing="1"/>
              <w:rPr>
                <w:b/>
                <w:bCs/>
              </w:rPr>
            </w:pPr>
            <w:r w:rsidRPr="00380E1F">
              <w:rPr>
                <w:b/>
                <w:bCs/>
              </w:rPr>
              <w:t>Garancija in režim vzdrževanja</w:t>
            </w:r>
          </w:p>
        </w:tc>
        <w:tc>
          <w:tcPr>
            <w:tcW w:w="1679" w:type="pct"/>
            <w:vAlign w:val="center"/>
          </w:tcPr>
          <w:p w14:paraId="0F57B809" w14:textId="77777777" w:rsidR="00380E1F" w:rsidRPr="00380E1F" w:rsidRDefault="00380E1F" w:rsidP="00A33247">
            <w:pPr>
              <w:spacing w:before="100" w:beforeAutospacing="1" w:after="100" w:afterAutospacing="1"/>
            </w:pPr>
            <w:r w:rsidRPr="00380E1F">
              <w:t>36 mesecev pri stranki, 4 urni odzivni čas, 13 ur na dan, delovni dnevi</w:t>
            </w:r>
          </w:p>
        </w:tc>
        <w:tc>
          <w:tcPr>
            <w:tcW w:w="1648" w:type="pct"/>
            <w:vAlign w:val="center"/>
          </w:tcPr>
          <w:p w14:paraId="333BF9E0" w14:textId="77777777" w:rsidR="00380E1F" w:rsidRPr="00380E1F" w:rsidRDefault="00380E1F" w:rsidP="00A33247">
            <w:pPr>
              <w:spacing w:before="100" w:beforeAutospacing="1" w:after="100" w:afterAutospacing="1"/>
            </w:pPr>
          </w:p>
        </w:tc>
      </w:tr>
      <w:tr w:rsidR="00380E1F" w:rsidRPr="00380E1F" w14:paraId="0142B173" w14:textId="77777777" w:rsidTr="00A33247">
        <w:tc>
          <w:tcPr>
            <w:tcW w:w="1674" w:type="pct"/>
            <w:vAlign w:val="center"/>
          </w:tcPr>
          <w:p w14:paraId="26CDCF02" w14:textId="77777777" w:rsidR="00380E1F" w:rsidRPr="00380E1F" w:rsidRDefault="00380E1F" w:rsidP="00A33247">
            <w:pPr>
              <w:spacing w:before="100" w:beforeAutospacing="1" w:after="100" w:afterAutospacing="1"/>
              <w:rPr>
                <w:b/>
                <w:bCs/>
              </w:rPr>
            </w:pPr>
            <w:r w:rsidRPr="00380E1F">
              <w:rPr>
                <w:b/>
                <w:bCs/>
                <w:color w:val="00B050"/>
              </w:rPr>
              <w:t>Energijski razred</w:t>
            </w:r>
          </w:p>
        </w:tc>
        <w:tc>
          <w:tcPr>
            <w:tcW w:w="1679" w:type="pct"/>
            <w:vAlign w:val="center"/>
          </w:tcPr>
          <w:p w14:paraId="408B4483" w14:textId="77777777" w:rsidR="00380E1F" w:rsidRPr="00380E1F" w:rsidRDefault="00380E1F" w:rsidP="00A33247">
            <w:pPr>
              <w:spacing w:before="100" w:beforeAutospacing="1" w:after="100" w:afterAutospacing="1"/>
            </w:pPr>
            <w:proofErr w:type="spellStart"/>
            <w:r w:rsidRPr="00380E1F">
              <w:t>Energy</w:t>
            </w:r>
            <w:proofErr w:type="spellEnd"/>
            <w:r w:rsidRPr="00380E1F">
              <w:t xml:space="preserve"> Star 8.0</w:t>
            </w:r>
          </w:p>
        </w:tc>
        <w:tc>
          <w:tcPr>
            <w:tcW w:w="1648" w:type="pct"/>
            <w:vAlign w:val="center"/>
          </w:tcPr>
          <w:p w14:paraId="39D025B0" w14:textId="77777777" w:rsidR="00380E1F" w:rsidRPr="00380E1F" w:rsidRDefault="00380E1F" w:rsidP="00A33247">
            <w:pPr>
              <w:spacing w:before="100" w:beforeAutospacing="1" w:after="100" w:afterAutospacing="1"/>
            </w:pPr>
          </w:p>
        </w:tc>
      </w:tr>
    </w:tbl>
    <w:p w14:paraId="598A5C40" w14:textId="77777777" w:rsidR="00E77F36" w:rsidRDefault="00E77F36" w:rsidP="00E77F36">
      <w:pPr>
        <w:pStyle w:val="Brezrazmikov1"/>
      </w:pPr>
      <w:bookmarkStart w:id="117" w:name="_Toc183592262"/>
      <w:bookmarkStart w:id="118" w:name="_Toc189638627"/>
      <w:bookmarkStart w:id="119" w:name="_Toc191296046"/>
    </w:p>
    <w:p w14:paraId="769E3A74" w14:textId="73C7F837" w:rsidR="00380E1F" w:rsidRPr="00E77F36" w:rsidRDefault="00380E1F" w:rsidP="00216A17">
      <w:pPr>
        <w:pStyle w:val="Naslov1"/>
        <w:numPr>
          <w:ilvl w:val="1"/>
          <w:numId w:val="40"/>
        </w:numPr>
        <w:spacing w:before="120"/>
        <w:ind w:left="425" w:hanging="431"/>
        <w:rPr>
          <w:b/>
          <w:bCs/>
          <w:i w:val="0"/>
          <w:iCs w:val="0"/>
        </w:rPr>
      </w:pPr>
      <w:r w:rsidRPr="00E77F36">
        <w:rPr>
          <w:b/>
          <w:bCs/>
          <w:i w:val="0"/>
          <w:iCs w:val="0"/>
        </w:rPr>
        <w:t>Komplet prenosni računalnik in LCD ekran za pisarniško delo</w:t>
      </w:r>
      <w:bookmarkEnd w:id="117"/>
      <w:bookmarkEnd w:id="118"/>
      <w:bookmarkEnd w:id="119"/>
    </w:p>
    <w:p w14:paraId="2F355E64" w14:textId="77777777" w:rsidR="00380E1F" w:rsidRDefault="00380E1F" w:rsidP="00380E1F">
      <w:r w:rsidRPr="00380E1F">
        <w:t>Vsi ponujeni prenosni računalniki in LCD ekrani morajo biti istega proizvajalca in istega proizvajalca kot osebni računalniki in pripadajoči LCD ekrani.</w:t>
      </w:r>
    </w:p>
    <w:p w14:paraId="440A49F0" w14:textId="77777777" w:rsidR="00E77F36" w:rsidRPr="00380E1F" w:rsidRDefault="00E77F36" w:rsidP="00380E1F"/>
    <w:p w14:paraId="2D72F713" w14:textId="77777777" w:rsidR="00380E1F" w:rsidRPr="00E77F36" w:rsidRDefault="00380E1F" w:rsidP="00216A17">
      <w:pPr>
        <w:pStyle w:val="Naslov1"/>
        <w:numPr>
          <w:ilvl w:val="2"/>
          <w:numId w:val="40"/>
        </w:numPr>
        <w:ind w:left="567" w:hanging="567"/>
        <w:rPr>
          <w:i w:val="0"/>
          <w:iCs w:val="0"/>
          <w:sz w:val="20"/>
          <w:szCs w:val="20"/>
        </w:rPr>
      </w:pPr>
      <w:bookmarkStart w:id="120" w:name="_Toc189638628"/>
      <w:bookmarkStart w:id="121" w:name="_Toc191296047"/>
      <w:r w:rsidRPr="00E77F36">
        <w:rPr>
          <w:i w:val="0"/>
          <w:iCs w:val="0"/>
          <w:sz w:val="20"/>
          <w:szCs w:val="20"/>
        </w:rPr>
        <w:t>Prenosni računalniki za upravo</w:t>
      </w:r>
      <w:r w:rsidRPr="00CF3FBF">
        <w:rPr>
          <w:b/>
          <w:bCs/>
          <w:i w:val="0"/>
          <w:iCs w:val="0"/>
          <w:color w:val="00B050"/>
          <w:sz w:val="20"/>
          <w:szCs w:val="20"/>
        </w:rPr>
        <w:t>**</w:t>
      </w:r>
      <w:bookmarkEnd w:id="120"/>
      <w:bookmarkEnd w:id="121"/>
    </w:p>
    <w:tbl>
      <w:tblPr>
        <w:tblStyle w:val="Tabelasvetlamrea1poudarek5"/>
        <w:tblW w:w="5425" w:type="pct"/>
        <w:tblLook w:val="0620" w:firstRow="1" w:lastRow="0" w:firstColumn="0" w:lastColumn="0" w:noHBand="1" w:noVBand="1"/>
      </w:tblPr>
      <w:tblGrid>
        <w:gridCol w:w="3343"/>
        <w:gridCol w:w="3354"/>
        <w:gridCol w:w="3290"/>
      </w:tblGrid>
      <w:tr w:rsidR="00380E1F" w:rsidRPr="00380E1F" w14:paraId="5ED045B6"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74" w:type="pct"/>
            <w:shd w:val="clear" w:color="auto" w:fill="DEEAF6" w:themeFill="accent5" w:themeFillTint="33"/>
            <w:vAlign w:val="center"/>
          </w:tcPr>
          <w:p w14:paraId="2E7D5817" w14:textId="77777777" w:rsidR="00380E1F" w:rsidRPr="00380E1F" w:rsidRDefault="00380E1F" w:rsidP="00A33247">
            <w:pPr>
              <w:spacing w:before="100" w:beforeAutospacing="1" w:after="100" w:afterAutospacing="1"/>
              <w:rPr>
                <w:color w:val="00B050"/>
              </w:rPr>
            </w:pPr>
            <w:r w:rsidRPr="00380E1F">
              <w:t>Segment</w:t>
            </w:r>
          </w:p>
        </w:tc>
        <w:tc>
          <w:tcPr>
            <w:tcW w:w="1679" w:type="pct"/>
            <w:shd w:val="clear" w:color="auto" w:fill="DEEAF6" w:themeFill="accent5" w:themeFillTint="33"/>
            <w:vAlign w:val="center"/>
          </w:tcPr>
          <w:p w14:paraId="19A92913" w14:textId="77777777" w:rsidR="00380E1F" w:rsidRPr="00380E1F" w:rsidRDefault="00380E1F" w:rsidP="00A33247">
            <w:pPr>
              <w:spacing w:before="100" w:beforeAutospacing="1" w:after="100" w:afterAutospacing="1"/>
            </w:pPr>
            <w:r w:rsidRPr="00380E1F">
              <w:t>Minimalna zahteva naročnika</w:t>
            </w:r>
          </w:p>
        </w:tc>
        <w:tc>
          <w:tcPr>
            <w:tcW w:w="1648" w:type="pct"/>
            <w:shd w:val="clear" w:color="auto" w:fill="DEEAF6" w:themeFill="accent5" w:themeFillTint="33"/>
            <w:vAlign w:val="center"/>
          </w:tcPr>
          <w:p w14:paraId="099972A8" w14:textId="77777777" w:rsidR="00380E1F" w:rsidRPr="00380E1F" w:rsidRDefault="00380E1F" w:rsidP="00A33247">
            <w:pPr>
              <w:spacing w:before="100" w:beforeAutospacing="1" w:after="100" w:afterAutospacing="1"/>
            </w:pPr>
            <w:r w:rsidRPr="00380E1F">
              <w:t>Ponujeno (vpiše ponudnik)</w:t>
            </w:r>
          </w:p>
        </w:tc>
      </w:tr>
      <w:tr w:rsidR="00380E1F" w:rsidRPr="00380E1F" w14:paraId="6F687915" w14:textId="77777777" w:rsidTr="00A33247">
        <w:tc>
          <w:tcPr>
            <w:tcW w:w="1674" w:type="pct"/>
            <w:vAlign w:val="center"/>
          </w:tcPr>
          <w:p w14:paraId="770F372C" w14:textId="77777777" w:rsidR="00380E1F" w:rsidRPr="00380E1F" w:rsidRDefault="00380E1F" w:rsidP="00A33247">
            <w:pPr>
              <w:spacing w:before="100" w:beforeAutospacing="1" w:after="100" w:afterAutospacing="1"/>
              <w:rPr>
                <w:b/>
                <w:bCs/>
              </w:rPr>
            </w:pPr>
            <w:r w:rsidRPr="00380E1F">
              <w:rPr>
                <w:b/>
                <w:bCs/>
              </w:rPr>
              <w:t>Proizvajalec in naziv</w:t>
            </w:r>
          </w:p>
        </w:tc>
        <w:tc>
          <w:tcPr>
            <w:tcW w:w="1679" w:type="pct"/>
            <w:vAlign w:val="center"/>
          </w:tcPr>
          <w:p w14:paraId="1DC48DF2" w14:textId="77777777" w:rsidR="00380E1F" w:rsidRPr="00380E1F" w:rsidRDefault="00380E1F" w:rsidP="00A33247">
            <w:pPr>
              <w:spacing w:before="100" w:beforeAutospacing="1" w:after="100" w:afterAutospacing="1"/>
            </w:pPr>
            <w:proofErr w:type="spellStart"/>
            <w:r w:rsidRPr="00380E1F">
              <w:t>Lenovo</w:t>
            </w:r>
            <w:proofErr w:type="spellEnd"/>
            <w:r w:rsidRPr="00380E1F">
              <w:t xml:space="preserve"> X1 </w:t>
            </w:r>
            <w:proofErr w:type="spellStart"/>
            <w:r w:rsidRPr="00380E1F">
              <w:t>Carbon</w:t>
            </w:r>
            <w:proofErr w:type="spellEnd"/>
            <w:r w:rsidRPr="00380E1F">
              <w:t xml:space="preserve"> G12 ali podobno</w:t>
            </w:r>
          </w:p>
        </w:tc>
        <w:tc>
          <w:tcPr>
            <w:tcW w:w="1648" w:type="pct"/>
            <w:vAlign w:val="center"/>
          </w:tcPr>
          <w:p w14:paraId="1886333D" w14:textId="77777777" w:rsidR="00380E1F" w:rsidRPr="00380E1F" w:rsidRDefault="00380E1F" w:rsidP="00A33247">
            <w:pPr>
              <w:spacing w:before="100" w:beforeAutospacing="1" w:after="100" w:afterAutospacing="1"/>
            </w:pPr>
          </w:p>
        </w:tc>
      </w:tr>
      <w:tr w:rsidR="00380E1F" w:rsidRPr="00380E1F" w14:paraId="128C89EC" w14:textId="77777777" w:rsidTr="00A33247">
        <w:tc>
          <w:tcPr>
            <w:tcW w:w="1674" w:type="pct"/>
            <w:vAlign w:val="center"/>
          </w:tcPr>
          <w:p w14:paraId="15FA173D"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1679" w:type="pct"/>
            <w:vAlign w:val="center"/>
          </w:tcPr>
          <w:p w14:paraId="365A3556" w14:textId="77777777" w:rsidR="00380E1F" w:rsidRPr="00380E1F" w:rsidRDefault="00380E1F" w:rsidP="00A33247">
            <w:pPr>
              <w:spacing w:before="100" w:beforeAutospacing="1" w:after="100" w:afterAutospacing="1"/>
            </w:pPr>
            <w:r w:rsidRPr="00380E1F">
              <w:t>/</w:t>
            </w:r>
          </w:p>
        </w:tc>
        <w:tc>
          <w:tcPr>
            <w:tcW w:w="1648" w:type="pct"/>
            <w:vAlign w:val="center"/>
          </w:tcPr>
          <w:p w14:paraId="3DBCE43B" w14:textId="77777777" w:rsidR="00380E1F" w:rsidRPr="00380E1F" w:rsidRDefault="00380E1F" w:rsidP="00A33247">
            <w:pPr>
              <w:spacing w:before="100" w:beforeAutospacing="1" w:after="100" w:afterAutospacing="1"/>
            </w:pPr>
          </w:p>
        </w:tc>
      </w:tr>
      <w:tr w:rsidR="00380E1F" w:rsidRPr="00380E1F" w14:paraId="45606FB9" w14:textId="77777777" w:rsidTr="00A33247">
        <w:tc>
          <w:tcPr>
            <w:tcW w:w="1674" w:type="pct"/>
            <w:vAlign w:val="center"/>
          </w:tcPr>
          <w:p w14:paraId="3493D816" w14:textId="77777777" w:rsidR="00380E1F" w:rsidRPr="00380E1F" w:rsidRDefault="00380E1F" w:rsidP="00A33247">
            <w:pPr>
              <w:spacing w:before="100" w:beforeAutospacing="1" w:after="100" w:afterAutospacing="1"/>
              <w:rPr>
                <w:b/>
                <w:bCs/>
              </w:rPr>
            </w:pPr>
            <w:r w:rsidRPr="00380E1F">
              <w:rPr>
                <w:b/>
                <w:bCs/>
              </w:rPr>
              <w:t>Operacijski sistem:</w:t>
            </w:r>
          </w:p>
        </w:tc>
        <w:tc>
          <w:tcPr>
            <w:tcW w:w="1679" w:type="pct"/>
            <w:vAlign w:val="center"/>
          </w:tcPr>
          <w:p w14:paraId="26D5840F" w14:textId="77777777" w:rsidR="00380E1F" w:rsidRPr="00380E1F" w:rsidRDefault="00380E1F" w:rsidP="00A33247">
            <w:pPr>
              <w:spacing w:before="100" w:beforeAutospacing="1" w:after="100" w:afterAutospacing="1"/>
            </w:pPr>
            <w:r w:rsidRPr="00380E1F">
              <w:t xml:space="preserve">Windows Professional zadnja aktualna verzija z možnostjo </w:t>
            </w:r>
            <w:proofErr w:type="spellStart"/>
            <w:r w:rsidRPr="00380E1F">
              <w:t>downgrade</w:t>
            </w:r>
            <w:proofErr w:type="spellEnd"/>
            <w:r w:rsidRPr="00380E1F">
              <w:t xml:space="preserve"> na nižjo verzijo</w:t>
            </w:r>
          </w:p>
        </w:tc>
        <w:tc>
          <w:tcPr>
            <w:tcW w:w="1648" w:type="pct"/>
            <w:vAlign w:val="center"/>
          </w:tcPr>
          <w:p w14:paraId="6837F289" w14:textId="77777777" w:rsidR="00380E1F" w:rsidRPr="00380E1F" w:rsidRDefault="00380E1F" w:rsidP="00A33247">
            <w:pPr>
              <w:spacing w:before="100" w:beforeAutospacing="1" w:after="100" w:afterAutospacing="1"/>
            </w:pPr>
          </w:p>
        </w:tc>
      </w:tr>
      <w:tr w:rsidR="00380E1F" w:rsidRPr="00380E1F" w14:paraId="5EB34D10" w14:textId="77777777" w:rsidTr="00A33247">
        <w:tc>
          <w:tcPr>
            <w:tcW w:w="1674" w:type="pct"/>
            <w:vAlign w:val="center"/>
          </w:tcPr>
          <w:p w14:paraId="1FAAF303" w14:textId="77777777" w:rsidR="00380E1F" w:rsidRPr="00380E1F" w:rsidRDefault="00380E1F" w:rsidP="00A33247">
            <w:pPr>
              <w:spacing w:before="100" w:beforeAutospacing="1" w:after="100" w:afterAutospacing="1"/>
              <w:rPr>
                <w:b/>
                <w:bCs/>
              </w:rPr>
            </w:pPr>
            <w:r w:rsidRPr="00380E1F">
              <w:rPr>
                <w:b/>
                <w:bCs/>
              </w:rPr>
              <w:t>Ohišje (Š×G×V) največ</w:t>
            </w:r>
          </w:p>
        </w:tc>
        <w:tc>
          <w:tcPr>
            <w:tcW w:w="1679" w:type="pct"/>
            <w:vAlign w:val="center"/>
          </w:tcPr>
          <w:p w14:paraId="7C3975A8" w14:textId="77777777" w:rsidR="00380E1F" w:rsidRPr="00380E1F" w:rsidRDefault="00380E1F" w:rsidP="00A33247">
            <w:pPr>
              <w:spacing w:before="100" w:beforeAutospacing="1" w:after="100" w:afterAutospacing="1"/>
            </w:pPr>
            <w:r w:rsidRPr="00380E1F">
              <w:t>320 × 220 × 16 mm</w:t>
            </w:r>
          </w:p>
        </w:tc>
        <w:tc>
          <w:tcPr>
            <w:tcW w:w="1648" w:type="pct"/>
            <w:vAlign w:val="center"/>
          </w:tcPr>
          <w:p w14:paraId="43639761" w14:textId="77777777" w:rsidR="00380E1F" w:rsidRPr="00380E1F" w:rsidRDefault="00380E1F" w:rsidP="00A33247">
            <w:pPr>
              <w:spacing w:before="100" w:beforeAutospacing="1" w:after="100" w:afterAutospacing="1"/>
            </w:pPr>
          </w:p>
        </w:tc>
      </w:tr>
      <w:tr w:rsidR="00380E1F" w:rsidRPr="00380E1F" w14:paraId="68CC4AD3" w14:textId="77777777" w:rsidTr="00A33247">
        <w:tc>
          <w:tcPr>
            <w:tcW w:w="1674" w:type="pct"/>
            <w:vAlign w:val="center"/>
          </w:tcPr>
          <w:p w14:paraId="1FA03D13" w14:textId="77777777" w:rsidR="00380E1F" w:rsidRPr="00380E1F" w:rsidRDefault="00380E1F" w:rsidP="00A33247">
            <w:pPr>
              <w:spacing w:before="100" w:beforeAutospacing="1" w:after="100" w:afterAutospacing="1"/>
              <w:rPr>
                <w:b/>
                <w:bCs/>
              </w:rPr>
            </w:pPr>
            <w:r w:rsidRPr="00380E1F">
              <w:rPr>
                <w:b/>
                <w:bCs/>
              </w:rPr>
              <w:t>Teža največ</w:t>
            </w:r>
          </w:p>
        </w:tc>
        <w:tc>
          <w:tcPr>
            <w:tcW w:w="1679" w:type="pct"/>
            <w:vAlign w:val="center"/>
          </w:tcPr>
          <w:p w14:paraId="6153C8B5" w14:textId="77777777" w:rsidR="00380E1F" w:rsidRPr="00380E1F" w:rsidRDefault="00380E1F" w:rsidP="00A33247">
            <w:pPr>
              <w:spacing w:before="100" w:beforeAutospacing="1" w:after="100" w:afterAutospacing="1"/>
            </w:pPr>
            <w:r w:rsidRPr="00380E1F">
              <w:t>1,14 kg</w:t>
            </w:r>
          </w:p>
        </w:tc>
        <w:tc>
          <w:tcPr>
            <w:tcW w:w="1648" w:type="pct"/>
            <w:vAlign w:val="center"/>
          </w:tcPr>
          <w:p w14:paraId="6647BA8B" w14:textId="77777777" w:rsidR="00380E1F" w:rsidRPr="00380E1F" w:rsidRDefault="00380E1F" w:rsidP="00A33247">
            <w:pPr>
              <w:spacing w:before="100" w:beforeAutospacing="1" w:after="100" w:afterAutospacing="1"/>
            </w:pPr>
          </w:p>
        </w:tc>
      </w:tr>
      <w:tr w:rsidR="00380E1F" w:rsidRPr="00380E1F" w14:paraId="42AD44F4" w14:textId="77777777" w:rsidTr="00A33247">
        <w:tc>
          <w:tcPr>
            <w:tcW w:w="1674" w:type="pct"/>
            <w:vAlign w:val="center"/>
          </w:tcPr>
          <w:p w14:paraId="005F62D0" w14:textId="77777777" w:rsidR="00380E1F" w:rsidRPr="00380E1F" w:rsidRDefault="00380E1F" w:rsidP="00A33247">
            <w:pPr>
              <w:spacing w:before="100" w:beforeAutospacing="1" w:after="100" w:afterAutospacing="1"/>
              <w:rPr>
                <w:b/>
                <w:bCs/>
              </w:rPr>
            </w:pPr>
            <w:r w:rsidRPr="00380E1F">
              <w:rPr>
                <w:b/>
                <w:bCs/>
              </w:rPr>
              <w:lastRenderedPageBreak/>
              <w:t>Zaslon</w:t>
            </w:r>
          </w:p>
        </w:tc>
        <w:tc>
          <w:tcPr>
            <w:tcW w:w="1679" w:type="pct"/>
            <w:vAlign w:val="center"/>
          </w:tcPr>
          <w:p w14:paraId="665E7717" w14:textId="77777777" w:rsidR="00380E1F" w:rsidRPr="00380E1F" w:rsidRDefault="00380E1F" w:rsidP="00A33247">
            <w:pPr>
              <w:spacing w:before="100" w:beforeAutospacing="1" w:after="100" w:afterAutospacing="1"/>
            </w:pPr>
            <w:r w:rsidRPr="00380E1F">
              <w:t xml:space="preserve">14" WUXGA (1920 x 1200), IPS, </w:t>
            </w:r>
            <w:proofErr w:type="spellStart"/>
            <w:r w:rsidRPr="00380E1F">
              <w:t>nesvetleč</w:t>
            </w:r>
            <w:proofErr w:type="spellEnd"/>
            <w:r w:rsidRPr="00380E1F">
              <w:t>, na dotik</w:t>
            </w:r>
          </w:p>
        </w:tc>
        <w:tc>
          <w:tcPr>
            <w:tcW w:w="1648" w:type="pct"/>
            <w:vAlign w:val="center"/>
          </w:tcPr>
          <w:p w14:paraId="510B89AB" w14:textId="77777777" w:rsidR="00380E1F" w:rsidRPr="00380E1F" w:rsidRDefault="00380E1F" w:rsidP="00A33247">
            <w:pPr>
              <w:spacing w:before="100" w:beforeAutospacing="1" w:after="100" w:afterAutospacing="1"/>
            </w:pPr>
          </w:p>
        </w:tc>
      </w:tr>
      <w:tr w:rsidR="00380E1F" w:rsidRPr="00380E1F" w14:paraId="401CFD0E" w14:textId="77777777" w:rsidTr="00A33247">
        <w:tc>
          <w:tcPr>
            <w:tcW w:w="1674" w:type="pct"/>
            <w:vAlign w:val="center"/>
          </w:tcPr>
          <w:p w14:paraId="0C3B2AB2" w14:textId="77777777" w:rsidR="00380E1F" w:rsidRPr="00380E1F" w:rsidRDefault="00380E1F" w:rsidP="00A33247">
            <w:pPr>
              <w:spacing w:before="100" w:beforeAutospacing="1" w:after="100" w:afterAutospacing="1"/>
              <w:rPr>
                <w:b/>
                <w:bCs/>
              </w:rPr>
            </w:pPr>
            <w:r w:rsidRPr="00380E1F">
              <w:rPr>
                <w:b/>
                <w:bCs/>
              </w:rPr>
              <w:t>Procesor</w:t>
            </w:r>
          </w:p>
        </w:tc>
        <w:tc>
          <w:tcPr>
            <w:tcW w:w="1679" w:type="pct"/>
            <w:vAlign w:val="center"/>
          </w:tcPr>
          <w:p w14:paraId="54E1B146" w14:textId="77777777" w:rsidR="00380E1F" w:rsidRPr="00380E1F" w:rsidRDefault="00380E1F" w:rsidP="00A33247">
            <w:pPr>
              <w:spacing w:before="100" w:beforeAutospacing="1" w:after="100" w:afterAutospacing="1"/>
            </w:pPr>
            <w:r w:rsidRPr="00380E1F">
              <w:t xml:space="preserve">Intel </w:t>
            </w:r>
            <w:proofErr w:type="spellStart"/>
            <w:r w:rsidRPr="00380E1F">
              <w:t>Core</w:t>
            </w:r>
            <w:proofErr w:type="spellEnd"/>
            <w:r w:rsidRPr="00380E1F">
              <w:t xml:space="preserve"> Ultra 7 155U </w:t>
            </w:r>
          </w:p>
        </w:tc>
        <w:tc>
          <w:tcPr>
            <w:tcW w:w="1648" w:type="pct"/>
            <w:vAlign w:val="center"/>
          </w:tcPr>
          <w:p w14:paraId="715AB6A0" w14:textId="77777777" w:rsidR="00380E1F" w:rsidRPr="00380E1F" w:rsidRDefault="00380E1F" w:rsidP="00A33247">
            <w:pPr>
              <w:spacing w:before="100" w:beforeAutospacing="1" w:after="100" w:afterAutospacing="1"/>
            </w:pPr>
          </w:p>
        </w:tc>
      </w:tr>
      <w:tr w:rsidR="00380E1F" w:rsidRPr="00380E1F" w14:paraId="57F90D2A" w14:textId="77777777" w:rsidTr="00A33247">
        <w:tc>
          <w:tcPr>
            <w:tcW w:w="1674" w:type="pct"/>
            <w:vAlign w:val="center"/>
          </w:tcPr>
          <w:p w14:paraId="3324CF57" w14:textId="77777777" w:rsidR="00380E1F" w:rsidRPr="00380E1F" w:rsidRDefault="00380E1F" w:rsidP="00A33247">
            <w:pPr>
              <w:spacing w:before="100" w:beforeAutospacing="1" w:after="100" w:afterAutospacing="1"/>
              <w:rPr>
                <w:b/>
                <w:bCs/>
              </w:rPr>
            </w:pPr>
            <w:r w:rsidRPr="00380E1F">
              <w:rPr>
                <w:b/>
                <w:bCs/>
              </w:rPr>
              <w:t>Pomnilnik</w:t>
            </w:r>
          </w:p>
        </w:tc>
        <w:tc>
          <w:tcPr>
            <w:tcW w:w="1679" w:type="pct"/>
            <w:vAlign w:val="center"/>
          </w:tcPr>
          <w:p w14:paraId="2632FA80" w14:textId="77777777" w:rsidR="00380E1F" w:rsidRPr="00380E1F" w:rsidRDefault="00380E1F" w:rsidP="00A33247">
            <w:pPr>
              <w:spacing w:before="100" w:beforeAutospacing="1" w:after="100" w:afterAutospacing="1"/>
            </w:pPr>
            <w:r w:rsidRPr="00380E1F">
              <w:t>32 GB DDR5</w:t>
            </w:r>
          </w:p>
        </w:tc>
        <w:tc>
          <w:tcPr>
            <w:tcW w:w="1648" w:type="pct"/>
            <w:vAlign w:val="center"/>
          </w:tcPr>
          <w:p w14:paraId="0CC0B554" w14:textId="77777777" w:rsidR="00380E1F" w:rsidRPr="00380E1F" w:rsidRDefault="00380E1F" w:rsidP="00A33247">
            <w:pPr>
              <w:spacing w:before="100" w:beforeAutospacing="1" w:after="100" w:afterAutospacing="1"/>
            </w:pPr>
          </w:p>
        </w:tc>
      </w:tr>
      <w:tr w:rsidR="00380E1F" w:rsidRPr="00380E1F" w14:paraId="150ADFD8" w14:textId="77777777" w:rsidTr="00A33247">
        <w:tc>
          <w:tcPr>
            <w:tcW w:w="1674" w:type="pct"/>
            <w:vAlign w:val="center"/>
          </w:tcPr>
          <w:p w14:paraId="087AE033" w14:textId="77777777" w:rsidR="00380E1F" w:rsidRPr="00380E1F" w:rsidRDefault="00380E1F" w:rsidP="00A33247">
            <w:pPr>
              <w:spacing w:before="100" w:beforeAutospacing="1" w:after="100" w:afterAutospacing="1"/>
              <w:rPr>
                <w:b/>
                <w:bCs/>
              </w:rPr>
            </w:pPr>
            <w:r w:rsidRPr="00380E1F">
              <w:rPr>
                <w:b/>
                <w:bCs/>
              </w:rPr>
              <w:t>Podatkovni medij</w:t>
            </w:r>
          </w:p>
        </w:tc>
        <w:tc>
          <w:tcPr>
            <w:tcW w:w="1679" w:type="pct"/>
            <w:vAlign w:val="center"/>
          </w:tcPr>
          <w:p w14:paraId="6CF7B321" w14:textId="77777777" w:rsidR="00380E1F" w:rsidRPr="00380E1F" w:rsidRDefault="00380E1F" w:rsidP="00A33247">
            <w:pPr>
              <w:spacing w:before="100" w:beforeAutospacing="1" w:after="100" w:afterAutospacing="1"/>
            </w:pPr>
            <w:r w:rsidRPr="00380E1F">
              <w:t>512 GB SSD</w:t>
            </w:r>
          </w:p>
        </w:tc>
        <w:tc>
          <w:tcPr>
            <w:tcW w:w="1648" w:type="pct"/>
            <w:vAlign w:val="center"/>
          </w:tcPr>
          <w:p w14:paraId="759FF870" w14:textId="77777777" w:rsidR="00380E1F" w:rsidRPr="00380E1F" w:rsidRDefault="00380E1F" w:rsidP="00A33247">
            <w:pPr>
              <w:spacing w:before="100" w:beforeAutospacing="1" w:after="100" w:afterAutospacing="1"/>
            </w:pPr>
          </w:p>
        </w:tc>
      </w:tr>
      <w:tr w:rsidR="00380E1F" w:rsidRPr="00380E1F" w14:paraId="43B22DE0" w14:textId="77777777" w:rsidTr="00A33247">
        <w:tc>
          <w:tcPr>
            <w:tcW w:w="1674" w:type="pct"/>
            <w:vAlign w:val="center"/>
          </w:tcPr>
          <w:p w14:paraId="5D3A1E62" w14:textId="77777777" w:rsidR="00380E1F" w:rsidRPr="00380E1F" w:rsidRDefault="00380E1F" w:rsidP="00A33247">
            <w:pPr>
              <w:spacing w:before="100" w:beforeAutospacing="1" w:after="100" w:afterAutospacing="1"/>
              <w:rPr>
                <w:b/>
                <w:bCs/>
              </w:rPr>
            </w:pPr>
            <w:r w:rsidRPr="00380E1F">
              <w:rPr>
                <w:b/>
                <w:bCs/>
              </w:rPr>
              <w:t>Grafični vmesnik na osnovni plošči</w:t>
            </w:r>
          </w:p>
        </w:tc>
        <w:tc>
          <w:tcPr>
            <w:tcW w:w="1679" w:type="pct"/>
            <w:vAlign w:val="center"/>
          </w:tcPr>
          <w:p w14:paraId="19AC894B" w14:textId="77777777" w:rsidR="00380E1F" w:rsidRPr="00380E1F" w:rsidRDefault="00380E1F" w:rsidP="00A33247">
            <w:pPr>
              <w:spacing w:before="100" w:beforeAutospacing="1" w:after="100" w:afterAutospacing="1"/>
            </w:pPr>
            <w:r w:rsidRPr="00380E1F">
              <w:t>Integriran</w:t>
            </w:r>
          </w:p>
        </w:tc>
        <w:tc>
          <w:tcPr>
            <w:tcW w:w="1648" w:type="pct"/>
            <w:vAlign w:val="center"/>
          </w:tcPr>
          <w:p w14:paraId="0B1BC71C" w14:textId="77777777" w:rsidR="00380E1F" w:rsidRPr="00380E1F" w:rsidRDefault="00380E1F" w:rsidP="00A33247">
            <w:pPr>
              <w:spacing w:before="100" w:beforeAutospacing="1" w:after="100" w:afterAutospacing="1"/>
            </w:pPr>
          </w:p>
        </w:tc>
      </w:tr>
      <w:tr w:rsidR="00380E1F" w:rsidRPr="00380E1F" w14:paraId="744D66DE" w14:textId="77777777" w:rsidTr="00A33247">
        <w:tc>
          <w:tcPr>
            <w:tcW w:w="1674" w:type="pct"/>
            <w:vAlign w:val="center"/>
          </w:tcPr>
          <w:p w14:paraId="2596C6C3" w14:textId="77777777" w:rsidR="00380E1F" w:rsidRPr="00380E1F" w:rsidRDefault="00380E1F" w:rsidP="00A33247">
            <w:pPr>
              <w:spacing w:before="100" w:beforeAutospacing="1" w:after="100" w:afterAutospacing="1"/>
              <w:rPr>
                <w:b/>
                <w:bCs/>
              </w:rPr>
            </w:pPr>
            <w:r w:rsidRPr="00380E1F">
              <w:rPr>
                <w:b/>
                <w:bCs/>
              </w:rPr>
              <w:t>Priključki</w:t>
            </w:r>
          </w:p>
        </w:tc>
        <w:tc>
          <w:tcPr>
            <w:tcW w:w="1679" w:type="pct"/>
            <w:vAlign w:val="center"/>
          </w:tcPr>
          <w:p w14:paraId="2453FF42" w14:textId="77777777" w:rsidR="00380E1F" w:rsidRPr="00380E1F" w:rsidRDefault="00380E1F" w:rsidP="00A33247">
            <w:pPr>
              <w:spacing w:before="100" w:beforeAutospacing="1" w:after="100" w:afterAutospacing="1"/>
            </w:pPr>
            <w:r w:rsidRPr="00380E1F">
              <w:t>2 x USB 3.2</w:t>
            </w:r>
          </w:p>
          <w:p w14:paraId="45744757" w14:textId="77777777" w:rsidR="00380E1F" w:rsidRPr="00380E1F" w:rsidRDefault="00380E1F" w:rsidP="00A33247">
            <w:pPr>
              <w:spacing w:before="100" w:beforeAutospacing="1" w:after="100" w:afterAutospacing="1"/>
            </w:pPr>
            <w:r w:rsidRPr="00380E1F">
              <w:t>2 x USB C</w:t>
            </w:r>
          </w:p>
          <w:p w14:paraId="18E1AF92" w14:textId="77777777" w:rsidR="00380E1F" w:rsidRPr="00380E1F" w:rsidRDefault="00380E1F" w:rsidP="00A33247">
            <w:pPr>
              <w:spacing w:before="100" w:beforeAutospacing="1" w:after="100" w:afterAutospacing="1"/>
            </w:pPr>
            <w:r w:rsidRPr="00380E1F">
              <w:t xml:space="preserve">1 x slušalke in mikrofon </w:t>
            </w:r>
            <w:proofErr w:type="spellStart"/>
            <w:r w:rsidRPr="00380E1F">
              <w:t>combo</w:t>
            </w:r>
            <w:proofErr w:type="spellEnd"/>
            <w:r w:rsidRPr="00380E1F">
              <w:t xml:space="preserve"> </w:t>
            </w:r>
            <w:proofErr w:type="spellStart"/>
            <w:r w:rsidRPr="00380E1F">
              <w:t>jack</w:t>
            </w:r>
            <w:proofErr w:type="spellEnd"/>
          </w:p>
          <w:p w14:paraId="25193B26" w14:textId="77777777" w:rsidR="00380E1F" w:rsidRPr="00380E1F" w:rsidRDefault="00380E1F" w:rsidP="00A33247">
            <w:pPr>
              <w:spacing w:before="100" w:beforeAutospacing="1" w:after="100" w:afterAutospacing="1"/>
            </w:pPr>
            <w:r w:rsidRPr="00380E1F">
              <w:t>1 x HDMI</w:t>
            </w:r>
          </w:p>
        </w:tc>
        <w:tc>
          <w:tcPr>
            <w:tcW w:w="1648" w:type="pct"/>
            <w:vAlign w:val="center"/>
          </w:tcPr>
          <w:p w14:paraId="53FEE2BE" w14:textId="77777777" w:rsidR="00380E1F" w:rsidRPr="00380E1F" w:rsidRDefault="00380E1F" w:rsidP="00A33247">
            <w:pPr>
              <w:spacing w:before="100" w:beforeAutospacing="1" w:after="100" w:afterAutospacing="1"/>
            </w:pPr>
          </w:p>
        </w:tc>
      </w:tr>
      <w:tr w:rsidR="00380E1F" w:rsidRPr="00380E1F" w14:paraId="66D5C17E" w14:textId="77777777" w:rsidTr="00A33247">
        <w:tc>
          <w:tcPr>
            <w:tcW w:w="1674" w:type="pct"/>
            <w:vAlign w:val="center"/>
          </w:tcPr>
          <w:p w14:paraId="5870364D" w14:textId="77777777" w:rsidR="00380E1F" w:rsidRPr="00380E1F" w:rsidRDefault="00380E1F" w:rsidP="00A33247">
            <w:pPr>
              <w:spacing w:before="100" w:beforeAutospacing="1" w:after="100" w:afterAutospacing="1"/>
              <w:rPr>
                <w:b/>
                <w:bCs/>
              </w:rPr>
            </w:pPr>
            <w:r w:rsidRPr="00380E1F">
              <w:rPr>
                <w:b/>
                <w:bCs/>
              </w:rPr>
              <w:t>Vmesniki</w:t>
            </w:r>
          </w:p>
        </w:tc>
        <w:tc>
          <w:tcPr>
            <w:tcW w:w="1679" w:type="pct"/>
            <w:vAlign w:val="center"/>
          </w:tcPr>
          <w:p w14:paraId="63E0184A" w14:textId="77777777" w:rsidR="00380E1F" w:rsidRPr="00380E1F" w:rsidRDefault="00380E1F" w:rsidP="00A33247">
            <w:pPr>
              <w:spacing w:before="100" w:beforeAutospacing="1" w:after="100" w:afterAutospacing="1"/>
            </w:pPr>
            <w:r w:rsidRPr="00380E1F">
              <w:t xml:space="preserve">Intel </w:t>
            </w:r>
            <w:proofErr w:type="spellStart"/>
            <w:r w:rsidRPr="00380E1F">
              <w:t>Wi</w:t>
            </w:r>
            <w:proofErr w:type="spellEnd"/>
            <w:r w:rsidRPr="00380E1F">
              <w:t xml:space="preserve">-Fi 6E AX211 2x2 </w:t>
            </w:r>
          </w:p>
          <w:p w14:paraId="2710B370" w14:textId="77777777" w:rsidR="00380E1F" w:rsidRPr="00380E1F" w:rsidRDefault="00380E1F" w:rsidP="00A33247">
            <w:pPr>
              <w:spacing w:before="100" w:beforeAutospacing="1" w:after="100" w:afterAutospacing="1"/>
            </w:pPr>
            <w:proofErr w:type="spellStart"/>
            <w:r w:rsidRPr="00380E1F">
              <w:t>Bluetooth</w:t>
            </w:r>
            <w:proofErr w:type="spellEnd"/>
            <w:r w:rsidRPr="00380E1F">
              <w:t xml:space="preserve"> 5.3, WWAN</w:t>
            </w:r>
          </w:p>
        </w:tc>
        <w:tc>
          <w:tcPr>
            <w:tcW w:w="1648" w:type="pct"/>
            <w:vAlign w:val="center"/>
          </w:tcPr>
          <w:p w14:paraId="46C0A063" w14:textId="77777777" w:rsidR="00380E1F" w:rsidRPr="00380E1F" w:rsidRDefault="00380E1F" w:rsidP="00A33247">
            <w:pPr>
              <w:spacing w:before="100" w:beforeAutospacing="1" w:after="100" w:afterAutospacing="1"/>
            </w:pPr>
          </w:p>
        </w:tc>
      </w:tr>
      <w:tr w:rsidR="00380E1F" w:rsidRPr="00380E1F" w14:paraId="5A3E2866" w14:textId="77777777" w:rsidTr="00A33247">
        <w:tc>
          <w:tcPr>
            <w:tcW w:w="1674" w:type="pct"/>
            <w:vAlign w:val="center"/>
          </w:tcPr>
          <w:p w14:paraId="316CDC36" w14:textId="77777777" w:rsidR="00380E1F" w:rsidRPr="00380E1F" w:rsidRDefault="00380E1F" w:rsidP="00A33247">
            <w:pPr>
              <w:spacing w:before="100" w:beforeAutospacing="1" w:after="100" w:afterAutospacing="1"/>
              <w:rPr>
                <w:b/>
                <w:bCs/>
              </w:rPr>
            </w:pPr>
            <w:r w:rsidRPr="00380E1F">
              <w:rPr>
                <w:b/>
                <w:bCs/>
              </w:rPr>
              <w:t>Vgrajen zvočnik in mikrofon</w:t>
            </w:r>
          </w:p>
        </w:tc>
        <w:tc>
          <w:tcPr>
            <w:tcW w:w="1679" w:type="pct"/>
            <w:vAlign w:val="center"/>
          </w:tcPr>
          <w:p w14:paraId="3848CA80" w14:textId="77777777" w:rsidR="00380E1F" w:rsidRPr="00380E1F" w:rsidRDefault="00380E1F" w:rsidP="00A33247">
            <w:pPr>
              <w:spacing w:before="100" w:beforeAutospacing="1" w:after="100" w:afterAutospacing="1"/>
            </w:pPr>
            <w:r w:rsidRPr="00380E1F">
              <w:t>DA</w:t>
            </w:r>
          </w:p>
        </w:tc>
        <w:tc>
          <w:tcPr>
            <w:tcW w:w="1648" w:type="pct"/>
            <w:vAlign w:val="center"/>
          </w:tcPr>
          <w:p w14:paraId="5B8D63E5" w14:textId="77777777" w:rsidR="00380E1F" w:rsidRPr="00380E1F" w:rsidRDefault="00380E1F" w:rsidP="00A33247">
            <w:pPr>
              <w:spacing w:before="100" w:beforeAutospacing="1" w:after="100" w:afterAutospacing="1"/>
            </w:pPr>
          </w:p>
        </w:tc>
      </w:tr>
      <w:tr w:rsidR="00380E1F" w:rsidRPr="00380E1F" w14:paraId="0526D199" w14:textId="77777777" w:rsidTr="00A33247">
        <w:tc>
          <w:tcPr>
            <w:tcW w:w="1674" w:type="pct"/>
            <w:vAlign w:val="center"/>
          </w:tcPr>
          <w:p w14:paraId="1DA0B396" w14:textId="77777777" w:rsidR="00380E1F" w:rsidRPr="00380E1F" w:rsidRDefault="00380E1F" w:rsidP="00A33247">
            <w:pPr>
              <w:spacing w:before="100" w:beforeAutospacing="1" w:after="100" w:afterAutospacing="1"/>
              <w:rPr>
                <w:b/>
                <w:bCs/>
              </w:rPr>
            </w:pPr>
            <w:r w:rsidRPr="00380E1F">
              <w:rPr>
                <w:b/>
                <w:bCs/>
              </w:rPr>
              <w:t>Kamera</w:t>
            </w:r>
          </w:p>
        </w:tc>
        <w:tc>
          <w:tcPr>
            <w:tcW w:w="1679" w:type="pct"/>
            <w:vAlign w:val="center"/>
          </w:tcPr>
          <w:p w14:paraId="391655DD" w14:textId="77777777" w:rsidR="00380E1F" w:rsidRPr="00380E1F" w:rsidRDefault="00380E1F" w:rsidP="00A33247">
            <w:pPr>
              <w:spacing w:before="100" w:beforeAutospacing="1" w:after="100" w:afterAutospacing="1"/>
            </w:pPr>
            <w:r w:rsidRPr="00380E1F">
              <w:t>1080P FHD RGB+IR</w:t>
            </w:r>
          </w:p>
        </w:tc>
        <w:tc>
          <w:tcPr>
            <w:tcW w:w="1648" w:type="pct"/>
            <w:vAlign w:val="center"/>
          </w:tcPr>
          <w:p w14:paraId="28E8C6FE" w14:textId="77777777" w:rsidR="00380E1F" w:rsidRPr="00380E1F" w:rsidRDefault="00380E1F" w:rsidP="00A33247">
            <w:pPr>
              <w:spacing w:before="100" w:beforeAutospacing="1" w:after="100" w:afterAutospacing="1"/>
            </w:pPr>
          </w:p>
        </w:tc>
      </w:tr>
      <w:tr w:rsidR="00380E1F" w:rsidRPr="00380E1F" w14:paraId="7F753844" w14:textId="77777777" w:rsidTr="00A33247">
        <w:tc>
          <w:tcPr>
            <w:tcW w:w="1674" w:type="pct"/>
            <w:vAlign w:val="center"/>
          </w:tcPr>
          <w:p w14:paraId="3D438D75" w14:textId="77777777" w:rsidR="00380E1F" w:rsidRPr="00380E1F" w:rsidRDefault="00380E1F" w:rsidP="00A33247">
            <w:pPr>
              <w:spacing w:before="100" w:beforeAutospacing="1" w:after="100" w:afterAutospacing="1"/>
              <w:rPr>
                <w:b/>
                <w:bCs/>
              </w:rPr>
            </w:pPr>
            <w:r w:rsidRPr="00380E1F">
              <w:rPr>
                <w:b/>
                <w:bCs/>
              </w:rPr>
              <w:t>Baterija</w:t>
            </w:r>
          </w:p>
        </w:tc>
        <w:tc>
          <w:tcPr>
            <w:tcW w:w="1679" w:type="pct"/>
            <w:vAlign w:val="center"/>
          </w:tcPr>
          <w:p w14:paraId="6396A827" w14:textId="77777777" w:rsidR="00380E1F" w:rsidRPr="00380E1F" w:rsidRDefault="00380E1F" w:rsidP="00A33247">
            <w:pPr>
              <w:spacing w:before="100" w:beforeAutospacing="1" w:after="100" w:afterAutospacing="1"/>
            </w:pPr>
            <w:r w:rsidRPr="00380E1F">
              <w:t>3 celična 57Wh</w:t>
            </w:r>
          </w:p>
        </w:tc>
        <w:tc>
          <w:tcPr>
            <w:tcW w:w="1648" w:type="pct"/>
            <w:vAlign w:val="center"/>
          </w:tcPr>
          <w:p w14:paraId="25BDDA87" w14:textId="77777777" w:rsidR="00380E1F" w:rsidRPr="00380E1F" w:rsidRDefault="00380E1F" w:rsidP="00A33247">
            <w:pPr>
              <w:spacing w:before="100" w:beforeAutospacing="1" w:after="100" w:afterAutospacing="1"/>
            </w:pPr>
          </w:p>
        </w:tc>
      </w:tr>
      <w:tr w:rsidR="00380E1F" w:rsidRPr="00380E1F" w14:paraId="3D9A7825" w14:textId="77777777" w:rsidTr="00A33247">
        <w:tc>
          <w:tcPr>
            <w:tcW w:w="1674" w:type="pct"/>
            <w:vAlign w:val="center"/>
          </w:tcPr>
          <w:p w14:paraId="4EFC96FE" w14:textId="77777777" w:rsidR="00380E1F" w:rsidRPr="00380E1F" w:rsidRDefault="00380E1F" w:rsidP="00A33247">
            <w:pPr>
              <w:spacing w:before="100" w:beforeAutospacing="1" w:after="100" w:afterAutospacing="1"/>
              <w:rPr>
                <w:b/>
                <w:bCs/>
              </w:rPr>
            </w:pPr>
            <w:r w:rsidRPr="00380E1F">
              <w:rPr>
                <w:b/>
                <w:bCs/>
              </w:rPr>
              <w:t>Tipkovnica</w:t>
            </w:r>
          </w:p>
        </w:tc>
        <w:tc>
          <w:tcPr>
            <w:tcW w:w="1679" w:type="pct"/>
            <w:vAlign w:val="center"/>
          </w:tcPr>
          <w:p w14:paraId="4B3965B7" w14:textId="77777777" w:rsidR="00380E1F" w:rsidRPr="00380E1F" w:rsidRDefault="00380E1F" w:rsidP="00A33247">
            <w:pPr>
              <w:spacing w:before="100" w:beforeAutospacing="1" w:after="100" w:afterAutospacing="1"/>
            </w:pPr>
            <w:r w:rsidRPr="00380E1F">
              <w:t>slovenska, preprečuje vdor tekočine v notranjost prenosnika, osvetlitev tipkovnice, čitalec prstnih odtisov</w:t>
            </w:r>
          </w:p>
        </w:tc>
        <w:tc>
          <w:tcPr>
            <w:tcW w:w="1648" w:type="pct"/>
            <w:vAlign w:val="center"/>
          </w:tcPr>
          <w:p w14:paraId="73FFF658" w14:textId="77777777" w:rsidR="00380E1F" w:rsidRPr="00380E1F" w:rsidRDefault="00380E1F" w:rsidP="00A33247">
            <w:pPr>
              <w:spacing w:before="100" w:beforeAutospacing="1" w:after="100" w:afterAutospacing="1"/>
            </w:pPr>
          </w:p>
        </w:tc>
      </w:tr>
      <w:tr w:rsidR="00380E1F" w:rsidRPr="00380E1F" w14:paraId="029473A7" w14:textId="77777777" w:rsidTr="00A33247">
        <w:tc>
          <w:tcPr>
            <w:tcW w:w="1674" w:type="pct"/>
            <w:vAlign w:val="center"/>
          </w:tcPr>
          <w:p w14:paraId="69FFE5C0" w14:textId="77777777" w:rsidR="00380E1F" w:rsidRPr="00380E1F" w:rsidRDefault="00380E1F" w:rsidP="00A33247">
            <w:pPr>
              <w:spacing w:before="100" w:beforeAutospacing="1" w:after="100" w:afterAutospacing="1"/>
              <w:rPr>
                <w:b/>
                <w:bCs/>
              </w:rPr>
            </w:pPr>
            <w:r w:rsidRPr="00380E1F">
              <w:rPr>
                <w:b/>
                <w:bCs/>
              </w:rPr>
              <w:t>Dodatna oprema</w:t>
            </w:r>
          </w:p>
        </w:tc>
        <w:tc>
          <w:tcPr>
            <w:tcW w:w="1679" w:type="pct"/>
            <w:vAlign w:val="center"/>
          </w:tcPr>
          <w:p w14:paraId="191DED70" w14:textId="77777777" w:rsidR="00380E1F" w:rsidRPr="00380E1F" w:rsidRDefault="00380E1F" w:rsidP="00A33247">
            <w:pPr>
              <w:spacing w:before="100" w:beforeAutospacing="1" w:after="100" w:afterAutospacing="1"/>
            </w:pPr>
            <w:r w:rsidRPr="00380E1F">
              <w:t>1× UTP CAT5e kabel 3m</w:t>
            </w:r>
          </w:p>
          <w:p w14:paraId="2C2AB0BD" w14:textId="77777777" w:rsidR="00380E1F" w:rsidRPr="00380E1F" w:rsidRDefault="00380E1F" w:rsidP="00A33247">
            <w:pPr>
              <w:spacing w:before="100" w:beforeAutospacing="1" w:after="100" w:afterAutospacing="1"/>
            </w:pPr>
            <w:r w:rsidRPr="00380E1F">
              <w:t>1× Adapter HDMI M – VGA Ž</w:t>
            </w:r>
          </w:p>
          <w:p w14:paraId="7CCB0E56" w14:textId="77777777" w:rsidR="00380E1F" w:rsidRPr="00380E1F" w:rsidRDefault="00380E1F" w:rsidP="00A33247">
            <w:pPr>
              <w:spacing w:before="100" w:beforeAutospacing="1" w:after="100" w:afterAutospacing="1"/>
            </w:pPr>
            <w:r w:rsidRPr="00380E1F">
              <w:t>Komplet brezžična tipkovnica s slovenskimi znaki in miška</w:t>
            </w:r>
          </w:p>
          <w:p w14:paraId="14F1E49E" w14:textId="77777777" w:rsidR="00380E1F" w:rsidRPr="00380E1F" w:rsidRDefault="00380E1F" w:rsidP="00A33247">
            <w:pPr>
              <w:spacing w:before="100" w:beforeAutospacing="1" w:after="100" w:afterAutospacing="1"/>
            </w:pPr>
            <w:r w:rsidRPr="00380E1F">
              <w:t>Slušalke z mikrofonom</w:t>
            </w:r>
          </w:p>
        </w:tc>
        <w:tc>
          <w:tcPr>
            <w:tcW w:w="1648" w:type="pct"/>
            <w:vAlign w:val="center"/>
          </w:tcPr>
          <w:p w14:paraId="1EDC401E" w14:textId="77777777" w:rsidR="00380E1F" w:rsidRPr="00380E1F" w:rsidRDefault="00380E1F" w:rsidP="00A33247">
            <w:pPr>
              <w:spacing w:before="100" w:beforeAutospacing="1" w:after="100" w:afterAutospacing="1"/>
            </w:pPr>
          </w:p>
        </w:tc>
      </w:tr>
      <w:tr w:rsidR="00380E1F" w:rsidRPr="00380E1F" w14:paraId="65AB14A4" w14:textId="77777777" w:rsidTr="00A33247">
        <w:tc>
          <w:tcPr>
            <w:tcW w:w="1674" w:type="pct"/>
            <w:vAlign w:val="center"/>
          </w:tcPr>
          <w:p w14:paraId="14257C5A" w14:textId="77777777" w:rsidR="00380E1F" w:rsidRPr="00380E1F" w:rsidRDefault="00380E1F" w:rsidP="00A33247">
            <w:pPr>
              <w:spacing w:before="100" w:beforeAutospacing="1" w:after="100" w:afterAutospacing="1"/>
              <w:rPr>
                <w:b/>
                <w:bCs/>
              </w:rPr>
            </w:pPr>
            <w:r w:rsidRPr="00380E1F">
              <w:rPr>
                <w:b/>
                <w:bCs/>
              </w:rPr>
              <w:t>Garancija in režim vzdrževanja</w:t>
            </w:r>
          </w:p>
        </w:tc>
        <w:tc>
          <w:tcPr>
            <w:tcW w:w="1679" w:type="pct"/>
            <w:vAlign w:val="center"/>
          </w:tcPr>
          <w:p w14:paraId="7D204264" w14:textId="77777777" w:rsidR="00380E1F" w:rsidRPr="00380E1F" w:rsidRDefault="00380E1F" w:rsidP="00A33247">
            <w:pPr>
              <w:spacing w:before="100" w:beforeAutospacing="1" w:after="100" w:afterAutospacing="1"/>
            </w:pPr>
            <w:r w:rsidRPr="00380E1F">
              <w:t>48 mesecev pri stranki, 4 urni odzivni čas, 13 ur na dan, delovni dnevi</w:t>
            </w:r>
          </w:p>
        </w:tc>
        <w:tc>
          <w:tcPr>
            <w:tcW w:w="1648" w:type="pct"/>
            <w:vAlign w:val="center"/>
          </w:tcPr>
          <w:p w14:paraId="599FE1ED" w14:textId="77777777" w:rsidR="00380E1F" w:rsidRPr="00380E1F" w:rsidRDefault="00380E1F" w:rsidP="00A33247">
            <w:pPr>
              <w:spacing w:before="100" w:beforeAutospacing="1" w:after="100" w:afterAutospacing="1"/>
            </w:pPr>
          </w:p>
        </w:tc>
      </w:tr>
      <w:tr w:rsidR="00380E1F" w:rsidRPr="00380E1F" w14:paraId="22181183" w14:textId="77777777" w:rsidTr="00A33247">
        <w:tc>
          <w:tcPr>
            <w:tcW w:w="1674" w:type="pct"/>
            <w:vAlign w:val="center"/>
          </w:tcPr>
          <w:p w14:paraId="6F43C5B8" w14:textId="77777777" w:rsidR="00380E1F" w:rsidRPr="00380E1F" w:rsidRDefault="00380E1F" w:rsidP="00A33247">
            <w:pPr>
              <w:spacing w:before="100" w:beforeAutospacing="1" w:after="100" w:afterAutospacing="1"/>
              <w:rPr>
                <w:b/>
                <w:bCs/>
              </w:rPr>
            </w:pPr>
            <w:r w:rsidRPr="00380E1F">
              <w:rPr>
                <w:b/>
                <w:bCs/>
                <w:color w:val="00B050"/>
              </w:rPr>
              <w:t>Energijski razred</w:t>
            </w:r>
          </w:p>
        </w:tc>
        <w:tc>
          <w:tcPr>
            <w:tcW w:w="1679" w:type="pct"/>
            <w:vAlign w:val="center"/>
          </w:tcPr>
          <w:p w14:paraId="16052480" w14:textId="77777777" w:rsidR="00380E1F" w:rsidRPr="00380E1F" w:rsidRDefault="00380E1F" w:rsidP="00A33247">
            <w:pPr>
              <w:spacing w:before="100" w:beforeAutospacing="1" w:after="100" w:afterAutospacing="1"/>
            </w:pPr>
            <w:proofErr w:type="spellStart"/>
            <w:r w:rsidRPr="00380E1F">
              <w:t>Energy</w:t>
            </w:r>
            <w:proofErr w:type="spellEnd"/>
            <w:r w:rsidRPr="00380E1F">
              <w:t xml:space="preserve"> Star 8.0</w:t>
            </w:r>
          </w:p>
        </w:tc>
        <w:tc>
          <w:tcPr>
            <w:tcW w:w="1648" w:type="pct"/>
            <w:vAlign w:val="center"/>
          </w:tcPr>
          <w:p w14:paraId="5E55F154" w14:textId="77777777" w:rsidR="00380E1F" w:rsidRPr="00380E1F" w:rsidRDefault="00380E1F" w:rsidP="00A33247">
            <w:pPr>
              <w:spacing w:before="100" w:beforeAutospacing="1" w:after="100" w:afterAutospacing="1"/>
            </w:pPr>
          </w:p>
        </w:tc>
      </w:tr>
    </w:tbl>
    <w:p w14:paraId="23A27D02" w14:textId="77777777" w:rsidR="00E77F36" w:rsidRDefault="00E77F36" w:rsidP="00E77F36">
      <w:pPr>
        <w:pStyle w:val="Brezrazmikov1"/>
      </w:pPr>
      <w:bookmarkStart w:id="122" w:name="_Toc189638629"/>
      <w:bookmarkStart w:id="123" w:name="_Toc191296048"/>
    </w:p>
    <w:p w14:paraId="10649AF2" w14:textId="06B9DEBC" w:rsidR="00380E1F" w:rsidRPr="00E77F36" w:rsidRDefault="00380E1F" w:rsidP="00216A17">
      <w:pPr>
        <w:pStyle w:val="Naslov1"/>
        <w:numPr>
          <w:ilvl w:val="2"/>
          <w:numId w:val="40"/>
        </w:numPr>
        <w:ind w:left="567" w:hanging="567"/>
        <w:rPr>
          <w:i w:val="0"/>
          <w:iCs w:val="0"/>
          <w:sz w:val="20"/>
          <w:szCs w:val="20"/>
        </w:rPr>
      </w:pPr>
      <w:r w:rsidRPr="00E77F36">
        <w:rPr>
          <w:i w:val="0"/>
          <w:iCs w:val="0"/>
          <w:sz w:val="20"/>
          <w:szCs w:val="20"/>
        </w:rPr>
        <w:t>Prenosni računalniki za zahtevne uporabnike</w:t>
      </w:r>
      <w:r w:rsidRPr="00CF3FBF">
        <w:rPr>
          <w:b/>
          <w:bCs/>
          <w:i w:val="0"/>
          <w:iCs w:val="0"/>
          <w:color w:val="00B050"/>
          <w:sz w:val="20"/>
          <w:szCs w:val="20"/>
        </w:rPr>
        <w:t>**</w:t>
      </w:r>
      <w:bookmarkEnd w:id="122"/>
      <w:bookmarkEnd w:id="123"/>
    </w:p>
    <w:tbl>
      <w:tblPr>
        <w:tblStyle w:val="Tabelasvetlamrea1poudarek5"/>
        <w:tblW w:w="5425" w:type="pct"/>
        <w:tblLook w:val="0620" w:firstRow="1" w:lastRow="0" w:firstColumn="0" w:lastColumn="0" w:noHBand="1" w:noVBand="1"/>
      </w:tblPr>
      <w:tblGrid>
        <w:gridCol w:w="3343"/>
        <w:gridCol w:w="3354"/>
        <w:gridCol w:w="3290"/>
      </w:tblGrid>
      <w:tr w:rsidR="00380E1F" w:rsidRPr="00380E1F" w14:paraId="6DF183F4"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74" w:type="pct"/>
            <w:shd w:val="clear" w:color="auto" w:fill="DEEAF6" w:themeFill="accent5" w:themeFillTint="33"/>
            <w:vAlign w:val="center"/>
          </w:tcPr>
          <w:p w14:paraId="7E98ECE8" w14:textId="77777777" w:rsidR="00380E1F" w:rsidRPr="00380E1F" w:rsidRDefault="00380E1F" w:rsidP="00A33247">
            <w:pPr>
              <w:spacing w:before="100" w:beforeAutospacing="1" w:after="100" w:afterAutospacing="1"/>
              <w:rPr>
                <w:color w:val="00B050"/>
              </w:rPr>
            </w:pPr>
            <w:r w:rsidRPr="00380E1F">
              <w:t>Segment</w:t>
            </w:r>
          </w:p>
        </w:tc>
        <w:tc>
          <w:tcPr>
            <w:tcW w:w="1679" w:type="pct"/>
            <w:shd w:val="clear" w:color="auto" w:fill="DEEAF6" w:themeFill="accent5" w:themeFillTint="33"/>
            <w:vAlign w:val="center"/>
          </w:tcPr>
          <w:p w14:paraId="4BC58CEC" w14:textId="77777777" w:rsidR="00380E1F" w:rsidRPr="00380E1F" w:rsidRDefault="00380E1F" w:rsidP="00A33247">
            <w:pPr>
              <w:spacing w:before="100" w:beforeAutospacing="1" w:after="100" w:afterAutospacing="1"/>
            </w:pPr>
            <w:r w:rsidRPr="00380E1F">
              <w:t>Minimalna zahteva naročnika</w:t>
            </w:r>
          </w:p>
        </w:tc>
        <w:tc>
          <w:tcPr>
            <w:tcW w:w="1648" w:type="pct"/>
            <w:shd w:val="clear" w:color="auto" w:fill="DEEAF6" w:themeFill="accent5" w:themeFillTint="33"/>
            <w:vAlign w:val="center"/>
          </w:tcPr>
          <w:p w14:paraId="74BC1153" w14:textId="77777777" w:rsidR="00380E1F" w:rsidRPr="00380E1F" w:rsidRDefault="00380E1F" w:rsidP="00A33247">
            <w:pPr>
              <w:spacing w:before="100" w:beforeAutospacing="1" w:after="100" w:afterAutospacing="1"/>
            </w:pPr>
            <w:r w:rsidRPr="00380E1F">
              <w:t>Ponujeno (vpiše ponudnik)</w:t>
            </w:r>
          </w:p>
        </w:tc>
      </w:tr>
      <w:tr w:rsidR="00380E1F" w:rsidRPr="00380E1F" w14:paraId="210E9ACB" w14:textId="77777777" w:rsidTr="00A33247">
        <w:tc>
          <w:tcPr>
            <w:tcW w:w="1674" w:type="pct"/>
            <w:vAlign w:val="center"/>
          </w:tcPr>
          <w:p w14:paraId="65600992" w14:textId="77777777" w:rsidR="00380E1F" w:rsidRPr="00380E1F" w:rsidRDefault="00380E1F" w:rsidP="00A33247">
            <w:pPr>
              <w:spacing w:before="100" w:beforeAutospacing="1" w:after="100" w:afterAutospacing="1"/>
              <w:rPr>
                <w:b/>
                <w:bCs/>
              </w:rPr>
            </w:pPr>
            <w:r w:rsidRPr="00380E1F">
              <w:rPr>
                <w:b/>
                <w:bCs/>
              </w:rPr>
              <w:t>Proizvajalec in naziv</w:t>
            </w:r>
          </w:p>
        </w:tc>
        <w:tc>
          <w:tcPr>
            <w:tcW w:w="1679" w:type="pct"/>
            <w:vAlign w:val="center"/>
          </w:tcPr>
          <w:p w14:paraId="305C0F77" w14:textId="77777777" w:rsidR="00380E1F" w:rsidRPr="00380E1F" w:rsidRDefault="00380E1F" w:rsidP="00A33247">
            <w:pPr>
              <w:spacing w:before="100" w:beforeAutospacing="1" w:after="100" w:afterAutospacing="1"/>
            </w:pPr>
            <w:proofErr w:type="spellStart"/>
            <w:r w:rsidRPr="00380E1F">
              <w:t>Lenovo</w:t>
            </w:r>
            <w:proofErr w:type="spellEnd"/>
            <w:r w:rsidRPr="00380E1F">
              <w:t xml:space="preserve"> T16 G3 ali podobno</w:t>
            </w:r>
          </w:p>
        </w:tc>
        <w:tc>
          <w:tcPr>
            <w:tcW w:w="1648" w:type="pct"/>
            <w:vAlign w:val="center"/>
          </w:tcPr>
          <w:p w14:paraId="56CA1182" w14:textId="77777777" w:rsidR="00380E1F" w:rsidRPr="00380E1F" w:rsidRDefault="00380E1F" w:rsidP="00A33247">
            <w:pPr>
              <w:spacing w:before="100" w:beforeAutospacing="1" w:after="100" w:afterAutospacing="1"/>
            </w:pPr>
          </w:p>
        </w:tc>
      </w:tr>
      <w:tr w:rsidR="00380E1F" w:rsidRPr="00380E1F" w14:paraId="6176F558" w14:textId="77777777" w:rsidTr="00A33247">
        <w:tc>
          <w:tcPr>
            <w:tcW w:w="1674" w:type="pct"/>
            <w:vAlign w:val="center"/>
          </w:tcPr>
          <w:p w14:paraId="48552D2B"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1679" w:type="pct"/>
            <w:vAlign w:val="center"/>
          </w:tcPr>
          <w:p w14:paraId="06B2B925" w14:textId="77777777" w:rsidR="00380E1F" w:rsidRPr="00380E1F" w:rsidRDefault="00380E1F" w:rsidP="00A33247">
            <w:pPr>
              <w:spacing w:before="100" w:beforeAutospacing="1" w:after="100" w:afterAutospacing="1"/>
            </w:pPr>
            <w:r w:rsidRPr="00380E1F">
              <w:t>/</w:t>
            </w:r>
          </w:p>
        </w:tc>
        <w:tc>
          <w:tcPr>
            <w:tcW w:w="1648" w:type="pct"/>
            <w:vAlign w:val="center"/>
          </w:tcPr>
          <w:p w14:paraId="117570D9" w14:textId="77777777" w:rsidR="00380E1F" w:rsidRPr="00380E1F" w:rsidRDefault="00380E1F" w:rsidP="00A33247">
            <w:pPr>
              <w:spacing w:before="100" w:beforeAutospacing="1" w:after="100" w:afterAutospacing="1"/>
            </w:pPr>
          </w:p>
        </w:tc>
      </w:tr>
      <w:tr w:rsidR="00380E1F" w:rsidRPr="00380E1F" w14:paraId="2492228D" w14:textId="77777777" w:rsidTr="00A33247">
        <w:tc>
          <w:tcPr>
            <w:tcW w:w="1674" w:type="pct"/>
            <w:vAlign w:val="center"/>
          </w:tcPr>
          <w:p w14:paraId="2BAF19DF" w14:textId="77777777" w:rsidR="00380E1F" w:rsidRPr="00380E1F" w:rsidRDefault="00380E1F" w:rsidP="00A33247">
            <w:pPr>
              <w:spacing w:before="100" w:beforeAutospacing="1" w:after="100" w:afterAutospacing="1"/>
              <w:rPr>
                <w:b/>
                <w:bCs/>
              </w:rPr>
            </w:pPr>
            <w:r w:rsidRPr="00380E1F">
              <w:rPr>
                <w:b/>
                <w:bCs/>
              </w:rPr>
              <w:t>Operacijski sistem:</w:t>
            </w:r>
          </w:p>
        </w:tc>
        <w:tc>
          <w:tcPr>
            <w:tcW w:w="1679" w:type="pct"/>
            <w:vAlign w:val="center"/>
          </w:tcPr>
          <w:p w14:paraId="77803EE0" w14:textId="77777777" w:rsidR="00380E1F" w:rsidRPr="00380E1F" w:rsidRDefault="00380E1F" w:rsidP="00A33247">
            <w:pPr>
              <w:spacing w:before="100" w:beforeAutospacing="1" w:after="100" w:afterAutospacing="1"/>
            </w:pPr>
            <w:r w:rsidRPr="00380E1F">
              <w:t xml:space="preserve">Windows Professional zadnja aktualna verzija z možnostjo </w:t>
            </w:r>
            <w:proofErr w:type="spellStart"/>
            <w:r w:rsidRPr="00380E1F">
              <w:t>downgrade</w:t>
            </w:r>
            <w:proofErr w:type="spellEnd"/>
            <w:r w:rsidRPr="00380E1F">
              <w:t xml:space="preserve"> na nižjo verzijo</w:t>
            </w:r>
          </w:p>
        </w:tc>
        <w:tc>
          <w:tcPr>
            <w:tcW w:w="1648" w:type="pct"/>
            <w:vAlign w:val="center"/>
          </w:tcPr>
          <w:p w14:paraId="0DF9006E" w14:textId="77777777" w:rsidR="00380E1F" w:rsidRPr="00380E1F" w:rsidRDefault="00380E1F" w:rsidP="00A33247">
            <w:pPr>
              <w:spacing w:before="100" w:beforeAutospacing="1" w:after="100" w:afterAutospacing="1"/>
            </w:pPr>
          </w:p>
        </w:tc>
      </w:tr>
      <w:tr w:rsidR="00380E1F" w:rsidRPr="00380E1F" w14:paraId="7EB265AA" w14:textId="77777777" w:rsidTr="00A33247">
        <w:tc>
          <w:tcPr>
            <w:tcW w:w="1674" w:type="pct"/>
            <w:vAlign w:val="center"/>
          </w:tcPr>
          <w:p w14:paraId="1544439B" w14:textId="77777777" w:rsidR="00380E1F" w:rsidRPr="00380E1F" w:rsidRDefault="00380E1F" w:rsidP="00A33247">
            <w:pPr>
              <w:spacing w:before="100" w:beforeAutospacing="1" w:after="100" w:afterAutospacing="1"/>
              <w:rPr>
                <w:b/>
                <w:bCs/>
              </w:rPr>
            </w:pPr>
            <w:r w:rsidRPr="00380E1F">
              <w:rPr>
                <w:b/>
                <w:bCs/>
              </w:rPr>
              <w:t>Ohišje (Š×G×V) največ</w:t>
            </w:r>
          </w:p>
        </w:tc>
        <w:tc>
          <w:tcPr>
            <w:tcW w:w="1679" w:type="pct"/>
            <w:vAlign w:val="center"/>
          </w:tcPr>
          <w:p w14:paraId="76E2569D" w14:textId="77777777" w:rsidR="00380E1F" w:rsidRPr="00380E1F" w:rsidRDefault="00380E1F" w:rsidP="00A33247">
            <w:pPr>
              <w:spacing w:before="100" w:beforeAutospacing="1" w:after="100" w:afterAutospacing="1"/>
            </w:pPr>
            <w:r w:rsidRPr="00380E1F">
              <w:t>370 × 260 × 22 mm</w:t>
            </w:r>
          </w:p>
        </w:tc>
        <w:tc>
          <w:tcPr>
            <w:tcW w:w="1648" w:type="pct"/>
            <w:vAlign w:val="center"/>
          </w:tcPr>
          <w:p w14:paraId="6421C5E9" w14:textId="77777777" w:rsidR="00380E1F" w:rsidRPr="00380E1F" w:rsidRDefault="00380E1F" w:rsidP="00A33247">
            <w:pPr>
              <w:spacing w:before="100" w:beforeAutospacing="1" w:after="100" w:afterAutospacing="1"/>
            </w:pPr>
          </w:p>
        </w:tc>
      </w:tr>
      <w:tr w:rsidR="00380E1F" w:rsidRPr="00380E1F" w14:paraId="5213886A" w14:textId="77777777" w:rsidTr="00A33247">
        <w:tc>
          <w:tcPr>
            <w:tcW w:w="1674" w:type="pct"/>
            <w:vAlign w:val="center"/>
          </w:tcPr>
          <w:p w14:paraId="1CF32BC9" w14:textId="77777777" w:rsidR="00380E1F" w:rsidRPr="00380E1F" w:rsidRDefault="00380E1F" w:rsidP="00A33247">
            <w:pPr>
              <w:spacing w:before="100" w:beforeAutospacing="1" w:after="100" w:afterAutospacing="1"/>
              <w:rPr>
                <w:b/>
                <w:bCs/>
              </w:rPr>
            </w:pPr>
            <w:r w:rsidRPr="00380E1F">
              <w:rPr>
                <w:b/>
                <w:bCs/>
              </w:rPr>
              <w:t>Teža največ</w:t>
            </w:r>
          </w:p>
        </w:tc>
        <w:tc>
          <w:tcPr>
            <w:tcW w:w="1679" w:type="pct"/>
            <w:vAlign w:val="center"/>
          </w:tcPr>
          <w:p w14:paraId="37E38FC4" w14:textId="77777777" w:rsidR="00380E1F" w:rsidRPr="00380E1F" w:rsidRDefault="00380E1F" w:rsidP="00A33247">
            <w:pPr>
              <w:spacing w:before="100" w:beforeAutospacing="1" w:after="100" w:afterAutospacing="1"/>
            </w:pPr>
            <w:r w:rsidRPr="00380E1F">
              <w:t>2 kg</w:t>
            </w:r>
          </w:p>
        </w:tc>
        <w:tc>
          <w:tcPr>
            <w:tcW w:w="1648" w:type="pct"/>
            <w:vAlign w:val="center"/>
          </w:tcPr>
          <w:p w14:paraId="300F3290" w14:textId="77777777" w:rsidR="00380E1F" w:rsidRPr="00380E1F" w:rsidRDefault="00380E1F" w:rsidP="00A33247">
            <w:pPr>
              <w:spacing w:before="100" w:beforeAutospacing="1" w:after="100" w:afterAutospacing="1"/>
            </w:pPr>
          </w:p>
        </w:tc>
      </w:tr>
      <w:tr w:rsidR="00380E1F" w:rsidRPr="00380E1F" w14:paraId="54FA8C0C" w14:textId="77777777" w:rsidTr="00A33247">
        <w:tc>
          <w:tcPr>
            <w:tcW w:w="1674" w:type="pct"/>
            <w:vAlign w:val="center"/>
          </w:tcPr>
          <w:p w14:paraId="52653CFF" w14:textId="77777777" w:rsidR="00380E1F" w:rsidRPr="00380E1F" w:rsidRDefault="00380E1F" w:rsidP="00A33247">
            <w:pPr>
              <w:spacing w:before="100" w:beforeAutospacing="1" w:after="100" w:afterAutospacing="1"/>
              <w:rPr>
                <w:b/>
                <w:bCs/>
              </w:rPr>
            </w:pPr>
            <w:r w:rsidRPr="00380E1F">
              <w:rPr>
                <w:b/>
                <w:bCs/>
              </w:rPr>
              <w:t>Zaslon</w:t>
            </w:r>
          </w:p>
        </w:tc>
        <w:tc>
          <w:tcPr>
            <w:tcW w:w="1679" w:type="pct"/>
            <w:vAlign w:val="center"/>
          </w:tcPr>
          <w:p w14:paraId="10E1F175" w14:textId="77777777" w:rsidR="00380E1F" w:rsidRPr="00380E1F" w:rsidRDefault="00380E1F" w:rsidP="00A33247">
            <w:pPr>
              <w:spacing w:before="100" w:beforeAutospacing="1" w:after="100" w:afterAutospacing="1"/>
            </w:pPr>
            <w:r w:rsidRPr="00380E1F">
              <w:t xml:space="preserve">16" WUXGA (1920 x 1200), IPS, </w:t>
            </w:r>
            <w:proofErr w:type="spellStart"/>
            <w:r w:rsidRPr="00380E1F">
              <w:t>nesvetleč</w:t>
            </w:r>
            <w:proofErr w:type="spellEnd"/>
          </w:p>
        </w:tc>
        <w:tc>
          <w:tcPr>
            <w:tcW w:w="1648" w:type="pct"/>
            <w:vAlign w:val="center"/>
          </w:tcPr>
          <w:p w14:paraId="46F8E1C8" w14:textId="77777777" w:rsidR="00380E1F" w:rsidRPr="00380E1F" w:rsidRDefault="00380E1F" w:rsidP="00A33247">
            <w:pPr>
              <w:spacing w:before="100" w:beforeAutospacing="1" w:after="100" w:afterAutospacing="1"/>
            </w:pPr>
          </w:p>
        </w:tc>
      </w:tr>
      <w:tr w:rsidR="00380E1F" w:rsidRPr="00380E1F" w14:paraId="3718DB69" w14:textId="77777777" w:rsidTr="00A33247">
        <w:tc>
          <w:tcPr>
            <w:tcW w:w="1674" w:type="pct"/>
            <w:vAlign w:val="center"/>
          </w:tcPr>
          <w:p w14:paraId="2ADB92C2" w14:textId="77777777" w:rsidR="00380E1F" w:rsidRPr="00380E1F" w:rsidRDefault="00380E1F" w:rsidP="00A33247">
            <w:pPr>
              <w:spacing w:before="100" w:beforeAutospacing="1" w:after="100" w:afterAutospacing="1"/>
              <w:rPr>
                <w:b/>
                <w:bCs/>
              </w:rPr>
            </w:pPr>
            <w:r w:rsidRPr="00380E1F">
              <w:rPr>
                <w:b/>
                <w:bCs/>
              </w:rPr>
              <w:t>Procesor</w:t>
            </w:r>
          </w:p>
        </w:tc>
        <w:tc>
          <w:tcPr>
            <w:tcW w:w="1679" w:type="pct"/>
            <w:vAlign w:val="center"/>
          </w:tcPr>
          <w:p w14:paraId="4499F39E" w14:textId="77777777" w:rsidR="00380E1F" w:rsidRPr="00380E1F" w:rsidRDefault="00380E1F" w:rsidP="00A33247">
            <w:pPr>
              <w:spacing w:before="100" w:beforeAutospacing="1" w:after="100" w:afterAutospacing="1"/>
            </w:pPr>
            <w:r w:rsidRPr="00380E1F">
              <w:t xml:space="preserve">Intel </w:t>
            </w:r>
            <w:proofErr w:type="spellStart"/>
            <w:r w:rsidRPr="00380E1F">
              <w:t>Core</w:t>
            </w:r>
            <w:proofErr w:type="spellEnd"/>
            <w:r w:rsidRPr="00380E1F">
              <w:t xml:space="preserve"> Ultra 7 155U </w:t>
            </w:r>
          </w:p>
        </w:tc>
        <w:tc>
          <w:tcPr>
            <w:tcW w:w="1648" w:type="pct"/>
            <w:vAlign w:val="center"/>
          </w:tcPr>
          <w:p w14:paraId="6123D7C0" w14:textId="77777777" w:rsidR="00380E1F" w:rsidRPr="00380E1F" w:rsidRDefault="00380E1F" w:rsidP="00A33247">
            <w:pPr>
              <w:spacing w:before="100" w:beforeAutospacing="1" w:after="100" w:afterAutospacing="1"/>
            </w:pPr>
          </w:p>
        </w:tc>
      </w:tr>
      <w:tr w:rsidR="00380E1F" w:rsidRPr="00380E1F" w14:paraId="2C27E099" w14:textId="77777777" w:rsidTr="00A33247">
        <w:tc>
          <w:tcPr>
            <w:tcW w:w="1674" w:type="pct"/>
            <w:vAlign w:val="center"/>
          </w:tcPr>
          <w:p w14:paraId="4FA60BE2" w14:textId="77777777" w:rsidR="00380E1F" w:rsidRPr="00380E1F" w:rsidRDefault="00380E1F" w:rsidP="00A33247">
            <w:pPr>
              <w:spacing w:before="100" w:beforeAutospacing="1" w:after="100" w:afterAutospacing="1"/>
              <w:rPr>
                <w:b/>
                <w:bCs/>
              </w:rPr>
            </w:pPr>
            <w:r w:rsidRPr="00380E1F">
              <w:rPr>
                <w:b/>
                <w:bCs/>
              </w:rPr>
              <w:t>Pomnilnik</w:t>
            </w:r>
          </w:p>
        </w:tc>
        <w:tc>
          <w:tcPr>
            <w:tcW w:w="1679" w:type="pct"/>
            <w:vAlign w:val="center"/>
          </w:tcPr>
          <w:p w14:paraId="3022B48B" w14:textId="77777777" w:rsidR="00380E1F" w:rsidRPr="00380E1F" w:rsidRDefault="00380E1F" w:rsidP="00A33247">
            <w:pPr>
              <w:spacing w:before="100" w:beforeAutospacing="1" w:after="100" w:afterAutospacing="1"/>
            </w:pPr>
            <w:r w:rsidRPr="00380E1F">
              <w:t>32 GB DDR5</w:t>
            </w:r>
          </w:p>
        </w:tc>
        <w:tc>
          <w:tcPr>
            <w:tcW w:w="1648" w:type="pct"/>
            <w:vAlign w:val="center"/>
          </w:tcPr>
          <w:p w14:paraId="3E75115D" w14:textId="77777777" w:rsidR="00380E1F" w:rsidRPr="00380E1F" w:rsidRDefault="00380E1F" w:rsidP="00A33247">
            <w:pPr>
              <w:spacing w:before="100" w:beforeAutospacing="1" w:after="100" w:afterAutospacing="1"/>
            </w:pPr>
          </w:p>
        </w:tc>
      </w:tr>
      <w:tr w:rsidR="00380E1F" w:rsidRPr="00380E1F" w14:paraId="4877B0FD" w14:textId="77777777" w:rsidTr="00A33247">
        <w:tc>
          <w:tcPr>
            <w:tcW w:w="1674" w:type="pct"/>
            <w:vAlign w:val="center"/>
          </w:tcPr>
          <w:p w14:paraId="10E00FD2" w14:textId="77777777" w:rsidR="00380E1F" w:rsidRPr="00380E1F" w:rsidRDefault="00380E1F" w:rsidP="00A33247">
            <w:pPr>
              <w:spacing w:before="100" w:beforeAutospacing="1" w:after="100" w:afterAutospacing="1"/>
              <w:rPr>
                <w:b/>
                <w:bCs/>
              </w:rPr>
            </w:pPr>
            <w:r w:rsidRPr="00380E1F">
              <w:rPr>
                <w:b/>
                <w:bCs/>
              </w:rPr>
              <w:t>Podatkovni medij</w:t>
            </w:r>
          </w:p>
        </w:tc>
        <w:tc>
          <w:tcPr>
            <w:tcW w:w="1679" w:type="pct"/>
            <w:vAlign w:val="center"/>
          </w:tcPr>
          <w:p w14:paraId="7ECBB4A4" w14:textId="77777777" w:rsidR="00380E1F" w:rsidRPr="00380E1F" w:rsidRDefault="00380E1F" w:rsidP="00A33247">
            <w:pPr>
              <w:spacing w:before="100" w:beforeAutospacing="1" w:after="100" w:afterAutospacing="1"/>
            </w:pPr>
            <w:r w:rsidRPr="00380E1F">
              <w:t>512 GB SSD</w:t>
            </w:r>
          </w:p>
        </w:tc>
        <w:tc>
          <w:tcPr>
            <w:tcW w:w="1648" w:type="pct"/>
            <w:vAlign w:val="center"/>
          </w:tcPr>
          <w:p w14:paraId="67DDF11C" w14:textId="77777777" w:rsidR="00380E1F" w:rsidRPr="00380E1F" w:rsidRDefault="00380E1F" w:rsidP="00A33247">
            <w:pPr>
              <w:spacing w:before="100" w:beforeAutospacing="1" w:after="100" w:afterAutospacing="1"/>
            </w:pPr>
          </w:p>
        </w:tc>
      </w:tr>
      <w:tr w:rsidR="00380E1F" w:rsidRPr="00380E1F" w14:paraId="1B75A53A" w14:textId="77777777" w:rsidTr="00A33247">
        <w:tc>
          <w:tcPr>
            <w:tcW w:w="1674" w:type="pct"/>
            <w:vAlign w:val="center"/>
          </w:tcPr>
          <w:p w14:paraId="32CDB061" w14:textId="77777777" w:rsidR="00380E1F" w:rsidRPr="00380E1F" w:rsidRDefault="00380E1F" w:rsidP="00A33247">
            <w:pPr>
              <w:spacing w:before="100" w:beforeAutospacing="1" w:after="100" w:afterAutospacing="1"/>
              <w:rPr>
                <w:b/>
                <w:bCs/>
              </w:rPr>
            </w:pPr>
            <w:r w:rsidRPr="00380E1F">
              <w:rPr>
                <w:b/>
                <w:bCs/>
              </w:rPr>
              <w:lastRenderedPageBreak/>
              <w:t>Grafični vmesnik na osnovni plošči</w:t>
            </w:r>
          </w:p>
        </w:tc>
        <w:tc>
          <w:tcPr>
            <w:tcW w:w="1679" w:type="pct"/>
            <w:vAlign w:val="center"/>
          </w:tcPr>
          <w:p w14:paraId="17F4443F" w14:textId="77777777" w:rsidR="00380E1F" w:rsidRPr="00380E1F" w:rsidRDefault="00380E1F" w:rsidP="00A33247">
            <w:pPr>
              <w:spacing w:before="100" w:beforeAutospacing="1" w:after="100" w:afterAutospacing="1"/>
            </w:pPr>
            <w:r w:rsidRPr="00380E1F">
              <w:t>Integriran</w:t>
            </w:r>
          </w:p>
        </w:tc>
        <w:tc>
          <w:tcPr>
            <w:tcW w:w="1648" w:type="pct"/>
            <w:vAlign w:val="center"/>
          </w:tcPr>
          <w:p w14:paraId="10EAD18C" w14:textId="77777777" w:rsidR="00380E1F" w:rsidRPr="00380E1F" w:rsidRDefault="00380E1F" w:rsidP="00A33247">
            <w:pPr>
              <w:spacing w:before="100" w:beforeAutospacing="1" w:after="100" w:afterAutospacing="1"/>
            </w:pPr>
          </w:p>
        </w:tc>
      </w:tr>
      <w:tr w:rsidR="00380E1F" w:rsidRPr="00380E1F" w14:paraId="456B569B" w14:textId="77777777" w:rsidTr="00A33247">
        <w:tc>
          <w:tcPr>
            <w:tcW w:w="1674" w:type="pct"/>
            <w:vAlign w:val="center"/>
          </w:tcPr>
          <w:p w14:paraId="0B5072D9" w14:textId="77777777" w:rsidR="00380E1F" w:rsidRPr="00380E1F" w:rsidRDefault="00380E1F" w:rsidP="00A33247">
            <w:pPr>
              <w:spacing w:before="100" w:beforeAutospacing="1" w:after="100" w:afterAutospacing="1"/>
              <w:rPr>
                <w:b/>
                <w:bCs/>
              </w:rPr>
            </w:pPr>
            <w:r w:rsidRPr="00380E1F">
              <w:rPr>
                <w:b/>
                <w:bCs/>
              </w:rPr>
              <w:t>Priključki</w:t>
            </w:r>
          </w:p>
        </w:tc>
        <w:tc>
          <w:tcPr>
            <w:tcW w:w="1679" w:type="pct"/>
            <w:vAlign w:val="center"/>
          </w:tcPr>
          <w:p w14:paraId="28529AF7" w14:textId="77777777" w:rsidR="00380E1F" w:rsidRPr="00380E1F" w:rsidRDefault="00380E1F" w:rsidP="00A33247">
            <w:pPr>
              <w:spacing w:before="100" w:beforeAutospacing="1" w:after="100" w:afterAutospacing="1"/>
            </w:pPr>
            <w:r w:rsidRPr="00380E1F">
              <w:t>2 x USB 3.2</w:t>
            </w:r>
          </w:p>
          <w:p w14:paraId="040FCF0D" w14:textId="77777777" w:rsidR="00380E1F" w:rsidRPr="00380E1F" w:rsidRDefault="00380E1F" w:rsidP="00A33247">
            <w:pPr>
              <w:spacing w:before="100" w:beforeAutospacing="1" w:after="100" w:afterAutospacing="1"/>
            </w:pPr>
            <w:r w:rsidRPr="00380E1F">
              <w:t>2 x USB C</w:t>
            </w:r>
          </w:p>
          <w:p w14:paraId="6D86C69D" w14:textId="77777777" w:rsidR="00380E1F" w:rsidRPr="00380E1F" w:rsidRDefault="00380E1F" w:rsidP="00A33247">
            <w:pPr>
              <w:spacing w:before="100" w:beforeAutospacing="1" w:after="100" w:afterAutospacing="1"/>
            </w:pPr>
            <w:r w:rsidRPr="00380E1F">
              <w:t xml:space="preserve">1 x slušalke in mikrofon </w:t>
            </w:r>
            <w:proofErr w:type="spellStart"/>
            <w:r w:rsidRPr="00380E1F">
              <w:t>combo</w:t>
            </w:r>
            <w:proofErr w:type="spellEnd"/>
            <w:r w:rsidRPr="00380E1F">
              <w:t xml:space="preserve"> </w:t>
            </w:r>
            <w:proofErr w:type="spellStart"/>
            <w:r w:rsidRPr="00380E1F">
              <w:t>jack</w:t>
            </w:r>
            <w:proofErr w:type="spellEnd"/>
          </w:p>
          <w:p w14:paraId="667E6B45" w14:textId="77777777" w:rsidR="00380E1F" w:rsidRPr="00380E1F" w:rsidRDefault="00380E1F" w:rsidP="00A33247">
            <w:pPr>
              <w:spacing w:before="100" w:beforeAutospacing="1" w:after="100" w:afterAutospacing="1"/>
            </w:pPr>
            <w:r w:rsidRPr="00380E1F">
              <w:t>1 x HDMI</w:t>
            </w:r>
          </w:p>
          <w:p w14:paraId="1AE6282F" w14:textId="77777777" w:rsidR="00380E1F" w:rsidRPr="00380E1F" w:rsidRDefault="00380E1F" w:rsidP="00A33247">
            <w:pPr>
              <w:spacing w:before="100" w:beforeAutospacing="1" w:after="100" w:afterAutospacing="1"/>
            </w:pPr>
            <w:r w:rsidRPr="00380E1F">
              <w:t>1× RJ-45</w:t>
            </w:r>
          </w:p>
        </w:tc>
        <w:tc>
          <w:tcPr>
            <w:tcW w:w="1648" w:type="pct"/>
            <w:vAlign w:val="center"/>
          </w:tcPr>
          <w:p w14:paraId="0AA05F0E" w14:textId="77777777" w:rsidR="00380E1F" w:rsidRPr="00380E1F" w:rsidRDefault="00380E1F" w:rsidP="00A33247">
            <w:pPr>
              <w:spacing w:before="100" w:beforeAutospacing="1" w:after="100" w:afterAutospacing="1"/>
            </w:pPr>
          </w:p>
        </w:tc>
      </w:tr>
      <w:tr w:rsidR="00380E1F" w:rsidRPr="00380E1F" w14:paraId="298EEE86" w14:textId="77777777" w:rsidTr="00A33247">
        <w:tc>
          <w:tcPr>
            <w:tcW w:w="1674" w:type="pct"/>
            <w:vAlign w:val="center"/>
          </w:tcPr>
          <w:p w14:paraId="41E64CD4" w14:textId="77777777" w:rsidR="00380E1F" w:rsidRPr="00380E1F" w:rsidRDefault="00380E1F" w:rsidP="00A33247">
            <w:pPr>
              <w:spacing w:before="100" w:beforeAutospacing="1" w:after="100" w:afterAutospacing="1"/>
              <w:rPr>
                <w:b/>
                <w:bCs/>
              </w:rPr>
            </w:pPr>
            <w:r w:rsidRPr="00380E1F">
              <w:rPr>
                <w:b/>
                <w:bCs/>
              </w:rPr>
              <w:t>Vmesniki</w:t>
            </w:r>
          </w:p>
        </w:tc>
        <w:tc>
          <w:tcPr>
            <w:tcW w:w="1679" w:type="pct"/>
            <w:vAlign w:val="center"/>
          </w:tcPr>
          <w:p w14:paraId="3B1E36A9" w14:textId="77777777" w:rsidR="00380E1F" w:rsidRPr="00380E1F" w:rsidRDefault="00380E1F" w:rsidP="00A33247">
            <w:pPr>
              <w:spacing w:before="100" w:beforeAutospacing="1" w:after="100" w:afterAutospacing="1"/>
            </w:pPr>
            <w:r w:rsidRPr="00380E1F">
              <w:t xml:space="preserve">Intel </w:t>
            </w:r>
            <w:proofErr w:type="spellStart"/>
            <w:r w:rsidRPr="00380E1F">
              <w:t>Wi</w:t>
            </w:r>
            <w:proofErr w:type="spellEnd"/>
            <w:r w:rsidRPr="00380E1F">
              <w:t xml:space="preserve">-Fi 6E AX211 2x2 </w:t>
            </w:r>
          </w:p>
          <w:p w14:paraId="1123BC7A" w14:textId="77777777" w:rsidR="00380E1F" w:rsidRPr="00380E1F" w:rsidRDefault="00380E1F" w:rsidP="00A33247">
            <w:pPr>
              <w:spacing w:before="100" w:beforeAutospacing="1" w:after="100" w:afterAutospacing="1"/>
            </w:pPr>
            <w:proofErr w:type="spellStart"/>
            <w:r w:rsidRPr="00380E1F">
              <w:t>Bluetooth</w:t>
            </w:r>
            <w:proofErr w:type="spellEnd"/>
            <w:r w:rsidRPr="00380E1F">
              <w:t xml:space="preserve"> 5.3, WWAN</w:t>
            </w:r>
          </w:p>
        </w:tc>
        <w:tc>
          <w:tcPr>
            <w:tcW w:w="1648" w:type="pct"/>
            <w:vAlign w:val="center"/>
          </w:tcPr>
          <w:p w14:paraId="230247F3" w14:textId="77777777" w:rsidR="00380E1F" w:rsidRPr="00380E1F" w:rsidRDefault="00380E1F" w:rsidP="00A33247">
            <w:pPr>
              <w:spacing w:before="100" w:beforeAutospacing="1" w:after="100" w:afterAutospacing="1"/>
            </w:pPr>
          </w:p>
        </w:tc>
      </w:tr>
      <w:tr w:rsidR="00380E1F" w:rsidRPr="00380E1F" w14:paraId="1CAC826C" w14:textId="77777777" w:rsidTr="00A33247">
        <w:tc>
          <w:tcPr>
            <w:tcW w:w="1674" w:type="pct"/>
            <w:vAlign w:val="center"/>
          </w:tcPr>
          <w:p w14:paraId="6B615BD3" w14:textId="77777777" w:rsidR="00380E1F" w:rsidRPr="00380E1F" w:rsidRDefault="00380E1F" w:rsidP="00A33247">
            <w:pPr>
              <w:spacing w:before="100" w:beforeAutospacing="1" w:after="100" w:afterAutospacing="1"/>
              <w:rPr>
                <w:b/>
                <w:bCs/>
              </w:rPr>
            </w:pPr>
            <w:r w:rsidRPr="00380E1F">
              <w:rPr>
                <w:b/>
                <w:bCs/>
              </w:rPr>
              <w:t>Vgrajen zvočnik in mikrofon</w:t>
            </w:r>
          </w:p>
        </w:tc>
        <w:tc>
          <w:tcPr>
            <w:tcW w:w="1679" w:type="pct"/>
            <w:vAlign w:val="center"/>
          </w:tcPr>
          <w:p w14:paraId="110CA2FE" w14:textId="77777777" w:rsidR="00380E1F" w:rsidRPr="00380E1F" w:rsidRDefault="00380E1F" w:rsidP="00A33247">
            <w:pPr>
              <w:spacing w:before="100" w:beforeAutospacing="1" w:after="100" w:afterAutospacing="1"/>
            </w:pPr>
            <w:r w:rsidRPr="00380E1F">
              <w:t>DA</w:t>
            </w:r>
          </w:p>
        </w:tc>
        <w:tc>
          <w:tcPr>
            <w:tcW w:w="1648" w:type="pct"/>
            <w:vAlign w:val="center"/>
          </w:tcPr>
          <w:p w14:paraId="2CD5AF22" w14:textId="77777777" w:rsidR="00380E1F" w:rsidRPr="00380E1F" w:rsidRDefault="00380E1F" w:rsidP="00A33247">
            <w:pPr>
              <w:spacing w:before="100" w:beforeAutospacing="1" w:after="100" w:afterAutospacing="1"/>
            </w:pPr>
          </w:p>
        </w:tc>
      </w:tr>
      <w:tr w:rsidR="00380E1F" w:rsidRPr="00380E1F" w14:paraId="5424A20C" w14:textId="77777777" w:rsidTr="00A33247">
        <w:tc>
          <w:tcPr>
            <w:tcW w:w="1674" w:type="pct"/>
            <w:vAlign w:val="center"/>
          </w:tcPr>
          <w:p w14:paraId="21141F43" w14:textId="77777777" w:rsidR="00380E1F" w:rsidRPr="00380E1F" w:rsidRDefault="00380E1F" w:rsidP="00A33247">
            <w:pPr>
              <w:spacing w:before="100" w:beforeAutospacing="1" w:after="100" w:afterAutospacing="1"/>
              <w:rPr>
                <w:b/>
                <w:bCs/>
              </w:rPr>
            </w:pPr>
            <w:r w:rsidRPr="00380E1F">
              <w:rPr>
                <w:b/>
                <w:bCs/>
              </w:rPr>
              <w:t>Kamera</w:t>
            </w:r>
          </w:p>
        </w:tc>
        <w:tc>
          <w:tcPr>
            <w:tcW w:w="1679" w:type="pct"/>
            <w:vAlign w:val="center"/>
          </w:tcPr>
          <w:p w14:paraId="1BFFFF65" w14:textId="77777777" w:rsidR="00380E1F" w:rsidRPr="00380E1F" w:rsidRDefault="00380E1F" w:rsidP="00A33247">
            <w:pPr>
              <w:spacing w:before="100" w:beforeAutospacing="1" w:after="100" w:afterAutospacing="1"/>
            </w:pPr>
            <w:r w:rsidRPr="00380E1F">
              <w:t>5MP RGB+IR</w:t>
            </w:r>
          </w:p>
        </w:tc>
        <w:tc>
          <w:tcPr>
            <w:tcW w:w="1648" w:type="pct"/>
            <w:vAlign w:val="center"/>
          </w:tcPr>
          <w:p w14:paraId="46F5860E" w14:textId="77777777" w:rsidR="00380E1F" w:rsidRPr="00380E1F" w:rsidRDefault="00380E1F" w:rsidP="00A33247">
            <w:pPr>
              <w:spacing w:before="100" w:beforeAutospacing="1" w:after="100" w:afterAutospacing="1"/>
            </w:pPr>
          </w:p>
        </w:tc>
      </w:tr>
      <w:tr w:rsidR="00380E1F" w:rsidRPr="00380E1F" w14:paraId="3E87A9B9" w14:textId="77777777" w:rsidTr="00A33247">
        <w:tc>
          <w:tcPr>
            <w:tcW w:w="1674" w:type="pct"/>
            <w:vAlign w:val="center"/>
          </w:tcPr>
          <w:p w14:paraId="1C6993D5" w14:textId="77777777" w:rsidR="00380E1F" w:rsidRPr="00380E1F" w:rsidRDefault="00380E1F" w:rsidP="00A33247">
            <w:pPr>
              <w:spacing w:before="100" w:beforeAutospacing="1" w:after="100" w:afterAutospacing="1"/>
              <w:rPr>
                <w:b/>
                <w:bCs/>
              </w:rPr>
            </w:pPr>
            <w:r w:rsidRPr="00380E1F">
              <w:rPr>
                <w:b/>
                <w:bCs/>
              </w:rPr>
              <w:t>Baterija</w:t>
            </w:r>
          </w:p>
        </w:tc>
        <w:tc>
          <w:tcPr>
            <w:tcW w:w="1679" w:type="pct"/>
            <w:vAlign w:val="center"/>
          </w:tcPr>
          <w:p w14:paraId="19591452" w14:textId="77777777" w:rsidR="00380E1F" w:rsidRPr="00380E1F" w:rsidRDefault="00380E1F" w:rsidP="00A33247">
            <w:pPr>
              <w:spacing w:before="100" w:beforeAutospacing="1" w:after="100" w:afterAutospacing="1"/>
            </w:pPr>
            <w:r w:rsidRPr="00380E1F">
              <w:t>4 celična 86Wh</w:t>
            </w:r>
          </w:p>
        </w:tc>
        <w:tc>
          <w:tcPr>
            <w:tcW w:w="1648" w:type="pct"/>
            <w:vAlign w:val="center"/>
          </w:tcPr>
          <w:p w14:paraId="096D3B46" w14:textId="77777777" w:rsidR="00380E1F" w:rsidRPr="00380E1F" w:rsidRDefault="00380E1F" w:rsidP="00A33247">
            <w:pPr>
              <w:spacing w:before="100" w:beforeAutospacing="1" w:after="100" w:afterAutospacing="1"/>
            </w:pPr>
          </w:p>
        </w:tc>
      </w:tr>
      <w:tr w:rsidR="00380E1F" w:rsidRPr="00380E1F" w14:paraId="53B26871" w14:textId="77777777" w:rsidTr="00A33247">
        <w:tc>
          <w:tcPr>
            <w:tcW w:w="1674" w:type="pct"/>
            <w:vAlign w:val="center"/>
          </w:tcPr>
          <w:p w14:paraId="7586E802" w14:textId="77777777" w:rsidR="00380E1F" w:rsidRPr="00380E1F" w:rsidRDefault="00380E1F" w:rsidP="00A33247">
            <w:pPr>
              <w:spacing w:before="100" w:beforeAutospacing="1" w:after="100" w:afterAutospacing="1"/>
              <w:rPr>
                <w:b/>
                <w:bCs/>
              </w:rPr>
            </w:pPr>
            <w:r w:rsidRPr="00380E1F">
              <w:rPr>
                <w:b/>
                <w:bCs/>
              </w:rPr>
              <w:t>Tipkovnica</w:t>
            </w:r>
          </w:p>
        </w:tc>
        <w:tc>
          <w:tcPr>
            <w:tcW w:w="1679" w:type="pct"/>
            <w:vAlign w:val="center"/>
          </w:tcPr>
          <w:p w14:paraId="537F91B5" w14:textId="77777777" w:rsidR="00380E1F" w:rsidRPr="00380E1F" w:rsidRDefault="00380E1F" w:rsidP="00A33247">
            <w:pPr>
              <w:spacing w:before="100" w:beforeAutospacing="1" w:after="100" w:afterAutospacing="1"/>
            </w:pPr>
            <w:r w:rsidRPr="00380E1F">
              <w:t>slovenska, preprečuje vdor tekočine v notranjost prenosnika, osvetlitev tipkovnice, čitalec prstnih odtisov</w:t>
            </w:r>
          </w:p>
        </w:tc>
        <w:tc>
          <w:tcPr>
            <w:tcW w:w="1648" w:type="pct"/>
            <w:vAlign w:val="center"/>
          </w:tcPr>
          <w:p w14:paraId="6005A5B1" w14:textId="77777777" w:rsidR="00380E1F" w:rsidRPr="00380E1F" w:rsidRDefault="00380E1F" w:rsidP="00A33247">
            <w:pPr>
              <w:spacing w:before="100" w:beforeAutospacing="1" w:after="100" w:afterAutospacing="1"/>
            </w:pPr>
          </w:p>
        </w:tc>
      </w:tr>
      <w:tr w:rsidR="00380E1F" w:rsidRPr="00380E1F" w14:paraId="44A60472" w14:textId="77777777" w:rsidTr="00A33247">
        <w:tc>
          <w:tcPr>
            <w:tcW w:w="1674" w:type="pct"/>
            <w:vAlign w:val="center"/>
          </w:tcPr>
          <w:p w14:paraId="7E5D9B87" w14:textId="77777777" w:rsidR="00380E1F" w:rsidRPr="00380E1F" w:rsidRDefault="00380E1F" w:rsidP="00A33247">
            <w:pPr>
              <w:spacing w:before="100" w:beforeAutospacing="1" w:after="100" w:afterAutospacing="1"/>
              <w:rPr>
                <w:b/>
                <w:bCs/>
              </w:rPr>
            </w:pPr>
            <w:r w:rsidRPr="00380E1F">
              <w:rPr>
                <w:b/>
                <w:bCs/>
              </w:rPr>
              <w:t>Dodatna oprema</w:t>
            </w:r>
          </w:p>
        </w:tc>
        <w:tc>
          <w:tcPr>
            <w:tcW w:w="1679" w:type="pct"/>
            <w:vAlign w:val="center"/>
          </w:tcPr>
          <w:p w14:paraId="68247A22" w14:textId="77777777" w:rsidR="00380E1F" w:rsidRPr="00380E1F" w:rsidRDefault="00380E1F" w:rsidP="00A33247">
            <w:pPr>
              <w:spacing w:before="100" w:beforeAutospacing="1" w:after="100" w:afterAutospacing="1"/>
            </w:pPr>
            <w:r w:rsidRPr="00380E1F">
              <w:t>1× UTP CAT5e kabel 3m</w:t>
            </w:r>
          </w:p>
          <w:p w14:paraId="5A6E605D" w14:textId="77777777" w:rsidR="00380E1F" w:rsidRPr="00380E1F" w:rsidRDefault="00380E1F" w:rsidP="00A33247">
            <w:pPr>
              <w:spacing w:before="100" w:beforeAutospacing="1" w:after="100" w:afterAutospacing="1"/>
            </w:pPr>
            <w:r w:rsidRPr="00380E1F">
              <w:t>1× Adapter HDMI M – VGA Ž</w:t>
            </w:r>
          </w:p>
          <w:p w14:paraId="5773ACD8" w14:textId="77777777" w:rsidR="00380E1F" w:rsidRPr="00380E1F" w:rsidRDefault="00380E1F" w:rsidP="00A33247">
            <w:pPr>
              <w:spacing w:before="100" w:beforeAutospacing="1" w:after="100" w:afterAutospacing="1"/>
            </w:pPr>
            <w:r w:rsidRPr="00380E1F">
              <w:t>Komplet brezžična tipkovnica s slovenskimi znaki in miška</w:t>
            </w:r>
          </w:p>
          <w:p w14:paraId="0BBACB3D" w14:textId="77777777" w:rsidR="00380E1F" w:rsidRPr="00380E1F" w:rsidRDefault="00380E1F" w:rsidP="00A33247">
            <w:pPr>
              <w:spacing w:before="100" w:beforeAutospacing="1" w:after="100" w:afterAutospacing="1"/>
            </w:pPr>
            <w:r w:rsidRPr="00380E1F">
              <w:t>Slušalke z mikrofonom</w:t>
            </w:r>
          </w:p>
        </w:tc>
        <w:tc>
          <w:tcPr>
            <w:tcW w:w="1648" w:type="pct"/>
            <w:vAlign w:val="center"/>
          </w:tcPr>
          <w:p w14:paraId="1813A4CD" w14:textId="77777777" w:rsidR="00380E1F" w:rsidRPr="00380E1F" w:rsidRDefault="00380E1F" w:rsidP="00A33247">
            <w:pPr>
              <w:spacing w:before="100" w:beforeAutospacing="1" w:after="100" w:afterAutospacing="1"/>
            </w:pPr>
          </w:p>
        </w:tc>
      </w:tr>
      <w:tr w:rsidR="00380E1F" w:rsidRPr="00380E1F" w14:paraId="43678339" w14:textId="77777777" w:rsidTr="00A33247">
        <w:tc>
          <w:tcPr>
            <w:tcW w:w="1674" w:type="pct"/>
            <w:vAlign w:val="center"/>
          </w:tcPr>
          <w:p w14:paraId="30055731" w14:textId="77777777" w:rsidR="00380E1F" w:rsidRPr="00380E1F" w:rsidRDefault="00380E1F" w:rsidP="00A33247">
            <w:pPr>
              <w:spacing w:before="100" w:beforeAutospacing="1" w:after="100" w:afterAutospacing="1"/>
              <w:rPr>
                <w:b/>
                <w:bCs/>
              </w:rPr>
            </w:pPr>
            <w:r w:rsidRPr="00380E1F">
              <w:rPr>
                <w:b/>
                <w:bCs/>
              </w:rPr>
              <w:t>Garancija in režim vzdrževanja</w:t>
            </w:r>
          </w:p>
        </w:tc>
        <w:tc>
          <w:tcPr>
            <w:tcW w:w="1679" w:type="pct"/>
            <w:vAlign w:val="center"/>
          </w:tcPr>
          <w:p w14:paraId="57EEBB1B" w14:textId="77777777" w:rsidR="00380E1F" w:rsidRPr="00380E1F" w:rsidRDefault="00380E1F" w:rsidP="00A33247">
            <w:pPr>
              <w:spacing w:before="100" w:beforeAutospacing="1" w:after="100" w:afterAutospacing="1"/>
            </w:pPr>
            <w:r w:rsidRPr="00380E1F">
              <w:t>48 mesecev pri stranki, 4 urni odzivni čas, 13 ur na dan, delovni dnevi</w:t>
            </w:r>
          </w:p>
        </w:tc>
        <w:tc>
          <w:tcPr>
            <w:tcW w:w="1648" w:type="pct"/>
            <w:vAlign w:val="center"/>
          </w:tcPr>
          <w:p w14:paraId="7C8CDF82" w14:textId="77777777" w:rsidR="00380E1F" w:rsidRPr="00380E1F" w:rsidRDefault="00380E1F" w:rsidP="00A33247">
            <w:pPr>
              <w:spacing w:before="100" w:beforeAutospacing="1" w:after="100" w:afterAutospacing="1"/>
            </w:pPr>
          </w:p>
        </w:tc>
      </w:tr>
      <w:tr w:rsidR="00380E1F" w:rsidRPr="00380E1F" w14:paraId="4BF8B010" w14:textId="77777777" w:rsidTr="00A33247">
        <w:tc>
          <w:tcPr>
            <w:tcW w:w="1674" w:type="pct"/>
            <w:vAlign w:val="center"/>
          </w:tcPr>
          <w:p w14:paraId="75220B6E" w14:textId="77777777" w:rsidR="00380E1F" w:rsidRPr="00380E1F" w:rsidRDefault="00380E1F" w:rsidP="00A33247">
            <w:pPr>
              <w:spacing w:before="100" w:beforeAutospacing="1" w:after="100" w:afterAutospacing="1"/>
              <w:rPr>
                <w:b/>
                <w:bCs/>
              </w:rPr>
            </w:pPr>
            <w:r w:rsidRPr="00380E1F">
              <w:rPr>
                <w:b/>
                <w:bCs/>
                <w:color w:val="00B050"/>
              </w:rPr>
              <w:t>Energijski razred</w:t>
            </w:r>
          </w:p>
        </w:tc>
        <w:tc>
          <w:tcPr>
            <w:tcW w:w="1679" w:type="pct"/>
            <w:vAlign w:val="center"/>
          </w:tcPr>
          <w:p w14:paraId="361D601D" w14:textId="77777777" w:rsidR="00380E1F" w:rsidRPr="00380E1F" w:rsidRDefault="00380E1F" w:rsidP="00A33247">
            <w:pPr>
              <w:spacing w:before="100" w:beforeAutospacing="1" w:after="100" w:afterAutospacing="1"/>
            </w:pPr>
            <w:proofErr w:type="spellStart"/>
            <w:r w:rsidRPr="00380E1F">
              <w:t>Energy</w:t>
            </w:r>
            <w:proofErr w:type="spellEnd"/>
            <w:r w:rsidRPr="00380E1F">
              <w:t xml:space="preserve"> Star 8.0</w:t>
            </w:r>
          </w:p>
        </w:tc>
        <w:tc>
          <w:tcPr>
            <w:tcW w:w="1648" w:type="pct"/>
            <w:vAlign w:val="center"/>
          </w:tcPr>
          <w:p w14:paraId="1FFD1AC5" w14:textId="77777777" w:rsidR="00380E1F" w:rsidRPr="00380E1F" w:rsidRDefault="00380E1F" w:rsidP="00A33247">
            <w:pPr>
              <w:spacing w:before="100" w:beforeAutospacing="1" w:after="100" w:afterAutospacing="1"/>
            </w:pPr>
          </w:p>
        </w:tc>
      </w:tr>
    </w:tbl>
    <w:p w14:paraId="293F5C0A" w14:textId="77777777" w:rsidR="00E77F36" w:rsidRDefault="00E77F36" w:rsidP="00E77F36">
      <w:pPr>
        <w:pStyle w:val="Brezrazmikov1"/>
      </w:pPr>
      <w:bookmarkStart w:id="124" w:name="_Toc189638630"/>
      <w:bookmarkStart w:id="125" w:name="_Toc191296049"/>
    </w:p>
    <w:p w14:paraId="1E872E01" w14:textId="0251CFF9" w:rsidR="00380E1F" w:rsidRPr="00E77F36" w:rsidRDefault="00380E1F" w:rsidP="00216A17">
      <w:pPr>
        <w:pStyle w:val="Naslov1"/>
        <w:numPr>
          <w:ilvl w:val="2"/>
          <w:numId w:val="40"/>
        </w:numPr>
        <w:ind w:left="567" w:hanging="567"/>
        <w:rPr>
          <w:i w:val="0"/>
          <w:iCs w:val="0"/>
          <w:sz w:val="20"/>
          <w:szCs w:val="20"/>
        </w:rPr>
      </w:pPr>
      <w:r w:rsidRPr="00E77F36">
        <w:rPr>
          <w:i w:val="0"/>
          <w:iCs w:val="0"/>
          <w:sz w:val="20"/>
          <w:szCs w:val="20"/>
        </w:rPr>
        <w:t>Prenosni računalniki za manj zahtevne</w:t>
      </w:r>
      <w:r w:rsidR="00E77F36">
        <w:rPr>
          <w:i w:val="0"/>
          <w:iCs w:val="0"/>
          <w:sz w:val="20"/>
          <w:szCs w:val="20"/>
        </w:rPr>
        <w:t xml:space="preserve"> uporabnike</w:t>
      </w:r>
      <w:r w:rsidRPr="00CF3FBF">
        <w:rPr>
          <w:b/>
          <w:bCs/>
          <w:i w:val="0"/>
          <w:iCs w:val="0"/>
          <w:color w:val="00B050"/>
          <w:sz w:val="20"/>
          <w:szCs w:val="20"/>
        </w:rPr>
        <w:t>**</w:t>
      </w:r>
      <w:bookmarkEnd w:id="124"/>
      <w:bookmarkEnd w:id="125"/>
    </w:p>
    <w:tbl>
      <w:tblPr>
        <w:tblStyle w:val="Tabelasvetlamrea1poudarek5"/>
        <w:tblW w:w="5425" w:type="pct"/>
        <w:tblLook w:val="0620" w:firstRow="1" w:lastRow="0" w:firstColumn="0" w:lastColumn="0" w:noHBand="1" w:noVBand="1"/>
      </w:tblPr>
      <w:tblGrid>
        <w:gridCol w:w="3343"/>
        <w:gridCol w:w="3354"/>
        <w:gridCol w:w="3290"/>
      </w:tblGrid>
      <w:tr w:rsidR="00380E1F" w:rsidRPr="00380E1F" w14:paraId="4F6BE512"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74" w:type="pct"/>
            <w:shd w:val="clear" w:color="auto" w:fill="DEEAF6" w:themeFill="accent5" w:themeFillTint="33"/>
            <w:vAlign w:val="center"/>
          </w:tcPr>
          <w:p w14:paraId="42FCAE2F" w14:textId="77777777" w:rsidR="00380E1F" w:rsidRPr="00380E1F" w:rsidRDefault="00380E1F" w:rsidP="00A33247">
            <w:pPr>
              <w:spacing w:before="100" w:beforeAutospacing="1" w:after="100" w:afterAutospacing="1"/>
              <w:rPr>
                <w:color w:val="00B050"/>
              </w:rPr>
            </w:pPr>
            <w:r w:rsidRPr="00380E1F">
              <w:t>Segment</w:t>
            </w:r>
          </w:p>
        </w:tc>
        <w:tc>
          <w:tcPr>
            <w:tcW w:w="1679" w:type="pct"/>
            <w:shd w:val="clear" w:color="auto" w:fill="DEEAF6" w:themeFill="accent5" w:themeFillTint="33"/>
            <w:vAlign w:val="center"/>
          </w:tcPr>
          <w:p w14:paraId="72B32866" w14:textId="77777777" w:rsidR="00380E1F" w:rsidRPr="00380E1F" w:rsidRDefault="00380E1F" w:rsidP="00A33247">
            <w:pPr>
              <w:spacing w:before="100" w:beforeAutospacing="1" w:after="100" w:afterAutospacing="1"/>
            </w:pPr>
            <w:r w:rsidRPr="00380E1F">
              <w:t>Minimalna zahteva naročnika</w:t>
            </w:r>
          </w:p>
        </w:tc>
        <w:tc>
          <w:tcPr>
            <w:tcW w:w="1648" w:type="pct"/>
            <w:shd w:val="clear" w:color="auto" w:fill="DEEAF6" w:themeFill="accent5" w:themeFillTint="33"/>
            <w:vAlign w:val="center"/>
          </w:tcPr>
          <w:p w14:paraId="5E21BD66" w14:textId="77777777" w:rsidR="00380E1F" w:rsidRPr="00380E1F" w:rsidRDefault="00380E1F" w:rsidP="00A33247">
            <w:pPr>
              <w:spacing w:before="100" w:beforeAutospacing="1" w:after="100" w:afterAutospacing="1"/>
            </w:pPr>
            <w:r w:rsidRPr="00380E1F">
              <w:t>Ponujeno (vpiše ponudnik)</w:t>
            </w:r>
          </w:p>
        </w:tc>
      </w:tr>
      <w:tr w:rsidR="00380E1F" w:rsidRPr="00380E1F" w14:paraId="709C7381" w14:textId="77777777" w:rsidTr="00A33247">
        <w:tc>
          <w:tcPr>
            <w:tcW w:w="1674" w:type="pct"/>
            <w:vAlign w:val="center"/>
          </w:tcPr>
          <w:p w14:paraId="793FB668" w14:textId="77777777" w:rsidR="00380E1F" w:rsidRPr="00380E1F" w:rsidRDefault="00380E1F" w:rsidP="00A33247">
            <w:pPr>
              <w:spacing w:before="100" w:beforeAutospacing="1" w:after="100" w:afterAutospacing="1"/>
              <w:rPr>
                <w:b/>
                <w:bCs/>
              </w:rPr>
            </w:pPr>
            <w:r w:rsidRPr="00380E1F">
              <w:rPr>
                <w:b/>
                <w:bCs/>
              </w:rPr>
              <w:t>Proizvajalec in naziv</w:t>
            </w:r>
          </w:p>
        </w:tc>
        <w:tc>
          <w:tcPr>
            <w:tcW w:w="1679" w:type="pct"/>
            <w:vAlign w:val="center"/>
          </w:tcPr>
          <w:p w14:paraId="1C45AFF1" w14:textId="77777777" w:rsidR="00380E1F" w:rsidRPr="00380E1F" w:rsidRDefault="00380E1F" w:rsidP="00A33247">
            <w:pPr>
              <w:spacing w:before="100" w:beforeAutospacing="1" w:after="100" w:afterAutospacing="1"/>
            </w:pPr>
            <w:proofErr w:type="spellStart"/>
            <w:r w:rsidRPr="00380E1F">
              <w:t>Lenovo</w:t>
            </w:r>
            <w:proofErr w:type="spellEnd"/>
            <w:r w:rsidRPr="00380E1F">
              <w:t xml:space="preserve"> T16 G3 ali podobno</w:t>
            </w:r>
          </w:p>
        </w:tc>
        <w:tc>
          <w:tcPr>
            <w:tcW w:w="1648" w:type="pct"/>
            <w:vAlign w:val="center"/>
          </w:tcPr>
          <w:p w14:paraId="387B6347" w14:textId="77777777" w:rsidR="00380E1F" w:rsidRPr="00380E1F" w:rsidRDefault="00380E1F" w:rsidP="00A33247">
            <w:pPr>
              <w:spacing w:before="100" w:beforeAutospacing="1" w:after="100" w:afterAutospacing="1"/>
            </w:pPr>
          </w:p>
        </w:tc>
      </w:tr>
      <w:tr w:rsidR="00380E1F" w:rsidRPr="00380E1F" w14:paraId="23168077" w14:textId="77777777" w:rsidTr="00A33247">
        <w:tc>
          <w:tcPr>
            <w:tcW w:w="1674" w:type="pct"/>
            <w:vAlign w:val="center"/>
          </w:tcPr>
          <w:p w14:paraId="3D081E77"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1679" w:type="pct"/>
            <w:vAlign w:val="center"/>
          </w:tcPr>
          <w:p w14:paraId="7B8585C8" w14:textId="77777777" w:rsidR="00380E1F" w:rsidRPr="00380E1F" w:rsidRDefault="00380E1F" w:rsidP="00A33247">
            <w:pPr>
              <w:spacing w:before="100" w:beforeAutospacing="1" w:after="100" w:afterAutospacing="1"/>
            </w:pPr>
            <w:r w:rsidRPr="00380E1F">
              <w:t>/</w:t>
            </w:r>
          </w:p>
        </w:tc>
        <w:tc>
          <w:tcPr>
            <w:tcW w:w="1648" w:type="pct"/>
            <w:vAlign w:val="center"/>
          </w:tcPr>
          <w:p w14:paraId="4C6A3F98" w14:textId="77777777" w:rsidR="00380E1F" w:rsidRPr="00380E1F" w:rsidRDefault="00380E1F" w:rsidP="00A33247">
            <w:pPr>
              <w:spacing w:before="100" w:beforeAutospacing="1" w:after="100" w:afterAutospacing="1"/>
            </w:pPr>
          </w:p>
        </w:tc>
      </w:tr>
      <w:tr w:rsidR="00380E1F" w:rsidRPr="00380E1F" w14:paraId="080FC63C" w14:textId="77777777" w:rsidTr="00A33247">
        <w:tc>
          <w:tcPr>
            <w:tcW w:w="1674" w:type="pct"/>
            <w:vAlign w:val="center"/>
          </w:tcPr>
          <w:p w14:paraId="314B0B54" w14:textId="77777777" w:rsidR="00380E1F" w:rsidRPr="00380E1F" w:rsidRDefault="00380E1F" w:rsidP="00A33247">
            <w:pPr>
              <w:spacing w:before="100" w:beforeAutospacing="1" w:after="100" w:afterAutospacing="1"/>
              <w:rPr>
                <w:b/>
                <w:bCs/>
              </w:rPr>
            </w:pPr>
            <w:r w:rsidRPr="00380E1F">
              <w:rPr>
                <w:b/>
                <w:bCs/>
              </w:rPr>
              <w:t>Operacijski sistem:</w:t>
            </w:r>
          </w:p>
        </w:tc>
        <w:tc>
          <w:tcPr>
            <w:tcW w:w="1679" w:type="pct"/>
            <w:vAlign w:val="center"/>
          </w:tcPr>
          <w:p w14:paraId="26FE74E7" w14:textId="77777777" w:rsidR="00380E1F" w:rsidRPr="00380E1F" w:rsidRDefault="00380E1F" w:rsidP="00A33247">
            <w:pPr>
              <w:spacing w:before="100" w:beforeAutospacing="1" w:after="100" w:afterAutospacing="1"/>
            </w:pPr>
            <w:r w:rsidRPr="00380E1F">
              <w:t xml:space="preserve">Windows Professional zadnja aktualna verzija z možnostjo </w:t>
            </w:r>
            <w:proofErr w:type="spellStart"/>
            <w:r w:rsidRPr="00380E1F">
              <w:t>downgrade</w:t>
            </w:r>
            <w:proofErr w:type="spellEnd"/>
            <w:r w:rsidRPr="00380E1F">
              <w:t xml:space="preserve"> na nižjo verzijo</w:t>
            </w:r>
          </w:p>
        </w:tc>
        <w:tc>
          <w:tcPr>
            <w:tcW w:w="1648" w:type="pct"/>
            <w:vAlign w:val="center"/>
          </w:tcPr>
          <w:p w14:paraId="0AD77E2A" w14:textId="77777777" w:rsidR="00380E1F" w:rsidRPr="00380E1F" w:rsidRDefault="00380E1F" w:rsidP="00A33247">
            <w:pPr>
              <w:spacing w:before="100" w:beforeAutospacing="1" w:after="100" w:afterAutospacing="1"/>
            </w:pPr>
          </w:p>
        </w:tc>
      </w:tr>
      <w:tr w:rsidR="00380E1F" w:rsidRPr="00380E1F" w14:paraId="276C6390" w14:textId="77777777" w:rsidTr="00A33247">
        <w:tc>
          <w:tcPr>
            <w:tcW w:w="1674" w:type="pct"/>
            <w:vAlign w:val="center"/>
          </w:tcPr>
          <w:p w14:paraId="6034AF61" w14:textId="77777777" w:rsidR="00380E1F" w:rsidRPr="00380E1F" w:rsidRDefault="00380E1F" w:rsidP="00A33247">
            <w:pPr>
              <w:spacing w:before="100" w:beforeAutospacing="1" w:after="100" w:afterAutospacing="1"/>
              <w:rPr>
                <w:b/>
                <w:bCs/>
              </w:rPr>
            </w:pPr>
            <w:r w:rsidRPr="00380E1F">
              <w:rPr>
                <w:b/>
                <w:bCs/>
              </w:rPr>
              <w:t>Ohišje (Š×G×V) največ</w:t>
            </w:r>
          </w:p>
        </w:tc>
        <w:tc>
          <w:tcPr>
            <w:tcW w:w="1679" w:type="pct"/>
            <w:vAlign w:val="center"/>
          </w:tcPr>
          <w:p w14:paraId="6039164B" w14:textId="77777777" w:rsidR="00380E1F" w:rsidRPr="00380E1F" w:rsidRDefault="00380E1F" w:rsidP="00A33247">
            <w:pPr>
              <w:spacing w:before="100" w:beforeAutospacing="1" w:after="100" w:afterAutospacing="1"/>
            </w:pPr>
            <w:r w:rsidRPr="00380E1F">
              <w:t>370 × 260 × 22 mm</w:t>
            </w:r>
          </w:p>
        </w:tc>
        <w:tc>
          <w:tcPr>
            <w:tcW w:w="1648" w:type="pct"/>
            <w:vAlign w:val="center"/>
          </w:tcPr>
          <w:p w14:paraId="09193755" w14:textId="77777777" w:rsidR="00380E1F" w:rsidRPr="00380E1F" w:rsidRDefault="00380E1F" w:rsidP="00A33247">
            <w:pPr>
              <w:spacing w:before="100" w:beforeAutospacing="1" w:after="100" w:afterAutospacing="1"/>
            </w:pPr>
          </w:p>
        </w:tc>
      </w:tr>
      <w:tr w:rsidR="00380E1F" w:rsidRPr="00380E1F" w14:paraId="5E92129D" w14:textId="77777777" w:rsidTr="00A33247">
        <w:tc>
          <w:tcPr>
            <w:tcW w:w="1674" w:type="pct"/>
            <w:vAlign w:val="center"/>
          </w:tcPr>
          <w:p w14:paraId="0434612F" w14:textId="77777777" w:rsidR="00380E1F" w:rsidRPr="00380E1F" w:rsidRDefault="00380E1F" w:rsidP="00A33247">
            <w:pPr>
              <w:spacing w:before="100" w:beforeAutospacing="1" w:after="100" w:afterAutospacing="1"/>
              <w:rPr>
                <w:b/>
                <w:bCs/>
              </w:rPr>
            </w:pPr>
            <w:r w:rsidRPr="00380E1F">
              <w:rPr>
                <w:b/>
                <w:bCs/>
              </w:rPr>
              <w:t>Teža največ</w:t>
            </w:r>
          </w:p>
        </w:tc>
        <w:tc>
          <w:tcPr>
            <w:tcW w:w="1679" w:type="pct"/>
            <w:vAlign w:val="center"/>
          </w:tcPr>
          <w:p w14:paraId="688101B1" w14:textId="77777777" w:rsidR="00380E1F" w:rsidRPr="00380E1F" w:rsidRDefault="00380E1F" w:rsidP="00A33247">
            <w:pPr>
              <w:spacing w:before="100" w:beforeAutospacing="1" w:after="100" w:afterAutospacing="1"/>
            </w:pPr>
            <w:r w:rsidRPr="00380E1F">
              <w:t>2 kg</w:t>
            </w:r>
          </w:p>
        </w:tc>
        <w:tc>
          <w:tcPr>
            <w:tcW w:w="1648" w:type="pct"/>
            <w:vAlign w:val="center"/>
          </w:tcPr>
          <w:p w14:paraId="382AD74A" w14:textId="77777777" w:rsidR="00380E1F" w:rsidRPr="00380E1F" w:rsidRDefault="00380E1F" w:rsidP="00A33247">
            <w:pPr>
              <w:spacing w:before="100" w:beforeAutospacing="1" w:after="100" w:afterAutospacing="1"/>
            </w:pPr>
          </w:p>
        </w:tc>
      </w:tr>
      <w:tr w:rsidR="00380E1F" w:rsidRPr="00380E1F" w14:paraId="25B4B5AF" w14:textId="77777777" w:rsidTr="00A33247">
        <w:tc>
          <w:tcPr>
            <w:tcW w:w="1674" w:type="pct"/>
            <w:vAlign w:val="center"/>
          </w:tcPr>
          <w:p w14:paraId="24E0FDFC" w14:textId="77777777" w:rsidR="00380E1F" w:rsidRPr="00380E1F" w:rsidRDefault="00380E1F" w:rsidP="00A33247">
            <w:pPr>
              <w:spacing w:before="100" w:beforeAutospacing="1" w:after="100" w:afterAutospacing="1"/>
              <w:rPr>
                <w:b/>
                <w:bCs/>
              </w:rPr>
            </w:pPr>
            <w:r w:rsidRPr="00380E1F">
              <w:rPr>
                <w:b/>
                <w:bCs/>
              </w:rPr>
              <w:t>Zaslon</w:t>
            </w:r>
          </w:p>
        </w:tc>
        <w:tc>
          <w:tcPr>
            <w:tcW w:w="1679" w:type="pct"/>
            <w:vAlign w:val="center"/>
          </w:tcPr>
          <w:p w14:paraId="667C6411" w14:textId="77777777" w:rsidR="00380E1F" w:rsidRPr="00380E1F" w:rsidRDefault="00380E1F" w:rsidP="00A33247">
            <w:pPr>
              <w:spacing w:before="100" w:beforeAutospacing="1" w:after="100" w:afterAutospacing="1"/>
            </w:pPr>
            <w:r w:rsidRPr="00380E1F">
              <w:t xml:space="preserve">16" WUXGA (1920 x 1200), IPS, </w:t>
            </w:r>
            <w:proofErr w:type="spellStart"/>
            <w:r w:rsidRPr="00380E1F">
              <w:t>nesvetleč</w:t>
            </w:r>
            <w:proofErr w:type="spellEnd"/>
          </w:p>
        </w:tc>
        <w:tc>
          <w:tcPr>
            <w:tcW w:w="1648" w:type="pct"/>
            <w:vAlign w:val="center"/>
          </w:tcPr>
          <w:p w14:paraId="4D17D0DE" w14:textId="77777777" w:rsidR="00380E1F" w:rsidRPr="00380E1F" w:rsidRDefault="00380E1F" w:rsidP="00A33247">
            <w:pPr>
              <w:spacing w:before="100" w:beforeAutospacing="1" w:after="100" w:afterAutospacing="1"/>
            </w:pPr>
          </w:p>
        </w:tc>
      </w:tr>
      <w:tr w:rsidR="00380E1F" w:rsidRPr="00380E1F" w14:paraId="5D7BD12C" w14:textId="77777777" w:rsidTr="00A33247">
        <w:tc>
          <w:tcPr>
            <w:tcW w:w="1674" w:type="pct"/>
            <w:vAlign w:val="center"/>
          </w:tcPr>
          <w:p w14:paraId="20AAB6AB" w14:textId="77777777" w:rsidR="00380E1F" w:rsidRPr="00380E1F" w:rsidRDefault="00380E1F" w:rsidP="00A33247">
            <w:pPr>
              <w:spacing w:before="100" w:beforeAutospacing="1" w:after="100" w:afterAutospacing="1"/>
              <w:rPr>
                <w:b/>
                <w:bCs/>
              </w:rPr>
            </w:pPr>
            <w:r w:rsidRPr="00380E1F">
              <w:rPr>
                <w:b/>
                <w:bCs/>
              </w:rPr>
              <w:t>Procesor</w:t>
            </w:r>
          </w:p>
        </w:tc>
        <w:tc>
          <w:tcPr>
            <w:tcW w:w="1679" w:type="pct"/>
            <w:vAlign w:val="center"/>
          </w:tcPr>
          <w:p w14:paraId="502E8B85" w14:textId="77777777" w:rsidR="00380E1F" w:rsidRPr="00380E1F" w:rsidRDefault="00380E1F" w:rsidP="00A33247">
            <w:pPr>
              <w:spacing w:before="100" w:beforeAutospacing="1" w:after="100" w:afterAutospacing="1"/>
            </w:pPr>
            <w:r w:rsidRPr="00380E1F">
              <w:t xml:space="preserve">Intel </w:t>
            </w:r>
            <w:proofErr w:type="spellStart"/>
            <w:r w:rsidRPr="00380E1F">
              <w:t>Core</w:t>
            </w:r>
            <w:proofErr w:type="spellEnd"/>
            <w:r w:rsidRPr="00380E1F">
              <w:t xml:space="preserve"> Ultra 5 125U </w:t>
            </w:r>
          </w:p>
        </w:tc>
        <w:tc>
          <w:tcPr>
            <w:tcW w:w="1648" w:type="pct"/>
            <w:vAlign w:val="center"/>
          </w:tcPr>
          <w:p w14:paraId="24AB5F82" w14:textId="77777777" w:rsidR="00380E1F" w:rsidRPr="00380E1F" w:rsidRDefault="00380E1F" w:rsidP="00A33247">
            <w:pPr>
              <w:spacing w:before="100" w:beforeAutospacing="1" w:after="100" w:afterAutospacing="1"/>
            </w:pPr>
          </w:p>
        </w:tc>
      </w:tr>
      <w:tr w:rsidR="00380E1F" w:rsidRPr="00380E1F" w14:paraId="07340581" w14:textId="77777777" w:rsidTr="00A33247">
        <w:tc>
          <w:tcPr>
            <w:tcW w:w="1674" w:type="pct"/>
            <w:vAlign w:val="center"/>
          </w:tcPr>
          <w:p w14:paraId="721461BE" w14:textId="77777777" w:rsidR="00380E1F" w:rsidRPr="00380E1F" w:rsidRDefault="00380E1F" w:rsidP="00A33247">
            <w:pPr>
              <w:spacing w:before="100" w:beforeAutospacing="1" w:after="100" w:afterAutospacing="1"/>
              <w:rPr>
                <w:b/>
                <w:bCs/>
              </w:rPr>
            </w:pPr>
            <w:r w:rsidRPr="00380E1F">
              <w:rPr>
                <w:b/>
                <w:bCs/>
              </w:rPr>
              <w:t>Pomnilnik</w:t>
            </w:r>
          </w:p>
        </w:tc>
        <w:tc>
          <w:tcPr>
            <w:tcW w:w="1679" w:type="pct"/>
            <w:vAlign w:val="center"/>
          </w:tcPr>
          <w:p w14:paraId="12F6B149" w14:textId="77777777" w:rsidR="00380E1F" w:rsidRPr="00380E1F" w:rsidRDefault="00380E1F" w:rsidP="00A33247">
            <w:pPr>
              <w:spacing w:before="100" w:beforeAutospacing="1" w:after="100" w:afterAutospacing="1"/>
            </w:pPr>
            <w:r w:rsidRPr="00380E1F">
              <w:t>16 GB DDR5</w:t>
            </w:r>
          </w:p>
        </w:tc>
        <w:tc>
          <w:tcPr>
            <w:tcW w:w="1648" w:type="pct"/>
            <w:vAlign w:val="center"/>
          </w:tcPr>
          <w:p w14:paraId="1CFBE95B" w14:textId="77777777" w:rsidR="00380E1F" w:rsidRPr="00380E1F" w:rsidRDefault="00380E1F" w:rsidP="00A33247">
            <w:pPr>
              <w:spacing w:before="100" w:beforeAutospacing="1" w:after="100" w:afterAutospacing="1"/>
            </w:pPr>
          </w:p>
        </w:tc>
      </w:tr>
      <w:tr w:rsidR="00380E1F" w:rsidRPr="00380E1F" w14:paraId="6B2E6C5D" w14:textId="77777777" w:rsidTr="00A33247">
        <w:tc>
          <w:tcPr>
            <w:tcW w:w="1674" w:type="pct"/>
            <w:vAlign w:val="center"/>
          </w:tcPr>
          <w:p w14:paraId="71C3D73D" w14:textId="77777777" w:rsidR="00380E1F" w:rsidRPr="00380E1F" w:rsidRDefault="00380E1F" w:rsidP="00A33247">
            <w:pPr>
              <w:spacing w:before="100" w:beforeAutospacing="1" w:after="100" w:afterAutospacing="1"/>
              <w:rPr>
                <w:b/>
                <w:bCs/>
              </w:rPr>
            </w:pPr>
            <w:r w:rsidRPr="00380E1F">
              <w:rPr>
                <w:b/>
                <w:bCs/>
              </w:rPr>
              <w:t>Podatkovni medij</w:t>
            </w:r>
          </w:p>
        </w:tc>
        <w:tc>
          <w:tcPr>
            <w:tcW w:w="1679" w:type="pct"/>
            <w:vAlign w:val="center"/>
          </w:tcPr>
          <w:p w14:paraId="012533E7" w14:textId="77777777" w:rsidR="00380E1F" w:rsidRPr="00380E1F" w:rsidRDefault="00380E1F" w:rsidP="00A33247">
            <w:pPr>
              <w:spacing w:before="100" w:beforeAutospacing="1" w:after="100" w:afterAutospacing="1"/>
            </w:pPr>
            <w:r w:rsidRPr="00380E1F">
              <w:t>256 GB SSD</w:t>
            </w:r>
          </w:p>
        </w:tc>
        <w:tc>
          <w:tcPr>
            <w:tcW w:w="1648" w:type="pct"/>
            <w:vAlign w:val="center"/>
          </w:tcPr>
          <w:p w14:paraId="0B44D866" w14:textId="77777777" w:rsidR="00380E1F" w:rsidRPr="00380E1F" w:rsidRDefault="00380E1F" w:rsidP="00A33247">
            <w:pPr>
              <w:spacing w:before="100" w:beforeAutospacing="1" w:after="100" w:afterAutospacing="1"/>
            </w:pPr>
          </w:p>
        </w:tc>
      </w:tr>
      <w:tr w:rsidR="00380E1F" w:rsidRPr="00380E1F" w14:paraId="74570C69" w14:textId="77777777" w:rsidTr="00A33247">
        <w:tc>
          <w:tcPr>
            <w:tcW w:w="1674" w:type="pct"/>
            <w:vAlign w:val="center"/>
          </w:tcPr>
          <w:p w14:paraId="6F0010AC" w14:textId="77777777" w:rsidR="00380E1F" w:rsidRPr="00380E1F" w:rsidRDefault="00380E1F" w:rsidP="00A33247">
            <w:pPr>
              <w:spacing w:before="100" w:beforeAutospacing="1" w:after="100" w:afterAutospacing="1"/>
              <w:rPr>
                <w:b/>
                <w:bCs/>
              </w:rPr>
            </w:pPr>
            <w:r w:rsidRPr="00380E1F">
              <w:rPr>
                <w:b/>
                <w:bCs/>
              </w:rPr>
              <w:t>Grafični vmesnik na osnovni plošči</w:t>
            </w:r>
          </w:p>
        </w:tc>
        <w:tc>
          <w:tcPr>
            <w:tcW w:w="1679" w:type="pct"/>
            <w:vAlign w:val="center"/>
          </w:tcPr>
          <w:p w14:paraId="708C99D5" w14:textId="77777777" w:rsidR="00380E1F" w:rsidRPr="00380E1F" w:rsidRDefault="00380E1F" w:rsidP="00A33247">
            <w:pPr>
              <w:spacing w:before="100" w:beforeAutospacing="1" w:after="100" w:afterAutospacing="1"/>
            </w:pPr>
            <w:r w:rsidRPr="00380E1F">
              <w:t>Integriran</w:t>
            </w:r>
          </w:p>
        </w:tc>
        <w:tc>
          <w:tcPr>
            <w:tcW w:w="1648" w:type="pct"/>
            <w:vAlign w:val="center"/>
          </w:tcPr>
          <w:p w14:paraId="5CF66A40" w14:textId="77777777" w:rsidR="00380E1F" w:rsidRPr="00380E1F" w:rsidRDefault="00380E1F" w:rsidP="00A33247">
            <w:pPr>
              <w:spacing w:before="100" w:beforeAutospacing="1" w:after="100" w:afterAutospacing="1"/>
            </w:pPr>
          </w:p>
        </w:tc>
      </w:tr>
      <w:tr w:rsidR="00380E1F" w:rsidRPr="00380E1F" w14:paraId="6C7B758E" w14:textId="77777777" w:rsidTr="00A33247">
        <w:tc>
          <w:tcPr>
            <w:tcW w:w="1674" w:type="pct"/>
            <w:vAlign w:val="center"/>
          </w:tcPr>
          <w:p w14:paraId="4A841F51" w14:textId="77777777" w:rsidR="00380E1F" w:rsidRPr="00380E1F" w:rsidRDefault="00380E1F" w:rsidP="00A33247">
            <w:pPr>
              <w:spacing w:before="100" w:beforeAutospacing="1" w:after="100" w:afterAutospacing="1"/>
              <w:rPr>
                <w:b/>
                <w:bCs/>
              </w:rPr>
            </w:pPr>
            <w:r w:rsidRPr="00380E1F">
              <w:rPr>
                <w:b/>
                <w:bCs/>
              </w:rPr>
              <w:lastRenderedPageBreak/>
              <w:t>Priključki</w:t>
            </w:r>
          </w:p>
        </w:tc>
        <w:tc>
          <w:tcPr>
            <w:tcW w:w="1679" w:type="pct"/>
            <w:vAlign w:val="center"/>
          </w:tcPr>
          <w:p w14:paraId="49B233FA" w14:textId="77777777" w:rsidR="00380E1F" w:rsidRPr="00380E1F" w:rsidRDefault="00380E1F" w:rsidP="00A33247">
            <w:pPr>
              <w:spacing w:before="100" w:beforeAutospacing="1" w:after="100" w:afterAutospacing="1"/>
            </w:pPr>
            <w:r w:rsidRPr="00380E1F">
              <w:t>2 x USB 3.2</w:t>
            </w:r>
          </w:p>
          <w:p w14:paraId="5480D795" w14:textId="77777777" w:rsidR="00380E1F" w:rsidRPr="00380E1F" w:rsidRDefault="00380E1F" w:rsidP="00A33247">
            <w:pPr>
              <w:spacing w:before="100" w:beforeAutospacing="1" w:after="100" w:afterAutospacing="1"/>
            </w:pPr>
            <w:r w:rsidRPr="00380E1F">
              <w:t>2 x USB C</w:t>
            </w:r>
          </w:p>
          <w:p w14:paraId="6DDB6031" w14:textId="77777777" w:rsidR="00380E1F" w:rsidRPr="00380E1F" w:rsidRDefault="00380E1F" w:rsidP="00A33247">
            <w:pPr>
              <w:spacing w:before="100" w:beforeAutospacing="1" w:after="100" w:afterAutospacing="1"/>
            </w:pPr>
            <w:r w:rsidRPr="00380E1F">
              <w:t xml:space="preserve">1 x slušalke in mikrofon </w:t>
            </w:r>
            <w:proofErr w:type="spellStart"/>
            <w:r w:rsidRPr="00380E1F">
              <w:t>combo</w:t>
            </w:r>
            <w:proofErr w:type="spellEnd"/>
            <w:r w:rsidRPr="00380E1F">
              <w:t xml:space="preserve"> </w:t>
            </w:r>
            <w:proofErr w:type="spellStart"/>
            <w:r w:rsidRPr="00380E1F">
              <w:t>jack</w:t>
            </w:r>
            <w:proofErr w:type="spellEnd"/>
          </w:p>
          <w:p w14:paraId="14063BAD" w14:textId="77777777" w:rsidR="00380E1F" w:rsidRPr="00380E1F" w:rsidRDefault="00380E1F" w:rsidP="00A33247">
            <w:pPr>
              <w:spacing w:before="100" w:beforeAutospacing="1" w:after="100" w:afterAutospacing="1"/>
            </w:pPr>
            <w:r w:rsidRPr="00380E1F">
              <w:t>1 x HDMI</w:t>
            </w:r>
          </w:p>
          <w:p w14:paraId="4E2C29B3" w14:textId="77777777" w:rsidR="00380E1F" w:rsidRPr="00380E1F" w:rsidRDefault="00380E1F" w:rsidP="00A33247">
            <w:pPr>
              <w:spacing w:before="100" w:beforeAutospacing="1" w:after="100" w:afterAutospacing="1"/>
            </w:pPr>
            <w:r w:rsidRPr="00380E1F">
              <w:t>1× RJ-45</w:t>
            </w:r>
          </w:p>
        </w:tc>
        <w:tc>
          <w:tcPr>
            <w:tcW w:w="1648" w:type="pct"/>
            <w:vAlign w:val="center"/>
          </w:tcPr>
          <w:p w14:paraId="0F48874E" w14:textId="77777777" w:rsidR="00380E1F" w:rsidRPr="00380E1F" w:rsidRDefault="00380E1F" w:rsidP="00A33247">
            <w:pPr>
              <w:spacing w:before="100" w:beforeAutospacing="1" w:after="100" w:afterAutospacing="1"/>
            </w:pPr>
          </w:p>
        </w:tc>
      </w:tr>
      <w:tr w:rsidR="00380E1F" w:rsidRPr="00380E1F" w14:paraId="0655D127" w14:textId="77777777" w:rsidTr="00A33247">
        <w:tc>
          <w:tcPr>
            <w:tcW w:w="1674" w:type="pct"/>
            <w:vAlign w:val="center"/>
          </w:tcPr>
          <w:p w14:paraId="5759A798" w14:textId="77777777" w:rsidR="00380E1F" w:rsidRPr="00380E1F" w:rsidRDefault="00380E1F" w:rsidP="00A33247">
            <w:pPr>
              <w:spacing w:before="100" w:beforeAutospacing="1" w:after="100" w:afterAutospacing="1"/>
              <w:rPr>
                <w:b/>
                <w:bCs/>
              </w:rPr>
            </w:pPr>
            <w:r w:rsidRPr="00380E1F">
              <w:rPr>
                <w:b/>
                <w:bCs/>
              </w:rPr>
              <w:t>Vmesniki</w:t>
            </w:r>
          </w:p>
        </w:tc>
        <w:tc>
          <w:tcPr>
            <w:tcW w:w="1679" w:type="pct"/>
            <w:vAlign w:val="center"/>
          </w:tcPr>
          <w:p w14:paraId="257F5859" w14:textId="77777777" w:rsidR="00380E1F" w:rsidRPr="00380E1F" w:rsidRDefault="00380E1F" w:rsidP="00A33247">
            <w:pPr>
              <w:spacing w:before="100" w:beforeAutospacing="1" w:after="100" w:afterAutospacing="1"/>
            </w:pPr>
            <w:r w:rsidRPr="00380E1F">
              <w:t xml:space="preserve">Intel </w:t>
            </w:r>
            <w:proofErr w:type="spellStart"/>
            <w:r w:rsidRPr="00380E1F">
              <w:t>Wi</w:t>
            </w:r>
            <w:proofErr w:type="spellEnd"/>
            <w:r w:rsidRPr="00380E1F">
              <w:t xml:space="preserve">-Fi 6E AX211 2x2 </w:t>
            </w:r>
          </w:p>
          <w:p w14:paraId="216D17EA" w14:textId="77777777" w:rsidR="00380E1F" w:rsidRPr="00380E1F" w:rsidRDefault="00380E1F" w:rsidP="00A33247">
            <w:pPr>
              <w:spacing w:before="100" w:beforeAutospacing="1" w:after="100" w:afterAutospacing="1"/>
            </w:pPr>
            <w:proofErr w:type="spellStart"/>
            <w:r w:rsidRPr="00380E1F">
              <w:t>Bluetooth</w:t>
            </w:r>
            <w:proofErr w:type="spellEnd"/>
            <w:r w:rsidRPr="00380E1F">
              <w:t xml:space="preserve"> 5.3, WWAN</w:t>
            </w:r>
          </w:p>
        </w:tc>
        <w:tc>
          <w:tcPr>
            <w:tcW w:w="1648" w:type="pct"/>
            <w:vAlign w:val="center"/>
          </w:tcPr>
          <w:p w14:paraId="713B2DB8" w14:textId="77777777" w:rsidR="00380E1F" w:rsidRPr="00380E1F" w:rsidRDefault="00380E1F" w:rsidP="00A33247">
            <w:pPr>
              <w:spacing w:before="100" w:beforeAutospacing="1" w:after="100" w:afterAutospacing="1"/>
            </w:pPr>
          </w:p>
        </w:tc>
      </w:tr>
      <w:tr w:rsidR="00380E1F" w:rsidRPr="00380E1F" w14:paraId="3A64D31A" w14:textId="77777777" w:rsidTr="00A33247">
        <w:tc>
          <w:tcPr>
            <w:tcW w:w="1674" w:type="pct"/>
            <w:vAlign w:val="center"/>
          </w:tcPr>
          <w:p w14:paraId="25456876" w14:textId="77777777" w:rsidR="00380E1F" w:rsidRPr="00380E1F" w:rsidRDefault="00380E1F" w:rsidP="00A33247">
            <w:pPr>
              <w:spacing w:before="100" w:beforeAutospacing="1" w:after="100" w:afterAutospacing="1"/>
              <w:rPr>
                <w:b/>
                <w:bCs/>
              </w:rPr>
            </w:pPr>
            <w:r w:rsidRPr="00380E1F">
              <w:rPr>
                <w:b/>
                <w:bCs/>
              </w:rPr>
              <w:t>Vgrajen zvočnik in mikrofon</w:t>
            </w:r>
          </w:p>
        </w:tc>
        <w:tc>
          <w:tcPr>
            <w:tcW w:w="1679" w:type="pct"/>
            <w:vAlign w:val="center"/>
          </w:tcPr>
          <w:p w14:paraId="72C53F8B" w14:textId="77777777" w:rsidR="00380E1F" w:rsidRPr="00380E1F" w:rsidRDefault="00380E1F" w:rsidP="00A33247">
            <w:pPr>
              <w:spacing w:before="100" w:beforeAutospacing="1" w:after="100" w:afterAutospacing="1"/>
            </w:pPr>
            <w:r w:rsidRPr="00380E1F">
              <w:t>DA</w:t>
            </w:r>
          </w:p>
        </w:tc>
        <w:tc>
          <w:tcPr>
            <w:tcW w:w="1648" w:type="pct"/>
            <w:vAlign w:val="center"/>
          </w:tcPr>
          <w:p w14:paraId="1423BF0B" w14:textId="77777777" w:rsidR="00380E1F" w:rsidRPr="00380E1F" w:rsidRDefault="00380E1F" w:rsidP="00A33247">
            <w:pPr>
              <w:spacing w:before="100" w:beforeAutospacing="1" w:after="100" w:afterAutospacing="1"/>
            </w:pPr>
          </w:p>
        </w:tc>
      </w:tr>
      <w:tr w:rsidR="00380E1F" w:rsidRPr="00380E1F" w14:paraId="49C4EDEB" w14:textId="77777777" w:rsidTr="00A33247">
        <w:tc>
          <w:tcPr>
            <w:tcW w:w="1674" w:type="pct"/>
            <w:vAlign w:val="center"/>
          </w:tcPr>
          <w:p w14:paraId="49035892" w14:textId="77777777" w:rsidR="00380E1F" w:rsidRPr="00380E1F" w:rsidRDefault="00380E1F" w:rsidP="00A33247">
            <w:pPr>
              <w:spacing w:before="100" w:beforeAutospacing="1" w:after="100" w:afterAutospacing="1"/>
              <w:rPr>
                <w:b/>
                <w:bCs/>
              </w:rPr>
            </w:pPr>
            <w:r w:rsidRPr="00380E1F">
              <w:rPr>
                <w:b/>
                <w:bCs/>
              </w:rPr>
              <w:t>Kamera</w:t>
            </w:r>
          </w:p>
        </w:tc>
        <w:tc>
          <w:tcPr>
            <w:tcW w:w="1679" w:type="pct"/>
            <w:vAlign w:val="center"/>
          </w:tcPr>
          <w:p w14:paraId="2069C7DC" w14:textId="77777777" w:rsidR="00380E1F" w:rsidRPr="00380E1F" w:rsidRDefault="00380E1F" w:rsidP="00A33247">
            <w:pPr>
              <w:spacing w:before="100" w:beforeAutospacing="1" w:after="100" w:afterAutospacing="1"/>
            </w:pPr>
            <w:r w:rsidRPr="00380E1F">
              <w:t>5MP RGB+IR</w:t>
            </w:r>
          </w:p>
        </w:tc>
        <w:tc>
          <w:tcPr>
            <w:tcW w:w="1648" w:type="pct"/>
            <w:vAlign w:val="center"/>
          </w:tcPr>
          <w:p w14:paraId="15250F34" w14:textId="77777777" w:rsidR="00380E1F" w:rsidRPr="00380E1F" w:rsidRDefault="00380E1F" w:rsidP="00A33247">
            <w:pPr>
              <w:spacing w:before="100" w:beforeAutospacing="1" w:after="100" w:afterAutospacing="1"/>
            </w:pPr>
          </w:p>
        </w:tc>
      </w:tr>
      <w:tr w:rsidR="00380E1F" w:rsidRPr="00380E1F" w14:paraId="11137B78" w14:textId="77777777" w:rsidTr="00A33247">
        <w:tc>
          <w:tcPr>
            <w:tcW w:w="1674" w:type="pct"/>
            <w:vAlign w:val="center"/>
          </w:tcPr>
          <w:p w14:paraId="22E83AC5" w14:textId="77777777" w:rsidR="00380E1F" w:rsidRPr="00380E1F" w:rsidRDefault="00380E1F" w:rsidP="00A33247">
            <w:pPr>
              <w:spacing w:before="100" w:beforeAutospacing="1" w:after="100" w:afterAutospacing="1"/>
              <w:rPr>
                <w:b/>
                <w:bCs/>
              </w:rPr>
            </w:pPr>
            <w:r w:rsidRPr="00380E1F">
              <w:rPr>
                <w:b/>
                <w:bCs/>
              </w:rPr>
              <w:t>Baterija</w:t>
            </w:r>
          </w:p>
        </w:tc>
        <w:tc>
          <w:tcPr>
            <w:tcW w:w="1679" w:type="pct"/>
            <w:vAlign w:val="center"/>
          </w:tcPr>
          <w:p w14:paraId="42236EB5" w14:textId="77777777" w:rsidR="00380E1F" w:rsidRPr="00380E1F" w:rsidRDefault="00380E1F" w:rsidP="00A33247">
            <w:pPr>
              <w:spacing w:before="100" w:beforeAutospacing="1" w:after="100" w:afterAutospacing="1"/>
            </w:pPr>
            <w:r w:rsidRPr="00380E1F">
              <w:t>4 celična 86Wh</w:t>
            </w:r>
          </w:p>
        </w:tc>
        <w:tc>
          <w:tcPr>
            <w:tcW w:w="1648" w:type="pct"/>
            <w:vAlign w:val="center"/>
          </w:tcPr>
          <w:p w14:paraId="645AF91B" w14:textId="77777777" w:rsidR="00380E1F" w:rsidRPr="00380E1F" w:rsidRDefault="00380E1F" w:rsidP="00A33247">
            <w:pPr>
              <w:spacing w:before="100" w:beforeAutospacing="1" w:after="100" w:afterAutospacing="1"/>
            </w:pPr>
          </w:p>
        </w:tc>
      </w:tr>
      <w:tr w:rsidR="00380E1F" w:rsidRPr="00380E1F" w14:paraId="698A95D7" w14:textId="77777777" w:rsidTr="00A33247">
        <w:tc>
          <w:tcPr>
            <w:tcW w:w="1674" w:type="pct"/>
            <w:vAlign w:val="center"/>
          </w:tcPr>
          <w:p w14:paraId="33746B55" w14:textId="77777777" w:rsidR="00380E1F" w:rsidRPr="00380E1F" w:rsidRDefault="00380E1F" w:rsidP="00A33247">
            <w:pPr>
              <w:spacing w:before="100" w:beforeAutospacing="1" w:after="100" w:afterAutospacing="1"/>
              <w:rPr>
                <w:b/>
                <w:bCs/>
              </w:rPr>
            </w:pPr>
            <w:r w:rsidRPr="00380E1F">
              <w:rPr>
                <w:b/>
                <w:bCs/>
              </w:rPr>
              <w:t>Tipkovnica</w:t>
            </w:r>
          </w:p>
        </w:tc>
        <w:tc>
          <w:tcPr>
            <w:tcW w:w="1679" w:type="pct"/>
            <w:vAlign w:val="center"/>
          </w:tcPr>
          <w:p w14:paraId="14467353" w14:textId="77777777" w:rsidR="00380E1F" w:rsidRPr="00380E1F" w:rsidRDefault="00380E1F" w:rsidP="00A33247">
            <w:pPr>
              <w:spacing w:before="100" w:beforeAutospacing="1" w:after="100" w:afterAutospacing="1"/>
            </w:pPr>
            <w:r w:rsidRPr="00380E1F">
              <w:t>slovenska, preprečuje vdor tekočine v notranjost prenosnika, osvetlitev tipkovnice, čitalec prstnih odtisov</w:t>
            </w:r>
          </w:p>
        </w:tc>
        <w:tc>
          <w:tcPr>
            <w:tcW w:w="1648" w:type="pct"/>
            <w:vAlign w:val="center"/>
          </w:tcPr>
          <w:p w14:paraId="6DC2E9A7" w14:textId="77777777" w:rsidR="00380E1F" w:rsidRPr="00380E1F" w:rsidRDefault="00380E1F" w:rsidP="00A33247">
            <w:pPr>
              <w:spacing w:before="100" w:beforeAutospacing="1" w:after="100" w:afterAutospacing="1"/>
            </w:pPr>
          </w:p>
        </w:tc>
      </w:tr>
      <w:tr w:rsidR="00380E1F" w:rsidRPr="00380E1F" w14:paraId="177B143F" w14:textId="77777777" w:rsidTr="00A33247">
        <w:tc>
          <w:tcPr>
            <w:tcW w:w="1674" w:type="pct"/>
            <w:vAlign w:val="center"/>
          </w:tcPr>
          <w:p w14:paraId="04A341C9" w14:textId="77777777" w:rsidR="00380E1F" w:rsidRPr="00380E1F" w:rsidRDefault="00380E1F" w:rsidP="00A33247">
            <w:pPr>
              <w:spacing w:before="100" w:beforeAutospacing="1" w:after="100" w:afterAutospacing="1"/>
              <w:rPr>
                <w:b/>
                <w:bCs/>
              </w:rPr>
            </w:pPr>
            <w:r w:rsidRPr="00380E1F">
              <w:rPr>
                <w:b/>
                <w:bCs/>
              </w:rPr>
              <w:t>Dodatna oprema</w:t>
            </w:r>
          </w:p>
        </w:tc>
        <w:tc>
          <w:tcPr>
            <w:tcW w:w="1679" w:type="pct"/>
            <w:vAlign w:val="center"/>
          </w:tcPr>
          <w:p w14:paraId="061F65FC" w14:textId="77777777" w:rsidR="00380E1F" w:rsidRPr="00380E1F" w:rsidRDefault="00380E1F" w:rsidP="00A33247">
            <w:pPr>
              <w:spacing w:before="100" w:beforeAutospacing="1" w:after="100" w:afterAutospacing="1"/>
            </w:pPr>
            <w:r w:rsidRPr="00380E1F">
              <w:t>1× UTP CAT5e kabel 3m</w:t>
            </w:r>
          </w:p>
          <w:p w14:paraId="7D981D3B" w14:textId="77777777" w:rsidR="00380E1F" w:rsidRPr="00380E1F" w:rsidRDefault="00380E1F" w:rsidP="00A33247">
            <w:pPr>
              <w:spacing w:before="100" w:beforeAutospacing="1" w:after="100" w:afterAutospacing="1"/>
            </w:pPr>
            <w:r w:rsidRPr="00380E1F">
              <w:t>1× Adapter HDMI M – VGA Ž</w:t>
            </w:r>
          </w:p>
          <w:p w14:paraId="4FA65279" w14:textId="77777777" w:rsidR="00380E1F" w:rsidRPr="00380E1F" w:rsidRDefault="00380E1F" w:rsidP="00A33247">
            <w:pPr>
              <w:spacing w:before="100" w:beforeAutospacing="1" w:after="100" w:afterAutospacing="1"/>
            </w:pPr>
            <w:r w:rsidRPr="00380E1F">
              <w:t>Komplet brezžična tipkovnica s slovenskimi znaki in miška</w:t>
            </w:r>
          </w:p>
          <w:p w14:paraId="3AB6D77B" w14:textId="77777777" w:rsidR="00380E1F" w:rsidRPr="00380E1F" w:rsidRDefault="00380E1F" w:rsidP="00A33247">
            <w:pPr>
              <w:spacing w:before="100" w:beforeAutospacing="1" w:after="100" w:afterAutospacing="1"/>
            </w:pPr>
            <w:r w:rsidRPr="00380E1F">
              <w:t>Slušalke z mikrofonom</w:t>
            </w:r>
          </w:p>
        </w:tc>
        <w:tc>
          <w:tcPr>
            <w:tcW w:w="1648" w:type="pct"/>
            <w:vAlign w:val="center"/>
          </w:tcPr>
          <w:p w14:paraId="13755643" w14:textId="77777777" w:rsidR="00380E1F" w:rsidRPr="00380E1F" w:rsidRDefault="00380E1F" w:rsidP="00A33247">
            <w:pPr>
              <w:spacing w:before="100" w:beforeAutospacing="1" w:after="100" w:afterAutospacing="1"/>
            </w:pPr>
          </w:p>
        </w:tc>
      </w:tr>
      <w:tr w:rsidR="00380E1F" w:rsidRPr="00380E1F" w14:paraId="327F3DC5" w14:textId="77777777" w:rsidTr="00A33247">
        <w:tc>
          <w:tcPr>
            <w:tcW w:w="1674" w:type="pct"/>
            <w:vAlign w:val="center"/>
          </w:tcPr>
          <w:p w14:paraId="67C4686F" w14:textId="77777777" w:rsidR="00380E1F" w:rsidRPr="00380E1F" w:rsidRDefault="00380E1F" w:rsidP="00A33247">
            <w:pPr>
              <w:spacing w:before="100" w:beforeAutospacing="1" w:after="100" w:afterAutospacing="1"/>
              <w:rPr>
                <w:b/>
                <w:bCs/>
              </w:rPr>
            </w:pPr>
            <w:r w:rsidRPr="00380E1F">
              <w:rPr>
                <w:b/>
                <w:bCs/>
              </w:rPr>
              <w:t>Garancija in režim vzdrževanja</w:t>
            </w:r>
          </w:p>
        </w:tc>
        <w:tc>
          <w:tcPr>
            <w:tcW w:w="1679" w:type="pct"/>
            <w:vAlign w:val="center"/>
          </w:tcPr>
          <w:p w14:paraId="74E76953" w14:textId="77777777" w:rsidR="00380E1F" w:rsidRPr="00380E1F" w:rsidRDefault="00380E1F" w:rsidP="00A33247">
            <w:pPr>
              <w:spacing w:before="100" w:beforeAutospacing="1" w:after="100" w:afterAutospacing="1"/>
            </w:pPr>
            <w:r w:rsidRPr="00380E1F">
              <w:t>48 mesecev pri stranki, 4 urni odzivni čas, 13 ur na dan, delovni dnevi</w:t>
            </w:r>
          </w:p>
        </w:tc>
        <w:tc>
          <w:tcPr>
            <w:tcW w:w="1648" w:type="pct"/>
            <w:vAlign w:val="center"/>
          </w:tcPr>
          <w:p w14:paraId="6CC090C8" w14:textId="77777777" w:rsidR="00380E1F" w:rsidRPr="00380E1F" w:rsidRDefault="00380E1F" w:rsidP="00A33247">
            <w:pPr>
              <w:spacing w:before="100" w:beforeAutospacing="1" w:after="100" w:afterAutospacing="1"/>
            </w:pPr>
          </w:p>
        </w:tc>
      </w:tr>
      <w:tr w:rsidR="00380E1F" w:rsidRPr="00380E1F" w14:paraId="685F1BE5" w14:textId="77777777" w:rsidTr="00A33247">
        <w:tc>
          <w:tcPr>
            <w:tcW w:w="1674" w:type="pct"/>
            <w:vAlign w:val="center"/>
          </w:tcPr>
          <w:p w14:paraId="567184CF" w14:textId="77777777" w:rsidR="00380E1F" w:rsidRPr="00380E1F" w:rsidRDefault="00380E1F" w:rsidP="00A33247">
            <w:pPr>
              <w:spacing w:before="100" w:beforeAutospacing="1" w:after="100" w:afterAutospacing="1"/>
              <w:rPr>
                <w:b/>
                <w:bCs/>
              </w:rPr>
            </w:pPr>
            <w:r w:rsidRPr="00380E1F">
              <w:rPr>
                <w:b/>
                <w:bCs/>
                <w:color w:val="00B050"/>
              </w:rPr>
              <w:t>Energijski razred</w:t>
            </w:r>
          </w:p>
        </w:tc>
        <w:tc>
          <w:tcPr>
            <w:tcW w:w="1679" w:type="pct"/>
            <w:vAlign w:val="center"/>
          </w:tcPr>
          <w:p w14:paraId="5C00D5A9" w14:textId="77777777" w:rsidR="00380E1F" w:rsidRPr="00380E1F" w:rsidRDefault="00380E1F" w:rsidP="00A33247">
            <w:pPr>
              <w:spacing w:before="100" w:beforeAutospacing="1" w:after="100" w:afterAutospacing="1"/>
            </w:pPr>
            <w:proofErr w:type="spellStart"/>
            <w:r w:rsidRPr="00380E1F">
              <w:t>Energy</w:t>
            </w:r>
            <w:proofErr w:type="spellEnd"/>
            <w:r w:rsidRPr="00380E1F">
              <w:t xml:space="preserve"> Star 8.0</w:t>
            </w:r>
          </w:p>
        </w:tc>
        <w:tc>
          <w:tcPr>
            <w:tcW w:w="1648" w:type="pct"/>
            <w:vAlign w:val="center"/>
          </w:tcPr>
          <w:p w14:paraId="271193C8" w14:textId="77777777" w:rsidR="00380E1F" w:rsidRPr="00380E1F" w:rsidRDefault="00380E1F" w:rsidP="00A33247">
            <w:pPr>
              <w:spacing w:before="100" w:beforeAutospacing="1" w:after="100" w:afterAutospacing="1"/>
            </w:pPr>
          </w:p>
        </w:tc>
      </w:tr>
    </w:tbl>
    <w:p w14:paraId="6DDC3CC5" w14:textId="77777777" w:rsidR="00E77F36" w:rsidRDefault="00E77F36" w:rsidP="00E77F36">
      <w:pPr>
        <w:pStyle w:val="Brezrazmikov1"/>
      </w:pPr>
      <w:bookmarkStart w:id="126" w:name="_Toc189638631"/>
      <w:bookmarkStart w:id="127" w:name="_Toc191296050"/>
    </w:p>
    <w:p w14:paraId="23BE21E5" w14:textId="28F22E05" w:rsidR="00380E1F" w:rsidRPr="00E77F36" w:rsidRDefault="00380E1F" w:rsidP="00216A17">
      <w:pPr>
        <w:pStyle w:val="Naslov1"/>
        <w:numPr>
          <w:ilvl w:val="2"/>
          <w:numId w:val="40"/>
        </w:numPr>
        <w:ind w:left="567" w:hanging="567"/>
        <w:rPr>
          <w:i w:val="0"/>
          <w:iCs w:val="0"/>
          <w:sz w:val="20"/>
          <w:szCs w:val="20"/>
        </w:rPr>
      </w:pPr>
      <w:r w:rsidRPr="00E77F36">
        <w:rPr>
          <w:i w:val="0"/>
          <w:iCs w:val="0"/>
          <w:sz w:val="20"/>
          <w:szCs w:val="20"/>
        </w:rPr>
        <w:t>LCD ekran s priklopno postajo</w:t>
      </w:r>
      <w:r w:rsidRPr="00CF3FBF">
        <w:rPr>
          <w:b/>
          <w:bCs/>
          <w:i w:val="0"/>
          <w:iCs w:val="0"/>
          <w:color w:val="00B050"/>
          <w:sz w:val="20"/>
          <w:szCs w:val="20"/>
        </w:rPr>
        <w:t>**</w:t>
      </w:r>
      <w:bookmarkEnd w:id="126"/>
      <w:bookmarkEnd w:id="127"/>
    </w:p>
    <w:tbl>
      <w:tblPr>
        <w:tblStyle w:val="Tabelasvetlamrea1poudarek5"/>
        <w:tblW w:w="5425" w:type="pct"/>
        <w:tblLook w:val="0620" w:firstRow="1" w:lastRow="0" w:firstColumn="0" w:lastColumn="0" w:noHBand="1" w:noVBand="1"/>
      </w:tblPr>
      <w:tblGrid>
        <w:gridCol w:w="3343"/>
        <w:gridCol w:w="3354"/>
        <w:gridCol w:w="3290"/>
      </w:tblGrid>
      <w:tr w:rsidR="00380E1F" w:rsidRPr="00380E1F" w14:paraId="0946378A"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74" w:type="pct"/>
            <w:shd w:val="clear" w:color="auto" w:fill="DEEAF6" w:themeFill="accent5" w:themeFillTint="33"/>
            <w:vAlign w:val="center"/>
          </w:tcPr>
          <w:p w14:paraId="502711C7" w14:textId="77777777" w:rsidR="00380E1F" w:rsidRPr="00380E1F" w:rsidRDefault="00380E1F" w:rsidP="00A33247">
            <w:pPr>
              <w:spacing w:before="100" w:beforeAutospacing="1" w:after="100" w:afterAutospacing="1"/>
              <w:rPr>
                <w:color w:val="00B050"/>
              </w:rPr>
            </w:pPr>
            <w:r w:rsidRPr="00380E1F">
              <w:t>Segment</w:t>
            </w:r>
          </w:p>
        </w:tc>
        <w:tc>
          <w:tcPr>
            <w:tcW w:w="1679" w:type="pct"/>
            <w:shd w:val="clear" w:color="auto" w:fill="DEEAF6" w:themeFill="accent5" w:themeFillTint="33"/>
            <w:vAlign w:val="center"/>
          </w:tcPr>
          <w:p w14:paraId="05E1D2FE" w14:textId="77777777" w:rsidR="00380E1F" w:rsidRPr="00380E1F" w:rsidRDefault="00380E1F" w:rsidP="00A33247">
            <w:pPr>
              <w:spacing w:before="100" w:beforeAutospacing="1" w:after="100" w:afterAutospacing="1"/>
            </w:pPr>
            <w:r w:rsidRPr="00380E1F">
              <w:t>Minimalna zahteva naročnika</w:t>
            </w:r>
          </w:p>
        </w:tc>
        <w:tc>
          <w:tcPr>
            <w:tcW w:w="1648" w:type="pct"/>
            <w:shd w:val="clear" w:color="auto" w:fill="DEEAF6" w:themeFill="accent5" w:themeFillTint="33"/>
            <w:vAlign w:val="center"/>
          </w:tcPr>
          <w:p w14:paraId="436809A1" w14:textId="77777777" w:rsidR="00380E1F" w:rsidRPr="00380E1F" w:rsidRDefault="00380E1F" w:rsidP="00A33247">
            <w:pPr>
              <w:spacing w:before="100" w:beforeAutospacing="1" w:after="100" w:afterAutospacing="1"/>
            </w:pPr>
            <w:r w:rsidRPr="00380E1F">
              <w:t>Ponujeno (vpiše ponudnik)</w:t>
            </w:r>
          </w:p>
        </w:tc>
      </w:tr>
      <w:tr w:rsidR="00380E1F" w:rsidRPr="00380E1F" w14:paraId="39514FE7" w14:textId="77777777" w:rsidTr="00A33247">
        <w:tc>
          <w:tcPr>
            <w:tcW w:w="1674" w:type="pct"/>
            <w:vAlign w:val="center"/>
          </w:tcPr>
          <w:p w14:paraId="65CD58A3" w14:textId="77777777" w:rsidR="00380E1F" w:rsidRPr="00380E1F" w:rsidRDefault="00380E1F" w:rsidP="00A33247">
            <w:pPr>
              <w:spacing w:before="100" w:beforeAutospacing="1" w:after="100" w:afterAutospacing="1"/>
              <w:rPr>
                <w:b/>
                <w:bCs/>
              </w:rPr>
            </w:pPr>
            <w:r w:rsidRPr="00380E1F">
              <w:rPr>
                <w:b/>
                <w:bCs/>
              </w:rPr>
              <w:t>Proizvajalec in naziv</w:t>
            </w:r>
          </w:p>
        </w:tc>
        <w:tc>
          <w:tcPr>
            <w:tcW w:w="1679" w:type="pct"/>
            <w:vAlign w:val="center"/>
          </w:tcPr>
          <w:p w14:paraId="11CE4533" w14:textId="77777777" w:rsidR="00380E1F" w:rsidRPr="00380E1F" w:rsidRDefault="00380E1F" w:rsidP="00A33247">
            <w:pPr>
              <w:spacing w:before="100" w:beforeAutospacing="1" w:after="100" w:afterAutospacing="1"/>
            </w:pPr>
            <w:proofErr w:type="spellStart"/>
            <w:r w:rsidRPr="00380E1F">
              <w:t>Lenovo</w:t>
            </w:r>
            <w:proofErr w:type="spellEnd"/>
            <w:r w:rsidRPr="00380E1F">
              <w:t xml:space="preserve"> T27h-30 ali podobno</w:t>
            </w:r>
          </w:p>
        </w:tc>
        <w:tc>
          <w:tcPr>
            <w:tcW w:w="1648" w:type="pct"/>
            <w:vAlign w:val="center"/>
          </w:tcPr>
          <w:p w14:paraId="31418327" w14:textId="77777777" w:rsidR="00380E1F" w:rsidRPr="00380E1F" w:rsidRDefault="00380E1F" w:rsidP="00A33247">
            <w:pPr>
              <w:spacing w:before="100" w:beforeAutospacing="1" w:after="100" w:afterAutospacing="1"/>
            </w:pPr>
          </w:p>
        </w:tc>
      </w:tr>
      <w:tr w:rsidR="00380E1F" w:rsidRPr="00380E1F" w14:paraId="5320FD39" w14:textId="77777777" w:rsidTr="00A33247">
        <w:tc>
          <w:tcPr>
            <w:tcW w:w="1674" w:type="pct"/>
            <w:vAlign w:val="center"/>
          </w:tcPr>
          <w:p w14:paraId="7F73177F"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1679" w:type="pct"/>
            <w:vAlign w:val="center"/>
          </w:tcPr>
          <w:p w14:paraId="7D596762" w14:textId="77777777" w:rsidR="00380E1F" w:rsidRPr="00380E1F" w:rsidRDefault="00380E1F" w:rsidP="00A33247">
            <w:pPr>
              <w:spacing w:before="100" w:beforeAutospacing="1" w:after="100" w:afterAutospacing="1"/>
            </w:pPr>
            <w:r w:rsidRPr="00380E1F">
              <w:t>/</w:t>
            </w:r>
          </w:p>
        </w:tc>
        <w:tc>
          <w:tcPr>
            <w:tcW w:w="1648" w:type="pct"/>
            <w:vAlign w:val="center"/>
          </w:tcPr>
          <w:p w14:paraId="69E00B5E" w14:textId="77777777" w:rsidR="00380E1F" w:rsidRPr="00380E1F" w:rsidRDefault="00380E1F" w:rsidP="00A33247">
            <w:pPr>
              <w:spacing w:before="100" w:beforeAutospacing="1" w:after="100" w:afterAutospacing="1"/>
            </w:pPr>
          </w:p>
        </w:tc>
      </w:tr>
      <w:tr w:rsidR="00380E1F" w:rsidRPr="00380E1F" w14:paraId="3FDF0E5C" w14:textId="77777777" w:rsidTr="00A33247">
        <w:tc>
          <w:tcPr>
            <w:tcW w:w="1674" w:type="pct"/>
            <w:vAlign w:val="center"/>
          </w:tcPr>
          <w:p w14:paraId="339F5903" w14:textId="77777777" w:rsidR="00380E1F" w:rsidRPr="00380E1F" w:rsidRDefault="00380E1F" w:rsidP="00A33247">
            <w:pPr>
              <w:spacing w:before="100" w:beforeAutospacing="1" w:after="100" w:afterAutospacing="1"/>
              <w:rPr>
                <w:b/>
                <w:bCs/>
              </w:rPr>
            </w:pPr>
            <w:r w:rsidRPr="00380E1F">
              <w:rPr>
                <w:b/>
                <w:bCs/>
              </w:rPr>
              <w:t>Zaslon</w:t>
            </w:r>
          </w:p>
        </w:tc>
        <w:tc>
          <w:tcPr>
            <w:tcW w:w="1679" w:type="pct"/>
            <w:vAlign w:val="center"/>
          </w:tcPr>
          <w:p w14:paraId="032691C0" w14:textId="77777777" w:rsidR="00380E1F" w:rsidRPr="00380E1F" w:rsidRDefault="00380E1F" w:rsidP="00A33247">
            <w:pPr>
              <w:spacing w:before="100" w:beforeAutospacing="1" w:after="100" w:afterAutospacing="1"/>
            </w:pPr>
            <w:r w:rsidRPr="00380E1F">
              <w:t>27˝, 16:9</w:t>
            </w:r>
          </w:p>
        </w:tc>
        <w:tc>
          <w:tcPr>
            <w:tcW w:w="1648" w:type="pct"/>
            <w:vAlign w:val="center"/>
          </w:tcPr>
          <w:p w14:paraId="79B21510" w14:textId="77777777" w:rsidR="00380E1F" w:rsidRPr="00380E1F" w:rsidRDefault="00380E1F" w:rsidP="00A33247">
            <w:pPr>
              <w:spacing w:before="100" w:beforeAutospacing="1" w:after="100" w:afterAutospacing="1"/>
            </w:pPr>
          </w:p>
        </w:tc>
      </w:tr>
      <w:tr w:rsidR="00380E1F" w:rsidRPr="00380E1F" w14:paraId="41D8051E" w14:textId="77777777" w:rsidTr="00A33247">
        <w:tc>
          <w:tcPr>
            <w:tcW w:w="1674" w:type="pct"/>
            <w:vAlign w:val="center"/>
          </w:tcPr>
          <w:p w14:paraId="6B36C074" w14:textId="77777777" w:rsidR="00380E1F" w:rsidRPr="00380E1F" w:rsidRDefault="00380E1F" w:rsidP="00A33247">
            <w:pPr>
              <w:spacing w:before="100" w:beforeAutospacing="1" w:after="100" w:afterAutospacing="1"/>
              <w:rPr>
                <w:b/>
                <w:bCs/>
              </w:rPr>
            </w:pPr>
            <w:r w:rsidRPr="00380E1F">
              <w:rPr>
                <w:b/>
                <w:bCs/>
              </w:rPr>
              <w:t>Resolucija minimalno</w:t>
            </w:r>
          </w:p>
        </w:tc>
        <w:tc>
          <w:tcPr>
            <w:tcW w:w="1679" w:type="pct"/>
            <w:vAlign w:val="center"/>
          </w:tcPr>
          <w:p w14:paraId="2E820499" w14:textId="77777777" w:rsidR="00380E1F" w:rsidRPr="00380E1F" w:rsidRDefault="00380E1F" w:rsidP="00A33247">
            <w:pPr>
              <w:spacing w:before="100" w:beforeAutospacing="1" w:after="100" w:afterAutospacing="1"/>
            </w:pPr>
            <w:r w:rsidRPr="00380E1F">
              <w:t>2560×1440</w:t>
            </w:r>
          </w:p>
        </w:tc>
        <w:tc>
          <w:tcPr>
            <w:tcW w:w="1648" w:type="pct"/>
            <w:vAlign w:val="center"/>
          </w:tcPr>
          <w:p w14:paraId="4CF72F22" w14:textId="77777777" w:rsidR="00380E1F" w:rsidRPr="00380E1F" w:rsidRDefault="00380E1F" w:rsidP="00A33247">
            <w:pPr>
              <w:spacing w:before="100" w:beforeAutospacing="1" w:after="100" w:afterAutospacing="1"/>
            </w:pPr>
          </w:p>
        </w:tc>
      </w:tr>
      <w:tr w:rsidR="00380E1F" w:rsidRPr="00380E1F" w14:paraId="1BC66B56" w14:textId="77777777" w:rsidTr="00A33247">
        <w:tc>
          <w:tcPr>
            <w:tcW w:w="1674" w:type="pct"/>
            <w:vAlign w:val="center"/>
          </w:tcPr>
          <w:p w14:paraId="17491A9B" w14:textId="77777777" w:rsidR="00380E1F" w:rsidRPr="00380E1F" w:rsidRDefault="00380E1F" w:rsidP="00A33247">
            <w:pPr>
              <w:spacing w:before="100" w:beforeAutospacing="1" w:after="100" w:afterAutospacing="1"/>
              <w:rPr>
                <w:b/>
                <w:bCs/>
              </w:rPr>
            </w:pPr>
            <w:r w:rsidRPr="00380E1F">
              <w:rPr>
                <w:b/>
                <w:bCs/>
              </w:rPr>
              <w:t>Velikost pike</w:t>
            </w:r>
          </w:p>
        </w:tc>
        <w:tc>
          <w:tcPr>
            <w:tcW w:w="1679" w:type="pct"/>
            <w:vAlign w:val="center"/>
          </w:tcPr>
          <w:p w14:paraId="6A8E6374" w14:textId="77777777" w:rsidR="00380E1F" w:rsidRPr="00380E1F" w:rsidRDefault="00380E1F" w:rsidP="00A33247">
            <w:pPr>
              <w:spacing w:before="100" w:beforeAutospacing="1" w:after="100" w:afterAutospacing="1"/>
            </w:pPr>
            <w:r w:rsidRPr="00380E1F">
              <w:t>0,233 x 0,233 mm</w:t>
            </w:r>
          </w:p>
        </w:tc>
        <w:tc>
          <w:tcPr>
            <w:tcW w:w="1648" w:type="pct"/>
            <w:vAlign w:val="center"/>
          </w:tcPr>
          <w:p w14:paraId="738A4D5A" w14:textId="77777777" w:rsidR="00380E1F" w:rsidRPr="00380E1F" w:rsidRDefault="00380E1F" w:rsidP="00A33247">
            <w:pPr>
              <w:spacing w:before="100" w:beforeAutospacing="1" w:after="100" w:afterAutospacing="1"/>
            </w:pPr>
          </w:p>
        </w:tc>
      </w:tr>
      <w:tr w:rsidR="00380E1F" w:rsidRPr="00380E1F" w14:paraId="468C1AD9" w14:textId="77777777" w:rsidTr="00A33247">
        <w:tc>
          <w:tcPr>
            <w:tcW w:w="1674" w:type="pct"/>
            <w:vAlign w:val="center"/>
          </w:tcPr>
          <w:p w14:paraId="26107C9D" w14:textId="77777777" w:rsidR="00380E1F" w:rsidRPr="00380E1F" w:rsidRDefault="00380E1F" w:rsidP="00A33247">
            <w:pPr>
              <w:spacing w:before="100" w:beforeAutospacing="1" w:after="100" w:afterAutospacing="1"/>
              <w:rPr>
                <w:b/>
                <w:bCs/>
              </w:rPr>
            </w:pPr>
            <w:r w:rsidRPr="00380E1F">
              <w:rPr>
                <w:b/>
                <w:bCs/>
              </w:rPr>
              <w:t>Priključki</w:t>
            </w:r>
          </w:p>
        </w:tc>
        <w:tc>
          <w:tcPr>
            <w:tcW w:w="1679" w:type="pct"/>
            <w:vAlign w:val="center"/>
          </w:tcPr>
          <w:p w14:paraId="6189599E" w14:textId="77777777" w:rsidR="00380E1F" w:rsidRPr="00380E1F" w:rsidRDefault="00380E1F" w:rsidP="00A33247">
            <w:pPr>
              <w:spacing w:before="100" w:beforeAutospacing="1" w:after="100" w:afterAutospacing="1"/>
            </w:pPr>
            <w:r w:rsidRPr="00380E1F">
              <w:t xml:space="preserve">VGA, HDMI, </w:t>
            </w:r>
            <w:proofErr w:type="spellStart"/>
            <w:r w:rsidRPr="00380E1F">
              <w:t>DisplayPort</w:t>
            </w:r>
            <w:proofErr w:type="spellEnd"/>
            <w:r w:rsidRPr="00380E1F">
              <w:t>, 3x USB 3.2</w:t>
            </w:r>
          </w:p>
        </w:tc>
        <w:tc>
          <w:tcPr>
            <w:tcW w:w="1648" w:type="pct"/>
            <w:vAlign w:val="center"/>
          </w:tcPr>
          <w:p w14:paraId="6D3FE048" w14:textId="77777777" w:rsidR="00380E1F" w:rsidRPr="00380E1F" w:rsidRDefault="00380E1F" w:rsidP="00A33247">
            <w:pPr>
              <w:spacing w:before="100" w:beforeAutospacing="1" w:after="100" w:afterAutospacing="1"/>
            </w:pPr>
          </w:p>
        </w:tc>
      </w:tr>
      <w:tr w:rsidR="00380E1F" w:rsidRPr="00380E1F" w14:paraId="5B3FC280" w14:textId="77777777" w:rsidTr="00A33247">
        <w:tc>
          <w:tcPr>
            <w:tcW w:w="1674" w:type="pct"/>
            <w:vAlign w:val="center"/>
          </w:tcPr>
          <w:p w14:paraId="07EED7DE" w14:textId="77777777" w:rsidR="00380E1F" w:rsidRPr="00380E1F" w:rsidRDefault="00380E1F" w:rsidP="00A33247">
            <w:pPr>
              <w:spacing w:before="100" w:beforeAutospacing="1" w:after="100" w:afterAutospacing="1"/>
              <w:rPr>
                <w:b/>
                <w:bCs/>
              </w:rPr>
            </w:pPr>
            <w:r w:rsidRPr="00380E1F">
              <w:rPr>
                <w:b/>
                <w:bCs/>
              </w:rPr>
              <w:t>Vidni kot horizontalno</w:t>
            </w:r>
          </w:p>
        </w:tc>
        <w:tc>
          <w:tcPr>
            <w:tcW w:w="1679" w:type="pct"/>
            <w:vAlign w:val="center"/>
          </w:tcPr>
          <w:p w14:paraId="70DC1BBD" w14:textId="77777777" w:rsidR="00380E1F" w:rsidRPr="00380E1F" w:rsidRDefault="00380E1F" w:rsidP="00A33247">
            <w:pPr>
              <w:spacing w:before="100" w:beforeAutospacing="1" w:after="100" w:afterAutospacing="1"/>
            </w:pPr>
            <w:r w:rsidRPr="00380E1F">
              <w:t>178°</w:t>
            </w:r>
          </w:p>
        </w:tc>
        <w:tc>
          <w:tcPr>
            <w:tcW w:w="1648" w:type="pct"/>
            <w:vAlign w:val="center"/>
          </w:tcPr>
          <w:p w14:paraId="4721156D" w14:textId="77777777" w:rsidR="00380E1F" w:rsidRPr="00380E1F" w:rsidRDefault="00380E1F" w:rsidP="00A33247">
            <w:pPr>
              <w:spacing w:before="100" w:beforeAutospacing="1" w:after="100" w:afterAutospacing="1"/>
            </w:pPr>
          </w:p>
        </w:tc>
      </w:tr>
      <w:tr w:rsidR="00380E1F" w:rsidRPr="00380E1F" w14:paraId="416E0F81" w14:textId="77777777" w:rsidTr="00A33247">
        <w:tc>
          <w:tcPr>
            <w:tcW w:w="1674" w:type="pct"/>
            <w:vAlign w:val="center"/>
          </w:tcPr>
          <w:p w14:paraId="3815826A" w14:textId="77777777" w:rsidR="00380E1F" w:rsidRPr="00380E1F" w:rsidRDefault="00380E1F" w:rsidP="00A33247">
            <w:pPr>
              <w:spacing w:before="100" w:beforeAutospacing="1" w:after="100" w:afterAutospacing="1"/>
              <w:rPr>
                <w:b/>
                <w:bCs/>
              </w:rPr>
            </w:pPr>
            <w:r w:rsidRPr="00380E1F">
              <w:rPr>
                <w:b/>
                <w:bCs/>
              </w:rPr>
              <w:t>Vidni kot vertikalno</w:t>
            </w:r>
          </w:p>
        </w:tc>
        <w:tc>
          <w:tcPr>
            <w:tcW w:w="1679" w:type="pct"/>
            <w:vAlign w:val="center"/>
          </w:tcPr>
          <w:p w14:paraId="2C38F526" w14:textId="77777777" w:rsidR="00380E1F" w:rsidRPr="00380E1F" w:rsidRDefault="00380E1F" w:rsidP="00A33247">
            <w:pPr>
              <w:spacing w:before="100" w:beforeAutospacing="1" w:after="100" w:afterAutospacing="1"/>
            </w:pPr>
            <w:r w:rsidRPr="00380E1F">
              <w:t>178°</w:t>
            </w:r>
          </w:p>
        </w:tc>
        <w:tc>
          <w:tcPr>
            <w:tcW w:w="1648" w:type="pct"/>
            <w:vAlign w:val="center"/>
          </w:tcPr>
          <w:p w14:paraId="20218813" w14:textId="77777777" w:rsidR="00380E1F" w:rsidRPr="00380E1F" w:rsidRDefault="00380E1F" w:rsidP="00A33247">
            <w:pPr>
              <w:spacing w:before="100" w:beforeAutospacing="1" w:after="100" w:afterAutospacing="1"/>
            </w:pPr>
          </w:p>
        </w:tc>
      </w:tr>
      <w:tr w:rsidR="00380E1F" w:rsidRPr="00380E1F" w14:paraId="7C7C6476" w14:textId="77777777" w:rsidTr="00A33247">
        <w:tc>
          <w:tcPr>
            <w:tcW w:w="1674" w:type="pct"/>
            <w:vAlign w:val="center"/>
          </w:tcPr>
          <w:p w14:paraId="36559018" w14:textId="77777777" w:rsidR="00380E1F" w:rsidRPr="00380E1F" w:rsidRDefault="00380E1F" w:rsidP="00A33247">
            <w:pPr>
              <w:spacing w:before="100" w:beforeAutospacing="1" w:after="100" w:afterAutospacing="1"/>
              <w:rPr>
                <w:b/>
                <w:bCs/>
              </w:rPr>
            </w:pPr>
            <w:r w:rsidRPr="00380E1F">
              <w:rPr>
                <w:b/>
                <w:bCs/>
              </w:rPr>
              <w:t>Nagib zaslona -5°/ 23,5°</w:t>
            </w:r>
          </w:p>
        </w:tc>
        <w:tc>
          <w:tcPr>
            <w:tcW w:w="1679" w:type="pct"/>
            <w:vAlign w:val="center"/>
          </w:tcPr>
          <w:p w14:paraId="0B85C675" w14:textId="77777777" w:rsidR="00380E1F" w:rsidRPr="00380E1F" w:rsidRDefault="00380E1F" w:rsidP="00A33247">
            <w:pPr>
              <w:spacing w:before="100" w:beforeAutospacing="1" w:after="100" w:afterAutospacing="1"/>
            </w:pPr>
            <w:r w:rsidRPr="00380E1F">
              <w:t>DA</w:t>
            </w:r>
          </w:p>
        </w:tc>
        <w:tc>
          <w:tcPr>
            <w:tcW w:w="1648" w:type="pct"/>
            <w:vAlign w:val="center"/>
          </w:tcPr>
          <w:p w14:paraId="261B32E6" w14:textId="77777777" w:rsidR="00380E1F" w:rsidRPr="00380E1F" w:rsidRDefault="00380E1F" w:rsidP="00A33247">
            <w:pPr>
              <w:spacing w:before="100" w:beforeAutospacing="1" w:after="100" w:afterAutospacing="1"/>
            </w:pPr>
          </w:p>
        </w:tc>
      </w:tr>
      <w:tr w:rsidR="00380E1F" w:rsidRPr="00380E1F" w14:paraId="0279403F" w14:textId="77777777" w:rsidTr="00A33247">
        <w:tc>
          <w:tcPr>
            <w:tcW w:w="1674" w:type="pct"/>
            <w:vAlign w:val="center"/>
          </w:tcPr>
          <w:p w14:paraId="4B270AF0" w14:textId="77777777" w:rsidR="00380E1F" w:rsidRPr="00380E1F" w:rsidRDefault="00380E1F" w:rsidP="00A33247">
            <w:pPr>
              <w:spacing w:before="100" w:beforeAutospacing="1" w:after="100" w:afterAutospacing="1"/>
              <w:rPr>
                <w:b/>
                <w:bCs/>
              </w:rPr>
            </w:pPr>
            <w:r w:rsidRPr="00380E1F">
              <w:rPr>
                <w:b/>
                <w:bCs/>
              </w:rPr>
              <w:t>Vrtenje zaslona +/- 45°</w:t>
            </w:r>
          </w:p>
        </w:tc>
        <w:tc>
          <w:tcPr>
            <w:tcW w:w="1679" w:type="pct"/>
            <w:vAlign w:val="center"/>
          </w:tcPr>
          <w:p w14:paraId="33DB6DA2" w14:textId="77777777" w:rsidR="00380E1F" w:rsidRPr="00380E1F" w:rsidRDefault="00380E1F" w:rsidP="00A33247">
            <w:pPr>
              <w:spacing w:before="100" w:beforeAutospacing="1" w:after="100" w:afterAutospacing="1"/>
            </w:pPr>
            <w:r w:rsidRPr="00380E1F">
              <w:t>DA</w:t>
            </w:r>
          </w:p>
        </w:tc>
        <w:tc>
          <w:tcPr>
            <w:tcW w:w="1648" w:type="pct"/>
            <w:vAlign w:val="center"/>
          </w:tcPr>
          <w:p w14:paraId="0409AE88" w14:textId="77777777" w:rsidR="00380E1F" w:rsidRPr="00380E1F" w:rsidRDefault="00380E1F" w:rsidP="00A33247">
            <w:pPr>
              <w:spacing w:before="100" w:beforeAutospacing="1" w:after="100" w:afterAutospacing="1"/>
            </w:pPr>
          </w:p>
        </w:tc>
      </w:tr>
      <w:tr w:rsidR="00380E1F" w:rsidRPr="00380E1F" w14:paraId="45F627A3" w14:textId="77777777" w:rsidTr="00A33247">
        <w:tc>
          <w:tcPr>
            <w:tcW w:w="1674" w:type="pct"/>
            <w:vAlign w:val="center"/>
          </w:tcPr>
          <w:p w14:paraId="00A26424" w14:textId="77777777" w:rsidR="00380E1F" w:rsidRPr="00380E1F" w:rsidRDefault="00380E1F" w:rsidP="00A33247">
            <w:pPr>
              <w:spacing w:before="100" w:beforeAutospacing="1" w:after="100" w:afterAutospacing="1"/>
              <w:rPr>
                <w:b/>
                <w:bCs/>
              </w:rPr>
            </w:pPr>
            <w:r w:rsidRPr="00380E1F">
              <w:rPr>
                <w:b/>
                <w:bCs/>
              </w:rPr>
              <w:t>Nastavitev višine zaslona 155 mm</w:t>
            </w:r>
          </w:p>
        </w:tc>
        <w:tc>
          <w:tcPr>
            <w:tcW w:w="1679" w:type="pct"/>
            <w:vAlign w:val="center"/>
          </w:tcPr>
          <w:p w14:paraId="70E875D8" w14:textId="77777777" w:rsidR="00380E1F" w:rsidRPr="00380E1F" w:rsidRDefault="00380E1F" w:rsidP="00A33247">
            <w:pPr>
              <w:spacing w:before="100" w:beforeAutospacing="1" w:after="100" w:afterAutospacing="1"/>
            </w:pPr>
            <w:r w:rsidRPr="00380E1F">
              <w:t>DA</w:t>
            </w:r>
          </w:p>
        </w:tc>
        <w:tc>
          <w:tcPr>
            <w:tcW w:w="1648" w:type="pct"/>
            <w:vAlign w:val="center"/>
          </w:tcPr>
          <w:p w14:paraId="20FDDC39" w14:textId="77777777" w:rsidR="00380E1F" w:rsidRPr="00380E1F" w:rsidRDefault="00380E1F" w:rsidP="00A33247">
            <w:pPr>
              <w:spacing w:before="100" w:beforeAutospacing="1" w:after="100" w:afterAutospacing="1"/>
            </w:pPr>
          </w:p>
        </w:tc>
      </w:tr>
      <w:tr w:rsidR="00380E1F" w:rsidRPr="00380E1F" w14:paraId="2D490D86" w14:textId="77777777" w:rsidTr="00A33247">
        <w:tc>
          <w:tcPr>
            <w:tcW w:w="1674" w:type="pct"/>
            <w:vAlign w:val="center"/>
          </w:tcPr>
          <w:p w14:paraId="0F5B6325" w14:textId="77777777" w:rsidR="00380E1F" w:rsidRPr="00380E1F" w:rsidRDefault="00380E1F" w:rsidP="00A33247">
            <w:pPr>
              <w:spacing w:before="100" w:beforeAutospacing="1" w:after="100" w:afterAutospacing="1"/>
              <w:rPr>
                <w:b/>
                <w:bCs/>
              </w:rPr>
            </w:pPr>
            <w:r w:rsidRPr="00380E1F">
              <w:rPr>
                <w:b/>
                <w:bCs/>
              </w:rPr>
              <w:t>Svetilnost</w:t>
            </w:r>
          </w:p>
        </w:tc>
        <w:tc>
          <w:tcPr>
            <w:tcW w:w="1679" w:type="pct"/>
            <w:vAlign w:val="center"/>
          </w:tcPr>
          <w:p w14:paraId="3FF74E7E" w14:textId="77777777" w:rsidR="00380E1F" w:rsidRPr="00380E1F" w:rsidRDefault="00380E1F" w:rsidP="00A33247">
            <w:pPr>
              <w:spacing w:before="100" w:beforeAutospacing="1" w:after="100" w:afterAutospacing="1"/>
            </w:pPr>
            <w:r w:rsidRPr="00380E1F">
              <w:t>350 cd/m2</w:t>
            </w:r>
          </w:p>
        </w:tc>
        <w:tc>
          <w:tcPr>
            <w:tcW w:w="1648" w:type="pct"/>
            <w:vAlign w:val="center"/>
          </w:tcPr>
          <w:p w14:paraId="0D8B1FA1" w14:textId="77777777" w:rsidR="00380E1F" w:rsidRPr="00380E1F" w:rsidRDefault="00380E1F" w:rsidP="00A33247">
            <w:pPr>
              <w:spacing w:before="100" w:beforeAutospacing="1" w:after="100" w:afterAutospacing="1"/>
            </w:pPr>
          </w:p>
        </w:tc>
      </w:tr>
      <w:tr w:rsidR="00380E1F" w:rsidRPr="00380E1F" w14:paraId="40736EDB" w14:textId="77777777" w:rsidTr="00A33247">
        <w:tc>
          <w:tcPr>
            <w:tcW w:w="1674" w:type="pct"/>
            <w:vAlign w:val="center"/>
          </w:tcPr>
          <w:p w14:paraId="6698A3B2" w14:textId="77777777" w:rsidR="00380E1F" w:rsidRPr="00380E1F" w:rsidRDefault="00380E1F" w:rsidP="00A33247">
            <w:pPr>
              <w:spacing w:before="100" w:beforeAutospacing="1" w:after="100" w:afterAutospacing="1"/>
              <w:rPr>
                <w:b/>
                <w:bCs/>
              </w:rPr>
            </w:pPr>
            <w:r w:rsidRPr="00380E1F">
              <w:rPr>
                <w:b/>
                <w:bCs/>
              </w:rPr>
              <w:t>Kontrast</w:t>
            </w:r>
          </w:p>
        </w:tc>
        <w:tc>
          <w:tcPr>
            <w:tcW w:w="1679" w:type="pct"/>
            <w:vAlign w:val="center"/>
          </w:tcPr>
          <w:p w14:paraId="08CCD196" w14:textId="77777777" w:rsidR="00380E1F" w:rsidRPr="00380E1F" w:rsidRDefault="00380E1F" w:rsidP="00A33247">
            <w:pPr>
              <w:spacing w:before="100" w:beforeAutospacing="1" w:after="100" w:afterAutospacing="1"/>
            </w:pPr>
            <w:r w:rsidRPr="00380E1F">
              <w:t>1000:1</w:t>
            </w:r>
          </w:p>
        </w:tc>
        <w:tc>
          <w:tcPr>
            <w:tcW w:w="1648" w:type="pct"/>
            <w:vAlign w:val="center"/>
          </w:tcPr>
          <w:p w14:paraId="34912CE0" w14:textId="77777777" w:rsidR="00380E1F" w:rsidRPr="00380E1F" w:rsidRDefault="00380E1F" w:rsidP="00A33247">
            <w:pPr>
              <w:spacing w:before="100" w:beforeAutospacing="1" w:after="100" w:afterAutospacing="1"/>
            </w:pPr>
          </w:p>
        </w:tc>
      </w:tr>
      <w:tr w:rsidR="00380E1F" w:rsidRPr="00380E1F" w14:paraId="7B88833C" w14:textId="77777777" w:rsidTr="00A33247">
        <w:tc>
          <w:tcPr>
            <w:tcW w:w="1674" w:type="pct"/>
            <w:vAlign w:val="center"/>
          </w:tcPr>
          <w:p w14:paraId="2770AD77" w14:textId="77777777" w:rsidR="00380E1F" w:rsidRPr="00380E1F" w:rsidRDefault="00380E1F" w:rsidP="00A33247">
            <w:pPr>
              <w:spacing w:before="100" w:beforeAutospacing="1" w:after="100" w:afterAutospacing="1"/>
              <w:rPr>
                <w:b/>
                <w:bCs/>
              </w:rPr>
            </w:pPr>
            <w:r w:rsidRPr="00380E1F">
              <w:rPr>
                <w:b/>
                <w:bCs/>
              </w:rPr>
              <w:t>Odzivni čas</w:t>
            </w:r>
          </w:p>
        </w:tc>
        <w:tc>
          <w:tcPr>
            <w:tcW w:w="1679" w:type="pct"/>
            <w:vAlign w:val="center"/>
          </w:tcPr>
          <w:p w14:paraId="28BB62E8" w14:textId="77777777" w:rsidR="00380E1F" w:rsidRPr="00380E1F" w:rsidRDefault="00380E1F" w:rsidP="00A33247">
            <w:pPr>
              <w:spacing w:before="100" w:beforeAutospacing="1" w:after="100" w:afterAutospacing="1"/>
            </w:pPr>
            <w:r w:rsidRPr="00380E1F">
              <w:t>6 ms</w:t>
            </w:r>
          </w:p>
        </w:tc>
        <w:tc>
          <w:tcPr>
            <w:tcW w:w="1648" w:type="pct"/>
            <w:vAlign w:val="center"/>
          </w:tcPr>
          <w:p w14:paraId="37CE2C5B" w14:textId="77777777" w:rsidR="00380E1F" w:rsidRPr="00380E1F" w:rsidRDefault="00380E1F" w:rsidP="00A33247">
            <w:pPr>
              <w:spacing w:before="100" w:beforeAutospacing="1" w:after="100" w:afterAutospacing="1"/>
            </w:pPr>
          </w:p>
        </w:tc>
      </w:tr>
      <w:tr w:rsidR="00380E1F" w:rsidRPr="00380E1F" w14:paraId="15D7A565" w14:textId="77777777" w:rsidTr="00A33247">
        <w:tc>
          <w:tcPr>
            <w:tcW w:w="1674" w:type="pct"/>
            <w:vAlign w:val="center"/>
          </w:tcPr>
          <w:p w14:paraId="3F1F8F61" w14:textId="77777777" w:rsidR="00380E1F" w:rsidRPr="00380E1F" w:rsidRDefault="00380E1F" w:rsidP="00A33247">
            <w:pPr>
              <w:spacing w:before="100" w:beforeAutospacing="1" w:after="100" w:afterAutospacing="1"/>
              <w:rPr>
                <w:b/>
                <w:bCs/>
              </w:rPr>
            </w:pPr>
            <w:r w:rsidRPr="00380E1F">
              <w:rPr>
                <w:b/>
                <w:bCs/>
              </w:rPr>
              <w:t xml:space="preserve">Monitor istega proizvajalca kot </w:t>
            </w:r>
            <w:r w:rsidRPr="00380E1F">
              <w:rPr>
                <w:b/>
                <w:bCs/>
              </w:rPr>
              <w:lastRenderedPageBreak/>
              <w:t>prenosni računalniki</w:t>
            </w:r>
          </w:p>
        </w:tc>
        <w:tc>
          <w:tcPr>
            <w:tcW w:w="1679" w:type="pct"/>
            <w:vAlign w:val="center"/>
          </w:tcPr>
          <w:p w14:paraId="38CC5C5F" w14:textId="77777777" w:rsidR="00380E1F" w:rsidRPr="00380E1F" w:rsidRDefault="00380E1F" w:rsidP="00A33247">
            <w:pPr>
              <w:spacing w:before="100" w:beforeAutospacing="1" w:after="100" w:afterAutospacing="1"/>
            </w:pPr>
            <w:r w:rsidRPr="00380E1F">
              <w:lastRenderedPageBreak/>
              <w:t>DA</w:t>
            </w:r>
          </w:p>
        </w:tc>
        <w:tc>
          <w:tcPr>
            <w:tcW w:w="1648" w:type="pct"/>
            <w:vAlign w:val="center"/>
          </w:tcPr>
          <w:p w14:paraId="13008414" w14:textId="77777777" w:rsidR="00380E1F" w:rsidRPr="00380E1F" w:rsidRDefault="00380E1F" w:rsidP="00A33247">
            <w:pPr>
              <w:spacing w:before="100" w:beforeAutospacing="1" w:after="100" w:afterAutospacing="1"/>
            </w:pPr>
          </w:p>
        </w:tc>
      </w:tr>
      <w:tr w:rsidR="00380E1F" w:rsidRPr="00380E1F" w14:paraId="48EABD2C" w14:textId="77777777" w:rsidTr="00A33247">
        <w:tc>
          <w:tcPr>
            <w:tcW w:w="1674" w:type="pct"/>
            <w:vAlign w:val="center"/>
          </w:tcPr>
          <w:p w14:paraId="0CF0DB07" w14:textId="77777777" w:rsidR="00380E1F" w:rsidRPr="00380E1F" w:rsidRDefault="00380E1F" w:rsidP="00A33247">
            <w:pPr>
              <w:spacing w:before="100" w:beforeAutospacing="1" w:after="100" w:afterAutospacing="1"/>
              <w:rPr>
                <w:b/>
                <w:bCs/>
              </w:rPr>
            </w:pPr>
            <w:r w:rsidRPr="00380E1F">
              <w:rPr>
                <w:b/>
                <w:bCs/>
              </w:rPr>
              <w:t>Certifikati</w:t>
            </w:r>
          </w:p>
        </w:tc>
        <w:tc>
          <w:tcPr>
            <w:tcW w:w="1679" w:type="pct"/>
            <w:vAlign w:val="center"/>
          </w:tcPr>
          <w:p w14:paraId="0F0F4C06" w14:textId="77777777" w:rsidR="00380E1F" w:rsidRPr="00380E1F" w:rsidRDefault="00380E1F" w:rsidP="00A33247">
            <w:pPr>
              <w:spacing w:before="100" w:beforeAutospacing="1" w:after="100" w:afterAutospacing="1"/>
            </w:pPr>
            <w:r w:rsidRPr="00380E1F">
              <w:t xml:space="preserve">ENERGY STAR, </w:t>
            </w:r>
            <w:proofErr w:type="spellStart"/>
            <w:r w:rsidRPr="00380E1F">
              <w:t>RoHS</w:t>
            </w:r>
            <w:proofErr w:type="spellEnd"/>
            <w:r w:rsidRPr="00380E1F">
              <w:t xml:space="preserve">, EPEAT </w:t>
            </w:r>
            <w:proofErr w:type="spellStart"/>
            <w:r w:rsidRPr="00380E1F">
              <w:t>Gold</w:t>
            </w:r>
            <w:proofErr w:type="spellEnd"/>
            <w:r w:rsidRPr="00380E1F">
              <w:t xml:space="preserve">, TCO </w:t>
            </w:r>
            <w:proofErr w:type="spellStart"/>
            <w:r w:rsidRPr="00380E1F">
              <w:t>Certified</w:t>
            </w:r>
            <w:proofErr w:type="spellEnd"/>
            <w:r w:rsidRPr="00380E1F">
              <w:t xml:space="preserve"> 9.0</w:t>
            </w:r>
          </w:p>
        </w:tc>
        <w:tc>
          <w:tcPr>
            <w:tcW w:w="1648" w:type="pct"/>
            <w:vAlign w:val="center"/>
          </w:tcPr>
          <w:p w14:paraId="58E449A9" w14:textId="77777777" w:rsidR="00380E1F" w:rsidRPr="00380E1F" w:rsidRDefault="00380E1F" w:rsidP="00A33247">
            <w:pPr>
              <w:spacing w:before="100" w:beforeAutospacing="1" w:after="100" w:afterAutospacing="1"/>
            </w:pPr>
          </w:p>
        </w:tc>
      </w:tr>
      <w:tr w:rsidR="00380E1F" w:rsidRPr="00380E1F" w14:paraId="62E3A96D" w14:textId="77777777" w:rsidTr="00A33247">
        <w:tc>
          <w:tcPr>
            <w:tcW w:w="1674" w:type="pct"/>
            <w:vAlign w:val="center"/>
          </w:tcPr>
          <w:p w14:paraId="70682696" w14:textId="77777777" w:rsidR="00380E1F" w:rsidRPr="00380E1F" w:rsidRDefault="00380E1F" w:rsidP="00A33247">
            <w:pPr>
              <w:spacing w:before="100" w:beforeAutospacing="1" w:after="100" w:afterAutospacing="1"/>
              <w:rPr>
                <w:b/>
                <w:bCs/>
              </w:rPr>
            </w:pPr>
            <w:r w:rsidRPr="00380E1F">
              <w:rPr>
                <w:b/>
                <w:bCs/>
              </w:rPr>
              <w:t>Garancija in režim vzdrževanja</w:t>
            </w:r>
          </w:p>
        </w:tc>
        <w:tc>
          <w:tcPr>
            <w:tcW w:w="1679" w:type="pct"/>
            <w:vAlign w:val="center"/>
          </w:tcPr>
          <w:p w14:paraId="669D2E05" w14:textId="77777777" w:rsidR="00380E1F" w:rsidRPr="00380E1F" w:rsidRDefault="00380E1F" w:rsidP="00A33247">
            <w:pPr>
              <w:spacing w:before="100" w:beforeAutospacing="1" w:after="100" w:afterAutospacing="1"/>
            </w:pPr>
            <w:r w:rsidRPr="00380E1F">
              <w:t>36 mesecev pri stranki, 4 urni odzivni čas, 13 ur na dan, delovni dnevi</w:t>
            </w:r>
          </w:p>
        </w:tc>
        <w:tc>
          <w:tcPr>
            <w:tcW w:w="1648" w:type="pct"/>
            <w:vAlign w:val="center"/>
          </w:tcPr>
          <w:p w14:paraId="36FB5474" w14:textId="77777777" w:rsidR="00380E1F" w:rsidRPr="00380E1F" w:rsidRDefault="00380E1F" w:rsidP="00A33247">
            <w:pPr>
              <w:spacing w:before="100" w:beforeAutospacing="1" w:after="100" w:afterAutospacing="1"/>
            </w:pPr>
          </w:p>
        </w:tc>
      </w:tr>
      <w:tr w:rsidR="00380E1F" w:rsidRPr="00380E1F" w14:paraId="3844CD8D" w14:textId="77777777" w:rsidTr="00A33247">
        <w:tc>
          <w:tcPr>
            <w:tcW w:w="1674" w:type="pct"/>
            <w:vAlign w:val="center"/>
          </w:tcPr>
          <w:p w14:paraId="52E798C8" w14:textId="77777777" w:rsidR="00380E1F" w:rsidRPr="00380E1F" w:rsidRDefault="00380E1F" w:rsidP="00A33247">
            <w:pPr>
              <w:spacing w:before="100" w:beforeAutospacing="1" w:after="100" w:afterAutospacing="1"/>
              <w:rPr>
                <w:b/>
                <w:bCs/>
              </w:rPr>
            </w:pPr>
            <w:r w:rsidRPr="00380E1F">
              <w:rPr>
                <w:b/>
                <w:bCs/>
                <w:color w:val="00B050"/>
              </w:rPr>
              <w:t>Energijski razred</w:t>
            </w:r>
          </w:p>
        </w:tc>
        <w:tc>
          <w:tcPr>
            <w:tcW w:w="1679" w:type="pct"/>
            <w:vAlign w:val="center"/>
          </w:tcPr>
          <w:p w14:paraId="19DD16DC" w14:textId="77777777" w:rsidR="00380E1F" w:rsidRPr="00380E1F" w:rsidRDefault="00380E1F" w:rsidP="00A33247">
            <w:pPr>
              <w:spacing w:before="100" w:beforeAutospacing="1" w:after="100" w:afterAutospacing="1"/>
            </w:pPr>
            <w:proofErr w:type="spellStart"/>
            <w:r w:rsidRPr="00380E1F">
              <w:t>Energy</w:t>
            </w:r>
            <w:proofErr w:type="spellEnd"/>
            <w:r w:rsidRPr="00380E1F">
              <w:t xml:space="preserve"> Star </w:t>
            </w:r>
            <w:proofErr w:type="spellStart"/>
            <w:r w:rsidRPr="00380E1F">
              <w:t>Certified</w:t>
            </w:r>
            <w:proofErr w:type="spellEnd"/>
          </w:p>
        </w:tc>
        <w:tc>
          <w:tcPr>
            <w:tcW w:w="1648" w:type="pct"/>
            <w:vAlign w:val="center"/>
          </w:tcPr>
          <w:p w14:paraId="51C2C678" w14:textId="77777777" w:rsidR="00380E1F" w:rsidRPr="00380E1F" w:rsidRDefault="00380E1F" w:rsidP="00A33247">
            <w:pPr>
              <w:spacing w:before="100" w:beforeAutospacing="1" w:after="100" w:afterAutospacing="1"/>
            </w:pPr>
          </w:p>
        </w:tc>
      </w:tr>
    </w:tbl>
    <w:p w14:paraId="3D4CA5E6" w14:textId="77777777" w:rsidR="00E77F36" w:rsidRDefault="00E77F36" w:rsidP="00E77F36">
      <w:pPr>
        <w:pStyle w:val="Brezrazmikov1"/>
      </w:pPr>
      <w:bookmarkStart w:id="128" w:name="_Toc189638632"/>
      <w:bookmarkStart w:id="129" w:name="_Toc191296051"/>
    </w:p>
    <w:p w14:paraId="428E598A" w14:textId="43054C4B" w:rsidR="00380E1F" w:rsidRPr="00E77F36" w:rsidRDefault="00380E1F" w:rsidP="00216A17">
      <w:pPr>
        <w:pStyle w:val="Naslov1"/>
        <w:numPr>
          <w:ilvl w:val="2"/>
          <w:numId w:val="40"/>
        </w:numPr>
        <w:ind w:left="567" w:hanging="567"/>
        <w:rPr>
          <w:i w:val="0"/>
          <w:iCs w:val="0"/>
          <w:sz w:val="20"/>
          <w:szCs w:val="20"/>
        </w:rPr>
      </w:pPr>
      <w:r w:rsidRPr="00E77F36">
        <w:rPr>
          <w:i w:val="0"/>
          <w:iCs w:val="0"/>
          <w:sz w:val="20"/>
          <w:szCs w:val="20"/>
        </w:rPr>
        <w:t>Torbice in nahrbtniki za upravo</w:t>
      </w:r>
      <w:bookmarkEnd w:id="128"/>
      <w:bookmarkEnd w:id="129"/>
    </w:p>
    <w:tbl>
      <w:tblPr>
        <w:tblStyle w:val="Tabelasvetlamrea1poudarek5"/>
        <w:tblW w:w="5425" w:type="pct"/>
        <w:tblLook w:val="0620" w:firstRow="1" w:lastRow="0" w:firstColumn="0" w:lastColumn="0" w:noHBand="1" w:noVBand="1"/>
      </w:tblPr>
      <w:tblGrid>
        <w:gridCol w:w="3343"/>
        <w:gridCol w:w="3354"/>
        <w:gridCol w:w="3290"/>
      </w:tblGrid>
      <w:tr w:rsidR="00380E1F" w:rsidRPr="00380E1F" w14:paraId="26E9AF23"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74" w:type="pct"/>
            <w:shd w:val="clear" w:color="auto" w:fill="DEEAF6" w:themeFill="accent5" w:themeFillTint="33"/>
            <w:vAlign w:val="center"/>
          </w:tcPr>
          <w:p w14:paraId="6A0DC943" w14:textId="77777777" w:rsidR="00380E1F" w:rsidRPr="00380E1F" w:rsidRDefault="00380E1F" w:rsidP="00A33247">
            <w:pPr>
              <w:spacing w:before="100" w:beforeAutospacing="1" w:after="100" w:afterAutospacing="1"/>
              <w:rPr>
                <w:color w:val="00B050"/>
              </w:rPr>
            </w:pPr>
            <w:r w:rsidRPr="00380E1F">
              <w:t>Segment</w:t>
            </w:r>
          </w:p>
        </w:tc>
        <w:tc>
          <w:tcPr>
            <w:tcW w:w="1679" w:type="pct"/>
            <w:shd w:val="clear" w:color="auto" w:fill="DEEAF6" w:themeFill="accent5" w:themeFillTint="33"/>
            <w:vAlign w:val="center"/>
          </w:tcPr>
          <w:p w14:paraId="2DEF1025" w14:textId="77777777" w:rsidR="00380E1F" w:rsidRPr="00380E1F" w:rsidRDefault="00380E1F" w:rsidP="00A33247">
            <w:pPr>
              <w:spacing w:before="100" w:beforeAutospacing="1" w:after="100" w:afterAutospacing="1"/>
            </w:pPr>
            <w:r w:rsidRPr="00380E1F">
              <w:t>Minimalna zahteva naročnika</w:t>
            </w:r>
          </w:p>
        </w:tc>
        <w:tc>
          <w:tcPr>
            <w:tcW w:w="1648" w:type="pct"/>
            <w:shd w:val="clear" w:color="auto" w:fill="DEEAF6" w:themeFill="accent5" w:themeFillTint="33"/>
            <w:vAlign w:val="center"/>
          </w:tcPr>
          <w:p w14:paraId="474B1822" w14:textId="77777777" w:rsidR="00380E1F" w:rsidRPr="00380E1F" w:rsidRDefault="00380E1F" w:rsidP="00A33247">
            <w:pPr>
              <w:spacing w:before="100" w:beforeAutospacing="1" w:after="100" w:afterAutospacing="1"/>
            </w:pPr>
            <w:r w:rsidRPr="00380E1F">
              <w:t>Ponujeno (vpiše ponudnik)</w:t>
            </w:r>
          </w:p>
        </w:tc>
      </w:tr>
      <w:tr w:rsidR="00380E1F" w:rsidRPr="00380E1F" w14:paraId="14AC5DEE" w14:textId="77777777" w:rsidTr="00A33247">
        <w:tc>
          <w:tcPr>
            <w:tcW w:w="1674" w:type="pct"/>
            <w:vAlign w:val="center"/>
          </w:tcPr>
          <w:p w14:paraId="6DF0A2EF" w14:textId="77777777" w:rsidR="00380E1F" w:rsidRPr="00380E1F" w:rsidRDefault="00380E1F" w:rsidP="00A33247">
            <w:pPr>
              <w:spacing w:before="100" w:beforeAutospacing="1" w:after="100" w:afterAutospacing="1"/>
              <w:rPr>
                <w:b/>
                <w:bCs/>
              </w:rPr>
            </w:pPr>
            <w:r w:rsidRPr="00380E1F">
              <w:rPr>
                <w:b/>
                <w:bCs/>
              </w:rPr>
              <w:t>Proizvajalec in naziv</w:t>
            </w:r>
          </w:p>
        </w:tc>
        <w:tc>
          <w:tcPr>
            <w:tcW w:w="1679" w:type="pct"/>
            <w:vAlign w:val="center"/>
          </w:tcPr>
          <w:p w14:paraId="43A7A721" w14:textId="77777777" w:rsidR="00380E1F" w:rsidRPr="00380E1F" w:rsidRDefault="00380E1F" w:rsidP="00A33247">
            <w:pPr>
              <w:spacing w:before="100" w:beforeAutospacing="1" w:after="100" w:afterAutospacing="1"/>
            </w:pPr>
            <w:r w:rsidRPr="00380E1F">
              <w:t>PORT Versailles II / PORT Chicago EVO ali podobno</w:t>
            </w:r>
          </w:p>
        </w:tc>
        <w:tc>
          <w:tcPr>
            <w:tcW w:w="1648" w:type="pct"/>
            <w:vAlign w:val="center"/>
          </w:tcPr>
          <w:p w14:paraId="11C38405" w14:textId="77777777" w:rsidR="00380E1F" w:rsidRPr="00380E1F" w:rsidRDefault="00380E1F" w:rsidP="00A33247">
            <w:pPr>
              <w:spacing w:before="100" w:beforeAutospacing="1" w:after="100" w:afterAutospacing="1"/>
            </w:pPr>
          </w:p>
        </w:tc>
      </w:tr>
      <w:tr w:rsidR="00380E1F" w:rsidRPr="00380E1F" w14:paraId="38FAA6CE" w14:textId="77777777" w:rsidTr="00A33247">
        <w:tc>
          <w:tcPr>
            <w:tcW w:w="1674" w:type="pct"/>
            <w:vAlign w:val="center"/>
          </w:tcPr>
          <w:p w14:paraId="339C2A16"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1679" w:type="pct"/>
            <w:vAlign w:val="center"/>
          </w:tcPr>
          <w:p w14:paraId="0907516E" w14:textId="77777777" w:rsidR="00380E1F" w:rsidRPr="00380E1F" w:rsidRDefault="00380E1F" w:rsidP="00A33247">
            <w:pPr>
              <w:spacing w:before="100" w:beforeAutospacing="1" w:after="100" w:afterAutospacing="1"/>
            </w:pPr>
            <w:r w:rsidRPr="00380E1F">
              <w:t>/</w:t>
            </w:r>
          </w:p>
        </w:tc>
        <w:tc>
          <w:tcPr>
            <w:tcW w:w="1648" w:type="pct"/>
            <w:vAlign w:val="center"/>
          </w:tcPr>
          <w:p w14:paraId="78CBAEB7" w14:textId="77777777" w:rsidR="00380E1F" w:rsidRPr="00380E1F" w:rsidRDefault="00380E1F" w:rsidP="00A33247">
            <w:pPr>
              <w:spacing w:before="100" w:beforeAutospacing="1" w:after="100" w:afterAutospacing="1"/>
            </w:pPr>
          </w:p>
        </w:tc>
      </w:tr>
      <w:tr w:rsidR="00380E1F" w:rsidRPr="00380E1F" w14:paraId="04EE8547" w14:textId="77777777" w:rsidTr="00A33247">
        <w:tc>
          <w:tcPr>
            <w:tcW w:w="1674" w:type="pct"/>
            <w:vAlign w:val="center"/>
          </w:tcPr>
          <w:p w14:paraId="02DDFE49" w14:textId="77777777" w:rsidR="00380E1F" w:rsidRPr="00380E1F" w:rsidRDefault="00380E1F" w:rsidP="00A33247">
            <w:pPr>
              <w:spacing w:before="100" w:beforeAutospacing="1" w:after="100" w:afterAutospacing="1"/>
              <w:rPr>
                <w:b/>
                <w:bCs/>
              </w:rPr>
            </w:pPr>
            <w:r w:rsidRPr="00380E1F">
              <w:rPr>
                <w:b/>
                <w:bCs/>
              </w:rPr>
              <w:t>Velikost</w:t>
            </w:r>
          </w:p>
        </w:tc>
        <w:tc>
          <w:tcPr>
            <w:tcW w:w="1679" w:type="pct"/>
            <w:vAlign w:val="center"/>
          </w:tcPr>
          <w:p w14:paraId="1970FB02" w14:textId="77777777" w:rsidR="00380E1F" w:rsidRPr="00380E1F" w:rsidRDefault="00380E1F" w:rsidP="00A33247">
            <w:pPr>
              <w:spacing w:before="100" w:beforeAutospacing="1" w:after="100" w:afterAutospacing="1"/>
            </w:pPr>
            <w:r w:rsidRPr="00380E1F">
              <w:t>Za prenosnike velikosti 14˝</w:t>
            </w:r>
          </w:p>
        </w:tc>
        <w:tc>
          <w:tcPr>
            <w:tcW w:w="1648" w:type="pct"/>
            <w:vAlign w:val="center"/>
          </w:tcPr>
          <w:p w14:paraId="1E5A2FF5" w14:textId="77777777" w:rsidR="00380E1F" w:rsidRPr="00380E1F" w:rsidRDefault="00380E1F" w:rsidP="00A33247">
            <w:pPr>
              <w:spacing w:before="100" w:beforeAutospacing="1" w:after="100" w:afterAutospacing="1"/>
            </w:pPr>
          </w:p>
        </w:tc>
      </w:tr>
      <w:tr w:rsidR="00380E1F" w:rsidRPr="00380E1F" w14:paraId="41BCBB7E" w14:textId="77777777" w:rsidTr="00A33247">
        <w:tc>
          <w:tcPr>
            <w:tcW w:w="1674" w:type="pct"/>
            <w:vAlign w:val="center"/>
          </w:tcPr>
          <w:p w14:paraId="4D7B9BE8" w14:textId="77777777" w:rsidR="00380E1F" w:rsidRPr="00380E1F" w:rsidRDefault="00380E1F" w:rsidP="00A33247">
            <w:pPr>
              <w:spacing w:before="100" w:beforeAutospacing="1" w:after="100" w:afterAutospacing="1"/>
              <w:rPr>
                <w:b/>
                <w:bCs/>
              </w:rPr>
            </w:pPr>
            <w:r w:rsidRPr="00380E1F">
              <w:rPr>
                <w:b/>
                <w:bCs/>
              </w:rPr>
              <w:t>Barva</w:t>
            </w:r>
          </w:p>
        </w:tc>
        <w:tc>
          <w:tcPr>
            <w:tcW w:w="1679" w:type="pct"/>
            <w:vAlign w:val="center"/>
          </w:tcPr>
          <w:p w14:paraId="1A18E614" w14:textId="77777777" w:rsidR="00380E1F" w:rsidRPr="00380E1F" w:rsidRDefault="00380E1F" w:rsidP="00A33247">
            <w:pPr>
              <w:spacing w:before="100" w:beforeAutospacing="1" w:after="100" w:afterAutospacing="1"/>
            </w:pPr>
            <w:r w:rsidRPr="00380E1F">
              <w:t>Črna</w:t>
            </w:r>
          </w:p>
        </w:tc>
        <w:tc>
          <w:tcPr>
            <w:tcW w:w="1648" w:type="pct"/>
            <w:vAlign w:val="center"/>
          </w:tcPr>
          <w:p w14:paraId="483F5C17" w14:textId="77777777" w:rsidR="00380E1F" w:rsidRPr="00380E1F" w:rsidRDefault="00380E1F" w:rsidP="00A33247">
            <w:pPr>
              <w:spacing w:before="100" w:beforeAutospacing="1" w:after="100" w:afterAutospacing="1"/>
            </w:pPr>
          </w:p>
        </w:tc>
      </w:tr>
      <w:tr w:rsidR="00380E1F" w:rsidRPr="00380E1F" w14:paraId="2C67DD42" w14:textId="77777777" w:rsidTr="00A33247">
        <w:tc>
          <w:tcPr>
            <w:tcW w:w="1674" w:type="pct"/>
            <w:vAlign w:val="center"/>
          </w:tcPr>
          <w:p w14:paraId="0071A226" w14:textId="77777777" w:rsidR="00380E1F" w:rsidRPr="00380E1F" w:rsidRDefault="00380E1F" w:rsidP="00A33247">
            <w:pPr>
              <w:spacing w:before="100" w:beforeAutospacing="1" w:after="100" w:afterAutospacing="1"/>
              <w:rPr>
                <w:b/>
                <w:bCs/>
              </w:rPr>
            </w:pPr>
            <w:r w:rsidRPr="00380E1F">
              <w:rPr>
                <w:b/>
                <w:bCs/>
              </w:rPr>
              <w:t>Material</w:t>
            </w:r>
          </w:p>
        </w:tc>
        <w:tc>
          <w:tcPr>
            <w:tcW w:w="1679" w:type="pct"/>
            <w:vAlign w:val="center"/>
          </w:tcPr>
          <w:p w14:paraId="22664953" w14:textId="77777777" w:rsidR="00380E1F" w:rsidRPr="00380E1F" w:rsidRDefault="00380E1F" w:rsidP="00A33247">
            <w:pPr>
              <w:spacing w:before="100" w:beforeAutospacing="1" w:after="100" w:afterAutospacing="1"/>
            </w:pPr>
            <w:r w:rsidRPr="00380E1F">
              <w:t>Usnje</w:t>
            </w:r>
          </w:p>
        </w:tc>
        <w:tc>
          <w:tcPr>
            <w:tcW w:w="1648" w:type="pct"/>
            <w:vAlign w:val="center"/>
          </w:tcPr>
          <w:p w14:paraId="4917AD80" w14:textId="77777777" w:rsidR="00380E1F" w:rsidRPr="00380E1F" w:rsidRDefault="00380E1F" w:rsidP="00A33247">
            <w:pPr>
              <w:spacing w:before="100" w:beforeAutospacing="1" w:after="100" w:afterAutospacing="1"/>
            </w:pPr>
          </w:p>
        </w:tc>
      </w:tr>
      <w:tr w:rsidR="00380E1F" w:rsidRPr="00380E1F" w14:paraId="03959638" w14:textId="77777777" w:rsidTr="00A33247">
        <w:tc>
          <w:tcPr>
            <w:tcW w:w="1674" w:type="pct"/>
            <w:vAlign w:val="center"/>
          </w:tcPr>
          <w:p w14:paraId="279FEF5D" w14:textId="77777777" w:rsidR="00380E1F" w:rsidRPr="00380E1F" w:rsidRDefault="00380E1F" w:rsidP="00A33247">
            <w:pPr>
              <w:spacing w:before="100" w:beforeAutospacing="1" w:after="100" w:afterAutospacing="1"/>
              <w:rPr>
                <w:b/>
                <w:bCs/>
              </w:rPr>
            </w:pPr>
            <w:r w:rsidRPr="00380E1F">
              <w:rPr>
                <w:b/>
                <w:bCs/>
              </w:rPr>
              <w:t>Garancija in režim vzdrževanja</w:t>
            </w:r>
          </w:p>
        </w:tc>
        <w:tc>
          <w:tcPr>
            <w:tcW w:w="1679" w:type="pct"/>
            <w:vAlign w:val="center"/>
          </w:tcPr>
          <w:p w14:paraId="3DAE9A14" w14:textId="77777777" w:rsidR="00380E1F" w:rsidRPr="00380E1F" w:rsidRDefault="00380E1F" w:rsidP="00A33247">
            <w:pPr>
              <w:spacing w:before="100" w:beforeAutospacing="1" w:after="100" w:afterAutospacing="1"/>
            </w:pPr>
            <w:r w:rsidRPr="00380E1F">
              <w:t>24 mesecev pri stranki, 4 urni odzivni čas, 13 ur na dan, delovni dnevi</w:t>
            </w:r>
          </w:p>
        </w:tc>
        <w:tc>
          <w:tcPr>
            <w:tcW w:w="1648" w:type="pct"/>
            <w:vAlign w:val="center"/>
          </w:tcPr>
          <w:p w14:paraId="6E59BC31" w14:textId="77777777" w:rsidR="00380E1F" w:rsidRPr="00380E1F" w:rsidRDefault="00380E1F" w:rsidP="00A33247">
            <w:pPr>
              <w:spacing w:before="100" w:beforeAutospacing="1" w:after="100" w:afterAutospacing="1"/>
            </w:pPr>
          </w:p>
        </w:tc>
      </w:tr>
    </w:tbl>
    <w:p w14:paraId="02BD8591" w14:textId="77777777" w:rsidR="00E77F36" w:rsidRDefault="00E77F36" w:rsidP="00E77F36">
      <w:pPr>
        <w:pStyle w:val="Brezrazmikov1"/>
      </w:pPr>
      <w:bookmarkStart w:id="130" w:name="_Toc189638633"/>
      <w:bookmarkStart w:id="131" w:name="_Toc191296052"/>
    </w:p>
    <w:p w14:paraId="1CB0A3E9" w14:textId="6DFC4A5B" w:rsidR="00380E1F" w:rsidRPr="00E77F36" w:rsidRDefault="00380E1F" w:rsidP="00216A17">
      <w:pPr>
        <w:pStyle w:val="Naslov1"/>
        <w:numPr>
          <w:ilvl w:val="2"/>
          <w:numId w:val="40"/>
        </w:numPr>
        <w:ind w:left="567" w:hanging="567"/>
        <w:rPr>
          <w:i w:val="0"/>
          <w:iCs w:val="0"/>
          <w:sz w:val="20"/>
          <w:szCs w:val="20"/>
        </w:rPr>
      </w:pPr>
      <w:r w:rsidRPr="00E77F36">
        <w:rPr>
          <w:i w:val="0"/>
          <w:iCs w:val="0"/>
          <w:sz w:val="20"/>
          <w:szCs w:val="20"/>
        </w:rPr>
        <w:t>Nahrbtniki za zahtevne uporabnike</w:t>
      </w:r>
      <w:bookmarkEnd w:id="130"/>
      <w:bookmarkEnd w:id="131"/>
    </w:p>
    <w:tbl>
      <w:tblPr>
        <w:tblStyle w:val="Tabelasvetlamrea1poudarek5"/>
        <w:tblW w:w="5425" w:type="pct"/>
        <w:tblLook w:val="0620" w:firstRow="1" w:lastRow="0" w:firstColumn="0" w:lastColumn="0" w:noHBand="1" w:noVBand="1"/>
      </w:tblPr>
      <w:tblGrid>
        <w:gridCol w:w="3343"/>
        <w:gridCol w:w="3354"/>
        <w:gridCol w:w="3290"/>
      </w:tblGrid>
      <w:tr w:rsidR="00380E1F" w:rsidRPr="00380E1F" w14:paraId="4A244684"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74" w:type="pct"/>
            <w:shd w:val="clear" w:color="auto" w:fill="DEEAF6" w:themeFill="accent5" w:themeFillTint="33"/>
            <w:vAlign w:val="center"/>
          </w:tcPr>
          <w:p w14:paraId="3F8CD2A6" w14:textId="77777777" w:rsidR="00380E1F" w:rsidRPr="00380E1F" w:rsidRDefault="00380E1F" w:rsidP="00A33247">
            <w:pPr>
              <w:spacing w:before="100" w:beforeAutospacing="1" w:after="100" w:afterAutospacing="1"/>
              <w:rPr>
                <w:color w:val="00B050"/>
              </w:rPr>
            </w:pPr>
            <w:r w:rsidRPr="00380E1F">
              <w:t>Segment</w:t>
            </w:r>
          </w:p>
        </w:tc>
        <w:tc>
          <w:tcPr>
            <w:tcW w:w="1679" w:type="pct"/>
            <w:shd w:val="clear" w:color="auto" w:fill="DEEAF6" w:themeFill="accent5" w:themeFillTint="33"/>
            <w:vAlign w:val="center"/>
          </w:tcPr>
          <w:p w14:paraId="1879FC34" w14:textId="77777777" w:rsidR="00380E1F" w:rsidRPr="00380E1F" w:rsidRDefault="00380E1F" w:rsidP="00A33247">
            <w:pPr>
              <w:spacing w:before="100" w:beforeAutospacing="1" w:after="100" w:afterAutospacing="1"/>
            </w:pPr>
            <w:r w:rsidRPr="00380E1F">
              <w:t>Minimalna zahteva naročnika</w:t>
            </w:r>
          </w:p>
        </w:tc>
        <w:tc>
          <w:tcPr>
            <w:tcW w:w="1648" w:type="pct"/>
            <w:shd w:val="clear" w:color="auto" w:fill="DEEAF6" w:themeFill="accent5" w:themeFillTint="33"/>
            <w:vAlign w:val="center"/>
          </w:tcPr>
          <w:p w14:paraId="1ACD1ED3" w14:textId="77777777" w:rsidR="00380E1F" w:rsidRPr="00380E1F" w:rsidRDefault="00380E1F" w:rsidP="00A33247">
            <w:pPr>
              <w:spacing w:before="100" w:beforeAutospacing="1" w:after="100" w:afterAutospacing="1"/>
            </w:pPr>
            <w:r w:rsidRPr="00380E1F">
              <w:t>Ponujeno (vpiše ponudnik)</w:t>
            </w:r>
          </w:p>
        </w:tc>
      </w:tr>
      <w:tr w:rsidR="00380E1F" w:rsidRPr="00380E1F" w14:paraId="5FBFCF5B" w14:textId="77777777" w:rsidTr="00A33247">
        <w:tc>
          <w:tcPr>
            <w:tcW w:w="1674" w:type="pct"/>
            <w:vAlign w:val="center"/>
          </w:tcPr>
          <w:p w14:paraId="6CB202D4" w14:textId="77777777" w:rsidR="00380E1F" w:rsidRPr="00380E1F" w:rsidRDefault="00380E1F" w:rsidP="00A33247">
            <w:pPr>
              <w:spacing w:before="100" w:beforeAutospacing="1" w:after="100" w:afterAutospacing="1"/>
              <w:rPr>
                <w:b/>
                <w:bCs/>
              </w:rPr>
            </w:pPr>
            <w:r w:rsidRPr="00380E1F">
              <w:rPr>
                <w:b/>
                <w:bCs/>
              </w:rPr>
              <w:t>Proizvajalec in naziv</w:t>
            </w:r>
          </w:p>
        </w:tc>
        <w:tc>
          <w:tcPr>
            <w:tcW w:w="1679" w:type="pct"/>
            <w:vAlign w:val="center"/>
          </w:tcPr>
          <w:p w14:paraId="042366CC" w14:textId="77777777" w:rsidR="00380E1F" w:rsidRPr="00380E1F" w:rsidRDefault="00380E1F" w:rsidP="00A33247">
            <w:pPr>
              <w:spacing w:before="100" w:beforeAutospacing="1" w:after="100" w:afterAutospacing="1"/>
            </w:pPr>
            <w:proofErr w:type="spellStart"/>
            <w:r w:rsidRPr="00380E1F">
              <w:t>Lenovo</w:t>
            </w:r>
            <w:proofErr w:type="spellEnd"/>
            <w:r w:rsidRPr="00380E1F">
              <w:t xml:space="preserve"> </w:t>
            </w:r>
            <w:proofErr w:type="spellStart"/>
            <w:r w:rsidRPr="00380E1F">
              <w:t>ThinkPad</w:t>
            </w:r>
            <w:proofErr w:type="spellEnd"/>
            <w:r w:rsidRPr="00380E1F">
              <w:t xml:space="preserve"> Professional ali podobno</w:t>
            </w:r>
          </w:p>
        </w:tc>
        <w:tc>
          <w:tcPr>
            <w:tcW w:w="1648" w:type="pct"/>
            <w:vAlign w:val="center"/>
          </w:tcPr>
          <w:p w14:paraId="5D2B4340" w14:textId="77777777" w:rsidR="00380E1F" w:rsidRPr="00380E1F" w:rsidRDefault="00380E1F" w:rsidP="00A33247">
            <w:pPr>
              <w:spacing w:before="100" w:beforeAutospacing="1" w:after="100" w:afterAutospacing="1"/>
            </w:pPr>
          </w:p>
        </w:tc>
      </w:tr>
      <w:tr w:rsidR="00380E1F" w:rsidRPr="00380E1F" w14:paraId="2EB98545" w14:textId="77777777" w:rsidTr="00A33247">
        <w:tc>
          <w:tcPr>
            <w:tcW w:w="1674" w:type="pct"/>
            <w:vAlign w:val="center"/>
          </w:tcPr>
          <w:p w14:paraId="5C82BF7B"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1679" w:type="pct"/>
            <w:vAlign w:val="center"/>
          </w:tcPr>
          <w:p w14:paraId="1EF8C154" w14:textId="77777777" w:rsidR="00380E1F" w:rsidRPr="00380E1F" w:rsidRDefault="00380E1F" w:rsidP="00A33247">
            <w:pPr>
              <w:spacing w:before="100" w:beforeAutospacing="1" w:after="100" w:afterAutospacing="1"/>
            </w:pPr>
            <w:r w:rsidRPr="00380E1F">
              <w:t>/</w:t>
            </w:r>
          </w:p>
        </w:tc>
        <w:tc>
          <w:tcPr>
            <w:tcW w:w="1648" w:type="pct"/>
            <w:vAlign w:val="center"/>
          </w:tcPr>
          <w:p w14:paraId="481D7FB8" w14:textId="77777777" w:rsidR="00380E1F" w:rsidRPr="00380E1F" w:rsidRDefault="00380E1F" w:rsidP="00A33247">
            <w:pPr>
              <w:spacing w:before="100" w:beforeAutospacing="1" w:after="100" w:afterAutospacing="1"/>
            </w:pPr>
          </w:p>
        </w:tc>
      </w:tr>
      <w:tr w:rsidR="00380E1F" w:rsidRPr="00380E1F" w14:paraId="0AAD1548" w14:textId="77777777" w:rsidTr="00A33247">
        <w:tc>
          <w:tcPr>
            <w:tcW w:w="1674" w:type="pct"/>
            <w:vAlign w:val="center"/>
          </w:tcPr>
          <w:p w14:paraId="1E3A703A" w14:textId="77777777" w:rsidR="00380E1F" w:rsidRPr="00380E1F" w:rsidRDefault="00380E1F" w:rsidP="00A33247">
            <w:pPr>
              <w:spacing w:before="100" w:beforeAutospacing="1" w:after="100" w:afterAutospacing="1"/>
              <w:rPr>
                <w:b/>
                <w:bCs/>
              </w:rPr>
            </w:pPr>
            <w:r w:rsidRPr="00380E1F">
              <w:rPr>
                <w:b/>
                <w:bCs/>
              </w:rPr>
              <w:t>Velikost</w:t>
            </w:r>
          </w:p>
        </w:tc>
        <w:tc>
          <w:tcPr>
            <w:tcW w:w="1679" w:type="pct"/>
            <w:vAlign w:val="center"/>
          </w:tcPr>
          <w:p w14:paraId="42F01179" w14:textId="77777777" w:rsidR="00380E1F" w:rsidRPr="00380E1F" w:rsidRDefault="00380E1F" w:rsidP="00A33247">
            <w:pPr>
              <w:spacing w:before="100" w:beforeAutospacing="1" w:after="100" w:afterAutospacing="1"/>
            </w:pPr>
            <w:r w:rsidRPr="00380E1F">
              <w:t>Za prenosnike velikosti 16˝</w:t>
            </w:r>
          </w:p>
        </w:tc>
        <w:tc>
          <w:tcPr>
            <w:tcW w:w="1648" w:type="pct"/>
            <w:vAlign w:val="center"/>
          </w:tcPr>
          <w:p w14:paraId="0EDB35D6" w14:textId="77777777" w:rsidR="00380E1F" w:rsidRPr="00380E1F" w:rsidRDefault="00380E1F" w:rsidP="00A33247">
            <w:pPr>
              <w:spacing w:before="100" w:beforeAutospacing="1" w:after="100" w:afterAutospacing="1"/>
            </w:pPr>
          </w:p>
        </w:tc>
      </w:tr>
      <w:tr w:rsidR="00380E1F" w:rsidRPr="00380E1F" w14:paraId="4C600396" w14:textId="77777777" w:rsidTr="00A33247">
        <w:tc>
          <w:tcPr>
            <w:tcW w:w="1674" w:type="pct"/>
            <w:vAlign w:val="center"/>
          </w:tcPr>
          <w:p w14:paraId="2D162A06" w14:textId="77777777" w:rsidR="00380E1F" w:rsidRPr="00380E1F" w:rsidRDefault="00380E1F" w:rsidP="00A33247">
            <w:pPr>
              <w:spacing w:before="100" w:beforeAutospacing="1" w:after="100" w:afterAutospacing="1"/>
              <w:rPr>
                <w:b/>
                <w:bCs/>
              </w:rPr>
            </w:pPr>
            <w:r w:rsidRPr="00380E1F">
              <w:rPr>
                <w:b/>
                <w:bCs/>
              </w:rPr>
              <w:t>Barva</w:t>
            </w:r>
          </w:p>
        </w:tc>
        <w:tc>
          <w:tcPr>
            <w:tcW w:w="1679" w:type="pct"/>
            <w:vAlign w:val="center"/>
          </w:tcPr>
          <w:p w14:paraId="4656EADE" w14:textId="77777777" w:rsidR="00380E1F" w:rsidRPr="00380E1F" w:rsidRDefault="00380E1F" w:rsidP="00A33247">
            <w:pPr>
              <w:spacing w:before="100" w:beforeAutospacing="1" w:after="100" w:afterAutospacing="1"/>
            </w:pPr>
            <w:r w:rsidRPr="00380E1F">
              <w:t>Črna</w:t>
            </w:r>
          </w:p>
        </w:tc>
        <w:tc>
          <w:tcPr>
            <w:tcW w:w="1648" w:type="pct"/>
            <w:vAlign w:val="center"/>
          </w:tcPr>
          <w:p w14:paraId="0F7D1374" w14:textId="77777777" w:rsidR="00380E1F" w:rsidRPr="00380E1F" w:rsidRDefault="00380E1F" w:rsidP="00A33247">
            <w:pPr>
              <w:spacing w:before="100" w:beforeAutospacing="1" w:after="100" w:afterAutospacing="1"/>
            </w:pPr>
          </w:p>
        </w:tc>
      </w:tr>
      <w:tr w:rsidR="00380E1F" w:rsidRPr="00380E1F" w14:paraId="34835B02" w14:textId="77777777" w:rsidTr="00A33247">
        <w:tc>
          <w:tcPr>
            <w:tcW w:w="1674" w:type="pct"/>
            <w:vAlign w:val="center"/>
          </w:tcPr>
          <w:p w14:paraId="1A765F0C" w14:textId="77777777" w:rsidR="00380E1F" w:rsidRPr="00380E1F" w:rsidRDefault="00380E1F" w:rsidP="00A33247">
            <w:pPr>
              <w:spacing w:before="100" w:beforeAutospacing="1" w:after="100" w:afterAutospacing="1"/>
              <w:rPr>
                <w:b/>
                <w:bCs/>
              </w:rPr>
            </w:pPr>
            <w:r w:rsidRPr="00380E1F">
              <w:rPr>
                <w:b/>
                <w:bCs/>
              </w:rPr>
              <w:t>Material</w:t>
            </w:r>
          </w:p>
        </w:tc>
        <w:tc>
          <w:tcPr>
            <w:tcW w:w="1679" w:type="pct"/>
            <w:vAlign w:val="center"/>
          </w:tcPr>
          <w:p w14:paraId="4A2902C3" w14:textId="77777777" w:rsidR="00380E1F" w:rsidRPr="00380E1F" w:rsidRDefault="00380E1F" w:rsidP="00A33247">
            <w:pPr>
              <w:spacing w:before="100" w:beforeAutospacing="1" w:after="100" w:afterAutospacing="1"/>
            </w:pPr>
            <w:proofErr w:type="spellStart"/>
            <w:r w:rsidRPr="00380E1F">
              <w:t>Polyester</w:t>
            </w:r>
            <w:proofErr w:type="spellEnd"/>
            <w:r w:rsidRPr="00380E1F">
              <w:t xml:space="preserve"> ali RPET</w:t>
            </w:r>
          </w:p>
        </w:tc>
        <w:tc>
          <w:tcPr>
            <w:tcW w:w="1648" w:type="pct"/>
            <w:vAlign w:val="center"/>
          </w:tcPr>
          <w:p w14:paraId="225BBD8C" w14:textId="77777777" w:rsidR="00380E1F" w:rsidRPr="00380E1F" w:rsidRDefault="00380E1F" w:rsidP="00A33247">
            <w:pPr>
              <w:spacing w:before="100" w:beforeAutospacing="1" w:after="100" w:afterAutospacing="1"/>
            </w:pPr>
          </w:p>
        </w:tc>
      </w:tr>
      <w:tr w:rsidR="00380E1F" w:rsidRPr="00380E1F" w14:paraId="423B6F11" w14:textId="77777777" w:rsidTr="00A33247">
        <w:tc>
          <w:tcPr>
            <w:tcW w:w="1674" w:type="pct"/>
            <w:vAlign w:val="center"/>
          </w:tcPr>
          <w:p w14:paraId="2E472994" w14:textId="77777777" w:rsidR="00380E1F" w:rsidRPr="00380E1F" w:rsidRDefault="00380E1F" w:rsidP="00A33247">
            <w:pPr>
              <w:spacing w:before="100" w:beforeAutospacing="1" w:after="100" w:afterAutospacing="1"/>
              <w:rPr>
                <w:b/>
                <w:bCs/>
              </w:rPr>
            </w:pPr>
            <w:r w:rsidRPr="00380E1F">
              <w:rPr>
                <w:b/>
                <w:bCs/>
              </w:rPr>
              <w:t>Garancija in režim vzdrževanja</w:t>
            </w:r>
          </w:p>
        </w:tc>
        <w:tc>
          <w:tcPr>
            <w:tcW w:w="1679" w:type="pct"/>
            <w:vAlign w:val="center"/>
          </w:tcPr>
          <w:p w14:paraId="7B12E209" w14:textId="77777777" w:rsidR="00380E1F" w:rsidRPr="00380E1F" w:rsidRDefault="00380E1F" w:rsidP="00A33247">
            <w:pPr>
              <w:spacing w:before="100" w:beforeAutospacing="1" w:after="100" w:afterAutospacing="1"/>
            </w:pPr>
            <w:r w:rsidRPr="00380E1F">
              <w:t>24 mesecev pri stranki, 4 urni odzivni čas, 13 ur na dan, delovni dnevi</w:t>
            </w:r>
          </w:p>
        </w:tc>
        <w:tc>
          <w:tcPr>
            <w:tcW w:w="1648" w:type="pct"/>
            <w:vAlign w:val="center"/>
          </w:tcPr>
          <w:p w14:paraId="1E767A38" w14:textId="77777777" w:rsidR="00380E1F" w:rsidRPr="00380E1F" w:rsidRDefault="00380E1F" w:rsidP="00A33247">
            <w:pPr>
              <w:spacing w:before="100" w:beforeAutospacing="1" w:after="100" w:afterAutospacing="1"/>
            </w:pPr>
          </w:p>
        </w:tc>
      </w:tr>
    </w:tbl>
    <w:p w14:paraId="27C3BC67" w14:textId="77777777" w:rsidR="00E77F36" w:rsidRDefault="00E77F36" w:rsidP="00E77F36">
      <w:pPr>
        <w:pStyle w:val="Brezrazmikov1"/>
      </w:pPr>
      <w:bookmarkStart w:id="132" w:name="_Toc189638634"/>
      <w:bookmarkStart w:id="133" w:name="_Toc191296053"/>
    </w:p>
    <w:p w14:paraId="7D20A5E8" w14:textId="6764F97A" w:rsidR="00380E1F" w:rsidRPr="00E77F36" w:rsidRDefault="00380E1F" w:rsidP="00216A17">
      <w:pPr>
        <w:pStyle w:val="Naslov1"/>
        <w:numPr>
          <w:ilvl w:val="2"/>
          <w:numId w:val="40"/>
        </w:numPr>
        <w:ind w:left="567" w:hanging="567"/>
        <w:rPr>
          <w:i w:val="0"/>
          <w:iCs w:val="0"/>
          <w:sz w:val="20"/>
          <w:szCs w:val="20"/>
        </w:rPr>
      </w:pPr>
      <w:r w:rsidRPr="00E77F36">
        <w:rPr>
          <w:i w:val="0"/>
          <w:iCs w:val="0"/>
          <w:sz w:val="20"/>
          <w:szCs w:val="20"/>
        </w:rPr>
        <w:t>Nahrbtniki za manj zahtevne uporabnike</w:t>
      </w:r>
      <w:bookmarkEnd w:id="132"/>
      <w:bookmarkEnd w:id="133"/>
    </w:p>
    <w:tbl>
      <w:tblPr>
        <w:tblStyle w:val="Tabelasvetlamrea1poudarek5"/>
        <w:tblW w:w="5425" w:type="pct"/>
        <w:tblLook w:val="0620" w:firstRow="1" w:lastRow="0" w:firstColumn="0" w:lastColumn="0" w:noHBand="1" w:noVBand="1"/>
      </w:tblPr>
      <w:tblGrid>
        <w:gridCol w:w="3343"/>
        <w:gridCol w:w="3354"/>
        <w:gridCol w:w="3290"/>
      </w:tblGrid>
      <w:tr w:rsidR="00380E1F" w:rsidRPr="00380E1F" w14:paraId="490BD9C3"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1674" w:type="pct"/>
            <w:shd w:val="clear" w:color="auto" w:fill="DEEAF6" w:themeFill="accent5" w:themeFillTint="33"/>
            <w:vAlign w:val="center"/>
          </w:tcPr>
          <w:p w14:paraId="6889A11A" w14:textId="77777777" w:rsidR="00380E1F" w:rsidRPr="00380E1F" w:rsidRDefault="00380E1F" w:rsidP="00A33247">
            <w:pPr>
              <w:spacing w:before="100" w:beforeAutospacing="1" w:after="100" w:afterAutospacing="1"/>
              <w:rPr>
                <w:color w:val="00B050"/>
              </w:rPr>
            </w:pPr>
            <w:r w:rsidRPr="00380E1F">
              <w:t>Segment</w:t>
            </w:r>
          </w:p>
        </w:tc>
        <w:tc>
          <w:tcPr>
            <w:tcW w:w="1679" w:type="pct"/>
            <w:shd w:val="clear" w:color="auto" w:fill="DEEAF6" w:themeFill="accent5" w:themeFillTint="33"/>
            <w:vAlign w:val="center"/>
          </w:tcPr>
          <w:p w14:paraId="02F64AF9" w14:textId="77777777" w:rsidR="00380E1F" w:rsidRPr="00380E1F" w:rsidRDefault="00380E1F" w:rsidP="00A33247">
            <w:pPr>
              <w:spacing w:before="100" w:beforeAutospacing="1" w:after="100" w:afterAutospacing="1"/>
            </w:pPr>
            <w:r w:rsidRPr="00380E1F">
              <w:t>Minimalna zahteva naročnika</w:t>
            </w:r>
          </w:p>
        </w:tc>
        <w:tc>
          <w:tcPr>
            <w:tcW w:w="1648" w:type="pct"/>
            <w:shd w:val="clear" w:color="auto" w:fill="DEEAF6" w:themeFill="accent5" w:themeFillTint="33"/>
            <w:vAlign w:val="center"/>
          </w:tcPr>
          <w:p w14:paraId="3DA6F4D8" w14:textId="77777777" w:rsidR="00380E1F" w:rsidRPr="00380E1F" w:rsidRDefault="00380E1F" w:rsidP="00A33247">
            <w:pPr>
              <w:spacing w:before="100" w:beforeAutospacing="1" w:after="100" w:afterAutospacing="1"/>
            </w:pPr>
            <w:r w:rsidRPr="00380E1F">
              <w:t>Ponujeno (vpiše ponudnik)</w:t>
            </w:r>
          </w:p>
        </w:tc>
      </w:tr>
      <w:tr w:rsidR="00380E1F" w:rsidRPr="00380E1F" w14:paraId="352E87E6" w14:textId="77777777" w:rsidTr="00A33247">
        <w:tc>
          <w:tcPr>
            <w:tcW w:w="1674" w:type="pct"/>
            <w:vAlign w:val="center"/>
          </w:tcPr>
          <w:p w14:paraId="66ADEFC5" w14:textId="77777777" w:rsidR="00380E1F" w:rsidRPr="00380E1F" w:rsidRDefault="00380E1F" w:rsidP="00A33247">
            <w:pPr>
              <w:spacing w:before="100" w:beforeAutospacing="1" w:after="100" w:afterAutospacing="1"/>
              <w:rPr>
                <w:b/>
                <w:bCs/>
              </w:rPr>
            </w:pPr>
            <w:r w:rsidRPr="00380E1F">
              <w:rPr>
                <w:b/>
                <w:bCs/>
              </w:rPr>
              <w:t>Proizvajalec in naziv</w:t>
            </w:r>
          </w:p>
        </w:tc>
        <w:tc>
          <w:tcPr>
            <w:tcW w:w="1679" w:type="pct"/>
            <w:vAlign w:val="center"/>
          </w:tcPr>
          <w:p w14:paraId="39D441EB" w14:textId="77777777" w:rsidR="00380E1F" w:rsidRPr="00380E1F" w:rsidRDefault="00380E1F" w:rsidP="00A33247">
            <w:pPr>
              <w:spacing w:before="100" w:beforeAutospacing="1" w:after="100" w:afterAutospacing="1"/>
            </w:pPr>
            <w:proofErr w:type="spellStart"/>
            <w:r w:rsidRPr="00380E1F">
              <w:t>Lenovo</w:t>
            </w:r>
            <w:proofErr w:type="spellEnd"/>
            <w:r w:rsidRPr="00380E1F">
              <w:t xml:space="preserve"> </w:t>
            </w:r>
            <w:proofErr w:type="spellStart"/>
            <w:r w:rsidRPr="00380E1F">
              <w:t>ThinkPad</w:t>
            </w:r>
            <w:proofErr w:type="spellEnd"/>
            <w:r w:rsidRPr="00380E1F">
              <w:t xml:space="preserve"> </w:t>
            </w:r>
            <w:proofErr w:type="spellStart"/>
            <w:r w:rsidRPr="00380E1F">
              <w:t>Essential</w:t>
            </w:r>
            <w:proofErr w:type="spellEnd"/>
            <w:r w:rsidRPr="00380E1F">
              <w:t xml:space="preserve"> ali podobno</w:t>
            </w:r>
          </w:p>
        </w:tc>
        <w:tc>
          <w:tcPr>
            <w:tcW w:w="1648" w:type="pct"/>
            <w:vAlign w:val="center"/>
          </w:tcPr>
          <w:p w14:paraId="1EF196AF" w14:textId="77777777" w:rsidR="00380E1F" w:rsidRPr="00380E1F" w:rsidRDefault="00380E1F" w:rsidP="00A33247">
            <w:pPr>
              <w:spacing w:before="100" w:beforeAutospacing="1" w:after="100" w:afterAutospacing="1"/>
            </w:pPr>
          </w:p>
        </w:tc>
      </w:tr>
      <w:tr w:rsidR="00380E1F" w:rsidRPr="00380E1F" w14:paraId="504FD460" w14:textId="77777777" w:rsidTr="00A33247">
        <w:tc>
          <w:tcPr>
            <w:tcW w:w="1674" w:type="pct"/>
            <w:vAlign w:val="center"/>
          </w:tcPr>
          <w:p w14:paraId="5520519A"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1679" w:type="pct"/>
            <w:vAlign w:val="center"/>
          </w:tcPr>
          <w:p w14:paraId="53E772FC" w14:textId="77777777" w:rsidR="00380E1F" w:rsidRPr="00380E1F" w:rsidRDefault="00380E1F" w:rsidP="00A33247">
            <w:pPr>
              <w:spacing w:before="100" w:beforeAutospacing="1" w:after="100" w:afterAutospacing="1"/>
            </w:pPr>
            <w:r w:rsidRPr="00380E1F">
              <w:t>/</w:t>
            </w:r>
          </w:p>
        </w:tc>
        <w:tc>
          <w:tcPr>
            <w:tcW w:w="1648" w:type="pct"/>
            <w:vAlign w:val="center"/>
          </w:tcPr>
          <w:p w14:paraId="713318EB" w14:textId="77777777" w:rsidR="00380E1F" w:rsidRPr="00380E1F" w:rsidRDefault="00380E1F" w:rsidP="00A33247">
            <w:pPr>
              <w:spacing w:before="100" w:beforeAutospacing="1" w:after="100" w:afterAutospacing="1"/>
            </w:pPr>
          </w:p>
        </w:tc>
      </w:tr>
      <w:tr w:rsidR="00380E1F" w:rsidRPr="00380E1F" w14:paraId="78C9A7C3" w14:textId="77777777" w:rsidTr="00A33247">
        <w:tc>
          <w:tcPr>
            <w:tcW w:w="1674" w:type="pct"/>
            <w:vAlign w:val="center"/>
          </w:tcPr>
          <w:p w14:paraId="21933B06" w14:textId="77777777" w:rsidR="00380E1F" w:rsidRPr="00380E1F" w:rsidRDefault="00380E1F" w:rsidP="00A33247">
            <w:pPr>
              <w:spacing w:before="100" w:beforeAutospacing="1" w:after="100" w:afterAutospacing="1"/>
              <w:rPr>
                <w:b/>
                <w:bCs/>
              </w:rPr>
            </w:pPr>
            <w:r w:rsidRPr="00380E1F">
              <w:rPr>
                <w:b/>
                <w:bCs/>
              </w:rPr>
              <w:t>Velikost</w:t>
            </w:r>
          </w:p>
        </w:tc>
        <w:tc>
          <w:tcPr>
            <w:tcW w:w="1679" w:type="pct"/>
            <w:vAlign w:val="center"/>
          </w:tcPr>
          <w:p w14:paraId="284C07FC" w14:textId="77777777" w:rsidR="00380E1F" w:rsidRPr="00380E1F" w:rsidRDefault="00380E1F" w:rsidP="00A33247">
            <w:pPr>
              <w:spacing w:before="100" w:beforeAutospacing="1" w:after="100" w:afterAutospacing="1"/>
            </w:pPr>
            <w:r w:rsidRPr="00380E1F">
              <w:t>Za prenosnike velikosti 16˝</w:t>
            </w:r>
          </w:p>
        </w:tc>
        <w:tc>
          <w:tcPr>
            <w:tcW w:w="1648" w:type="pct"/>
            <w:vAlign w:val="center"/>
          </w:tcPr>
          <w:p w14:paraId="07DB07DF" w14:textId="77777777" w:rsidR="00380E1F" w:rsidRPr="00380E1F" w:rsidRDefault="00380E1F" w:rsidP="00A33247">
            <w:pPr>
              <w:spacing w:before="100" w:beforeAutospacing="1" w:after="100" w:afterAutospacing="1"/>
            </w:pPr>
          </w:p>
        </w:tc>
      </w:tr>
      <w:tr w:rsidR="00380E1F" w:rsidRPr="00380E1F" w14:paraId="5C1EE906" w14:textId="77777777" w:rsidTr="00A33247">
        <w:tc>
          <w:tcPr>
            <w:tcW w:w="1674" w:type="pct"/>
            <w:vAlign w:val="center"/>
          </w:tcPr>
          <w:p w14:paraId="6B35D50E" w14:textId="77777777" w:rsidR="00380E1F" w:rsidRPr="00380E1F" w:rsidRDefault="00380E1F" w:rsidP="00A33247">
            <w:pPr>
              <w:spacing w:before="100" w:beforeAutospacing="1" w:after="100" w:afterAutospacing="1"/>
              <w:rPr>
                <w:b/>
                <w:bCs/>
              </w:rPr>
            </w:pPr>
            <w:r w:rsidRPr="00380E1F">
              <w:rPr>
                <w:b/>
                <w:bCs/>
              </w:rPr>
              <w:t>Barva</w:t>
            </w:r>
          </w:p>
        </w:tc>
        <w:tc>
          <w:tcPr>
            <w:tcW w:w="1679" w:type="pct"/>
            <w:vAlign w:val="center"/>
          </w:tcPr>
          <w:p w14:paraId="0B3B659D" w14:textId="77777777" w:rsidR="00380E1F" w:rsidRPr="00380E1F" w:rsidRDefault="00380E1F" w:rsidP="00A33247">
            <w:pPr>
              <w:spacing w:before="100" w:beforeAutospacing="1" w:after="100" w:afterAutospacing="1"/>
            </w:pPr>
            <w:r w:rsidRPr="00380E1F">
              <w:t>Črna</w:t>
            </w:r>
          </w:p>
        </w:tc>
        <w:tc>
          <w:tcPr>
            <w:tcW w:w="1648" w:type="pct"/>
            <w:vAlign w:val="center"/>
          </w:tcPr>
          <w:p w14:paraId="00B5DE54" w14:textId="77777777" w:rsidR="00380E1F" w:rsidRPr="00380E1F" w:rsidRDefault="00380E1F" w:rsidP="00A33247">
            <w:pPr>
              <w:spacing w:before="100" w:beforeAutospacing="1" w:after="100" w:afterAutospacing="1"/>
            </w:pPr>
          </w:p>
        </w:tc>
      </w:tr>
      <w:tr w:rsidR="00380E1F" w:rsidRPr="00380E1F" w14:paraId="168C7B06" w14:textId="77777777" w:rsidTr="00A33247">
        <w:tc>
          <w:tcPr>
            <w:tcW w:w="1674" w:type="pct"/>
            <w:vAlign w:val="center"/>
          </w:tcPr>
          <w:p w14:paraId="28DE60FA" w14:textId="77777777" w:rsidR="00380E1F" w:rsidRPr="00380E1F" w:rsidRDefault="00380E1F" w:rsidP="00A33247">
            <w:pPr>
              <w:spacing w:before="100" w:beforeAutospacing="1" w:after="100" w:afterAutospacing="1"/>
              <w:rPr>
                <w:b/>
                <w:bCs/>
              </w:rPr>
            </w:pPr>
            <w:r w:rsidRPr="00380E1F">
              <w:rPr>
                <w:b/>
                <w:bCs/>
              </w:rPr>
              <w:t>Material</w:t>
            </w:r>
          </w:p>
        </w:tc>
        <w:tc>
          <w:tcPr>
            <w:tcW w:w="1679" w:type="pct"/>
            <w:vAlign w:val="center"/>
          </w:tcPr>
          <w:p w14:paraId="763B14EF" w14:textId="77777777" w:rsidR="00380E1F" w:rsidRPr="00380E1F" w:rsidRDefault="00380E1F" w:rsidP="00A33247">
            <w:pPr>
              <w:spacing w:before="100" w:beforeAutospacing="1" w:after="100" w:afterAutospacing="1"/>
            </w:pPr>
            <w:proofErr w:type="spellStart"/>
            <w:r w:rsidRPr="00380E1F">
              <w:t>Polyester</w:t>
            </w:r>
            <w:proofErr w:type="spellEnd"/>
            <w:r w:rsidRPr="00380E1F">
              <w:t xml:space="preserve"> ali RPET</w:t>
            </w:r>
          </w:p>
        </w:tc>
        <w:tc>
          <w:tcPr>
            <w:tcW w:w="1648" w:type="pct"/>
            <w:vAlign w:val="center"/>
          </w:tcPr>
          <w:p w14:paraId="539F04EB" w14:textId="77777777" w:rsidR="00380E1F" w:rsidRPr="00380E1F" w:rsidRDefault="00380E1F" w:rsidP="00A33247">
            <w:pPr>
              <w:spacing w:before="100" w:beforeAutospacing="1" w:after="100" w:afterAutospacing="1"/>
            </w:pPr>
          </w:p>
        </w:tc>
      </w:tr>
      <w:tr w:rsidR="00380E1F" w:rsidRPr="00380E1F" w14:paraId="5EF35F99" w14:textId="77777777" w:rsidTr="00A33247">
        <w:tc>
          <w:tcPr>
            <w:tcW w:w="1674" w:type="pct"/>
            <w:vAlign w:val="center"/>
          </w:tcPr>
          <w:p w14:paraId="26584BE1" w14:textId="77777777" w:rsidR="00380E1F" w:rsidRPr="00380E1F" w:rsidRDefault="00380E1F" w:rsidP="00A33247">
            <w:pPr>
              <w:spacing w:before="100" w:beforeAutospacing="1" w:after="100" w:afterAutospacing="1"/>
              <w:rPr>
                <w:b/>
                <w:bCs/>
              </w:rPr>
            </w:pPr>
            <w:r w:rsidRPr="00380E1F">
              <w:rPr>
                <w:b/>
                <w:bCs/>
              </w:rPr>
              <w:t>Garancija in režim vzdrževanja</w:t>
            </w:r>
          </w:p>
        </w:tc>
        <w:tc>
          <w:tcPr>
            <w:tcW w:w="1679" w:type="pct"/>
            <w:vAlign w:val="center"/>
          </w:tcPr>
          <w:p w14:paraId="2463C125" w14:textId="77777777" w:rsidR="00380E1F" w:rsidRPr="00380E1F" w:rsidRDefault="00380E1F" w:rsidP="00A33247">
            <w:pPr>
              <w:spacing w:before="100" w:beforeAutospacing="1" w:after="100" w:afterAutospacing="1"/>
            </w:pPr>
            <w:r w:rsidRPr="00380E1F">
              <w:t>24 mesecev pri stranki, 4 urni odzivni čas, 13 ur na dan, delovni dnevi</w:t>
            </w:r>
          </w:p>
        </w:tc>
        <w:tc>
          <w:tcPr>
            <w:tcW w:w="1648" w:type="pct"/>
            <w:vAlign w:val="center"/>
          </w:tcPr>
          <w:p w14:paraId="21F56A15" w14:textId="77777777" w:rsidR="00380E1F" w:rsidRPr="00380E1F" w:rsidRDefault="00380E1F" w:rsidP="00A33247">
            <w:pPr>
              <w:spacing w:before="100" w:beforeAutospacing="1" w:after="100" w:afterAutospacing="1"/>
            </w:pPr>
          </w:p>
        </w:tc>
      </w:tr>
    </w:tbl>
    <w:p w14:paraId="6BD282BB" w14:textId="77777777" w:rsidR="00E77F36" w:rsidRDefault="00E77F36" w:rsidP="00E77F36">
      <w:pPr>
        <w:pStyle w:val="Brezrazmikov"/>
      </w:pPr>
      <w:bookmarkStart w:id="134" w:name="_Toc183592268"/>
      <w:bookmarkStart w:id="135" w:name="_Toc189638655"/>
      <w:bookmarkStart w:id="136" w:name="_Toc191296054"/>
    </w:p>
    <w:p w14:paraId="4914EA63" w14:textId="77777777" w:rsidR="00656628" w:rsidRDefault="00656628" w:rsidP="00E77F36">
      <w:pPr>
        <w:pStyle w:val="Brezrazmikov"/>
      </w:pPr>
    </w:p>
    <w:p w14:paraId="764595D1" w14:textId="77777777" w:rsidR="00656628" w:rsidRDefault="00656628" w:rsidP="00E77F36">
      <w:pPr>
        <w:pStyle w:val="Brezrazmikov"/>
      </w:pPr>
    </w:p>
    <w:p w14:paraId="39A764B9" w14:textId="6679DAF9" w:rsidR="00380E1F" w:rsidRDefault="00380E1F" w:rsidP="00216A17">
      <w:pPr>
        <w:pStyle w:val="Naslov1"/>
        <w:numPr>
          <w:ilvl w:val="1"/>
          <w:numId w:val="40"/>
        </w:numPr>
        <w:spacing w:before="120"/>
        <w:ind w:left="425" w:hanging="431"/>
        <w:rPr>
          <w:b/>
          <w:bCs/>
          <w:i w:val="0"/>
          <w:iCs w:val="0"/>
        </w:rPr>
      </w:pPr>
      <w:r w:rsidRPr="00E77F36">
        <w:rPr>
          <w:b/>
          <w:bCs/>
          <w:i w:val="0"/>
          <w:iCs w:val="0"/>
        </w:rPr>
        <w:lastRenderedPageBreak/>
        <w:t>Nadgradnja jedrnega omrežja</w:t>
      </w:r>
      <w:bookmarkEnd w:id="134"/>
      <w:bookmarkEnd w:id="135"/>
      <w:bookmarkEnd w:id="136"/>
    </w:p>
    <w:p w14:paraId="66B62D36" w14:textId="77777777" w:rsidR="00656628" w:rsidRPr="00656628" w:rsidRDefault="00656628" w:rsidP="00656628"/>
    <w:p w14:paraId="65CFD583" w14:textId="77777777" w:rsidR="00380E1F" w:rsidRPr="00E77F36" w:rsidRDefault="00380E1F" w:rsidP="00216A17">
      <w:pPr>
        <w:pStyle w:val="Naslov1"/>
        <w:numPr>
          <w:ilvl w:val="2"/>
          <w:numId w:val="40"/>
        </w:numPr>
        <w:ind w:left="567" w:hanging="567"/>
        <w:rPr>
          <w:i w:val="0"/>
          <w:iCs w:val="0"/>
          <w:sz w:val="20"/>
          <w:szCs w:val="20"/>
        </w:rPr>
      </w:pPr>
      <w:bookmarkStart w:id="137" w:name="_Toc189638656"/>
      <w:bookmarkStart w:id="138" w:name="_Toc191296055"/>
      <w:r w:rsidRPr="00E77F36">
        <w:rPr>
          <w:i w:val="0"/>
          <w:iCs w:val="0"/>
          <w:sz w:val="20"/>
          <w:szCs w:val="20"/>
        </w:rPr>
        <w:t>BGP usmerjevalnik</w:t>
      </w:r>
      <w:bookmarkEnd w:id="137"/>
      <w:bookmarkEnd w:id="138"/>
    </w:p>
    <w:tbl>
      <w:tblPr>
        <w:tblStyle w:val="Tabelasvetlamrea1poudarek5"/>
        <w:tblW w:w="9498" w:type="dxa"/>
        <w:tblInd w:w="-5" w:type="dxa"/>
        <w:tblLook w:val="0620" w:firstRow="1" w:lastRow="0" w:firstColumn="0" w:lastColumn="0" w:noHBand="1" w:noVBand="1"/>
      </w:tblPr>
      <w:tblGrid>
        <w:gridCol w:w="3119"/>
        <w:gridCol w:w="6379"/>
      </w:tblGrid>
      <w:tr w:rsidR="00380E1F" w:rsidRPr="00380E1F" w14:paraId="3AE0CF76"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9" w:type="dxa"/>
            <w:shd w:val="clear" w:color="auto" w:fill="DEEAF6" w:themeFill="accent5" w:themeFillTint="33"/>
            <w:vAlign w:val="center"/>
          </w:tcPr>
          <w:p w14:paraId="713EE74A" w14:textId="77777777" w:rsidR="00380E1F" w:rsidRPr="00380E1F" w:rsidRDefault="00380E1F" w:rsidP="00A33247">
            <w:pPr>
              <w:spacing w:before="100" w:beforeAutospacing="1" w:after="100" w:afterAutospacing="1"/>
              <w:rPr>
                <w:color w:val="00B050"/>
              </w:rPr>
            </w:pPr>
            <w:r w:rsidRPr="00380E1F">
              <w:t>Segment</w:t>
            </w:r>
          </w:p>
        </w:tc>
        <w:tc>
          <w:tcPr>
            <w:tcW w:w="6379" w:type="dxa"/>
            <w:shd w:val="clear" w:color="auto" w:fill="DEEAF6" w:themeFill="accent5" w:themeFillTint="33"/>
            <w:vAlign w:val="center"/>
          </w:tcPr>
          <w:p w14:paraId="153C06E2" w14:textId="77777777" w:rsidR="00380E1F" w:rsidRPr="00380E1F" w:rsidRDefault="00380E1F" w:rsidP="00A33247">
            <w:pPr>
              <w:spacing w:before="100" w:beforeAutospacing="1" w:after="100" w:afterAutospacing="1"/>
            </w:pPr>
            <w:r w:rsidRPr="00380E1F">
              <w:t>Zahteva naročnika</w:t>
            </w:r>
          </w:p>
        </w:tc>
      </w:tr>
      <w:tr w:rsidR="00380E1F" w:rsidRPr="00380E1F" w14:paraId="246B047B" w14:textId="77777777" w:rsidTr="00A33247">
        <w:tc>
          <w:tcPr>
            <w:tcW w:w="3119" w:type="dxa"/>
            <w:vAlign w:val="center"/>
          </w:tcPr>
          <w:p w14:paraId="5D83C705" w14:textId="77777777" w:rsidR="00380E1F" w:rsidRPr="00380E1F" w:rsidRDefault="00380E1F" w:rsidP="00A33247">
            <w:pPr>
              <w:spacing w:before="100" w:beforeAutospacing="1" w:after="100" w:afterAutospacing="1"/>
              <w:rPr>
                <w:b/>
                <w:bCs/>
              </w:rPr>
            </w:pPr>
            <w:r w:rsidRPr="00380E1F">
              <w:rPr>
                <w:b/>
                <w:bCs/>
              </w:rPr>
              <w:t>Proizvajalec in naziv</w:t>
            </w:r>
          </w:p>
        </w:tc>
        <w:tc>
          <w:tcPr>
            <w:tcW w:w="6379" w:type="dxa"/>
            <w:vAlign w:val="center"/>
          </w:tcPr>
          <w:p w14:paraId="2376ECE6" w14:textId="77777777" w:rsidR="00380E1F" w:rsidRPr="00380E1F" w:rsidRDefault="00380E1F" w:rsidP="00A33247">
            <w:pPr>
              <w:spacing w:before="100" w:beforeAutospacing="1" w:after="100" w:afterAutospacing="1"/>
            </w:pPr>
            <w:proofErr w:type="spellStart"/>
            <w:r w:rsidRPr="00380E1F">
              <w:t>Cisco</w:t>
            </w:r>
            <w:proofErr w:type="spellEnd"/>
            <w:r w:rsidRPr="00380E1F">
              <w:t xml:space="preserve"> </w:t>
            </w:r>
            <w:proofErr w:type="spellStart"/>
            <w:r w:rsidRPr="00380E1F">
              <w:t>Catalyst</w:t>
            </w:r>
            <w:proofErr w:type="spellEnd"/>
            <w:r w:rsidRPr="00380E1F">
              <w:t xml:space="preserve"> C8300-1N1S-4T2X </w:t>
            </w:r>
            <w:proofErr w:type="spellStart"/>
            <w:r w:rsidRPr="00380E1F">
              <w:t>Router</w:t>
            </w:r>
            <w:proofErr w:type="spellEnd"/>
          </w:p>
        </w:tc>
      </w:tr>
      <w:tr w:rsidR="00380E1F" w:rsidRPr="00380E1F" w14:paraId="4A6A6DA4" w14:textId="77777777" w:rsidTr="00A33247">
        <w:tc>
          <w:tcPr>
            <w:tcW w:w="3119" w:type="dxa"/>
            <w:vAlign w:val="center"/>
          </w:tcPr>
          <w:p w14:paraId="38979CC1" w14:textId="77777777" w:rsidR="00380E1F" w:rsidRPr="00380E1F" w:rsidRDefault="00380E1F" w:rsidP="00A33247">
            <w:pPr>
              <w:spacing w:before="100" w:beforeAutospacing="1" w:after="100" w:afterAutospacing="1"/>
              <w:rPr>
                <w:b/>
                <w:bCs/>
              </w:rPr>
            </w:pPr>
            <w:r w:rsidRPr="00380E1F">
              <w:rPr>
                <w:b/>
                <w:bCs/>
              </w:rPr>
              <w:t>Število vrat</w:t>
            </w:r>
          </w:p>
        </w:tc>
        <w:tc>
          <w:tcPr>
            <w:tcW w:w="6379" w:type="dxa"/>
            <w:vAlign w:val="center"/>
          </w:tcPr>
          <w:p w14:paraId="2B656930" w14:textId="77777777" w:rsidR="00380E1F" w:rsidRPr="00380E1F" w:rsidRDefault="00380E1F" w:rsidP="00216A17">
            <w:pPr>
              <w:pStyle w:val="Odstavekseznama"/>
              <w:numPr>
                <w:ilvl w:val="0"/>
                <w:numId w:val="47"/>
              </w:numPr>
              <w:spacing w:before="100" w:beforeAutospacing="1" w:after="100" w:afterAutospacing="1" w:line="288" w:lineRule="auto"/>
              <w:contextualSpacing/>
              <w:rPr>
                <w:rFonts w:ascii="Arial" w:hAnsi="Arial" w:cs="Arial"/>
              </w:rPr>
            </w:pPr>
            <w:r w:rsidRPr="00380E1F">
              <w:rPr>
                <w:rFonts w:ascii="Arial" w:hAnsi="Arial" w:cs="Arial"/>
              </w:rPr>
              <w:t>4x 1Gb RJ-45 vrat</w:t>
            </w:r>
          </w:p>
          <w:p w14:paraId="6C811E71" w14:textId="77777777" w:rsidR="00380E1F" w:rsidRPr="00380E1F" w:rsidRDefault="00380E1F" w:rsidP="00216A17">
            <w:pPr>
              <w:pStyle w:val="Odstavekseznama"/>
              <w:numPr>
                <w:ilvl w:val="0"/>
                <w:numId w:val="47"/>
              </w:numPr>
              <w:spacing w:before="100" w:beforeAutospacing="1" w:after="100" w:afterAutospacing="1" w:line="288" w:lineRule="auto"/>
              <w:contextualSpacing/>
              <w:rPr>
                <w:rFonts w:ascii="Arial" w:hAnsi="Arial" w:cs="Arial"/>
              </w:rPr>
            </w:pPr>
            <w:r w:rsidRPr="00380E1F">
              <w:rPr>
                <w:rFonts w:ascii="Arial" w:hAnsi="Arial" w:cs="Arial"/>
              </w:rPr>
              <w:t>2x 10Gb SFP+ vrat</w:t>
            </w:r>
          </w:p>
          <w:p w14:paraId="3079C43F" w14:textId="77777777" w:rsidR="00380E1F" w:rsidRPr="00380E1F" w:rsidRDefault="00380E1F" w:rsidP="00216A17">
            <w:pPr>
              <w:pStyle w:val="Odstavekseznama"/>
              <w:numPr>
                <w:ilvl w:val="0"/>
                <w:numId w:val="47"/>
              </w:numPr>
              <w:spacing w:before="100" w:beforeAutospacing="1" w:after="100" w:afterAutospacing="1" w:line="288" w:lineRule="auto"/>
              <w:contextualSpacing/>
              <w:rPr>
                <w:rFonts w:ascii="Arial" w:hAnsi="Arial" w:cs="Arial"/>
              </w:rPr>
            </w:pPr>
            <w:r w:rsidRPr="00380E1F">
              <w:rPr>
                <w:rFonts w:ascii="Arial" w:hAnsi="Arial" w:cs="Arial"/>
              </w:rPr>
              <w:t xml:space="preserve">1x 1Gb RJ-45 </w:t>
            </w:r>
            <w:proofErr w:type="spellStart"/>
            <w:r w:rsidRPr="00380E1F">
              <w:rPr>
                <w:rFonts w:ascii="Arial" w:hAnsi="Arial" w:cs="Arial"/>
              </w:rPr>
              <w:t>upravljalska</w:t>
            </w:r>
            <w:proofErr w:type="spellEnd"/>
            <w:r w:rsidRPr="00380E1F">
              <w:rPr>
                <w:rFonts w:ascii="Arial" w:hAnsi="Arial" w:cs="Arial"/>
              </w:rPr>
              <w:t xml:space="preserve"> vrata</w:t>
            </w:r>
          </w:p>
        </w:tc>
      </w:tr>
      <w:tr w:rsidR="00380E1F" w:rsidRPr="00380E1F" w14:paraId="46A2B26C" w14:textId="77777777" w:rsidTr="00A33247">
        <w:tc>
          <w:tcPr>
            <w:tcW w:w="3119" w:type="dxa"/>
            <w:vAlign w:val="center"/>
          </w:tcPr>
          <w:p w14:paraId="6FFD14BA" w14:textId="77777777" w:rsidR="00380E1F" w:rsidRPr="00380E1F" w:rsidRDefault="00380E1F" w:rsidP="00A33247">
            <w:pPr>
              <w:spacing w:before="100" w:beforeAutospacing="1" w:after="100" w:afterAutospacing="1"/>
              <w:rPr>
                <w:b/>
                <w:bCs/>
              </w:rPr>
            </w:pPr>
            <w:r w:rsidRPr="00380E1F">
              <w:rPr>
                <w:b/>
                <w:bCs/>
              </w:rPr>
              <w:t>Dodatna oprema / razširitev</w:t>
            </w:r>
          </w:p>
        </w:tc>
        <w:tc>
          <w:tcPr>
            <w:tcW w:w="6379" w:type="dxa"/>
            <w:vAlign w:val="center"/>
          </w:tcPr>
          <w:p w14:paraId="5B110FD7" w14:textId="77777777" w:rsidR="00380E1F" w:rsidRPr="00380E1F" w:rsidRDefault="00380E1F" w:rsidP="00216A17">
            <w:pPr>
              <w:pStyle w:val="Odstavekseznama"/>
              <w:numPr>
                <w:ilvl w:val="0"/>
                <w:numId w:val="48"/>
              </w:numPr>
              <w:spacing w:before="100" w:beforeAutospacing="1" w:after="100" w:afterAutospacing="1" w:line="288" w:lineRule="auto"/>
              <w:contextualSpacing/>
              <w:rPr>
                <w:rFonts w:ascii="Arial" w:hAnsi="Arial" w:cs="Arial"/>
              </w:rPr>
            </w:pPr>
            <w:r w:rsidRPr="00380E1F">
              <w:rPr>
                <w:rFonts w:ascii="Arial" w:hAnsi="Arial" w:cs="Arial"/>
              </w:rPr>
              <w:t>Redundantna napajalnika z možnostjo zamenjave med delovanjem</w:t>
            </w:r>
          </w:p>
          <w:p w14:paraId="38999714" w14:textId="77777777" w:rsidR="00380E1F" w:rsidRPr="00380E1F" w:rsidRDefault="00380E1F" w:rsidP="00216A17">
            <w:pPr>
              <w:pStyle w:val="Odstavekseznama"/>
              <w:numPr>
                <w:ilvl w:val="0"/>
                <w:numId w:val="48"/>
              </w:numPr>
              <w:spacing w:before="100" w:beforeAutospacing="1" w:after="100" w:afterAutospacing="1" w:line="288" w:lineRule="auto"/>
              <w:contextualSpacing/>
              <w:rPr>
                <w:rFonts w:ascii="Arial" w:hAnsi="Arial" w:cs="Arial"/>
              </w:rPr>
            </w:pPr>
            <w:r w:rsidRPr="00380E1F">
              <w:rPr>
                <w:rFonts w:ascii="Arial" w:hAnsi="Arial" w:cs="Arial"/>
              </w:rPr>
              <w:t xml:space="preserve">SD-WAN licenca Essentials za obdobje 3 let (propustnost do 2 </w:t>
            </w:r>
            <w:proofErr w:type="spellStart"/>
            <w:r w:rsidRPr="00380E1F">
              <w:rPr>
                <w:rFonts w:ascii="Arial" w:hAnsi="Arial" w:cs="Arial"/>
              </w:rPr>
              <w:t>Gbps</w:t>
            </w:r>
            <w:proofErr w:type="spellEnd"/>
            <w:r w:rsidRPr="00380E1F">
              <w:rPr>
                <w:rFonts w:ascii="Arial" w:hAnsi="Arial" w:cs="Arial"/>
              </w:rPr>
              <w:t xml:space="preserve"> </w:t>
            </w:r>
            <w:proofErr w:type="spellStart"/>
            <w:r w:rsidRPr="00380E1F">
              <w:rPr>
                <w:rFonts w:ascii="Arial" w:hAnsi="Arial" w:cs="Arial"/>
              </w:rPr>
              <w:t>agregiranega</w:t>
            </w:r>
            <w:proofErr w:type="spellEnd"/>
            <w:r w:rsidRPr="00380E1F">
              <w:rPr>
                <w:rFonts w:ascii="Arial" w:hAnsi="Arial" w:cs="Arial"/>
              </w:rPr>
              <w:t xml:space="preserve"> prometa in podpora do 10x VRF omrežjem)</w:t>
            </w:r>
          </w:p>
          <w:p w14:paraId="7745AA49" w14:textId="77777777" w:rsidR="00380E1F" w:rsidRPr="00380E1F" w:rsidRDefault="00380E1F" w:rsidP="00216A17">
            <w:pPr>
              <w:pStyle w:val="Odstavekseznama"/>
              <w:numPr>
                <w:ilvl w:val="0"/>
                <w:numId w:val="48"/>
              </w:numPr>
              <w:spacing w:before="100" w:beforeAutospacing="1" w:after="100" w:afterAutospacing="1" w:line="288" w:lineRule="auto"/>
              <w:contextualSpacing/>
              <w:rPr>
                <w:rFonts w:ascii="Arial" w:hAnsi="Arial" w:cs="Arial"/>
              </w:rPr>
            </w:pPr>
            <w:r w:rsidRPr="00380E1F">
              <w:rPr>
                <w:rFonts w:ascii="Arial" w:hAnsi="Arial" w:cs="Arial"/>
              </w:rPr>
              <w:t xml:space="preserve">Možnost integracije v obstoječo rešitev </w:t>
            </w:r>
            <w:proofErr w:type="spellStart"/>
            <w:r w:rsidRPr="00380E1F">
              <w:rPr>
                <w:rFonts w:ascii="Arial" w:hAnsi="Arial" w:cs="Arial"/>
              </w:rPr>
              <w:t>Cisco</w:t>
            </w:r>
            <w:proofErr w:type="spellEnd"/>
            <w:r w:rsidRPr="00380E1F">
              <w:rPr>
                <w:rFonts w:ascii="Arial" w:hAnsi="Arial" w:cs="Arial"/>
              </w:rPr>
              <w:t xml:space="preserve"> SD-WAN</w:t>
            </w:r>
          </w:p>
        </w:tc>
      </w:tr>
      <w:tr w:rsidR="00380E1F" w:rsidRPr="00380E1F" w14:paraId="14165882" w14:textId="77777777" w:rsidTr="00A33247">
        <w:tc>
          <w:tcPr>
            <w:tcW w:w="3119" w:type="dxa"/>
            <w:vAlign w:val="center"/>
          </w:tcPr>
          <w:p w14:paraId="6AA3B578" w14:textId="77777777" w:rsidR="00380E1F" w:rsidRPr="00380E1F" w:rsidRDefault="00380E1F" w:rsidP="00A33247">
            <w:pPr>
              <w:spacing w:before="100" w:beforeAutospacing="1" w:after="100" w:afterAutospacing="1"/>
              <w:rPr>
                <w:b/>
                <w:bCs/>
              </w:rPr>
            </w:pPr>
            <w:r w:rsidRPr="00380E1F">
              <w:rPr>
                <w:b/>
                <w:bCs/>
              </w:rPr>
              <w:t>Splošne zahteve</w:t>
            </w:r>
          </w:p>
        </w:tc>
        <w:tc>
          <w:tcPr>
            <w:tcW w:w="6379" w:type="dxa"/>
            <w:vAlign w:val="center"/>
          </w:tcPr>
          <w:p w14:paraId="2575AD70" w14:textId="77777777" w:rsidR="00380E1F" w:rsidRPr="00380E1F" w:rsidRDefault="00380E1F" w:rsidP="00216A17">
            <w:pPr>
              <w:pStyle w:val="Odstavekseznama"/>
              <w:numPr>
                <w:ilvl w:val="0"/>
                <w:numId w:val="49"/>
              </w:numPr>
              <w:spacing w:before="100" w:beforeAutospacing="1" w:after="100" w:afterAutospacing="1" w:line="288" w:lineRule="auto"/>
              <w:contextualSpacing/>
              <w:rPr>
                <w:rFonts w:ascii="Arial" w:hAnsi="Arial" w:cs="Arial"/>
              </w:rPr>
            </w:pPr>
            <w:r w:rsidRPr="00380E1F">
              <w:rPr>
                <w:rFonts w:ascii="Arial" w:hAnsi="Arial" w:cs="Arial"/>
              </w:rPr>
              <w:t>Redundantno napajanje (hot-</w:t>
            </w:r>
            <w:proofErr w:type="spellStart"/>
            <w:r w:rsidRPr="00380E1F">
              <w:rPr>
                <w:rFonts w:ascii="Arial" w:hAnsi="Arial" w:cs="Arial"/>
              </w:rPr>
              <w:t>swapable</w:t>
            </w:r>
            <w:proofErr w:type="spellEnd"/>
            <w:r w:rsidRPr="00380E1F">
              <w:rPr>
                <w:rFonts w:ascii="Arial" w:hAnsi="Arial" w:cs="Arial"/>
              </w:rPr>
              <w:t>)</w:t>
            </w:r>
          </w:p>
          <w:p w14:paraId="2E8B6A4B" w14:textId="77777777" w:rsidR="00380E1F" w:rsidRPr="00380E1F" w:rsidRDefault="00380E1F" w:rsidP="00216A17">
            <w:pPr>
              <w:pStyle w:val="Odstavekseznama"/>
              <w:numPr>
                <w:ilvl w:val="0"/>
                <w:numId w:val="49"/>
              </w:numPr>
              <w:spacing w:before="100" w:beforeAutospacing="1" w:after="100" w:afterAutospacing="1" w:line="288" w:lineRule="auto"/>
              <w:contextualSpacing/>
              <w:rPr>
                <w:rFonts w:ascii="Arial" w:hAnsi="Arial" w:cs="Arial"/>
              </w:rPr>
            </w:pPr>
            <w:r w:rsidRPr="00380E1F">
              <w:rPr>
                <w:rFonts w:ascii="Arial" w:hAnsi="Arial" w:cs="Arial"/>
              </w:rPr>
              <w:t>16GB RAM</w:t>
            </w:r>
          </w:p>
          <w:p w14:paraId="35799976" w14:textId="77777777" w:rsidR="00380E1F" w:rsidRPr="00380E1F" w:rsidRDefault="00380E1F" w:rsidP="00216A17">
            <w:pPr>
              <w:pStyle w:val="Odstavekseznama"/>
              <w:numPr>
                <w:ilvl w:val="0"/>
                <w:numId w:val="49"/>
              </w:numPr>
              <w:spacing w:before="100" w:beforeAutospacing="1" w:after="100" w:afterAutospacing="1" w:line="288" w:lineRule="auto"/>
              <w:contextualSpacing/>
              <w:rPr>
                <w:rFonts w:ascii="Arial" w:hAnsi="Arial" w:cs="Arial"/>
              </w:rPr>
            </w:pPr>
            <w:r w:rsidRPr="00380E1F">
              <w:rPr>
                <w:rFonts w:ascii="Arial" w:hAnsi="Arial" w:cs="Arial"/>
              </w:rPr>
              <w:t>Največja dovoljena višina 1RU</w:t>
            </w:r>
          </w:p>
          <w:p w14:paraId="15011205" w14:textId="77777777" w:rsidR="00380E1F" w:rsidRPr="00380E1F" w:rsidRDefault="00380E1F" w:rsidP="00216A17">
            <w:pPr>
              <w:pStyle w:val="Odstavekseznama"/>
              <w:numPr>
                <w:ilvl w:val="0"/>
                <w:numId w:val="49"/>
              </w:numPr>
              <w:spacing w:before="100" w:beforeAutospacing="1" w:after="100" w:afterAutospacing="1" w:line="288" w:lineRule="auto"/>
              <w:contextualSpacing/>
              <w:rPr>
                <w:rFonts w:ascii="Arial" w:hAnsi="Arial" w:cs="Arial"/>
              </w:rPr>
            </w:pPr>
            <w:r w:rsidRPr="00380E1F">
              <w:rPr>
                <w:rFonts w:ascii="Arial" w:hAnsi="Arial" w:cs="Arial"/>
              </w:rPr>
              <w:t>Podpora SFP in SFP+ vmesnikom</w:t>
            </w:r>
          </w:p>
          <w:p w14:paraId="651D0E99" w14:textId="77777777" w:rsidR="00380E1F" w:rsidRPr="00380E1F" w:rsidRDefault="00380E1F" w:rsidP="00216A17">
            <w:pPr>
              <w:pStyle w:val="Odstavekseznama"/>
              <w:numPr>
                <w:ilvl w:val="0"/>
                <w:numId w:val="49"/>
              </w:numPr>
              <w:spacing w:before="100" w:beforeAutospacing="1" w:after="100" w:afterAutospacing="1" w:line="288" w:lineRule="auto"/>
              <w:contextualSpacing/>
              <w:rPr>
                <w:rFonts w:ascii="Arial" w:hAnsi="Arial" w:cs="Arial"/>
              </w:rPr>
            </w:pPr>
            <w:r w:rsidRPr="00380E1F">
              <w:rPr>
                <w:rFonts w:ascii="Arial" w:hAnsi="Arial" w:cs="Arial"/>
              </w:rPr>
              <w:t>Razširitveno mesto z podporo dodatnih UTP in optičnih vmesnikov (SFP, SFP+)</w:t>
            </w:r>
          </w:p>
          <w:p w14:paraId="26C5FA0C" w14:textId="77777777" w:rsidR="00380E1F" w:rsidRPr="00380E1F" w:rsidRDefault="00380E1F" w:rsidP="00216A17">
            <w:pPr>
              <w:pStyle w:val="Odstavekseznama"/>
              <w:numPr>
                <w:ilvl w:val="0"/>
                <w:numId w:val="49"/>
              </w:numPr>
              <w:spacing w:before="100" w:beforeAutospacing="1" w:after="100" w:afterAutospacing="1" w:line="288" w:lineRule="auto"/>
              <w:contextualSpacing/>
              <w:rPr>
                <w:rFonts w:ascii="Arial" w:hAnsi="Arial" w:cs="Arial"/>
              </w:rPr>
            </w:pPr>
            <w:r w:rsidRPr="00380E1F">
              <w:rPr>
                <w:rFonts w:ascii="Arial" w:hAnsi="Arial" w:cs="Arial"/>
              </w:rPr>
              <w:t>Podpora T1/E1 in T3/E3 priključkom</w:t>
            </w:r>
          </w:p>
        </w:tc>
      </w:tr>
      <w:tr w:rsidR="00380E1F" w:rsidRPr="00380E1F" w14:paraId="3AD86FC2" w14:textId="77777777" w:rsidTr="00A33247">
        <w:tc>
          <w:tcPr>
            <w:tcW w:w="3119" w:type="dxa"/>
            <w:vAlign w:val="center"/>
          </w:tcPr>
          <w:p w14:paraId="384E24E8" w14:textId="77777777" w:rsidR="00380E1F" w:rsidRPr="00380E1F" w:rsidRDefault="00380E1F" w:rsidP="00A33247">
            <w:pPr>
              <w:spacing w:before="100" w:beforeAutospacing="1" w:after="100" w:afterAutospacing="1"/>
              <w:rPr>
                <w:b/>
                <w:bCs/>
              </w:rPr>
            </w:pPr>
            <w:proofErr w:type="spellStart"/>
            <w:r w:rsidRPr="00380E1F">
              <w:rPr>
                <w:b/>
                <w:bCs/>
              </w:rPr>
              <w:t>Performančne</w:t>
            </w:r>
            <w:proofErr w:type="spellEnd"/>
            <w:r w:rsidRPr="00380E1F">
              <w:rPr>
                <w:b/>
                <w:bCs/>
              </w:rPr>
              <w:t xml:space="preserve"> specifikacije</w:t>
            </w:r>
          </w:p>
        </w:tc>
        <w:tc>
          <w:tcPr>
            <w:tcW w:w="6379" w:type="dxa"/>
            <w:vAlign w:val="center"/>
          </w:tcPr>
          <w:p w14:paraId="28EA9C2B" w14:textId="77777777" w:rsidR="00380E1F" w:rsidRPr="00380E1F" w:rsidRDefault="00380E1F" w:rsidP="00216A17">
            <w:pPr>
              <w:pStyle w:val="Odstavekseznama"/>
              <w:numPr>
                <w:ilvl w:val="0"/>
                <w:numId w:val="50"/>
              </w:numPr>
              <w:spacing w:before="100" w:beforeAutospacing="1" w:after="100" w:afterAutospacing="1" w:line="288" w:lineRule="auto"/>
              <w:contextualSpacing/>
              <w:rPr>
                <w:rFonts w:ascii="Arial" w:hAnsi="Arial" w:cs="Arial"/>
              </w:rPr>
            </w:pPr>
            <w:r w:rsidRPr="00380E1F">
              <w:rPr>
                <w:rFonts w:ascii="Arial" w:hAnsi="Arial" w:cs="Arial"/>
              </w:rPr>
              <w:t xml:space="preserve">omogočen oddaljen dostop preko SNMP, </w:t>
            </w:r>
            <w:proofErr w:type="spellStart"/>
            <w:r w:rsidRPr="00380E1F">
              <w:rPr>
                <w:rFonts w:ascii="Arial" w:hAnsi="Arial" w:cs="Arial"/>
              </w:rPr>
              <w:t>Telnet</w:t>
            </w:r>
            <w:proofErr w:type="spellEnd"/>
            <w:r w:rsidRPr="00380E1F">
              <w:rPr>
                <w:rFonts w:ascii="Arial" w:hAnsi="Arial" w:cs="Arial"/>
              </w:rPr>
              <w:t>, HTTP</w:t>
            </w:r>
          </w:p>
          <w:p w14:paraId="4B75E6D3" w14:textId="77777777" w:rsidR="00380E1F" w:rsidRPr="00380E1F" w:rsidRDefault="00380E1F" w:rsidP="00216A17">
            <w:pPr>
              <w:pStyle w:val="Odstavekseznama"/>
              <w:numPr>
                <w:ilvl w:val="0"/>
                <w:numId w:val="50"/>
              </w:numPr>
              <w:spacing w:before="100" w:beforeAutospacing="1" w:after="100" w:afterAutospacing="1" w:line="288" w:lineRule="auto"/>
              <w:contextualSpacing/>
              <w:rPr>
                <w:rFonts w:ascii="Arial" w:hAnsi="Arial" w:cs="Arial"/>
              </w:rPr>
            </w:pPr>
            <w:r w:rsidRPr="00380E1F">
              <w:rPr>
                <w:rFonts w:ascii="Arial" w:hAnsi="Arial" w:cs="Arial"/>
              </w:rPr>
              <w:t>avtomatsko prepoznavanje aplikacij</w:t>
            </w:r>
          </w:p>
          <w:p w14:paraId="05251841" w14:textId="77777777" w:rsidR="00380E1F" w:rsidRPr="00380E1F" w:rsidRDefault="00380E1F" w:rsidP="00216A17">
            <w:pPr>
              <w:pStyle w:val="Odstavekseznama"/>
              <w:numPr>
                <w:ilvl w:val="0"/>
                <w:numId w:val="50"/>
              </w:numPr>
              <w:spacing w:before="100" w:beforeAutospacing="1" w:after="100" w:afterAutospacing="1" w:line="288" w:lineRule="auto"/>
              <w:contextualSpacing/>
              <w:rPr>
                <w:rFonts w:ascii="Arial" w:hAnsi="Arial" w:cs="Arial"/>
              </w:rPr>
            </w:pPr>
            <w:r w:rsidRPr="00380E1F">
              <w:rPr>
                <w:rFonts w:ascii="Arial" w:hAnsi="Arial" w:cs="Arial"/>
              </w:rPr>
              <w:t>možnost avtomatske postavitve VPN tunela</w:t>
            </w:r>
          </w:p>
          <w:p w14:paraId="7B2022CB" w14:textId="77777777" w:rsidR="00380E1F" w:rsidRPr="00380E1F" w:rsidRDefault="00380E1F" w:rsidP="00216A17">
            <w:pPr>
              <w:pStyle w:val="Odstavekseznama"/>
              <w:numPr>
                <w:ilvl w:val="0"/>
                <w:numId w:val="50"/>
              </w:numPr>
              <w:spacing w:before="100" w:beforeAutospacing="1" w:after="100" w:afterAutospacing="1" w:line="288" w:lineRule="auto"/>
              <w:contextualSpacing/>
              <w:rPr>
                <w:rFonts w:ascii="Arial" w:hAnsi="Arial" w:cs="Arial"/>
              </w:rPr>
            </w:pPr>
            <w:r w:rsidRPr="00380E1F">
              <w:rPr>
                <w:rFonts w:ascii="Arial" w:hAnsi="Arial" w:cs="Arial"/>
              </w:rPr>
              <w:t>napredni mehanizmi nadzora spremljanja prometa (pretočnost, zakasnitve, izguba paketov)</w:t>
            </w:r>
          </w:p>
          <w:p w14:paraId="1AE3B3E5" w14:textId="77777777" w:rsidR="00380E1F" w:rsidRPr="00380E1F" w:rsidRDefault="00380E1F" w:rsidP="00216A17">
            <w:pPr>
              <w:pStyle w:val="Odstavekseznama"/>
              <w:numPr>
                <w:ilvl w:val="0"/>
                <w:numId w:val="50"/>
              </w:numPr>
              <w:spacing w:before="100" w:beforeAutospacing="1" w:after="100" w:afterAutospacing="1" w:line="288" w:lineRule="auto"/>
              <w:contextualSpacing/>
              <w:rPr>
                <w:rFonts w:ascii="Arial" w:hAnsi="Arial" w:cs="Arial"/>
              </w:rPr>
            </w:pPr>
            <w:r w:rsidRPr="00380E1F">
              <w:rPr>
                <w:rFonts w:ascii="Arial" w:hAnsi="Arial" w:cs="Arial"/>
              </w:rPr>
              <w:t>napredno alarmiranje v primeru pojava težav na posameznem usmerjevalniku</w:t>
            </w:r>
          </w:p>
          <w:p w14:paraId="2C790C45" w14:textId="77777777" w:rsidR="00380E1F" w:rsidRPr="00380E1F" w:rsidRDefault="00380E1F" w:rsidP="00216A17">
            <w:pPr>
              <w:pStyle w:val="Odstavekseznama"/>
              <w:numPr>
                <w:ilvl w:val="0"/>
                <w:numId w:val="50"/>
              </w:numPr>
              <w:spacing w:before="100" w:beforeAutospacing="1" w:after="100" w:afterAutospacing="1" w:line="288" w:lineRule="auto"/>
              <w:contextualSpacing/>
              <w:rPr>
                <w:rFonts w:ascii="Arial" w:hAnsi="Arial" w:cs="Arial"/>
              </w:rPr>
            </w:pPr>
            <w:r w:rsidRPr="00380E1F">
              <w:rPr>
                <w:rFonts w:ascii="Arial" w:hAnsi="Arial" w:cs="Arial"/>
              </w:rPr>
              <w:t>podpora protokolom: BGP, MPLS OSPF, EIGRP</w:t>
            </w:r>
          </w:p>
        </w:tc>
      </w:tr>
      <w:tr w:rsidR="00380E1F" w:rsidRPr="00380E1F" w14:paraId="099D3430" w14:textId="77777777" w:rsidTr="00A33247">
        <w:tc>
          <w:tcPr>
            <w:tcW w:w="3119" w:type="dxa"/>
            <w:vAlign w:val="center"/>
          </w:tcPr>
          <w:p w14:paraId="1C444443" w14:textId="77777777" w:rsidR="00380E1F" w:rsidRPr="00380E1F" w:rsidRDefault="00380E1F" w:rsidP="00A33247">
            <w:pPr>
              <w:spacing w:before="100" w:beforeAutospacing="1" w:after="100" w:afterAutospacing="1"/>
              <w:rPr>
                <w:b/>
                <w:bCs/>
              </w:rPr>
            </w:pPr>
            <w:r w:rsidRPr="00380E1F">
              <w:rPr>
                <w:b/>
                <w:bCs/>
              </w:rPr>
              <w:t>Varnost:</w:t>
            </w:r>
          </w:p>
        </w:tc>
        <w:tc>
          <w:tcPr>
            <w:tcW w:w="6379" w:type="dxa"/>
            <w:vAlign w:val="center"/>
          </w:tcPr>
          <w:p w14:paraId="01FB8F91" w14:textId="77777777" w:rsidR="00380E1F" w:rsidRPr="00380E1F" w:rsidRDefault="00380E1F" w:rsidP="00216A17">
            <w:pPr>
              <w:pStyle w:val="Odstavekseznama"/>
              <w:numPr>
                <w:ilvl w:val="0"/>
                <w:numId w:val="51"/>
              </w:numPr>
              <w:spacing w:before="100" w:beforeAutospacing="1" w:after="100" w:afterAutospacing="1" w:line="288" w:lineRule="auto"/>
              <w:contextualSpacing/>
              <w:rPr>
                <w:rFonts w:ascii="Arial" w:hAnsi="Arial" w:cs="Arial"/>
              </w:rPr>
            </w:pPr>
            <w:r w:rsidRPr="00380E1F">
              <w:rPr>
                <w:rFonts w:ascii="Arial" w:hAnsi="Arial" w:cs="Arial"/>
              </w:rPr>
              <w:t>Integrirana funkcionalnost požarne pregrade</w:t>
            </w:r>
          </w:p>
          <w:p w14:paraId="2ABF5D42" w14:textId="77777777" w:rsidR="00380E1F" w:rsidRPr="00380E1F" w:rsidRDefault="00380E1F" w:rsidP="00216A17">
            <w:pPr>
              <w:pStyle w:val="Odstavekseznama"/>
              <w:numPr>
                <w:ilvl w:val="0"/>
                <w:numId w:val="51"/>
              </w:numPr>
              <w:spacing w:before="100" w:beforeAutospacing="1" w:after="100" w:afterAutospacing="1" w:line="288" w:lineRule="auto"/>
              <w:contextualSpacing/>
              <w:rPr>
                <w:rFonts w:ascii="Arial" w:hAnsi="Arial" w:cs="Arial"/>
              </w:rPr>
            </w:pPr>
            <w:r w:rsidRPr="00380E1F">
              <w:rPr>
                <w:rFonts w:ascii="Arial" w:hAnsi="Arial" w:cs="Arial"/>
              </w:rPr>
              <w:t>Podpora za IPSEC/GRE/VPN tunele</w:t>
            </w:r>
          </w:p>
          <w:p w14:paraId="0A696D92" w14:textId="77777777" w:rsidR="00380E1F" w:rsidRPr="00380E1F" w:rsidRDefault="00380E1F" w:rsidP="00216A17">
            <w:pPr>
              <w:pStyle w:val="Odstavekseznama"/>
              <w:numPr>
                <w:ilvl w:val="0"/>
                <w:numId w:val="51"/>
              </w:numPr>
              <w:spacing w:before="100" w:beforeAutospacing="1" w:after="100" w:afterAutospacing="1" w:line="288" w:lineRule="auto"/>
              <w:contextualSpacing/>
              <w:rPr>
                <w:rFonts w:ascii="Arial" w:hAnsi="Arial" w:cs="Arial"/>
              </w:rPr>
            </w:pPr>
            <w:r w:rsidRPr="00380E1F">
              <w:rPr>
                <w:rFonts w:ascii="Arial" w:hAnsi="Arial" w:cs="Arial"/>
              </w:rPr>
              <w:t xml:space="preserve">Integriran </w:t>
            </w:r>
            <w:proofErr w:type="spellStart"/>
            <w:r w:rsidRPr="00380E1F">
              <w:rPr>
                <w:rFonts w:ascii="Arial" w:hAnsi="Arial" w:cs="Arial"/>
              </w:rPr>
              <w:t>Intrusion</w:t>
            </w:r>
            <w:proofErr w:type="spellEnd"/>
            <w:r w:rsidRPr="00380E1F">
              <w:rPr>
                <w:rFonts w:ascii="Arial" w:hAnsi="Arial" w:cs="Arial"/>
              </w:rPr>
              <w:t xml:space="preserve"> </w:t>
            </w:r>
            <w:proofErr w:type="spellStart"/>
            <w:r w:rsidRPr="00380E1F">
              <w:rPr>
                <w:rFonts w:ascii="Arial" w:hAnsi="Arial" w:cs="Arial"/>
              </w:rPr>
              <w:t>Prevention</w:t>
            </w:r>
            <w:proofErr w:type="spellEnd"/>
            <w:r w:rsidRPr="00380E1F">
              <w:rPr>
                <w:rFonts w:ascii="Arial" w:hAnsi="Arial" w:cs="Arial"/>
              </w:rPr>
              <w:t xml:space="preserve"> sistem (dodatna licenca)</w:t>
            </w:r>
          </w:p>
        </w:tc>
      </w:tr>
      <w:tr w:rsidR="00380E1F" w:rsidRPr="00380E1F" w14:paraId="2B222160" w14:textId="77777777" w:rsidTr="00A33247">
        <w:tc>
          <w:tcPr>
            <w:tcW w:w="3119" w:type="dxa"/>
            <w:vAlign w:val="center"/>
          </w:tcPr>
          <w:p w14:paraId="6EE7C71D" w14:textId="77777777" w:rsidR="00380E1F" w:rsidRPr="00380E1F" w:rsidRDefault="00380E1F" w:rsidP="00A33247">
            <w:pPr>
              <w:spacing w:before="100" w:beforeAutospacing="1" w:after="100" w:afterAutospacing="1"/>
              <w:rPr>
                <w:b/>
                <w:bCs/>
              </w:rPr>
            </w:pPr>
            <w:r w:rsidRPr="00380E1F">
              <w:rPr>
                <w:b/>
                <w:bCs/>
              </w:rPr>
              <w:t>Združljivost z obstoječo komunikacijsko infrastrukturo</w:t>
            </w:r>
          </w:p>
        </w:tc>
        <w:tc>
          <w:tcPr>
            <w:tcW w:w="6379" w:type="dxa"/>
            <w:vAlign w:val="center"/>
          </w:tcPr>
          <w:p w14:paraId="4CCE8DC8" w14:textId="77777777" w:rsidR="00380E1F" w:rsidRPr="00380E1F" w:rsidRDefault="00380E1F" w:rsidP="00A33247">
            <w:pPr>
              <w:spacing w:before="100" w:beforeAutospacing="1" w:after="100" w:afterAutospacing="1"/>
            </w:pPr>
            <w:r w:rsidRPr="00380E1F">
              <w:t xml:space="preserve">Združljivost z obstoječim </w:t>
            </w:r>
            <w:proofErr w:type="spellStart"/>
            <w:r w:rsidRPr="00380E1F">
              <w:t>Cisco</w:t>
            </w:r>
            <w:proofErr w:type="spellEnd"/>
            <w:r w:rsidRPr="00380E1F">
              <w:t xml:space="preserve"> SD-WAN omrežjem</w:t>
            </w:r>
          </w:p>
        </w:tc>
      </w:tr>
      <w:tr w:rsidR="00380E1F" w:rsidRPr="00380E1F" w14:paraId="778B2849" w14:textId="77777777" w:rsidTr="00A33247">
        <w:tc>
          <w:tcPr>
            <w:tcW w:w="3119" w:type="dxa"/>
            <w:vAlign w:val="center"/>
          </w:tcPr>
          <w:p w14:paraId="5767330B" w14:textId="77777777" w:rsidR="00380E1F" w:rsidRPr="00380E1F" w:rsidRDefault="00380E1F" w:rsidP="00A33247">
            <w:pPr>
              <w:spacing w:before="100" w:beforeAutospacing="1" w:after="100" w:afterAutospacing="1"/>
              <w:rPr>
                <w:b/>
                <w:bCs/>
              </w:rPr>
            </w:pPr>
            <w:r w:rsidRPr="00380E1F">
              <w:rPr>
                <w:b/>
                <w:bCs/>
              </w:rPr>
              <w:t>Garancija in režim vzdrževanja</w:t>
            </w:r>
          </w:p>
        </w:tc>
        <w:tc>
          <w:tcPr>
            <w:tcW w:w="6379" w:type="dxa"/>
            <w:vAlign w:val="center"/>
          </w:tcPr>
          <w:p w14:paraId="2D1E1EAA" w14:textId="77777777" w:rsidR="00380E1F" w:rsidRPr="00380E1F" w:rsidRDefault="00380E1F" w:rsidP="00A33247">
            <w:pPr>
              <w:spacing w:before="100" w:beforeAutospacing="1" w:after="100" w:afterAutospacing="1"/>
            </w:pPr>
            <w:r w:rsidRPr="00380E1F">
              <w:t>36 mesecev pri stranki, 4 urni odzivni čas, 13 ur na dan, delovni dnevi</w:t>
            </w:r>
          </w:p>
        </w:tc>
      </w:tr>
    </w:tbl>
    <w:p w14:paraId="31D07A93" w14:textId="77777777" w:rsidR="00E77F36" w:rsidRDefault="00E77F36" w:rsidP="00E77F36">
      <w:pPr>
        <w:pStyle w:val="Brezrazmikov"/>
      </w:pPr>
      <w:bookmarkStart w:id="139" w:name="_Toc189638657"/>
      <w:bookmarkStart w:id="140" w:name="_Toc191296056"/>
    </w:p>
    <w:p w14:paraId="30957221" w14:textId="19BAE42E" w:rsidR="00380E1F" w:rsidRPr="00E77F36" w:rsidRDefault="00380E1F" w:rsidP="00216A17">
      <w:pPr>
        <w:pStyle w:val="Naslov1"/>
        <w:numPr>
          <w:ilvl w:val="2"/>
          <w:numId w:val="40"/>
        </w:numPr>
        <w:ind w:left="567" w:hanging="567"/>
        <w:rPr>
          <w:i w:val="0"/>
          <w:iCs w:val="0"/>
          <w:sz w:val="20"/>
          <w:szCs w:val="20"/>
        </w:rPr>
      </w:pPr>
      <w:r w:rsidRPr="00E77F36">
        <w:rPr>
          <w:i w:val="0"/>
          <w:iCs w:val="0"/>
          <w:sz w:val="20"/>
          <w:szCs w:val="20"/>
        </w:rPr>
        <w:t xml:space="preserve">Uvedba </w:t>
      </w:r>
      <w:proofErr w:type="spellStart"/>
      <w:r w:rsidRPr="00E77F36">
        <w:rPr>
          <w:i w:val="0"/>
          <w:iCs w:val="0"/>
          <w:sz w:val="20"/>
          <w:szCs w:val="20"/>
        </w:rPr>
        <w:t>avtentikacije</w:t>
      </w:r>
      <w:proofErr w:type="spellEnd"/>
      <w:r w:rsidRPr="00E77F36">
        <w:rPr>
          <w:i w:val="0"/>
          <w:iCs w:val="0"/>
          <w:sz w:val="20"/>
          <w:szCs w:val="20"/>
        </w:rPr>
        <w:t xml:space="preserve"> 802.1x</w:t>
      </w:r>
      <w:bookmarkEnd w:id="139"/>
      <w:bookmarkEnd w:id="140"/>
      <w:r w:rsidRPr="00E77F36">
        <w:rPr>
          <w:i w:val="0"/>
          <w:iCs w:val="0"/>
          <w:sz w:val="20"/>
          <w:szCs w:val="20"/>
        </w:rPr>
        <w:t xml:space="preserve"> </w:t>
      </w:r>
    </w:p>
    <w:tbl>
      <w:tblPr>
        <w:tblStyle w:val="Tabelasvetlamrea1poudarek5"/>
        <w:tblW w:w="9498" w:type="dxa"/>
        <w:tblInd w:w="-5" w:type="dxa"/>
        <w:tblLook w:val="0620" w:firstRow="1" w:lastRow="0" w:firstColumn="0" w:lastColumn="0" w:noHBand="1" w:noVBand="1"/>
      </w:tblPr>
      <w:tblGrid>
        <w:gridCol w:w="3119"/>
        <w:gridCol w:w="6379"/>
      </w:tblGrid>
      <w:tr w:rsidR="00380E1F" w:rsidRPr="00380E1F" w14:paraId="07EEF76A"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9" w:type="dxa"/>
            <w:shd w:val="clear" w:color="auto" w:fill="DEEAF6" w:themeFill="accent5" w:themeFillTint="33"/>
            <w:vAlign w:val="center"/>
          </w:tcPr>
          <w:p w14:paraId="70482E55" w14:textId="77777777" w:rsidR="00380E1F" w:rsidRPr="00380E1F" w:rsidRDefault="00380E1F" w:rsidP="00A33247">
            <w:pPr>
              <w:spacing w:before="100" w:beforeAutospacing="1" w:after="100" w:afterAutospacing="1"/>
              <w:rPr>
                <w:color w:val="00B050"/>
              </w:rPr>
            </w:pPr>
            <w:r w:rsidRPr="00380E1F">
              <w:t>Segment</w:t>
            </w:r>
          </w:p>
        </w:tc>
        <w:tc>
          <w:tcPr>
            <w:tcW w:w="6379" w:type="dxa"/>
            <w:shd w:val="clear" w:color="auto" w:fill="DEEAF6" w:themeFill="accent5" w:themeFillTint="33"/>
            <w:vAlign w:val="center"/>
          </w:tcPr>
          <w:p w14:paraId="1C26649F" w14:textId="77777777" w:rsidR="00380E1F" w:rsidRPr="00380E1F" w:rsidRDefault="00380E1F" w:rsidP="00A33247">
            <w:pPr>
              <w:spacing w:before="100" w:beforeAutospacing="1" w:after="100" w:afterAutospacing="1"/>
            </w:pPr>
            <w:r w:rsidRPr="00380E1F">
              <w:t>Zahteva naročnika</w:t>
            </w:r>
          </w:p>
        </w:tc>
      </w:tr>
      <w:tr w:rsidR="00380E1F" w:rsidRPr="00380E1F" w14:paraId="007BF81C" w14:textId="77777777" w:rsidTr="00A33247">
        <w:tc>
          <w:tcPr>
            <w:tcW w:w="3119" w:type="dxa"/>
            <w:vAlign w:val="center"/>
          </w:tcPr>
          <w:p w14:paraId="75965434" w14:textId="77777777" w:rsidR="00380E1F" w:rsidRPr="00380E1F" w:rsidRDefault="00380E1F" w:rsidP="00A33247">
            <w:pPr>
              <w:spacing w:before="100" w:beforeAutospacing="1" w:after="100" w:afterAutospacing="1"/>
              <w:rPr>
                <w:b/>
                <w:bCs/>
              </w:rPr>
            </w:pPr>
            <w:r w:rsidRPr="00380E1F">
              <w:rPr>
                <w:b/>
                <w:bCs/>
              </w:rPr>
              <w:t>Proizvajalec in naziv</w:t>
            </w:r>
          </w:p>
        </w:tc>
        <w:tc>
          <w:tcPr>
            <w:tcW w:w="6379" w:type="dxa"/>
            <w:vAlign w:val="center"/>
          </w:tcPr>
          <w:p w14:paraId="23293FA9" w14:textId="77777777" w:rsidR="00380E1F" w:rsidRPr="00380E1F" w:rsidRDefault="00380E1F" w:rsidP="00A33247">
            <w:pPr>
              <w:spacing w:before="100" w:beforeAutospacing="1" w:after="100" w:afterAutospacing="1"/>
            </w:pPr>
            <w:proofErr w:type="spellStart"/>
            <w:r w:rsidRPr="00380E1F">
              <w:t>Cisco</w:t>
            </w:r>
            <w:proofErr w:type="spellEnd"/>
            <w:r w:rsidRPr="00380E1F">
              <w:t xml:space="preserve"> </w:t>
            </w:r>
            <w:proofErr w:type="spellStart"/>
            <w:r w:rsidRPr="00380E1F">
              <w:t>Identity</w:t>
            </w:r>
            <w:proofErr w:type="spellEnd"/>
            <w:r w:rsidRPr="00380E1F">
              <w:t xml:space="preserve"> </w:t>
            </w:r>
            <w:proofErr w:type="spellStart"/>
            <w:r w:rsidRPr="00380E1F">
              <w:t>Service</w:t>
            </w:r>
            <w:proofErr w:type="spellEnd"/>
            <w:r w:rsidRPr="00380E1F">
              <w:t xml:space="preserve"> </w:t>
            </w:r>
            <w:proofErr w:type="spellStart"/>
            <w:r w:rsidRPr="00380E1F">
              <w:t>Engine</w:t>
            </w:r>
            <w:proofErr w:type="spellEnd"/>
          </w:p>
        </w:tc>
      </w:tr>
      <w:tr w:rsidR="00380E1F" w:rsidRPr="00380E1F" w14:paraId="61100AFA" w14:textId="77777777" w:rsidTr="00A33247">
        <w:tc>
          <w:tcPr>
            <w:tcW w:w="3119" w:type="dxa"/>
            <w:vAlign w:val="center"/>
          </w:tcPr>
          <w:p w14:paraId="2EEA091D" w14:textId="77777777" w:rsidR="00380E1F" w:rsidRPr="00380E1F" w:rsidRDefault="00380E1F" w:rsidP="00A33247">
            <w:pPr>
              <w:spacing w:before="100" w:beforeAutospacing="1" w:after="100" w:afterAutospacing="1"/>
              <w:rPr>
                <w:b/>
                <w:bCs/>
              </w:rPr>
            </w:pPr>
            <w:r w:rsidRPr="00380E1F">
              <w:rPr>
                <w:b/>
                <w:bCs/>
              </w:rPr>
              <w:t>Specifikacija in licence</w:t>
            </w:r>
          </w:p>
        </w:tc>
        <w:tc>
          <w:tcPr>
            <w:tcW w:w="6379" w:type="dxa"/>
            <w:vAlign w:val="center"/>
          </w:tcPr>
          <w:p w14:paraId="636C6730" w14:textId="77777777" w:rsidR="00380E1F" w:rsidRPr="00380E1F" w:rsidRDefault="00380E1F" w:rsidP="00216A17">
            <w:pPr>
              <w:pStyle w:val="Odstavekseznama"/>
              <w:numPr>
                <w:ilvl w:val="0"/>
                <w:numId w:val="52"/>
              </w:numPr>
              <w:spacing w:before="100" w:beforeAutospacing="1" w:after="100" w:afterAutospacing="1" w:line="288" w:lineRule="auto"/>
              <w:contextualSpacing/>
              <w:rPr>
                <w:rFonts w:ascii="Arial" w:hAnsi="Arial" w:cs="Arial"/>
              </w:rPr>
            </w:pPr>
            <w:r w:rsidRPr="00380E1F">
              <w:rPr>
                <w:rFonts w:ascii="Arial" w:hAnsi="Arial" w:cs="Arial"/>
              </w:rPr>
              <w:t>2x licenca za namestitev v virtualno okolje oz. namenska naprava z licenčnino oz. podporo za obdobje 36 mesecev</w:t>
            </w:r>
          </w:p>
          <w:p w14:paraId="50BF96FB" w14:textId="77777777" w:rsidR="00380E1F" w:rsidRPr="00380E1F" w:rsidRDefault="00380E1F" w:rsidP="00216A17">
            <w:pPr>
              <w:pStyle w:val="Odstavekseznama"/>
              <w:numPr>
                <w:ilvl w:val="0"/>
                <w:numId w:val="52"/>
              </w:numPr>
              <w:spacing w:before="100" w:beforeAutospacing="1" w:after="100" w:afterAutospacing="1" w:line="288" w:lineRule="auto"/>
              <w:contextualSpacing/>
              <w:rPr>
                <w:rFonts w:ascii="Arial" w:hAnsi="Arial" w:cs="Arial"/>
              </w:rPr>
            </w:pPr>
            <w:r w:rsidRPr="00380E1F">
              <w:rPr>
                <w:rFonts w:ascii="Arial" w:hAnsi="Arial" w:cs="Arial"/>
              </w:rPr>
              <w:lastRenderedPageBreak/>
              <w:t>licenca za upravljanje s 1.000 napravami oz. končnimi točkami z licenčnino oz. podporo za obdobje 36 mesecev</w:t>
            </w:r>
          </w:p>
        </w:tc>
      </w:tr>
      <w:tr w:rsidR="00380E1F" w:rsidRPr="00380E1F" w14:paraId="1413EE83" w14:textId="77777777" w:rsidTr="00A33247">
        <w:tc>
          <w:tcPr>
            <w:tcW w:w="3119" w:type="dxa"/>
            <w:vAlign w:val="center"/>
          </w:tcPr>
          <w:p w14:paraId="3F81F2F6" w14:textId="77777777" w:rsidR="00380E1F" w:rsidRPr="00380E1F" w:rsidRDefault="00380E1F" w:rsidP="00A33247">
            <w:pPr>
              <w:spacing w:before="100" w:beforeAutospacing="1" w:after="100" w:afterAutospacing="1"/>
              <w:rPr>
                <w:b/>
                <w:bCs/>
              </w:rPr>
            </w:pPr>
            <w:r w:rsidRPr="00380E1F">
              <w:rPr>
                <w:b/>
                <w:bCs/>
              </w:rPr>
              <w:lastRenderedPageBreak/>
              <w:t>Splošne zahteve</w:t>
            </w:r>
          </w:p>
        </w:tc>
        <w:tc>
          <w:tcPr>
            <w:tcW w:w="6379" w:type="dxa"/>
            <w:vAlign w:val="center"/>
          </w:tcPr>
          <w:p w14:paraId="77528E8C" w14:textId="77777777" w:rsidR="00380E1F" w:rsidRPr="00380E1F" w:rsidRDefault="00380E1F" w:rsidP="00216A17">
            <w:pPr>
              <w:pStyle w:val="Odstavekseznama"/>
              <w:numPr>
                <w:ilvl w:val="0"/>
                <w:numId w:val="53"/>
              </w:numPr>
              <w:spacing w:before="100" w:beforeAutospacing="1" w:after="100" w:afterAutospacing="1" w:line="288" w:lineRule="auto"/>
              <w:contextualSpacing/>
              <w:rPr>
                <w:rFonts w:ascii="Arial" w:hAnsi="Arial" w:cs="Arial"/>
              </w:rPr>
            </w:pPr>
            <w:r w:rsidRPr="00380E1F">
              <w:rPr>
                <w:rFonts w:ascii="Arial" w:hAnsi="Arial" w:cs="Arial"/>
              </w:rPr>
              <w:t xml:space="preserve">Namensko orodje za nadzor in kontrolo dostopa do omrežja Lekarna Ljubljana preko naprednih mehanizmov </w:t>
            </w:r>
            <w:proofErr w:type="spellStart"/>
            <w:r w:rsidRPr="00380E1F">
              <w:rPr>
                <w:rFonts w:ascii="Arial" w:hAnsi="Arial" w:cs="Arial"/>
              </w:rPr>
              <w:t>avtentikacije</w:t>
            </w:r>
            <w:proofErr w:type="spellEnd"/>
            <w:r w:rsidRPr="00380E1F">
              <w:rPr>
                <w:rFonts w:ascii="Arial" w:hAnsi="Arial" w:cs="Arial"/>
              </w:rPr>
              <w:t xml:space="preserve"> in avtorizacije</w:t>
            </w:r>
          </w:p>
          <w:p w14:paraId="35338021" w14:textId="77777777" w:rsidR="00380E1F" w:rsidRPr="00380E1F" w:rsidRDefault="00380E1F" w:rsidP="00216A17">
            <w:pPr>
              <w:pStyle w:val="Odstavekseznama"/>
              <w:numPr>
                <w:ilvl w:val="0"/>
                <w:numId w:val="53"/>
              </w:numPr>
              <w:spacing w:before="100" w:beforeAutospacing="1" w:after="100" w:afterAutospacing="1" w:line="288" w:lineRule="auto"/>
              <w:contextualSpacing/>
              <w:rPr>
                <w:rFonts w:ascii="Arial" w:hAnsi="Arial" w:cs="Arial"/>
              </w:rPr>
            </w:pPr>
            <w:r w:rsidRPr="00380E1F">
              <w:rPr>
                <w:rFonts w:ascii="Arial" w:hAnsi="Arial" w:cs="Arial"/>
              </w:rPr>
              <w:t>Podpora protokolu 802.1x</w:t>
            </w:r>
          </w:p>
          <w:p w14:paraId="13C741CA" w14:textId="77777777" w:rsidR="00380E1F" w:rsidRPr="00380E1F" w:rsidRDefault="00380E1F" w:rsidP="00216A17">
            <w:pPr>
              <w:pStyle w:val="Odstavekseznama"/>
              <w:numPr>
                <w:ilvl w:val="0"/>
                <w:numId w:val="53"/>
              </w:numPr>
              <w:spacing w:before="100" w:beforeAutospacing="1" w:after="100" w:afterAutospacing="1" w:line="288" w:lineRule="auto"/>
              <w:contextualSpacing/>
              <w:rPr>
                <w:rFonts w:ascii="Arial" w:hAnsi="Arial" w:cs="Arial"/>
              </w:rPr>
            </w:pPr>
            <w:r w:rsidRPr="00380E1F">
              <w:rPr>
                <w:rFonts w:ascii="Arial" w:hAnsi="Arial" w:cs="Arial"/>
              </w:rPr>
              <w:t>Podpora avtomatskemu dodeljevanju vrat na podlagi avtorizacije dostopa (zaposleni, gostje, tiskalniki, …)</w:t>
            </w:r>
          </w:p>
          <w:p w14:paraId="5E33A704" w14:textId="77777777" w:rsidR="00380E1F" w:rsidRPr="00380E1F" w:rsidRDefault="00380E1F" w:rsidP="00216A17">
            <w:pPr>
              <w:pStyle w:val="Odstavekseznama"/>
              <w:numPr>
                <w:ilvl w:val="0"/>
                <w:numId w:val="53"/>
              </w:numPr>
              <w:spacing w:before="100" w:beforeAutospacing="1" w:after="100" w:afterAutospacing="1" w:line="288" w:lineRule="auto"/>
              <w:contextualSpacing/>
              <w:rPr>
                <w:rFonts w:ascii="Arial" w:hAnsi="Arial" w:cs="Arial"/>
              </w:rPr>
            </w:pPr>
            <w:r w:rsidRPr="00380E1F">
              <w:rPr>
                <w:rFonts w:ascii="Arial" w:hAnsi="Arial" w:cs="Arial"/>
              </w:rPr>
              <w:t>Podpora oz. možnost izvajanja politik na podlagi segmentacije omrežja, omrežnih naprav in tipa uporabnika</w:t>
            </w:r>
          </w:p>
          <w:p w14:paraId="7E9B2CF9" w14:textId="77777777" w:rsidR="00380E1F" w:rsidRPr="00380E1F" w:rsidRDefault="00380E1F" w:rsidP="00216A17">
            <w:pPr>
              <w:pStyle w:val="Odstavekseznama"/>
              <w:numPr>
                <w:ilvl w:val="0"/>
                <w:numId w:val="53"/>
              </w:numPr>
              <w:spacing w:before="100" w:beforeAutospacing="1" w:after="100" w:afterAutospacing="1" w:line="288" w:lineRule="auto"/>
              <w:contextualSpacing/>
              <w:rPr>
                <w:rFonts w:ascii="Arial" w:hAnsi="Arial" w:cs="Arial"/>
              </w:rPr>
            </w:pPr>
            <w:r w:rsidRPr="00380E1F">
              <w:rPr>
                <w:rFonts w:ascii="Arial" w:hAnsi="Arial" w:cs="Arial"/>
              </w:rPr>
              <w:t>Podpora oz. možnost blokiranja neavtoriziranih naprav</w:t>
            </w:r>
          </w:p>
          <w:p w14:paraId="22195B92" w14:textId="77777777" w:rsidR="00380E1F" w:rsidRPr="00380E1F" w:rsidRDefault="00380E1F" w:rsidP="00216A17">
            <w:pPr>
              <w:pStyle w:val="Odstavekseznama"/>
              <w:numPr>
                <w:ilvl w:val="0"/>
                <w:numId w:val="53"/>
              </w:numPr>
              <w:spacing w:before="100" w:beforeAutospacing="1" w:after="100" w:afterAutospacing="1" w:line="288" w:lineRule="auto"/>
              <w:contextualSpacing/>
              <w:rPr>
                <w:rFonts w:ascii="Arial" w:hAnsi="Arial" w:cs="Arial"/>
              </w:rPr>
            </w:pPr>
            <w:r w:rsidRPr="00380E1F">
              <w:rPr>
                <w:rFonts w:ascii="Arial" w:hAnsi="Arial" w:cs="Arial"/>
              </w:rPr>
              <w:t>Podpora oz. možnost pošiljanja naprav v t.io. karanteno (izolacija naprave/uporabnika)</w:t>
            </w:r>
          </w:p>
          <w:p w14:paraId="41DAC77B" w14:textId="77777777" w:rsidR="00380E1F" w:rsidRPr="00380E1F" w:rsidRDefault="00380E1F" w:rsidP="00216A17">
            <w:pPr>
              <w:pStyle w:val="Odstavekseznama"/>
              <w:numPr>
                <w:ilvl w:val="0"/>
                <w:numId w:val="53"/>
              </w:numPr>
              <w:spacing w:before="100" w:beforeAutospacing="1" w:after="100" w:afterAutospacing="1" w:line="288" w:lineRule="auto"/>
              <w:contextualSpacing/>
              <w:rPr>
                <w:rFonts w:ascii="Arial" w:hAnsi="Arial" w:cs="Arial"/>
              </w:rPr>
            </w:pPr>
            <w:r w:rsidRPr="00380E1F">
              <w:rPr>
                <w:rFonts w:ascii="Arial" w:hAnsi="Arial" w:cs="Arial"/>
              </w:rPr>
              <w:t>Centralizirano upravljanje iz ene točke</w:t>
            </w:r>
          </w:p>
          <w:p w14:paraId="0123928D" w14:textId="77777777" w:rsidR="00380E1F" w:rsidRPr="00380E1F" w:rsidRDefault="00380E1F" w:rsidP="00216A17">
            <w:pPr>
              <w:pStyle w:val="Odstavekseznama"/>
              <w:numPr>
                <w:ilvl w:val="0"/>
                <w:numId w:val="53"/>
              </w:numPr>
              <w:spacing w:before="100" w:beforeAutospacing="1" w:after="100" w:afterAutospacing="1" w:line="288" w:lineRule="auto"/>
              <w:contextualSpacing/>
              <w:rPr>
                <w:rFonts w:ascii="Arial" w:hAnsi="Arial" w:cs="Arial"/>
              </w:rPr>
            </w:pPr>
            <w:r w:rsidRPr="00380E1F">
              <w:rPr>
                <w:rFonts w:ascii="Arial" w:hAnsi="Arial" w:cs="Arial"/>
              </w:rPr>
              <w:t>Vidljivost prijavljenih naprav preko centralnega uporabniškega vmesnika</w:t>
            </w:r>
          </w:p>
          <w:p w14:paraId="4CB9EF08" w14:textId="77777777" w:rsidR="00380E1F" w:rsidRPr="00380E1F" w:rsidRDefault="00380E1F" w:rsidP="00216A17">
            <w:pPr>
              <w:pStyle w:val="Odstavekseznama"/>
              <w:numPr>
                <w:ilvl w:val="0"/>
                <w:numId w:val="53"/>
              </w:numPr>
              <w:spacing w:before="100" w:beforeAutospacing="1" w:after="100" w:afterAutospacing="1" w:line="288" w:lineRule="auto"/>
              <w:contextualSpacing/>
              <w:rPr>
                <w:rFonts w:ascii="Arial" w:hAnsi="Arial" w:cs="Arial"/>
              </w:rPr>
            </w:pPr>
            <w:r w:rsidRPr="00380E1F">
              <w:rPr>
                <w:rFonts w:ascii="Arial" w:hAnsi="Arial" w:cs="Arial"/>
              </w:rPr>
              <w:t>Podpora RADIUS in TACACS+</w:t>
            </w:r>
          </w:p>
        </w:tc>
      </w:tr>
      <w:tr w:rsidR="00380E1F" w:rsidRPr="00380E1F" w14:paraId="5995D2F4" w14:textId="77777777" w:rsidTr="00A33247">
        <w:tc>
          <w:tcPr>
            <w:tcW w:w="3119" w:type="dxa"/>
            <w:vAlign w:val="center"/>
          </w:tcPr>
          <w:p w14:paraId="5BB1C60B" w14:textId="77777777" w:rsidR="00380E1F" w:rsidRPr="00380E1F" w:rsidRDefault="00380E1F" w:rsidP="00A33247">
            <w:pPr>
              <w:spacing w:before="100" w:beforeAutospacing="1" w:after="100" w:afterAutospacing="1"/>
              <w:rPr>
                <w:b/>
                <w:bCs/>
              </w:rPr>
            </w:pPr>
            <w:proofErr w:type="spellStart"/>
            <w:r w:rsidRPr="00380E1F">
              <w:rPr>
                <w:b/>
                <w:bCs/>
              </w:rPr>
              <w:t>Performančne</w:t>
            </w:r>
            <w:proofErr w:type="spellEnd"/>
            <w:r w:rsidRPr="00380E1F">
              <w:rPr>
                <w:b/>
                <w:bCs/>
              </w:rPr>
              <w:t xml:space="preserve"> specifikacije</w:t>
            </w:r>
          </w:p>
        </w:tc>
        <w:tc>
          <w:tcPr>
            <w:tcW w:w="6379" w:type="dxa"/>
            <w:vAlign w:val="center"/>
          </w:tcPr>
          <w:p w14:paraId="4E078583" w14:textId="77777777" w:rsidR="00380E1F" w:rsidRPr="00380E1F" w:rsidRDefault="00380E1F" w:rsidP="00216A17">
            <w:pPr>
              <w:pStyle w:val="Odstavekseznama"/>
              <w:numPr>
                <w:ilvl w:val="0"/>
                <w:numId w:val="54"/>
              </w:numPr>
              <w:spacing w:before="100" w:beforeAutospacing="1" w:after="100" w:afterAutospacing="1" w:line="288" w:lineRule="auto"/>
              <w:contextualSpacing/>
              <w:rPr>
                <w:rFonts w:ascii="Arial" w:hAnsi="Arial" w:cs="Arial"/>
              </w:rPr>
            </w:pPr>
            <w:r w:rsidRPr="00380E1F">
              <w:rPr>
                <w:rFonts w:ascii="Arial" w:hAnsi="Arial" w:cs="Arial"/>
              </w:rPr>
              <w:t>Podpora kreiranju omrežja za goste za žični in brezžični promet (</w:t>
            </w:r>
            <w:proofErr w:type="spellStart"/>
            <w:r w:rsidRPr="00380E1F">
              <w:rPr>
                <w:rFonts w:ascii="Arial" w:hAnsi="Arial" w:cs="Arial"/>
              </w:rPr>
              <w:t>pre</w:t>
            </w:r>
            <w:proofErr w:type="spellEnd"/>
            <w:r w:rsidRPr="00380E1F">
              <w:rPr>
                <w:rFonts w:ascii="Arial" w:hAnsi="Arial" w:cs="Arial"/>
              </w:rPr>
              <w:t>-definirano geslo, sponzorski portal)</w:t>
            </w:r>
          </w:p>
          <w:p w14:paraId="1199D38D" w14:textId="77777777" w:rsidR="00380E1F" w:rsidRPr="00380E1F" w:rsidRDefault="00380E1F" w:rsidP="00216A17">
            <w:pPr>
              <w:pStyle w:val="Odstavekseznama"/>
              <w:numPr>
                <w:ilvl w:val="0"/>
                <w:numId w:val="54"/>
              </w:numPr>
              <w:spacing w:before="100" w:beforeAutospacing="1" w:after="100" w:afterAutospacing="1" w:line="288" w:lineRule="auto"/>
              <w:contextualSpacing/>
              <w:rPr>
                <w:rFonts w:ascii="Arial" w:hAnsi="Arial" w:cs="Arial"/>
              </w:rPr>
            </w:pPr>
            <w:r w:rsidRPr="00380E1F">
              <w:rPr>
                <w:rFonts w:ascii="Arial" w:hAnsi="Arial" w:cs="Arial"/>
              </w:rPr>
              <w:t>Možnost funkcionalnosti profiliranja – možnost avtomatske dodelitve uporabnika/naprave v ustrezno pod-omrežje glede na politiko dostopa</w:t>
            </w:r>
          </w:p>
          <w:p w14:paraId="55557D59" w14:textId="77777777" w:rsidR="00380E1F" w:rsidRPr="00380E1F" w:rsidRDefault="00380E1F" w:rsidP="00216A17">
            <w:pPr>
              <w:pStyle w:val="Odstavekseznama"/>
              <w:numPr>
                <w:ilvl w:val="0"/>
                <w:numId w:val="54"/>
              </w:numPr>
              <w:spacing w:before="100" w:beforeAutospacing="1" w:after="100" w:afterAutospacing="1" w:line="288" w:lineRule="auto"/>
              <w:contextualSpacing/>
              <w:rPr>
                <w:rFonts w:ascii="Arial" w:hAnsi="Arial" w:cs="Arial"/>
              </w:rPr>
            </w:pPr>
            <w:r w:rsidRPr="00380E1F">
              <w:rPr>
                <w:rFonts w:ascii="Arial" w:hAnsi="Arial" w:cs="Arial"/>
              </w:rPr>
              <w:t xml:space="preserve">Možnost integracije z ostalimi varnostno-komunikacijskimi rešitvami in napravami (stikala, </w:t>
            </w:r>
            <w:proofErr w:type="spellStart"/>
            <w:r w:rsidRPr="00380E1F">
              <w:rPr>
                <w:rFonts w:ascii="Arial" w:hAnsi="Arial" w:cs="Arial"/>
              </w:rPr>
              <w:t>dostopovne</w:t>
            </w:r>
            <w:proofErr w:type="spellEnd"/>
            <w:r w:rsidRPr="00380E1F">
              <w:rPr>
                <w:rFonts w:ascii="Arial" w:hAnsi="Arial" w:cs="Arial"/>
              </w:rPr>
              <w:t xml:space="preserve"> točke, požarne pregrade, …)</w:t>
            </w:r>
          </w:p>
          <w:p w14:paraId="4BB690DB" w14:textId="77777777" w:rsidR="00380E1F" w:rsidRPr="00380E1F" w:rsidRDefault="00380E1F" w:rsidP="00216A17">
            <w:pPr>
              <w:pStyle w:val="Odstavekseznama"/>
              <w:numPr>
                <w:ilvl w:val="0"/>
                <w:numId w:val="54"/>
              </w:numPr>
              <w:spacing w:before="100" w:beforeAutospacing="1" w:after="100" w:afterAutospacing="1" w:line="288" w:lineRule="auto"/>
              <w:contextualSpacing/>
              <w:rPr>
                <w:rFonts w:ascii="Arial" w:hAnsi="Arial" w:cs="Arial"/>
              </w:rPr>
            </w:pPr>
            <w:r w:rsidRPr="00380E1F">
              <w:rPr>
                <w:rFonts w:ascii="Arial" w:hAnsi="Arial" w:cs="Arial"/>
              </w:rPr>
              <w:t>Možnost avtomatskega izvajanja politik glede na ustrezno skupino uporabnikov</w:t>
            </w:r>
          </w:p>
          <w:p w14:paraId="35DFED03" w14:textId="77777777" w:rsidR="00380E1F" w:rsidRPr="00380E1F" w:rsidRDefault="00380E1F" w:rsidP="00216A17">
            <w:pPr>
              <w:pStyle w:val="Odstavekseznama"/>
              <w:numPr>
                <w:ilvl w:val="0"/>
                <w:numId w:val="54"/>
              </w:numPr>
              <w:spacing w:before="100" w:beforeAutospacing="1" w:after="100" w:afterAutospacing="1" w:line="288" w:lineRule="auto"/>
              <w:contextualSpacing/>
              <w:rPr>
                <w:rFonts w:ascii="Arial" w:hAnsi="Arial" w:cs="Arial"/>
              </w:rPr>
            </w:pPr>
            <w:r w:rsidRPr="00380E1F">
              <w:rPr>
                <w:rFonts w:ascii="Arial" w:hAnsi="Arial" w:cs="Arial"/>
              </w:rPr>
              <w:t xml:space="preserve">Podpora </w:t>
            </w:r>
            <w:proofErr w:type="spellStart"/>
            <w:r w:rsidRPr="00380E1F">
              <w:rPr>
                <w:rFonts w:ascii="Arial" w:hAnsi="Arial" w:cs="Arial"/>
              </w:rPr>
              <w:t>t.i</w:t>
            </w:r>
            <w:proofErr w:type="spellEnd"/>
            <w:r w:rsidRPr="00380E1F">
              <w:rPr>
                <w:rFonts w:ascii="Arial" w:hAnsi="Arial" w:cs="Arial"/>
              </w:rPr>
              <w:t>. BYOD načinu – uporabnik se v omrežje lahko prijavi tudi s privatnimi napravami, glede na tip naprave pa se mu dodelijo ustrezne pravice dostopa</w:t>
            </w:r>
          </w:p>
          <w:p w14:paraId="6A94628E" w14:textId="77777777" w:rsidR="00380E1F" w:rsidRPr="00380E1F" w:rsidRDefault="00380E1F" w:rsidP="00216A17">
            <w:pPr>
              <w:pStyle w:val="Odstavekseznama"/>
              <w:numPr>
                <w:ilvl w:val="0"/>
                <w:numId w:val="54"/>
              </w:numPr>
              <w:spacing w:before="100" w:beforeAutospacing="1" w:after="100" w:afterAutospacing="1" w:line="288" w:lineRule="auto"/>
              <w:contextualSpacing/>
              <w:rPr>
                <w:rFonts w:ascii="Arial" w:hAnsi="Arial" w:cs="Arial"/>
              </w:rPr>
            </w:pPr>
            <w:r w:rsidRPr="00380E1F">
              <w:rPr>
                <w:rFonts w:ascii="Arial" w:hAnsi="Arial" w:cs="Arial"/>
              </w:rPr>
              <w:t>Podpora prepoznavanju naprav (MAC naslov, IP naslov, ime naprave)</w:t>
            </w:r>
          </w:p>
        </w:tc>
      </w:tr>
      <w:tr w:rsidR="00380E1F" w:rsidRPr="00380E1F" w14:paraId="21285548" w14:textId="77777777" w:rsidTr="00A33247">
        <w:tc>
          <w:tcPr>
            <w:tcW w:w="3119" w:type="dxa"/>
            <w:vAlign w:val="center"/>
          </w:tcPr>
          <w:p w14:paraId="63CAADA9" w14:textId="77777777" w:rsidR="00380E1F" w:rsidRPr="00380E1F" w:rsidRDefault="00380E1F" w:rsidP="00A33247">
            <w:pPr>
              <w:spacing w:before="100" w:beforeAutospacing="1" w:after="100" w:afterAutospacing="1"/>
              <w:rPr>
                <w:b/>
                <w:bCs/>
              </w:rPr>
            </w:pPr>
            <w:r w:rsidRPr="00380E1F">
              <w:rPr>
                <w:b/>
                <w:bCs/>
              </w:rPr>
              <w:t>Varnost:</w:t>
            </w:r>
          </w:p>
        </w:tc>
        <w:tc>
          <w:tcPr>
            <w:tcW w:w="6379" w:type="dxa"/>
            <w:vAlign w:val="center"/>
          </w:tcPr>
          <w:p w14:paraId="7175101F" w14:textId="77777777" w:rsidR="00380E1F" w:rsidRPr="00380E1F" w:rsidRDefault="00380E1F" w:rsidP="00216A17">
            <w:pPr>
              <w:pStyle w:val="Odstavekseznama"/>
              <w:numPr>
                <w:ilvl w:val="0"/>
                <w:numId w:val="54"/>
              </w:numPr>
              <w:spacing w:before="100" w:beforeAutospacing="1" w:after="100" w:afterAutospacing="1" w:line="288" w:lineRule="auto"/>
              <w:contextualSpacing/>
              <w:rPr>
                <w:rFonts w:ascii="Arial" w:hAnsi="Arial" w:cs="Arial"/>
              </w:rPr>
            </w:pPr>
            <w:r w:rsidRPr="00380E1F">
              <w:rPr>
                <w:rFonts w:ascii="Arial" w:hAnsi="Arial" w:cs="Arial"/>
              </w:rPr>
              <w:t>Integrirana funkcionalnost požarne pregrade</w:t>
            </w:r>
          </w:p>
          <w:p w14:paraId="32F86C66" w14:textId="77777777" w:rsidR="00380E1F" w:rsidRPr="00380E1F" w:rsidRDefault="00380E1F" w:rsidP="00216A17">
            <w:pPr>
              <w:pStyle w:val="Odstavekseznama"/>
              <w:numPr>
                <w:ilvl w:val="0"/>
                <w:numId w:val="54"/>
              </w:numPr>
              <w:spacing w:before="100" w:beforeAutospacing="1" w:after="100" w:afterAutospacing="1" w:line="288" w:lineRule="auto"/>
              <w:contextualSpacing/>
              <w:rPr>
                <w:rFonts w:ascii="Arial" w:hAnsi="Arial" w:cs="Arial"/>
              </w:rPr>
            </w:pPr>
            <w:r w:rsidRPr="00380E1F">
              <w:rPr>
                <w:rFonts w:ascii="Arial" w:hAnsi="Arial" w:cs="Arial"/>
              </w:rPr>
              <w:t>Podpora za IPSEC/GRE/VPN tunele</w:t>
            </w:r>
          </w:p>
          <w:p w14:paraId="7F6357B2" w14:textId="77777777" w:rsidR="00380E1F" w:rsidRPr="00380E1F" w:rsidRDefault="00380E1F" w:rsidP="00216A17">
            <w:pPr>
              <w:pStyle w:val="Odstavekseznama"/>
              <w:numPr>
                <w:ilvl w:val="0"/>
                <w:numId w:val="54"/>
              </w:numPr>
              <w:spacing w:before="100" w:beforeAutospacing="1" w:after="100" w:afterAutospacing="1" w:line="288" w:lineRule="auto"/>
              <w:contextualSpacing/>
              <w:rPr>
                <w:rFonts w:ascii="Arial" w:hAnsi="Arial" w:cs="Arial"/>
              </w:rPr>
            </w:pPr>
            <w:r w:rsidRPr="00380E1F">
              <w:rPr>
                <w:rFonts w:ascii="Arial" w:hAnsi="Arial" w:cs="Arial"/>
              </w:rPr>
              <w:t xml:space="preserve">Integriran </w:t>
            </w:r>
            <w:proofErr w:type="spellStart"/>
            <w:r w:rsidRPr="00380E1F">
              <w:rPr>
                <w:rFonts w:ascii="Arial" w:hAnsi="Arial" w:cs="Arial"/>
              </w:rPr>
              <w:t>Intrusion</w:t>
            </w:r>
            <w:proofErr w:type="spellEnd"/>
            <w:r w:rsidRPr="00380E1F">
              <w:rPr>
                <w:rFonts w:ascii="Arial" w:hAnsi="Arial" w:cs="Arial"/>
              </w:rPr>
              <w:t xml:space="preserve"> </w:t>
            </w:r>
            <w:proofErr w:type="spellStart"/>
            <w:r w:rsidRPr="00380E1F">
              <w:rPr>
                <w:rFonts w:ascii="Arial" w:hAnsi="Arial" w:cs="Arial"/>
              </w:rPr>
              <w:t>Prevention</w:t>
            </w:r>
            <w:proofErr w:type="spellEnd"/>
            <w:r w:rsidRPr="00380E1F">
              <w:rPr>
                <w:rFonts w:ascii="Arial" w:hAnsi="Arial" w:cs="Arial"/>
              </w:rPr>
              <w:t xml:space="preserve"> sistem (dodatna licenca)</w:t>
            </w:r>
          </w:p>
        </w:tc>
      </w:tr>
      <w:tr w:rsidR="00380E1F" w:rsidRPr="00380E1F" w14:paraId="0813FC86" w14:textId="77777777" w:rsidTr="00A33247">
        <w:tc>
          <w:tcPr>
            <w:tcW w:w="3119" w:type="dxa"/>
            <w:vAlign w:val="center"/>
          </w:tcPr>
          <w:p w14:paraId="235C6A53" w14:textId="77777777" w:rsidR="00380E1F" w:rsidRPr="00380E1F" w:rsidRDefault="00380E1F" w:rsidP="00A33247">
            <w:pPr>
              <w:spacing w:before="100" w:beforeAutospacing="1" w:after="100" w:afterAutospacing="1"/>
              <w:rPr>
                <w:b/>
                <w:bCs/>
              </w:rPr>
            </w:pPr>
            <w:r w:rsidRPr="00380E1F">
              <w:rPr>
                <w:b/>
                <w:bCs/>
              </w:rPr>
              <w:t>Združljivost z obstoječo komunikacijsko infrastrukturo</w:t>
            </w:r>
          </w:p>
        </w:tc>
        <w:tc>
          <w:tcPr>
            <w:tcW w:w="6379" w:type="dxa"/>
            <w:vAlign w:val="center"/>
          </w:tcPr>
          <w:p w14:paraId="2B67AA5A" w14:textId="77777777" w:rsidR="00380E1F" w:rsidRPr="00380E1F" w:rsidRDefault="00380E1F" w:rsidP="00216A17">
            <w:pPr>
              <w:pStyle w:val="Odstavekseznama"/>
              <w:numPr>
                <w:ilvl w:val="0"/>
                <w:numId w:val="54"/>
              </w:numPr>
              <w:spacing w:before="100" w:beforeAutospacing="1" w:after="100" w:afterAutospacing="1" w:line="288" w:lineRule="auto"/>
              <w:contextualSpacing/>
              <w:rPr>
                <w:rFonts w:ascii="Arial" w:hAnsi="Arial" w:cs="Arial"/>
              </w:rPr>
            </w:pPr>
            <w:r w:rsidRPr="00380E1F">
              <w:rPr>
                <w:rFonts w:ascii="Arial" w:hAnsi="Arial" w:cs="Arial"/>
              </w:rPr>
              <w:t>Možnost integracije z obstoječim omrežjem Lekarna Ljubljana (</w:t>
            </w:r>
            <w:proofErr w:type="spellStart"/>
            <w:r w:rsidRPr="00380E1F">
              <w:rPr>
                <w:rFonts w:ascii="Arial" w:hAnsi="Arial" w:cs="Arial"/>
              </w:rPr>
              <w:t>Cisco</w:t>
            </w:r>
            <w:proofErr w:type="spellEnd"/>
            <w:r w:rsidRPr="00380E1F">
              <w:rPr>
                <w:rFonts w:ascii="Arial" w:hAnsi="Arial" w:cs="Arial"/>
              </w:rPr>
              <w:t xml:space="preserve"> </w:t>
            </w:r>
            <w:proofErr w:type="spellStart"/>
            <w:r w:rsidRPr="00380E1F">
              <w:rPr>
                <w:rFonts w:ascii="Arial" w:hAnsi="Arial" w:cs="Arial"/>
              </w:rPr>
              <w:t>Catalyst</w:t>
            </w:r>
            <w:proofErr w:type="spellEnd"/>
            <w:r w:rsidRPr="00380E1F">
              <w:rPr>
                <w:rFonts w:ascii="Arial" w:hAnsi="Arial" w:cs="Arial"/>
              </w:rPr>
              <w:t xml:space="preserve"> stikala in </w:t>
            </w:r>
            <w:proofErr w:type="spellStart"/>
            <w:r w:rsidRPr="00380E1F">
              <w:rPr>
                <w:rFonts w:ascii="Arial" w:hAnsi="Arial" w:cs="Arial"/>
              </w:rPr>
              <w:t>dostopovne</w:t>
            </w:r>
            <w:proofErr w:type="spellEnd"/>
            <w:r w:rsidRPr="00380E1F">
              <w:rPr>
                <w:rFonts w:ascii="Arial" w:hAnsi="Arial" w:cs="Arial"/>
              </w:rPr>
              <w:t xml:space="preserve"> točke)</w:t>
            </w:r>
          </w:p>
          <w:p w14:paraId="42FEFB03" w14:textId="77777777" w:rsidR="00380E1F" w:rsidRPr="00380E1F" w:rsidRDefault="00380E1F" w:rsidP="00216A17">
            <w:pPr>
              <w:pStyle w:val="Odstavekseznama"/>
              <w:numPr>
                <w:ilvl w:val="0"/>
                <w:numId w:val="54"/>
              </w:numPr>
              <w:spacing w:before="100" w:beforeAutospacing="1" w:after="100" w:afterAutospacing="1" w:line="288" w:lineRule="auto"/>
              <w:contextualSpacing/>
              <w:rPr>
                <w:rFonts w:ascii="Arial" w:hAnsi="Arial" w:cs="Arial"/>
              </w:rPr>
            </w:pPr>
            <w:r w:rsidRPr="00380E1F">
              <w:rPr>
                <w:rFonts w:ascii="Arial" w:hAnsi="Arial" w:cs="Arial"/>
              </w:rPr>
              <w:t xml:space="preserve">Polna integracija s </w:t>
            </w:r>
            <w:proofErr w:type="spellStart"/>
            <w:r w:rsidRPr="00380E1F">
              <w:rPr>
                <w:rFonts w:ascii="Arial" w:hAnsi="Arial" w:cs="Arial"/>
              </w:rPr>
              <w:t>Cisco</w:t>
            </w:r>
            <w:proofErr w:type="spellEnd"/>
            <w:r w:rsidRPr="00380E1F">
              <w:rPr>
                <w:rFonts w:ascii="Arial" w:hAnsi="Arial" w:cs="Arial"/>
              </w:rPr>
              <w:t xml:space="preserve"> </w:t>
            </w:r>
            <w:proofErr w:type="spellStart"/>
            <w:r w:rsidRPr="00380E1F">
              <w:rPr>
                <w:rFonts w:ascii="Arial" w:hAnsi="Arial" w:cs="Arial"/>
              </w:rPr>
              <w:t>Catalyst</w:t>
            </w:r>
            <w:proofErr w:type="spellEnd"/>
            <w:r w:rsidRPr="00380E1F">
              <w:rPr>
                <w:rFonts w:ascii="Arial" w:hAnsi="Arial" w:cs="Arial"/>
              </w:rPr>
              <w:t xml:space="preserve"> Centrom</w:t>
            </w:r>
          </w:p>
          <w:p w14:paraId="4AF08465" w14:textId="77777777" w:rsidR="00380E1F" w:rsidRPr="00380E1F" w:rsidRDefault="00380E1F" w:rsidP="00216A17">
            <w:pPr>
              <w:pStyle w:val="Odstavekseznama"/>
              <w:numPr>
                <w:ilvl w:val="0"/>
                <w:numId w:val="54"/>
              </w:numPr>
              <w:spacing w:before="100" w:beforeAutospacing="1" w:after="100" w:afterAutospacing="1" w:line="288" w:lineRule="auto"/>
              <w:contextualSpacing/>
              <w:rPr>
                <w:rFonts w:ascii="Arial" w:hAnsi="Arial" w:cs="Arial"/>
              </w:rPr>
            </w:pPr>
            <w:r w:rsidRPr="00380E1F">
              <w:rPr>
                <w:rFonts w:ascii="Arial" w:hAnsi="Arial" w:cs="Arial"/>
              </w:rPr>
              <w:t xml:space="preserve">Združljivost z obstoječim </w:t>
            </w:r>
            <w:proofErr w:type="spellStart"/>
            <w:r w:rsidRPr="00380E1F">
              <w:rPr>
                <w:rFonts w:ascii="Arial" w:hAnsi="Arial" w:cs="Arial"/>
              </w:rPr>
              <w:t>Cisco</w:t>
            </w:r>
            <w:proofErr w:type="spellEnd"/>
            <w:r w:rsidRPr="00380E1F">
              <w:rPr>
                <w:rFonts w:ascii="Arial" w:hAnsi="Arial" w:cs="Arial"/>
              </w:rPr>
              <w:t xml:space="preserve"> SD-WAN omrežjem</w:t>
            </w:r>
          </w:p>
        </w:tc>
      </w:tr>
      <w:tr w:rsidR="00380E1F" w:rsidRPr="00380E1F" w14:paraId="42454EB4" w14:textId="77777777" w:rsidTr="00A33247">
        <w:tc>
          <w:tcPr>
            <w:tcW w:w="3119" w:type="dxa"/>
            <w:vAlign w:val="center"/>
          </w:tcPr>
          <w:p w14:paraId="01CB4E64" w14:textId="77777777" w:rsidR="00380E1F" w:rsidRPr="00380E1F" w:rsidRDefault="00380E1F" w:rsidP="00A33247">
            <w:pPr>
              <w:spacing w:before="100" w:beforeAutospacing="1" w:after="100" w:afterAutospacing="1"/>
              <w:rPr>
                <w:b/>
                <w:bCs/>
              </w:rPr>
            </w:pPr>
            <w:r w:rsidRPr="00380E1F">
              <w:rPr>
                <w:b/>
                <w:bCs/>
              </w:rPr>
              <w:t>Garancija in režim vzdrževanja</w:t>
            </w:r>
          </w:p>
        </w:tc>
        <w:tc>
          <w:tcPr>
            <w:tcW w:w="6379" w:type="dxa"/>
            <w:vAlign w:val="center"/>
          </w:tcPr>
          <w:p w14:paraId="6F8AFE29" w14:textId="77777777" w:rsidR="00380E1F" w:rsidRPr="00380E1F" w:rsidRDefault="00380E1F" w:rsidP="00A33247">
            <w:pPr>
              <w:spacing w:before="100" w:beforeAutospacing="1" w:after="100" w:afterAutospacing="1"/>
            </w:pPr>
            <w:r w:rsidRPr="00380E1F">
              <w:t>36 mesecev pri stranki, 4 urni odzivni čas, 13 ur na dan, delovni dnevi</w:t>
            </w:r>
          </w:p>
        </w:tc>
      </w:tr>
    </w:tbl>
    <w:p w14:paraId="77E917D8" w14:textId="5FF83CA8" w:rsidR="00380E1F" w:rsidRPr="00E77F36" w:rsidRDefault="00380E1F" w:rsidP="00216A17">
      <w:pPr>
        <w:pStyle w:val="Naslov1"/>
        <w:numPr>
          <w:ilvl w:val="1"/>
          <w:numId w:val="40"/>
        </w:numPr>
        <w:spacing w:before="120"/>
        <w:ind w:left="425" w:hanging="431"/>
        <w:rPr>
          <w:b/>
          <w:bCs/>
          <w:i w:val="0"/>
          <w:iCs w:val="0"/>
        </w:rPr>
      </w:pPr>
      <w:bookmarkStart w:id="141" w:name="_Toc183592270"/>
      <w:bookmarkStart w:id="142" w:name="_Toc189638662"/>
      <w:bookmarkStart w:id="143" w:name="_Toc191296057"/>
      <w:r w:rsidRPr="00E77F36">
        <w:rPr>
          <w:b/>
          <w:bCs/>
          <w:i w:val="0"/>
          <w:iCs w:val="0"/>
        </w:rPr>
        <w:lastRenderedPageBreak/>
        <w:t>Požarna pregrad</w:t>
      </w:r>
      <w:bookmarkEnd w:id="141"/>
      <w:bookmarkEnd w:id="142"/>
      <w:r w:rsidRPr="00E77F36">
        <w:rPr>
          <w:b/>
          <w:bCs/>
          <w:i w:val="0"/>
          <w:iCs w:val="0"/>
        </w:rPr>
        <w:t>a</w:t>
      </w:r>
      <w:bookmarkEnd w:id="143"/>
    </w:p>
    <w:p w14:paraId="4444AC1C" w14:textId="77777777" w:rsidR="00380E1F" w:rsidRDefault="00380E1F" w:rsidP="00380E1F">
      <w:r w:rsidRPr="00380E1F">
        <w:t xml:space="preserve">Zaradi popolne kompatibilnosti strojne in programske opreme z obstoječo programsko opremo </w:t>
      </w:r>
      <w:proofErr w:type="spellStart"/>
      <w:r w:rsidRPr="00380E1F">
        <w:t>CheckPoint</w:t>
      </w:r>
      <w:proofErr w:type="spellEnd"/>
      <w:r w:rsidRPr="00380E1F">
        <w:t xml:space="preserve"> mora biti ponujena spodnja oprema proizvajalca </w:t>
      </w:r>
      <w:proofErr w:type="spellStart"/>
      <w:r w:rsidRPr="00380E1F">
        <w:t>CheckPoint</w:t>
      </w:r>
      <w:proofErr w:type="spellEnd"/>
      <w:r w:rsidRPr="00380E1F">
        <w:t>.</w:t>
      </w:r>
    </w:p>
    <w:p w14:paraId="0620244B" w14:textId="77777777" w:rsidR="00E77F36" w:rsidRPr="00380E1F" w:rsidRDefault="00E77F36" w:rsidP="00380E1F"/>
    <w:p w14:paraId="198B84B7" w14:textId="77777777" w:rsidR="00380E1F" w:rsidRPr="00E77F36" w:rsidRDefault="00380E1F" w:rsidP="00216A17">
      <w:pPr>
        <w:pStyle w:val="Naslov1"/>
        <w:numPr>
          <w:ilvl w:val="2"/>
          <w:numId w:val="40"/>
        </w:numPr>
        <w:ind w:left="567" w:hanging="567"/>
        <w:rPr>
          <w:i w:val="0"/>
          <w:iCs w:val="0"/>
          <w:sz w:val="20"/>
          <w:szCs w:val="20"/>
        </w:rPr>
      </w:pPr>
      <w:bookmarkStart w:id="144" w:name="_Toc189638663"/>
      <w:bookmarkStart w:id="145" w:name="_Toc191296058"/>
      <w:r w:rsidRPr="00E77F36">
        <w:rPr>
          <w:i w:val="0"/>
          <w:iCs w:val="0"/>
          <w:sz w:val="20"/>
          <w:szCs w:val="20"/>
        </w:rPr>
        <w:t xml:space="preserve">Nadgradnja požarne pregrade za zaščito </w:t>
      </w:r>
      <w:proofErr w:type="spellStart"/>
      <w:r w:rsidRPr="00E77F36">
        <w:rPr>
          <w:i w:val="0"/>
          <w:iCs w:val="0"/>
          <w:sz w:val="20"/>
          <w:szCs w:val="20"/>
        </w:rPr>
        <w:t>perimetra</w:t>
      </w:r>
      <w:bookmarkEnd w:id="144"/>
      <w:bookmarkEnd w:id="145"/>
      <w:proofErr w:type="spellEnd"/>
    </w:p>
    <w:tbl>
      <w:tblPr>
        <w:tblStyle w:val="Tabelasvetlamrea1poudarek5"/>
        <w:tblW w:w="9351" w:type="dxa"/>
        <w:tblLook w:val="0620" w:firstRow="1" w:lastRow="0" w:firstColumn="0" w:lastColumn="0" w:noHBand="1" w:noVBand="1"/>
      </w:tblPr>
      <w:tblGrid>
        <w:gridCol w:w="3256"/>
        <w:gridCol w:w="6095"/>
      </w:tblGrid>
      <w:tr w:rsidR="00380E1F" w:rsidRPr="00380E1F" w14:paraId="058472BE"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256" w:type="dxa"/>
            <w:shd w:val="clear" w:color="auto" w:fill="DEEAF6" w:themeFill="accent5" w:themeFillTint="33"/>
          </w:tcPr>
          <w:p w14:paraId="186F3274" w14:textId="77777777" w:rsidR="00380E1F" w:rsidRPr="00380E1F" w:rsidRDefault="00380E1F" w:rsidP="00A33247">
            <w:pPr>
              <w:spacing w:before="100" w:beforeAutospacing="1" w:after="100" w:afterAutospacing="1"/>
              <w:rPr>
                <w:color w:val="00B050"/>
              </w:rPr>
            </w:pPr>
            <w:r w:rsidRPr="00380E1F">
              <w:t>Segment</w:t>
            </w:r>
          </w:p>
        </w:tc>
        <w:tc>
          <w:tcPr>
            <w:tcW w:w="6095" w:type="dxa"/>
            <w:shd w:val="clear" w:color="auto" w:fill="DEEAF6" w:themeFill="accent5" w:themeFillTint="33"/>
          </w:tcPr>
          <w:p w14:paraId="7CEF5B09" w14:textId="77777777" w:rsidR="00380E1F" w:rsidRPr="00380E1F" w:rsidRDefault="00380E1F" w:rsidP="00A33247">
            <w:pPr>
              <w:spacing w:before="100" w:beforeAutospacing="1" w:after="100" w:afterAutospacing="1"/>
            </w:pPr>
            <w:r w:rsidRPr="00380E1F">
              <w:t>Zahteva naročnika</w:t>
            </w:r>
          </w:p>
        </w:tc>
      </w:tr>
      <w:tr w:rsidR="00380E1F" w:rsidRPr="00380E1F" w14:paraId="6EF3B9BD" w14:textId="77777777" w:rsidTr="00A33247">
        <w:tc>
          <w:tcPr>
            <w:tcW w:w="3256" w:type="dxa"/>
          </w:tcPr>
          <w:p w14:paraId="453289E9" w14:textId="77777777" w:rsidR="00380E1F" w:rsidRPr="00380E1F" w:rsidRDefault="00380E1F" w:rsidP="00A33247">
            <w:pPr>
              <w:spacing w:before="100" w:beforeAutospacing="1" w:after="100" w:afterAutospacing="1"/>
              <w:rPr>
                <w:b/>
                <w:bCs/>
              </w:rPr>
            </w:pPr>
            <w:r w:rsidRPr="00380E1F">
              <w:rPr>
                <w:b/>
                <w:bCs/>
              </w:rPr>
              <w:t>Proizvajalec in naziv</w:t>
            </w:r>
          </w:p>
        </w:tc>
        <w:tc>
          <w:tcPr>
            <w:tcW w:w="6095" w:type="dxa"/>
          </w:tcPr>
          <w:p w14:paraId="3EE193E6" w14:textId="77777777" w:rsidR="00380E1F" w:rsidRPr="00380E1F" w:rsidRDefault="00380E1F" w:rsidP="00A33247">
            <w:pPr>
              <w:spacing w:before="100" w:beforeAutospacing="1" w:after="100" w:afterAutospacing="1"/>
            </w:pPr>
            <w:proofErr w:type="spellStart"/>
            <w:r w:rsidRPr="00380E1F">
              <w:t>CheckPoint</w:t>
            </w:r>
            <w:proofErr w:type="spellEnd"/>
            <w:r w:rsidRPr="00380E1F">
              <w:t xml:space="preserve"> </w:t>
            </w:r>
            <w:proofErr w:type="spellStart"/>
            <w:r w:rsidRPr="00380E1F">
              <w:t>Security</w:t>
            </w:r>
            <w:proofErr w:type="spellEnd"/>
            <w:r w:rsidRPr="00380E1F">
              <w:t xml:space="preserve"> </w:t>
            </w:r>
            <w:proofErr w:type="spellStart"/>
            <w:r w:rsidRPr="00380E1F">
              <w:t>Gateway</w:t>
            </w:r>
            <w:proofErr w:type="spellEnd"/>
          </w:p>
        </w:tc>
      </w:tr>
      <w:tr w:rsidR="00380E1F" w:rsidRPr="00380E1F" w14:paraId="5B9B6139" w14:textId="77777777" w:rsidTr="00A33247">
        <w:tc>
          <w:tcPr>
            <w:tcW w:w="3256" w:type="dxa"/>
          </w:tcPr>
          <w:p w14:paraId="17298A0A" w14:textId="77777777" w:rsidR="00380E1F" w:rsidRPr="00380E1F" w:rsidRDefault="00380E1F" w:rsidP="00A33247">
            <w:pPr>
              <w:spacing w:before="100" w:beforeAutospacing="1" w:after="100" w:afterAutospacing="1"/>
              <w:rPr>
                <w:b/>
                <w:bCs/>
              </w:rPr>
            </w:pPr>
            <w:r w:rsidRPr="00380E1F">
              <w:rPr>
                <w:b/>
                <w:bCs/>
              </w:rPr>
              <w:t>Obdobje podpore in licenc:</w:t>
            </w:r>
          </w:p>
        </w:tc>
        <w:tc>
          <w:tcPr>
            <w:tcW w:w="6095" w:type="dxa"/>
          </w:tcPr>
          <w:p w14:paraId="2FA15735" w14:textId="77777777" w:rsidR="00380E1F" w:rsidRPr="00380E1F" w:rsidRDefault="00380E1F" w:rsidP="00A33247">
            <w:pPr>
              <w:spacing w:before="100" w:beforeAutospacing="1" w:after="100" w:afterAutospacing="1"/>
            </w:pPr>
            <w:r w:rsidRPr="00380E1F">
              <w:t>3 leta</w:t>
            </w:r>
          </w:p>
        </w:tc>
      </w:tr>
      <w:tr w:rsidR="00380E1F" w:rsidRPr="00380E1F" w14:paraId="77609CE3" w14:textId="77777777" w:rsidTr="00A33247">
        <w:tc>
          <w:tcPr>
            <w:tcW w:w="3256" w:type="dxa"/>
          </w:tcPr>
          <w:p w14:paraId="72EDA0CB" w14:textId="77777777" w:rsidR="00380E1F" w:rsidRPr="00380E1F" w:rsidRDefault="00380E1F" w:rsidP="00A33247">
            <w:pPr>
              <w:spacing w:before="100" w:beforeAutospacing="1" w:after="100" w:afterAutospacing="1"/>
              <w:rPr>
                <w:b/>
                <w:bCs/>
              </w:rPr>
            </w:pPr>
            <w:r w:rsidRPr="00380E1F">
              <w:rPr>
                <w:b/>
                <w:bCs/>
              </w:rPr>
              <w:t>Naziv za primarno požarno pregrado:</w:t>
            </w:r>
          </w:p>
        </w:tc>
        <w:tc>
          <w:tcPr>
            <w:tcW w:w="6095" w:type="dxa"/>
          </w:tcPr>
          <w:p w14:paraId="213E8AD4" w14:textId="77777777" w:rsidR="00380E1F" w:rsidRPr="00380E1F" w:rsidRDefault="00380E1F" w:rsidP="00A33247">
            <w:pPr>
              <w:spacing w:before="100" w:beforeAutospacing="1" w:after="100" w:afterAutospacing="1"/>
            </w:pPr>
            <w:r w:rsidRPr="00380E1F">
              <w:t xml:space="preserve">9200 Plus </w:t>
            </w:r>
            <w:proofErr w:type="spellStart"/>
            <w:r w:rsidRPr="00380E1F">
              <w:t>Appliance</w:t>
            </w:r>
            <w:proofErr w:type="spellEnd"/>
            <w:r w:rsidRPr="00380E1F">
              <w:t xml:space="preserve"> </w:t>
            </w:r>
            <w:proofErr w:type="spellStart"/>
            <w:r w:rsidRPr="00380E1F">
              <w:t>with</w:t>
            </w:r>
            <w:proofErr w:type="spellEnd"/>
            <w:r w:rsidRPr="00380E1F">
              <w:t xml:space="preserve"> 2 </w:t>
            </w:r>
            <w:proofErr w:type="spellStart"/>
            <w:r w:rsidRPr="00380E1F">
              <w:t>Virtual</w:t>
            </w:r>
            <w:proofErr w:type="spellEnd"/>
            <w:r w:rsidRPr="00380E1F">
              <w:t xml:space="preserve"> </w:t>
            </w:r>
            <w:proofErr w:type="spellStart"/>
            <w:r w:rsidRPr="00380E1F">
              <w:t>Systems</w:t>
            </w:r>
            <w:proofErr w:type="spellEnd"/>
            <w:r w:rsidRPr="00380E1F">
              <w:t xml:space="preserve"> </w:t>
            </w:r>
            <w:proofErr w:type="spellStart"/>
            <w:r w:rsidRPr="00380E1F">
              <w:t>and</w:t>
            </w:r>
            <w:proofErr w:type="spellEnd"/>
            <w:r w:rsidRPr="00380E1F">
              <w:t xml:space="preserve"> </w:t>
            </w:r>
            <w:proofErr w:type="spellStart"/>
            <w:r w:rsidRPr="00380E1F">
              <w:t>SandBlast</w:t>
            </w:r>
            <w:proofErr w:type="spellEnd"/>
            <w:r w:rsidRPr="00380E1F">
              <w:t xml:space="preserve"> </w:t>
            </w:r>
            <w:proofErr w:type="spellStart"/>
            <w:r w:rsidRPr="00380E1F">
              <w:t>subscription</w:t>
            </w:r>
            <w:proofErr w:type="spellEnd"/>
            <w:r w:rsidRPr="00380E1F">
              <w:t xml:space="preserve"> </w:t>
            </w:r>
            <w:proofErr w:type="spellStart"/>
            <w:r w:rsidRPr="00380E1F">
              <w:t>package</w:t>
            </w:r>
            <w:proofErr w:type="spellEnd"/>
            <w:r w:rsidRPr="00380E1F">
              <w:t xml:space="preserve"> </w:t>
            </w:r>
            <w:proofErr w:type="spellStart"/>
            <w:r w:rsidRPr="00380E1F">
              <w:t>for</w:t>
            </w:r>
            <w:proofErr w:type="spellEnd"/>
            <w:r w:rsidRPr="00380E1F">
              <w:t xml:space="preserve"> 1 </w:t>
            </w:r>
            <w:proofErr w:type="spellStart"/>
            <w:r w:rsidRPr="00380E1F">
              <w:t>year</w:t>
            </w:r>
            <w:proofErr w:type="spellEnd"/>
            <w:r w:rsidRPr="00380E1F">
              <w:t xml:space="preserve"> CPAP-SG9200-PLUS-SNBT</w:t>
            </w:r>
          </w:p>
        </w:tc>
      </w:tr>
      <w:tr w:rsidR="00380E1F" w:rsidRPr="00380E1F" w14:paraId="4B2C764A" w14:textId="77777777" w:rsidTr="00A33247">
        <w:tc>
          <w:tcPr>
            <w:tcW w:w="3256" w:type="dxa"/>
          </w:tcPr>
          <w:p w14:paraId="506FA14E" w14:textId="77777777" w:rsidR="00380E1F" w:rsidRPr="00380E1F" w:rsidRDefault="00380E1F" w:rsidP="00A33247">
            <w:pPr>
              <w:spacing w:before="100" w:beforeAutospacing="1" w:after="100" w:afterAutospacing="1"/>
              <w:rPr>
                <w:b/>
                <w:bCs/>
              </w:rPr>
            </w:pPr>
            <w:r w:rsidRPr="00380E1F">
              <w:rPr>
                <w:b/>
                <w:bCs/>
              </w:rPr>
              <w:t>Garancija in režim podpore za primarno požarno pregrado:</w:t>
            </w:r>
          </w:p>
        </w:tc>
        <w:tc>
          <w:tcPr>
            <w:tcW w:w="6095" w:type="dxa"/>
          </w:tcPr>
          <w:p w14:paraId="658C1C74" w14:textId="77777777" w:rsidR="00380E1F" w:rsidRPr="00380E1F" w:rsidRDefault="00380E1F" w:rsidP="00A33247">
            <w:pPr>
              <w:spacing w:before="100" w:beforeAutospacing="1" w:after="100" w:afterAutospacing="1"/>
            </w:pPr>
            <w:proofErr w:type="spellStart"/>
            <w:r w:rsidRPr="00380E1F">
              <w:t>Collaborative</w:t>
            </w:r>
            <w:proofErr w:type="spellEnd"/>
            <w:r w:rsidRPr="00380E1F">
              <w:t xml:space="preserve"> Standard </w:t>
            </w:r>
            <w:proofErr w:type="spellStart"/>
            <w:r w:rsidRPr="00380E1F">
              <w:t>For</w:t>
            </w:r>
            <w:proofErr w:type="spellEnd"/>
            <w:r w:rsidRPr="00380E1F">
              <w:t xml:space="preserve"> 3Y </w:t>
            </w:r>
            <w:proofErr w:type="spellStart"/>
            <w:r w:rsidRPr="00380E1F">
              <w:t>for</w:t>
            </w:r>
            <w:proofErr w:type="spellEnd"/>
            <w:r w:rsidRPr="00380E1F">
              <w:t xml:space="preserve"> CPAP-SG9200-PLUS-SNBT" CPCES-CO-STANDARD</w:t>
            </w:r>
          </w:p>
        </w:tc>
      </w:tr>
      <w:tr w:rsidR="00380E1F" w:rsidRPr="00380E1F" w14:paraId="6D18323A" w14:textId="77777777" w:rsidTr="00A33247">
        <w:tc>
          <w:tcPr>
            <w:tcW w:w="3256" w:type="dxa"/>
          </w:tcPr>
          <w:p w14:paraId="03C2E128" w14:textId="77777777" w:rsidR="00380E1F" w:rsidRPr="00380E1F" w:rsidRDefault="00380E1F" w:rsidP="00A33247">
            <w:pPr>
              <w:spacing w:before="100" w:beforeAutospacing="1" w:after="100" w:afterAutospacing="1"/>
              <w:rPr>
                <w:b/>
                <w:bCs/>
              </w:rPr>
            </w:pPr>
            <w:r w:rsidRPr="00380E1F">
              <w:rPr>
                <w:b/>
                <w:bCs/>
              </w:rPr>
              <w:t>Naziv za sekundarno požarno pregrado:</w:t>
            </w:r>
          </w:p>
        </w:tc>
        <w:tc>
          <w:tcPr>
            <w:tcW w:w="6095" w:type="dxa"/>
          </w:tcPr>
          <w:p w14:paraId="66448110" w14:textId="77777777" w:rsidR="00380E1F" w:rsidRPr="00380E1F" w:rsidRDefault="00380E1F" w:rsidP="00A33247">
            <w:pPr>
              <w:spacing w:before="100" w:beforeAutospacing="1" w:after="100" w:afterAutospacing="1"/>
            </w:pPr>
            <w:r w:rsidRPr="00380E1F">
              <w:t xml:space="preserve">9200 Plus </w:t>
            </w:r>
            <w:proofErr w:type="spellStart"/>
            <w:r w:rsidRPr="00380E1F">
              <w:t>Appliance</w:t>
            </w:r>
            <w:proofErr w:type="spellEnd"/>
            <w:r w:rsidRPr="00380E1F">
              <w:t xml:space="preserve"> </w:t>
            </w:r>
            <w:proofErr w:type="spellStart"/>
            <w:r w:rsidRPr="00380E1F">
              <w:t>with</w:t>
            </w:r>
            <w:proofErr w:type="spellEnd"/>
            <w:r w:rsidRPr="00380E1F">
              <w:t xml:space="preserve"> 2 </w:t>
            </w:r>
            <w:proofErr w:type="spellStart"/>
            <w:r w:rsidRPr="00380E1F">
              <w:t>Virtual</w:t>
            </w:r>
            <w:proofErr w:type="spellEnd"/>
            <w:r w:rsidRPr="00380E1F">
              <w:t xml:space="preserve"> </w:t>
            </w:r>
            <w:proofErr w:type="spellStart"/>
            <w:r w:rsidRPr="00380E1F">
              <w:t>Systems</w:t>
            </w:r>
            <w:proofErr w:type="spellEnd"/>
            <w:r w:rsidRPr="00380E1F">
              <w:t xml:space="preserve"> </w:t>
            </w:r>
            <w:proofErr w:type="spellStart"/>
            <w:r w:rsidRPr="00380E1F">
              <w:t>and</w:t>
            </w:r>
            <w:proofErr w:type="spellEnd"/>
            <w:r w:rsidRPr="00380E1F">
              <w:t xml:space="preserve"> </w:t>
            </w:r>
            <w:proofErr w:type="spellStart"/>
            <w:r w:rsidRPr="00380E1F">
              <w:t>SandBlast</w:t>
            </w:r>
            <w:proofErr w:type="spellEnd"/>
            <w:r w:rsidRPr="00380E1F">
              <w:t xml:space="preserve"> </w:t>
            </w:r>
            <w:proofErr w:type="spellStart"/>
            <w:r w:rsidRPr="00380E1F">
              <w:t>subscription</w:t>
            </w:r>
            <w:proofErr w:type="spellEnd"/>
            <w:r w:rsidRPr="00380E1F">
              <w:t xml:space="preserve"> </w:t>
            </w:r>
            <w:proofErr w:type="spellStart"/>
            <w:r w:rsidRPr="00380E1F">
              <w:t>package</w:t>
            </w:r>
            <w:proofErr w:type="spellEnd"/>
            <w:r w:rsidRPr="00380E1F">
              <w:t xml:space="preserve"> </w:t>
            </w:r>
            <w:proofErr w:type="spellStart"/>
            <w:r w:rsidRPr="00380E1F">
              <w:t>for</w:t>
            </w:r>
            <w:proofErr w:type="spellEnd"/>
            <w:r w:rsidRPr="00380E1F">
              <w:t xml:space="preserve"> 1 </w:t>
            </w:r>
            <w:proofErr w:type="spellStart"/>
            <w:r w:rsidRPr="00380E1F">
              <w:t>year</w:t>
            </w:r>
            <w:proofErr w:type="spellEnd"/>
            <w:r w:rsidRPr="00380E1F">
              <w:t xml:space="preserve"> CPAP-SG9200-PLUS-SNBT</w:t>
            </w:r>
          </w:p>
        </w:tc>
      </w:tr>
      <w:tr w:rsidR="00380E1F" w:rsidRPr="00380E1F" w14:paraId="758D3CFF" w14:textId="77777777" w:rsidTr="00A33247">
        <w:tc>
          <w:tcPr>
            <w:tcW w:w="3256" w:type="dxa"/>
          </w:tcPr>
          <w:p w14:paraId="544BDF18" w14:textId="77777777" w:rsidR="00380E1F" w:rsidRPr="00380E1F" w:rsidRDefault="00380E1F" w:rsidP="00A33247">
            <w:pPr>
              <w:spacing w:before="100" w:beforeAutospacing="1" w:after="100" w:afterAutospacing="1"/>
              <w:rPr>
                <w:b/>
                <w:bCs/>
              </w:rPr>
            </w:pPr>
            <w:r w:rsidRPr="00380E1F">
              <w:rPr>
                <w:b/>
                <w:bCs/>
              </w:rPr>
              <w:t>Garancija in režim podpore za sekundarno požarno pregrado:</w:t>
            </w:r>
          </w:p>
        </w:tc>
        <w:tc>
          <w:tcPr>
            <w:tcW w:w="6095" w:type="dxa"/>
          </w:tcPr>
          <w:p w14:paraId="7DBA77A7" w14:textId="77777777" w:rsidR="00380E1F" w:rsidRPr="00380E1F" w:rsidRDefault="00380E1F" w:rsidP="00A33247">
            <w:pPr>
              <w:spacing w:before="100" w:beforeAutospacing="1" w:after="100" w:afterAutospacing="1"/>
            </w:pPr>
            <w:proofErr w:type="spellStart"/>
            <w:r w:rsidRPr="00380E1F">
              <w:t>Collaborative</w:t>
            </w:r>
            <w:proofErr w:type="spellEnd"/>
            <w:r w:rsidRPr="00380E1F">
              <w:t xml:space="preserve"> Standard </w:t>
            </w:r>
            <w:proofErr w:type="spellStart"/>
            <w:r w:rsidRPr="00380E1F">
              <w:t>For</w:t>
            </w:r>
            <w:proofErr w:type="spellEnd"/>
            <w:r w:rsidRPr="00380E1F">
              <w:t xml:space="preserve"> 3Y </w:t>
            </w:r>
            <w:proofErr w:type="spellStart"/>
            <w:r w:rsidRPr="00380E1F">
              <w:t>for</w:t>
            </w:r>
            <w:proofErr w:type="spellEnd"/>
            <w:r w:rsidRPr="00380E1F">
              <w:t xml:space="preserve"> CPAP-SG9200-PLUS-SNBT" CPCES-CO-STANDARD</w:t>
            </w:r>
          </w:p>
        </w:tc>
      </w:tr>
      <w:tr w:rsidR="00380E1F" w:rsidRPr="00380E1F" w14:paraId="4262136E" w14:textId="77777777" w:rsidTr="00A33247">
        <w:tc>
          <w:tcPr>
            <w:tcW w:w="3256" w:type="dxa"/>
          </w:tcPr>
          <w:p w14:paraId="466A023D" w14:textId="77777777" w:rsidR="00380E1F" w:rsidRPr="00380E1F" w:rsidRDefault="00380E1F" w:rsidP="00A33247">
            <w:pPr>
              <w:spacing w:before="100" w:beforeAutospacing="1" w:after="100" w:afterAutospacing="1"/>
              <w:rPr>
                <w:b/>
                <w:bCs/>
              </w:rPr>
            </w:pPr>
            <w:r w:rsidRPr="00380E1F">
              <w:rPr>
                <w:b/>
                <w:bCs/>
              </w:rPr>
              <w:t>Naziv za naročnino na primarni požarni pregradi:</w:t>
            </w:r>
          </w:p>
        </w:tc>
        <w:tc>
          <w:tcPr>
            <w:tcW w:w="6095" w:type="dxa"/>
          </w:tcPr>
          <w:p w14:paraId="6BE4C4E2" w14:textId="77777777" w:rsidR="00380E1F" w:rsidRPr="00380E1F" w:rsidRDefault="00380E1F" w:rsidP="00A33247">
            <w:pPr>
              <w:spacing w:before="100" w:beforeAutospacing="1" w:after="100" w:afterAutospacing="1"/>
            </w:pPr>
            <w:proofErr w:type="spellStart"/>
            <w:r w:rsidRPr="00380E1F">
              <w:t>Next</w:t>
            </w:r>
            <w:proofErr w:type="spellEnd"/>
            <w:r w:rsidRPr="00380E1F">
              <w:t xml:space="preserve"> </w:t>
            </w:r>
            <w:proofErr w:type="spellStart"/>
            <w:r w:rsidRPr="00380E1F">
              <w:t>Generation</w:t>
            </w:r>
            <w:proofErr w:type="spellEnd"/>
            <w:r w:rsidRPr="00380E1F">
              <w:t xml:space="preserve"> </w:t>
            </w:r>
            <w:proofErr w:type="spellStart"/>
            <w:r w:rsidRPr="00380E1F">
              <w:t>Threat</w:t>
            </w:r>
            <w:proofErr w:type="spellEnd"/>
            <w:r w:rsidRPr="00380E1F">
              <w:t xml:space="preserve"> </w:t>
            </w:r>
            <w:proofErr w:type="spellStart"/>
            <w:r w:rsidRPr="00380E1F">
              <w:t>Prevention</w:t>
            </w:r>
            <w:proofErr w:type="spellEnd"/>
            <w:r w:rsidRPr="00380E1F">
              <w:t xml:space="preserve"> </w:t>
            </w:r>
            <w:proofErr w:type="spellStart"/>
            <w:r w:rsidRPr="00380E1F">
              <w:t>and</w:t>
            </w:r>
            <w:proofErr w:type="spellEnd"/>
            <w:r w:rsidRPr="00380E1F">
              <w:t xml:space="preserve"> </w:t>
            </w:r>
            <w:proofErr w:type="spellStart"/>
            <w:r w:rsidRPr="00380E1F">
              <w:t>Sandblast</w:t>
            </w:r>
            <w:proofErr w:type="spellEnd"/>
            <w:r w:rsidRPr="00380E1F">
              <w:t xml:space="preserve"> </w:t>
            </w:r>
            <w:proofErr w:type="spellStart"/>
            <w:r w:rsidRPr="00380E1F">
              <w:t>for</w:t>
            </w:r>
            <w:proofErr w:type="spellEnd"/>
            <w:r w:rsidRPr="00380E1F">
              <w:t xml:space="preserve"> </w:t>
            </w:r>
            <w:proofErr w:type="spellStart"/>
            <w:r w:rsidRPr="00380E1F">
              <w:t>additional</w:t>
            </w:r>
            <w:proofErr w:type="spellEnd"/>
            <w:r w:rsidRPr="00380E1F">
              <w:t xml:space="preserve"> 2 </w:t>
            </w:r>
            <w:proofErr w:type="spellStart"/>
            <w:r w:rsidRPr="00380E1F">
              <w:t>years</w:t>
            </w:r>
            <w:proofErr w:type="spellEnd"/>
            <w:r w:rsidRPr="00380E1F">
              <w:t xml:space="preserve"> </w:t>
            </w:r>
            <w:proofErr w:type="spellStart"/>
            <w:r w:rsidRPr="00380E1F">
              <w:t>for</w:t>
            </w:r>
            <w:proofErr w:type="spellEnd"/>
            <w:r w:rsidRPr="00380E1F">
              <w:t xml:space="preserve"> 9200 PLUS </w:t>
            </w:r>
            <w:proofErr w:type="spellStart"/>
            <w:r w:rsidRPr="00380E1F">
              <w:t>Appliance</w:t>
            </w:r>
            <w:proofErr w:type="spellEnd"/>
            <w:r w:rsidRPr="00380E1F">
              <w:t xml:space="preserve"> CPSB-SNBT-9200-PLUS-2Y</w:t>
            </w:r>
          </w:p>
        </w:tc>
      </w:tr>
      <w:tr w:rsidR="00380E1F" w:rsidRPr="00380E1F" w14:paraId="0CB40DF3" w14:textId="77777777" w:rsidTr="00A33247">
        <w:tc>
          <w:tcPr>
            <w:tcW w:w="3256" w:type="dxa"/>
          </w:tcPr>
          <w:p w14:paraId="47902A38" w14:textId="77777777" w:rsidR="00380E1F" w:rsidRPr="00380E1F" w:rsidRDefault="00380E1F" w:rsidP="00A33247">
            <w:pPr>
              <w:spacing w:before="100" w:beforeAutospacing="1" w:after="100" w:afterAutospacing="1"/>
              <w:rPr>
                <w:b/>
                <w:bCs/>
              </w:rPr>
            </w:pPr>
            <w:r w:rsidRPr="00380E1F">
              <w:rPr>
                <w:b/>
                <w:bCs/>
              </w:rPr>
              <w:t>Naziv za naročnino na sekundarni požarni pregradi:</w:t>
            </w:r>
          </w:p>
        </w:tc>
        <w:tc>
          <w:tcPr>
            <w:tcW w:w="6095" w:type="dxa"/>
          </w:tcPr>
          <w:p w14:paraId="00B07639" w14:textId="77777777" w:rsidR="00380E1F" w:rsidRPr="00380E1F" w:rsidRDefault="00380E1F" w:rsidP="00A33247">
            <w:pPr>
              <w:spacing w:before="100" w:beforeAutospacing="1" w:after="100" w:afterAutospacing="1"/>
            </w:pPr>
            <w:proofErr w:type="spellStart"/>
            <w:r w:rsidRPr="00380E1F">
              <w:t>Next</w:t>
            </w:r>
            <w:proofErr w:type="spellEnd"/>
            <w:r w:rsidRPr="00380E1F">
              <w:t xml:space="preserve"> </w:t>
            </w:r>
            <w:proofErr w:type="spellStart"/>
            <w:r w:rsidRPr="00380E1F">
              <w:t>Generation</w:t>
            </w:r>
            <w:proofErr w:type="spellEnd"/>
            <w:r w:rsidRPr="00380E1F">
              <w:t xml:space="preserve"> </w:t>
            </w:r>
            <w:proofErr w:type="spellStart"/>
            <w:r w:rsidRPr="00380E1F">
              <w:t>Threat</w:t>
            </w:r>
            <w:proofErr w:type="spellEnd"/>
            <w:r w:rsidRPr="00380E1F">
              <w:t xml:space="preserve"> </w:t>
            </w:r>
            <w:proofErr w:type="spellStart"/>
            <w:r w:rsidRPr="00380E1F">
              <w:t>Prevention</w:t>
            </w:r>
            <w:proofErr w:type="spellEnd"/>
            <w:r w:rsidRPr="00380E1F">
              <w:t xml:space="preserve"> </w:t>
            </w:r>
            <w:proofErr w:type="spellStart"/>
            <w:r w:rsidRPr="00380E1F">
              <w:t>and</w:t>
            </w:r>
            <w:proofErr w:type="spellEnd"/>
            <w:r w:rsidRPr="00380E1F">
              <w:t xml:space="preserve"> </w:t>
            </w:r>
            <w:proofErr w:type="spellStart"/>
            <w:r w:rsidRPr="00380E1F">
              <w:t>Sandblast</w:t>
            </w:r>
            <w:proofErr w:type="spellEnd"/>
            <w:r w:rsidRPr="00380E1F">
              <w:t xml:space="preserve"> </w:t>
            </w:r>
            <w:proofErr w:type="spellStart"/>
            <w:r w:rsidRPr="00380E1F">
              <w:t>for</w:t>
            </w:r>
            <w:proofErr w:type="spellEnd"/>
            <w:r w:rsidRPr="00380E1F">
              <w:t xml:space="preserve"> </w:t>
            </w:r>
            <w:proofErr w:type="spellStart"/>
            <w:r w:rsidRPr="00380E1F">
              <w:t>additional</w:t>
            </w:r>
            <w:proofErr w:type="spellEnd"/>
            <w:r w:rsidRPr="00380E1F">
              <w:t xml:space="preserve"> 2 </w:t>
            </w:r>
            <w:proofErr w:type="spellStart"/>
            <w:r w:rsidRPr="00380E1F">
              <w:t>years</w:t>
            </w:r>
            <w:proofErr w:type="spellEnd"/>
            <w:r w:rsidRPr="00380E1F">
              <w:t xml:space="preserve"> </w:t>
            </w:r>
            <w:proofErr w:type="spellStart"/>
            <w:r w:rsidRPr="00380E1F">
              <w:t>for</w:t>
            </w:r>
            <w:proofErr w:type="spellEnd"/>
            <w:r w:rsidRPr="00380E1F">
              <w:t xml:space="preserve"> 9200 PLUS </w:t>
            </w:r>
            <w:proofErr w:type="spellStart"/>
            <w:r w:rsidRPr="00380E1F">
              <w:t>Appliance</w:t>
            </w:r>
            <w:proofErr w:type="spellEnd"/>
            <w:r w:rsidRPr="00380E1F">
              <w:t xml:space="preserve"> CPSB-SNBT-9200-PLUS-2Y</w:t>
            </w:r>
          </w:p>
        </w:tc>
      </w:tr>
      <w:tr w:rsidR="00380E1F" w:rsidRPr="00380E1F" w14:paraId="49893641" w14:textId="77777777" w:rsidTr="00A33247">
        <w:tc>
          <w:tcPr>
            <w:tcW w:w="3256" w:type="dxa"/>
          </w:tcPr>
          <w:p w14:paraId="7287E151" w14:textId="77777777" w:rsidR="00380E1F" w:rsidRPr="00380E1F" w:rsidRDefault="00380E1F" w:rsidP="00A33247">
            <w:pPr>
              <w:spacing w:before="100" w:beforeAutospacing="1" w:after="100" w:afterAutospacing="1"/>
              <w:rPr>
                <w:b/>
                <w:bCs/>
              </w:rPr>
            </w:pPr>
            <w:r w:rsidRPr="00380E1F">
              <w:rPr>
                <w:b/>
                <w:bCs/>
              </w:rPr>
              <w:t>Originalni optični vmesniki</w:t>
            </w:r>
          </w:p>
        </w:tc>
        <w:tc>
          <w:tcPr>
            <w:tcW w:w="6095" w:type="dxa"/>
          </w:tcPr>
          <w:p w14:paraId="61DBD50D" w14:textId="77777777" w:rsidR="00380E1F" w:rsidRPr="00380E1F" w:rsidRDefault="00380E1F" w:rsidP="00A33247">
            <w:pPr>
              <w:spacing w:before="100" w:beforeAutospacing="1" w:after="100" w:afterAutospacing="1"/>
            </w:pPr>
            <w:r w:rsidRPr="00380E1F">
              <w:t xml:space="preserve">SFP+ </w:t>
            </w:r>
            <w:proofErr w:type="spellStart"/>
            <w:r w:rsidRPr="00380E1F">
              <w:t>transceiver</w:t>
            </w:r>
            <w:proofErr w:type="spellEnd"/>
            <w:r w:rsidRPr="00380E1F">
              <w:t xml:space="preserve"> </w:t>
            </w:r>
            <w:proofErr w:type="spellStart"/>
            <w:r w:rsidRPr="00380E1F">
              <w:t>for</w:t>
            </w:r>
            <w:proofErr w:type="spellEnd"/>
            <w:r w:rsidRPr="00380E1F">
              <w:t xml:space="preserve"> 10G </w:t>
            </w:r>
            <w:proofErr w:type="spellStart"/>
            <w:r w:rsidRPr="00380E1F">
              <w:t>Fiber</w:t>
            </w:r>
            <w:proofErr w:type="spellEnd"/>
            <w:r w:rsidRPr="00380E1F">
              <w:t xml:space="preserve"> </w:t>
            </w:r>
            <w:proofErr w:type="spellStart"/>
            <w:r w:rsidRPr="00380E1F">
              <w:t>Ports</w:t>
            </w:r>
            <w:proofErr w:type="spellEnd"/>
            <w:r w:rsidRPr="00380E1F">
              <w:t xml:space="preserve">- </w:t>
            </w:r>
            <w:proofErr w:type="spellStart"/>
            <w:r w:rsidRPr="00380E1F">
              <w:t>short</w:t>
            </w:r>
            <w:proofErr w:type="spellEnd"/>
            <w:r w:rsidRPr="00380E1F">
              <w:t xml:space="preserve"> range (10GBase-SR)- </w:t>
            </w:r>
            <w:proofErr w:type="spellStart"/>
            <w:r w:rsidRPr="00380E1F">
              <w:t>for</w:t>
            </w:r>
            <w:proofErr w:type="spellEnd"/>
            <w:r w:rsidRPr="00380E1F">
              <w:t xml:space="preserve"> 9000/19000/29000 </w:t>
            </w:r>
            <w:proofErr w:type="spellStart"/>
            <w:r w:rsidRPr="00380E1F">
              <w:t>appliances</w:t>
            </w:r>
            <w:proofErr w:type="spellEnd"/>
            <w:r w:rsidRPr="00380E1F">
              <w:t xml:space="preserve"> CPAC-TR-10SR-D</w:t>
            </w:r>
          </w:p>
        </w:tc>
      </w:tr>
      <w:tr w:rsidR="00380E1F" w:rsidRPr="00380E1F" w14:paraId="3DB7F6EF" w14:textId="77777777" w:rsidTr="00A33247">
        <w:tc>
          <w:tcPr>
            <w:tcW w:w="3256" w:type="dxa"/>
          </w:tcPr>
          <w:p w14:paraId="2FF32FFC" w14:textId="77777777" w:rsidR="00380E1F" w:rsidRPr="00380E1F" w:rsidRDefault="00380E1F" w:rsidP="00A33247">
            <w:pPr>
              <w:spacing w:before="100" w:beforeAutospacing="1" w:after="100" w:afterAutospacing="1"/>
              <w:rPr>
                <w:b/>
                <w:bCs/>
              </w:rPr>
            </w:pPr>
            <w:r w:rsidRPr="00380E1F">
              <w:rPr>
                <w:b/>
                <w:bCs/>
              </w:rPr>
              <w:t xml:space="preserve">Garancija in režim podpore za optične </w:t>
            </w:r>
            <w:proofErr w:type="spellStart"/>
            <w:r w:rsidRPr="00380E1F">
              <w:rPr>
                <w:b/>
                <w:bCs/>
              </w:rPr>
              <w:t>vmensike</w:t>
            </w:r>
            <w:proofErr w:type="spellEnd"/>
          </w:p>
        </w:tc>
        <w:tc>
          <w:tcPr>
            <w:tcW w:w="6095" w:type="dxa"/>
          </w:tcPr>
          <w:p w14:paraId="1F849E41" w14:textId="77777777" w:rsidR="00380E1F" w:rsidRPr="00380E1F" w:rsidRDefault="00380E1F" w:rsidP="00A33247">
            <w:pPr>
              <w:spacing w:before="100" w:beforeAutospacing="1" w:after="100" w:afterAutospacing="1"/>
            </w:pPr>
            <w:proofErr w:type="spellStart"/>
            <w:r w:rsidRPr="00380E1F">
              <w:t>Collaborative</w:t>
            </w:r>
            <w:proofErr w:type="spellEnd"/>
            <w:r w:rsidRPr="00380E1F">
              <w:t xml:space="preserve"> Standard </w:t>
            </w:r>
            <w:proofErr w:type="spellStart"/>
            <w:r w:rsidRPr="00380E1F">
              <w:t>For</w:t>
            </w:r>
            <w:proofErr w:type="spellEnd"/>
            <w:r w:rsidRPr="00380E1F">
              <w:t xml:space="preserve"> 3Y </w:t>
            </w:r>
            <w:proofErr w:type="spellStart"/>
            <w:r w:rsidRPr="00380E1F">
              <w:t>for</w:t>
            </w:r>
            <w:proofErr w:type="spellEnd"/>
            <w:r w:rsidRPr="00380E1F">
              <w:t xml:space="preserve"> CPAC-TR-10SR-D" CPCES-CO-STANDARD</w:t>
            </w:r>
          </w:p>
        </w:tc>
      </w:tr>
    </w:tbl>
    <w:p w14:paraId="55890810" w14:textId="77777777" w:rsidR="00380E1F" w:rsidRPr="00380E1F" w:rsidRDefault="00380E1F" w:rsidP="00380E1F"/>
    <w:p w14:paraId="05073478" w14:textId="77777777" w:rsidR="00380E1F" w:rsidRPr="00E77F36" w:rsidRDefault="00380E1F" w:rsidP="00216A17">
      <w:pPr>
        <w:pStyle w:val="Naslov1"/>
        <w:numPr>
          <w:ilvl w:val="2"/>
          <w:numId w:val="40"/>
        </w:numPr>
        <w:ind w:left="567" w:hanging="567"/>
        <w:rPr>
          <w:i w:val="0"/>
          <w:iCs w:val="0"/>
          <w:sz w:val="20"/>
          <w:szCs w:val="20"/>
        </w:rPr>
      </w:pPr>
      <w:bookmarkStart w:id="146" w:name="_Toc189638664"/>
      <w:bookmarkStart w:id="147" w:name="_Toc191296059"/>
      <w:r w:rsidRPr="00E77F36">
        <w:rPr>
          <w:i w:val="0"/>
          <w:iCs w:val="0"/>
          <w:sz w:val="20"/>
          <w:szCs w:val="20"/>
        </w:rPr>
        <w:t>Podaljšanje programske opreme za oddaljene dostope do požarne pregrade</w:t>
      </w:r>
      <w:bookmarkEnd w:id="146"/>
      <w:bookmarkEnd w:id="147"/>
    </w:p>
    <w:tbl>
      <w:tblPr>
        <w:tblStyle w:val="Tabelasvetlamrea1poudarek5"/>
        <w:tblW w:w="9351" w:type="dxa"/>
        <w:tblLook w:val="0620" w:firstRow="1" w:lastRow="0" w:firstColumn="0" w:lastColumn="0" w:noHBand="1" w:noVBand="1"/>
      </w:tblPr>
      <w:tblGrid>
        <w:gridCol w:w="3256"/>
        <w:gridCol w:w="6095"/>
      </w:tblGrid>
      <w:tr w:rsidR="00380E1F" w:rsidRPr="00380E1F" w14:paraId="3CEA0C89"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256" w:type="dxa"/>
            <w:shd w:val="clear" w:color="auto" w:fill="DEEAF6" w:themeFill="accent5" w:themeFillTint="33"/>
            <w:vAlign w:val="center"/>
          </w:tcPr>
          <w:p w14:paraId="00748D3B" w14:textId="77777777" w:rsidR="00380E1F" w:rsidRPr="00380E1F" w:rsidRDefault="00380E1F" w:rsidP="00A33247">
            <w:pPr>
              <w:spacing w:before="100" w:beforeAutospacing="1" w:after="100" w:afterAutospacing="1"/>
              <w:rPr>
                <w:color w:val="00B050"/>
              </w:rPr>
            </w:pPr>
            <w:r w:rsidRPr="00380E1F">
              <w:t>Segment</w:t>
            </w:r>
          </w:p>
        </w:tc>
        <w:tc>
          <w:tcPr>
            <w:tcW w:w="6095" w:type="dxa"/>
            <w:shd w:val="clear" w:color="auto" w:fill="DEEAF6" w:themeFill="accent5" w:themeFillTint="33"/>
            <w:vAlign w:val="center"/>
          </w:tcPr>
          <w:p w14:paraId="125AB54D" w14:textId="77777777" w:rsidR="00380E1F" w:rsidRPr="00380E1F" w:rsidRDefault="00380E1F" w:rsidP="00A33247">
            <w:pPr>
              <w:spacing w:before="100" w:beforeAutospacing="1" w:after="100" w:afterAutospacing="1"/>
            </w:pPr>
            <w:r w:rsidRPr="00380E1F">
              <w:t>Zahteva naročnika</w:t>
            </w:r>
          </w:p>
        </w:tc>
      </w:tr>
      <w:tr w:rsidR="00380E1F" w:rsidRPr="00380E1F" w14:paraId="7D94003F" w14:textId="77777777" w:rsidTr="00A33247">
        <w:tc>
          <w:tcPr>
            <w:tcW w:w="3256" w:type="dxa"/>
            <w:vAlign w:val="center"/>
          </w:tcPr>
          <w:p w14:paraId="79EFC6A2" w14:textId="77777777" w:rsidR="00380E1F" w:rsidRPr="00380E1F" w:rsidRDefault="00380E1F" w:rsidP="00A33247">
            <w:pPr>
              <w:spacing w:before="100" w:beforeAutospacing="1" w:after="100" w:afterAutospacing="1"/>
              <w:rPr>
                <w:b/>
                <w:bCs/>
              </w:rPr>
            </w:pPr>
            <w:r w:rsidRPr="00380E1F">
              <w:rPr>
                <w:b/>
                <w:bCs/>
              </w:rPr>
              <w:t>Proizvajalec in naziv</w:t>
            </w:r>
          </w:p>
        </w:tc>
        <w:tc>
          <w:tcPr>
            <w:tcW w:w="6095" w:type="dxa"/>
            <w:vAlign w:val="center"/>
          </w:tcPr>
          <w:p w14:paraId="7EA43BB8" w14:textId="77777777" w:rsidR="00380E1F" w:rsidRPr="00380E1F" w:rsidRDefault="00380E1F" w:rsidP="00A33247">
            <w:pPr>
              <w:spacing w:before="100" w:beforeAutospacing="1" w:after="100" w:afterAutospacing="1"/>
            </w:pPr>
            <w:proofErr w:type="spellStart"/>
            <w:r w:rsidRPr="00380E1F">
              <w:t>CheckPoint</w:t>
            </w:r>
            <w:proofErr w:type="spellEnd"/>
            <w:r w:rsidRPr="00380E1F">
              <w:t xml:space="preserve"> </w:t>
            </w:r>
            <w:proofErr w:type="spellStart"/>
            <w:r w:rsidRPr="00380E1F">
              <w:t>Mobile</w:t>
            </w:r>
            <w:proofErr w:type="spellEnd"/>
            <w:r w:rsidRPr="00380E1F">
              <w:t xml:space="preserve"> Access </w:t>
            </w:r>
            <w:proofErr w:type="spellStart"/>
            <w:r w:rsidRPr="00380E1F">
              <w:t>Blade</w:t>
            </w:r>
            <w:proofErr w:type="spellEnd"/>
          </w:p>
        </w:tc>
      </w:tr>
      <w:tr w:rsidR="00380E1F" w:rsidRPr="00380E1F" w14:paraId="4AB06ABB" w14:textId="77777777" w:rsidTr="00A33247">
        <w:tc>
          <w:tcPr>
            <w:tcW w:w="3256" w:type="dxa"/>
            <w:vAlign w:val="center"/>
          </w:tcPr>
          <w:p w14:paraId="31DA5B36" w14:textId="77777777" w:rsidR="00380E1F" w:rsidRPr="00380E1F" w:rsidRDefault="00380E1F" w:rsidP="00A33247">
            <w:pPr>
              <w:spacing w:before="100" w:beforeAutospacing="1" w:after="100" w:afterAutospacing="1"/>
              <w:rPr>
                <w:b/>
                <w:bCs/>
              </w:rPr>
            </w:pPr>
            <w:r w:rsidRPr="00380E1F">
              <w:rPr>
                <w:b/>
                <w:bCs/>
              </w:rPr>
              <w:t>Obdobje veljavnosti licenc:</w:t>
            </w:r>
          </w:p>
        </w:tc>
        <w:tc>
          <w:tcPr>
            <w:tcW w:w="6095" w:type="dxa"/>
            <w:vAlign w:val="center"/>
          </w:tcPr>
          <w:p w14:paraId="20E9F6DE" w14:textId="77777777" w:rsidR="00380E1F" w:rsidRPr="00380E1F" w:rsidRDefault="00380E1F" w:rsidP="00A33247">
            <w:pPr>
              <w:spacing w:before="100" w:beforeAutospacing="1" w:after="100" w:afterAutospacing="1"/>
            </w:pPr>
            <w:r w:rsidRPr="00380E1F">
              <w:t>31.12.2025-31.12.2028</w:t>
            </w:r>
          </w:p>
        </w:tc>
      </w:tr>
      <w:tr w:rsidR="00380E1F" w:rsidRPr="00380E1F" w14:paraId="164211FD" w14:textId="77777777" w:rsidTr="00A33247">
        <w:tc>
          <w:tcPr>
            <w:tcW w:w="3256" w:type="dxa"/>
            <w:vAlign w:val="center"/>
          </w:tcPr>
          <w:p w14:paraId="6CFB57BB" w14:textId="77777777" w:rsidR="00380E1F" w:rsidRPr="00380E1F" w:rsidRDefault="00380E1F" w:rsidP="00A33247">
            <w:pPr>
              <w:spacing w:before="100" w:beforeAutospacing="1" w:after="100" w:afterAutospacing="1"/>
              <w:rPr>
                <w:b/>
                <w:bCs/>
              </w:rPr>
            </w:pPr>
            <w:r w:rsidRPr="00380E1F">
              <w:rPr>
                <w:b/>
                <w:bCs/>
              </w:rPr>
              <w:t>Naziv podpore za primarno požarno pregrado:</w:t>
            </w:r>
          </w:p>
        </w:tc>
        <w:tc>
          <w:tcPr>
            <w:tcW w:w="6095" w:type="dxa"/>
            <w:vAlign w:val="center"/>
          </w:tcPr>
          <w:p w14:paraId="01618BEF" w14:textId="77777777" w:rsidR="00380E1F" w:rsidRPr="00380E1F" w:rsidRDefault="00380E1F" w:rsidP="00A33247">
            <w:pPr>
              <w:spacing w:before="100" w:beforeAutospacing="1" w:after="100" w:afterAutospacing="1"/>
            </w:pPr>
            <w:r w:rsidRPr="00380E1F">
              <w:t xml:space="preserve">Standard </w:t>
            </w:r>
            <w:proofErr w:type="spellStart"/>
            <w:r w:rsidRPr="00380E1F">
              <w:t>Collaborative</w:t>
            </w:r>
            <w:proofErr w:type="spellEnd"/>
            <w:r w:rsidRPr="00380E1F">
              <w:t xml:space="preserve"> </w:t>
            </w:r>
            <w:proofErr w:type="spellStart"/>
            <w:r w:rsidRPr="00380E1F">
              <w:t>Enterprise</w:t>
            </w:r>
            <w:proofErr w:type="spellEnd"/>
            <w:r w:rsidRPr="00380E1F">
              <w:t xml:space="preserve"> </w:t>
            </w:r>
            <w:proofErr w:type="spellStart"/>
            <w:r w:rsidRPr="00380E1F">
              <w:t>Support</w:t>
            </w:r>
            <w:proofErr w:type="spellEnd"/>
            <w:r w:rsidRPr="00380E1F">
              <w:t xml:space="preserve"> 3 </w:t>
            </w:r>
            <w:proofErr w:type="spellStart"/>
            <w:r w:rsidRPr="00380E1F">
              <w:t>Year</w:t>
            </w:r>
            <w:proofErr w:type="spellEnd"/>
            <w:r w:rsidRPr="00380E1F">
              <w:t xml:space="preserve"> (CPSB-MOB-50) CPCES-CO-STANDARD</w:t>
            </w:r>
          </w:p>
        </w:tc>
      </w:tr>
      <w:tr w:rsidR="00380E1F" w:rsidRPr="00380E1F" w14:paraId="34A9181C" w14:textId="77777777" w:rsidTr="00A33247">
        <w:tc>
          <w:tcPr>
            <w:tcW w:w="3256" w:type="dxa"/>
            <w:vAlign w:val="center"/>
          </w:tcPr>
          <w:p w14:paraId="7FB8D94B" w14:textId="77777777" w:rsidR="00380E1F" w:rsidRPr="00380E1F" w:rsidRDefault="00380E1F" w:rsidP="00A33247">
            <w:pPr>
              <w:spacing w:before="100" w:beforeAutospacing="1" w:after="100" w:afterAutospacing="1"/>
              <w:rPr>
                <w:b/>
                <w:bCs/>
              </w:rPr>
            </w:pPr>
            <w:r w:rsidRPr="00380E1F">
              <w:rPr>
                <w:b/>
                <w:bCs/>
              </w:rPr>
              <w:t>Naziv podpore za primarno sekundarno pregrado:</w:t>
            </w:r>
          </w:p>
        </w:tc>
        <w:tc>
          <w:tcPr>
            <w:tcW w:w="6095" w:type="dxa"/>
            <w:vAlign w:val="center"/>
          </w:tcPr>
          <w:p w14:paraId="71751B66" w14:textId="77777777" w:rsidR="00380E1F" w:rsidRPr="00380E1F" w:rsidRDefault="00380E1F" w:rsidP="00A33247">
            <w:pPr>
              <w:spacing w:before="100" w:beforeAutospacing="1" w:after="100" w:afterAutospacing="1"/>
            </w:pPr>
            <w:r w:rsidRPr="00380E1F">
              <w:t xml:space="preserve">Standard </w:t>
            </w:r>
            <w:proofErr w:type="spellStart"/>
            <w:r w:rsidRPr="00380E1F">
              <w:t>Collaborative</w:t>
            </w:r>
            <w:proofErr w:type="spellEnd"/>
            <w:r w:rsidRPr="00380E1F">
              <w:t xml:space="preserve"> </w:t>
            </w:r>
            <w:proofErr w:type="spellStart"/>
            <w:r w:rsidRPr="00380E1F">
              <w:t>Enterprise</w:t>
            </w:r>
            <w:proofErr w:type="spellEnd"/>
            <w:r w:rsidRPr="00380E1F">
              <w:t xml:space="preserve"> </w:t>
            </w:r>
            <w:proofErr w:type="spellStart"/>
            <w:r w:rsidRPr="00380E1F">
              <w:t>Support</w:t>
            </w:r>
            <w:proofErr w:type="spellEnd"/>
            <w:r w:rsidRPr="00380E1F">
              <w:t xml:space="preserve"> 3 </w:t>
            </w:r>
            <w:proofErr w:type="spellStart"/>
            <w:r w:rsidRPr="00380E1F">
              <w:t>Year</w:t>
            </w:r>
            <w:proofErr w:type="spellEnd"/>
            <w:r w:rsidRPr="00380E1F">
              <w:t xml:space="preserve"> (CPSB-MOB-50-HA) CPCES-CO-STANDARD</w:t>
            </w:r>
          </w:p>
        </w:tc>
      </w:tr>
    </w:tbl>
    <w:p w14:paraId="36F1638B" w14:textId="77777777" w:rsidR="00E77F36" w:rsidRPr="00E77F36" w:rsidRDefault="00E77F36" w:rsidP="00E77F36">
      <w:bookmarkStart w:id="148" w:name="_Toc189638665"/>
      <w:bookmarkStart w:id="149" w:name="_Toc191296060"/>
    </w:p>
    <w:p w14:paraId="560EADFB" w14:textId="423CF0DF" w:rsidR="00380E1F" w:rsidRPr="00E77F36" w:rsidRDefault="00380E1F" w:rsidP="00216A17">
      <w:pPr>
        <w:pStyle w:val="Naslov1"/>
        <w:numPr>
          <w:ilvl w:val="2"/>
          <w:numId w:val="40"/>
        </w:numPr>
        <w:ind w:left="567" w:hanging="567"/>
        <w:rPr>
          <w:i w:val="0"/>
          <w:iCs w:val="0"/>
          <w:sz w:val="20"/>
          <w:szCs w:val="20"/>
        </w:rPr>
      </w:pPr>
      <w:r w:rsidRPr="00E77F36">
        <w:rPr>
          <w:i w:val="0"/>
          <w:iCs w:val="0"/>
          <w:sz w:val="20"/>
          <w:szCs w:val="20"/>
        </w:rPr>
        <w:t>Podaljšanje požarne pregrade z optimizacijo naročnin za zaščito podatkovnega centra</w:t>
      </w:r>
      <w:bookmarkEnd w:id="148"/>
      <w:bookmarkEnd w:id="149"/>
    </w:p>
    <w:tbl>
      <w:tblPr>
        <w:tblStyle w:val="Tabelasvetlamrea1poudarek5"/>
        <w:tblW w:w="9351" w:type="dxa"/>
        <w:tblLook w:val="0620" w:firstRow="1" w:lastRow="0" w:firstColumn="0" w:lastColumn="0" w:noHBand="1" w:noVBand="1"/>
      </w:tblPr>
      <w:tblGrid>
        <w:gridCol w:w="3334"/>
        <w:gridCol w:w="6017"/>
      </w:tblGrid>
      <w:tr w:rsidR="00380E1F" w:rsidRPr="00380E1F" w14:paraId="766E4C0B"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0" w:type="auto"/>
            <w:shd w:val="clear" w:color="auto" w:fill="DEEAF6" w:themeFill="accent5" w:themeFillTint="33"/>
            <w:vAlign w:val="center"/>
          </w:tcPr>
          <w:p w14:paraId="0C355EC9" w14:textId="77777777" w:rsidR="00380E1F" w:rsidRPr="00380E1F" w:rsidRDefault="00380E1F" w:rsidP="00A33247">
            <w:pPr>
              <w:spacing w:before="100" w:beforeAutospacing="1" w:after="100" w:afterAutospacing="1"/>
              <w:rPr>
                <w:color w:val="00B050"/>
              </w:rPr>
            </w:pPr>
            <w:r w:rsidRPr="00380E1F">
              <w:t>Segment</w:t>
            </w:r>
          </w:p>
        </w:tc>
        <w:tc>
          <w:tcPr>
            <w:tcW w:w="6017" w:type="dxa"/>
            <w:shd w:val="clear" w:color="auto" w:fill="DEEAF6" w:themeFill="accent5" w:themeFillTint="33"/>
            <w:vAlign w:val="center"/>
          </w:tcPr>
          <w:p w14:paraId="76820E5F" w14:textId="77777777" w:rsidR="00380E1F" w:rsidRPr="00380E1F" w:rsidRDefault="00380E1F" w:rsidP="00A33247">
            <w:pPr>
              <w:spacing w:before="100" w:beforeAutospacing="1" w:after="100" w:afterAutospacing="1"/>
            </w:pPr>
            <w:r w:rsidRPr="00380E1F">
              <w:t>Zahteva naročnika</w:t>
            </w:r>
          </w:p>
        </w:tc>
      </w:tr>
      <w:tr w:rsidR="00380E1F" w:rsidRPr="00380E1F" w14:paraId="4ED0A2C8" w14:textId="77777777" w:rsidTr="00A33247">
        <w:tc>
          <w:tcPr>
            <w:tcW w:w="0" w:type="auto"/>
            <w:vAlign w:val="center"/>
          </w:tcPr>
          <w:p w14:paraId="006833D1" w14:textId="77777777" w:rsidR="00380E1F" w:rsidRPr="00380E1F" w:rsidRDefault="00380E1F" w:rsidP="00A33247">
            <w:pPr>
              <w:spacing w:before="100" w:beforeAutospacing="1" w:after="100" w:afterAutospacing="1"/>
              <w:rPr>
                <w:b/>
                <w:bCs/>
              </w:rPr>
            </w:pPr>
            <w:r w:rsidRPr="00380E1F">
              <w:rPr>
                <w:b/>
                <w:bCs/>
              </w:rPr>
              <w:t>Proizvajalec in naziv</w:t>
            </w:r>
          </w:p>
        </w:tc>
        <w:tc>
          <w:tcPr>
            <w:tcW w:w="6017" w:type="dxa"/>
            <w:vAlign w:val="center"/>
          </w:tcPr>
          <w:p w14:paraId="3898891B" w14:textId="77777777" w:rsidR="00380E1F" w:rsidRPr="00380E1F" w:rsidRDefault="00380E1F" w:rsidP="00A33247">
            <w:pPr>
              <w:spacing w:before="100" w:beforeAutospacing="1" w:after="100" w:afterAutospacing="1"/>
            </w:pPr>
            <w:proofErr w:type="spellStart"/>
            <w:r w:rsidRPr="00380E1F">
              <w:t>CheckPoint</w:t>
            </w:r>
            <w:proofErr w:type="spellEnd"/>
            <w:r w:rsidRPr="00380E1F">
              <w:t xml:space="preserve"> </w:t>
            </w:r>
            <w:proofErr w:type="spellStart"/>
            <w:r w:rsidRPr="00380E1F">
              <w:t>Security</w:t>
            </w:r>
            <w:proofErr w:type="spellEnd"/>
            <w:r w:rsidRPr="00380E1F">
              <w:t xml:space="preserve"> </w:t>
            </w:r>
            <w:proofErr w:type="spellStart"/>
            <w:r w:rsidRPr="00380E1F">
              <w:t>Gateway</w:t>
            </w:r>
            <w:proofErr w:type="spellEnd"/>
            <w:r w:rsidRPr="00380E1F">
              <w:t xml:space="preserve"> software</w:t>
            </w:r>
          </w:p>
        </w:tc>
      </w:tr>
      <w:tr w:rsidR="00380E1F" w:rsidRPr="00380E1F" w14:paraId="2EE6C68F" w14:textId="77777777" w:rsidTr="00A33247">
        <w:tc>
          <w:tcPr>
            <w:tcW w:w="0" w:type="auto"/>
            <w:vAlign w:val="center"/>
          </w:tcPr>
          <w:p w14:paraId="3501AFF1" w14:textId="77777777" w:rsidR="00380E1F" w:rsidRPr="00380E1F" w:rsidRDefault="00380E1F" w:rsidP="00A33247">
            <w:pPr>
              <w:spacing w:before="100" w:beforeAutospacing="1" w:after="100" w:afterAutospacing="1"/>
              <w:rPr>
                <w:b/>
                <w:bCs/>
              </w:rPr>
            </w:pPr>
            <w:r w:rsidRPr="00380E1F">
              <w:rPr>
                <w:b/>
                <w:bCs/>
              </w:rPr>
              <w:t>Obdobje podpore in licenc:</w:t>
            </w:r>
          </w:p>
        </w:tc>
        <w:tc>
          <w:tcPr>
            <w:tcW w:w="6017" w:type="dxa"/>
            <w:vAlign w:val="center"/>
          </w:tcPr>
          <w:p w14:paraId="1CC78FDD" w14:textId="77777777" w:rsidR="00380E1F" w:rsidRPr="00380E1F" w:rsidRDefault="00380E1F" w:rsidP="00A33247">
            <w:pPr>
              <w:spacing w:before="100" w:beforeAutospacing="1" w:after="100" w:afterAutospacing="1"/>
            </w:pPr>
            <w:r w:rsidRPr="00380E1F">
              <w:t>31.12.2025-31.12.2028</w:t>
            </w:r>
          </w:p>
        </w:tc>
      </w:tr>
      <w:tr w:rsidR="00380E1F" w:rsidRPr="00380E1F" w14:paraId="2A47F047" w14:textId="77777777" w:rsidTr="00A33247">
        <w:tc>
          <w:tcPr>
            <w:tcW w:w="0" w:type="auto"/>
            <w:vAlign w:val="center"/>
          </w:tcPr>
          <w:p w14:paraId="665C3B68" w14:textId="77777777" w:rsidR="00380E1F" w:rsidRPr="00380E1F" w:rsidRDefault="00380E1F" w:rsidP="00A33247">
            <w:pPr>
              <w:spacing w:before="100" w:beforeAutospacing="1" w:after="100" w:afterAutospacing="1"/>
              <w:rPr>
                <w:b/>
                <w:bCs/>
              </w:rPr>
            </w:pPr>
            <w:r w:rsidRPr="00380E1F">
              <w:rPr>
                <w:b/>
                <w:bCs/>
              </w:rPr>
              <w:t>Naziv za primarno požarno pregrado:</w:t>
            </w:r>
          </w:p>
        </w:tc>
        <w:tc>
          <w:tcPr>
            <w:tcW w:w="6017" w:type="dxa"/>
            <w:vAlign w:val="center"/>
          </w:tcPr>
          <w:p w14:paraId="7B5FEE5A" w14:textId="77777777" w:rsidR="00380E1F" w:rsidRPr="00380E1F" w:rsidRDefault="00380E1F" w:rsidP="00A33247">
            <w:pPr>
              <w:tabs>
                <w:tab w:val="left" w:pos="851"/>
              </w:tabs>
              <w:spacing w:before="100" w:beforeAutospacing="1" w:after="100" w:afterAutospacing="1"/>
            </w:pPr>
            <w:proofErr w:type="spellStart"/>
            <w:r w:rsidRPr="00380E1F">
              <w:t>Security</w:t>
            </w:r>
            <w:proofErr w:type="spellEnd"/>
            <w:r w:rsidRPr="00380E1F">
              <w:t xml:space="preserve"> </w:t>
            </w:r>
            <w:proofErr w:type="spellStart"/>
            <w:r w:rsidRPr="00380E1F">
              <w:t>Gateway</w:t>
            </w:r>
            <w:proofErr w:type="spellEnd"/>
            <w:r w:rsidRPr="00380E1F">
              <w:t xml:space="preserve"> software </w:t>
            </w:r>
            <w:proofErr w:type="spellStart"/>
            <w:r w:rsidRPr="00380E1F">
              <w:t>for</w:t>
            </w:r>
            <w:proofErr w:type="spellEnd"/>
            <w:r w:rsidRPr="00380E1F">
              <w:t xml:space="preserve"> 4 </w:t>
            </w:r>
            <w:proofErr w:type="spellStart"/>
            <w:r w:rsidRPr="00380E1F">
              <w:t>cores</w:t>
            </w:r>
            <w:proofErr w:type="spellEnd"/>
            <w:r w:rsidRPr="00380E1F">
              <w:t xml:space="preserve"> </w:t>
            </w:r>
            <w:proofErr w:type="spellStart"/>
            <w:r w:rsidRPr="00380E1F">
              <w:t>with</w:t>
            </w:r>
            <w:proofErr w:type="spellEnd"/>
            <w:r w:rsidRPr="00380E1F">
              <w:t xml:space="preserve"> </w:t>
            </w:r>
            <w:proofErr w:type="spellStart"/>
            <w:r w:rsidRPr="00380E1F">
              <w:t>Next</w:t>
            </w:r>
            <w:proofErr w:type="spellEnd"/>
            <w:r w:rsidRPr="00380E1F">
              <w:t xml:space="preserve"> </w:t>
            </w:r>
            <w:proofErr w:type="spellStart"/>
            <w:r w:rsidRPr="00380E1F">
              <w:t>Generation</w:t>
            </w:r>
            <w:proofErr w:type="spellEnd"/>
            <w:r w:rsidRPr="00380E1F">
              <w:t xml:space="preserve"> </w:t>
            </w:r>
            <w:proofErr w:type="spellStart"/>
            <w:r w:rsidRPr="00380E1F">
              <w:t>Threat</w:t>
            </w:r>
            <w:proofErr w:type="spellEnd"/>
            <w:r w:rsidRPr="00380E1F">
              <w:t xml:space="preserve"> </w:t>
            </w:r>
            <w:proofErr w:type="spellStart"/>
            <w:r w:rsidRPr="00380E1F">
              <w:t>Prevention</w:t>
            </w:r>
            <w:proofErr w:type="spellEnd"/>
            <w:r w:rsidRPr="00380E1F">
              <w:t xml:space="preserve"> (NGTP) </w:t>
            </w:r>
            <w:proofErr w:type="spellStart"/>
            <w:r w:rsidRPr="00380E1F">
              <w:t>Package</w:t>
            </w:r>
            <w:proofErr w:type="spellEnd"/>
            <w:r w:rsidRPr="00380E1F">
              <w:t xml:space="preserve"> CPSG-4C-NGTP</w:t>
            </w:r>
            <w:r w:rsidRPr="00380E1F">
              <w:tab/>
            </w:r>
          </w:p>
        </w:tc>
      </w:tr>
      <w:tr w:rsidR="00380E1F" w:rsidRPr="00380E1F" w14:paraId="677BB2FE" w14:textId="77777777" w:rsidTr="00A33247">
        <w:tc>
          <w:tcPr>
            <w:tcW w:w="0" w:type="auto"/>
            <w:vAlign w:val="center"/>
          </w:tcPr>
          <w:p w14:paraId="24D997C1" w14:textId="77777777" w:rsidR="00380E1F" w:rsidRPr="00380E1F" w:rsidRDefault="00380E1F" w:rsidP="00A33247">
            <w:pPr>
              <w:spacing w:before="100" w:beforeAutospacing="1" w:after="100" w:afterAutospacing="1"/>
              <w:rPr>
                <w:b/>
                <w:bCs/>
              </w:rPr>
            </w:pPr>
            <w:r w:rsidRPr="00380E1F">
              <w:rPr>
                <w:b/>
                <w:bCs/>
              </w:rPr>
              <w:t>Garancija in režim podpore za primarno požarno pregrado:</w:t>
            </w:r>
          </w:p>
        </w:tc>
        <w:tc>
          <w:tcPr>
            <w:tcW w:w="6017" w:type="dxa"/>
            <w:vAlign w:val="center"/>
          </w:tcPr>
          <w:p w14:paraId="4A9F9749" w14:textId="77777777" w:rsidR="00380E1F" w:rsidRPr="00380E1F" w:rsidRDefault="00380E1F" w:rsidP="00A33247">
            <w:pPr>
              <w:spacing w:before="100" w:beforeAutospacing="1" w:after="100" w:afterAutospacing="1"/>
            </w:pPr>
            <w:proofErr w:type="spellStart"/>
            <w:r w:rsidRPr="00380E1F">
              <w:t>Collaborative</w:t>
            </w:r>
            <w:proofErr w:type="spellEnd"/>
            <w:r w:rsidRPr="00380E1F">
              <w:t xml:space="preserve"> Standard </w:t>
            </w:r>
            <w:proofErr w:type="spellStart"/>
            <w:r w:rsidRPr="00380E1F">
              <w:t>For</w:t>
            </w:r>
            <w:proofErr w:type="spellEnd"/>
            <w:r w:rsidRPr="00380E1F">
              <w:t xml:space="preserve"> 3Y </w:t>
            </w:r>
            <w:proofErr w:type="spellStart"/>
            <w:r w:rsidRPr="00380E1F">
              <w:t>for</w:t>
            </w:r>
            <w:proofErr w:type="spellEnd"/>
            <w:r w:rsidRPr="00380E1F">
              <w:t xml:space="preserve"> 4 </w:t>
            </w:r>
            <w:proofErr w:type="spellStart"/>
            <w:r w:rsidRPr="00380E1F">
              <w:t>core</w:t>
            </w:r>
            <w:proofErr w:type="spellEnd"/>
            <w:r w:rsidRPr="00380E1F">
              <w:t xml:space="preserve"> CPCES-CO-STANDARD</w:t>
            </w:r>
          </w:p>
        </w:tc>
      </w:tr>
      <w:tr w:rsidR="00380E1F" w:rsidRPr="00380E1F" w14:paraId="67DC5B4C" w14:textId="77777777" w:rsidTr="00A33247">
        <w:tc>
          <w:tcPr>
            <w:tcW w:w="0" w:type="auto"/>
            <w:vAlign w:val="center"/>
          </w:tcPr>
          <w:p w14:paraId="0F8EB48F" w14:textId="77777777" w:rsidR="00380E1F" w:rsidRPr="00380E1F" w:rsidRDefault="00380E1F" w:rsidP="00A33247">
            <w:pPr>
              <w:spacing w:before="100" w:beforeAutospacing="1" w:after="100" w:afterAutospacing="1"/>
              <w:rPr>
                <w:b/>
                <w:bCs/>
              </w:rPr>
            </w:pPr>
            <w:r w:rsidRPr="00380E1F">
              <w:rPr>
                <w:b/>
                <w:bCs/>
              </w:rPr>
              <w:t>Naziv za sekundarno požarno pregrado:</w:t>
            </w:r>
          </w:p>
        </w:tc>
        <w:tc>
          <w:tcPr>
            <w:tcW w:w="6017" w:type="dxa"/>
            <w:vAlign w:val="center"/>
          </w:tcPr>
          <w:p w14:paraId="70B19635" w14:textId="77777777" w:rsidR="00380E1F" w:rsidRPr="00380E1F" w:rsidRDefault="00380E1F" w:rsidP="00A33247">
            <w:pPr>
              <w:spacing w:before="100" w:beforeAutospacing="1" w:after="100" w:afterAutospacing="1"/>
            </w:pPr>
            <w:proofErr w:type="spellStart"/>
            <w:r w:rsidRPr="00380E1F">
              <w:t>Security</w:t>
            </w:r>
            <w:proofErr w:type="spellEnd"/>
            <w:r w:rsidRPr="00380E1F">
              <w:t xml:space="preserve"> </w:t>
            </w:r>
            <w:proofErr w:type="spellStart"/>
            <w:r w:rsidRPr="00380E1F">
              <w:t>Gateway</w:t>
            </w:r>
            <w:proofErr w:type="spellEnd"/>
            <w:r w:rsidRPr="00380E1F">
              <w:t xml:space="preserve"> software </w:t>
            </w:r>
            <w:proofErr w:type="spellStart"/>
            <w:r w:rsidRPr="00380E1F">
              <w:t>for</w:t>
            </w:r>
            <w:proofErr w:type="spellEnd"/>
            <w:r w:rsidRPr="00380E1F">
              <w:t xml:space="preserve"> 4 </w:t>
            </w:r>
            <w:proofErr w:type="spellStart"/>
            <w:r w:rsidRPr="00380E1F">
              <w:t>cores</w:t>
            </w:r>
            <w:proofErr w:type="spellEnd"/>
            <w:r w:rsidRPr="00380E1F">
              <w:t xml:space="preserve"> </w:t>
            </w:r>
            <w:proofErr w:type="spellStart"/>
            <w:r w:rsidRPr="00380E1F">
              <w:t>with</w:t>
            </w:r>
            <w:proofErr w:type="spellEnd"/>
            <w:r w:rsidRPr="00380E1F">
              <w:t xml:space="preserve"> </w:t>
            </w:r>
            <w:proofErr w:type="spellStart"/>
            <w:r w:rsidRPr="00380E1F">
              <w:t>Next</w:t>
            </w:r>
            <w:proofErr w:type="spellEnd"/>
            <w:r w:rsidRPr="00380E1F">
              <w:t xml:space="preserve"> </w:t>
            </w:r>
            <w:proofErr w:type="spellStart"/>
            <w:r w:rsidRPr="00380E1F">
              <w:t>Generation</w:t>
            </w:r>
            <w:proofErr w:type="spellEnd"/>
            <w:r w:rsidRPr="00380E1F">
              <w:t xml:space="preserve"> </w:t>
            </w:r>
            <w:proofErr w:type="spellStart"/>
            <w:r w:rsidRPr="00380E1F">
              <w:t>Threat</w:t>
            </w:r>
            <w:proofErr w:type="spellEnd"/>
            <w:r w:rsidRPr="00380E1F">
              <w:t xml:space="preserve"> </w:t>
            </w:r>
            <w:proofErr w:type="spellStart"/>
            <w:r w:rsidRPr="00380E1F">
              <w:t>Prevention</w:t>
            </w:r>
            <w:proofErr w:type="spellEnd"/>
            <w:r w:rsidRPr="00380E1F">
              <w:t xml:space="preserve"> (NGTP) </w:t>
            </w:r>
            <w:proofErr w:type="spellStart"/>
            <w:r w:rsidRPr="00380E1F">
              <w:t>Package</w:t>
            </w:r>
            <w:proofErr w:type="spellEnd"/>
            <w:r w:rsidRPr="00380E1F">
              <w:t xml:space="preserve"> – HA CPSG-4C-NGTP-HA</w:t>
            </w:r>
          </w:p>
        </w:tc>
      </w:tr>
      <w:tr w:rsidR="00380E1F" w:rsidRPr="00380E1F" w14:paraId="535A5E1F" w14:textId="77777777" w:rsidTr="00A33247">
        <w:tc>
          <w:tcPr>
            <w:tcW w:w="0" w:type="auto"/>
            <w:vAlign w:val="center"/>
          </w:tcPr>
          <w:p w14:paraId="0BA7701E" w14:textId="77777777" w:rsidR="00380E1F" w:rsidRPr="00380E1F" w:rsidRDefault="00380E1F" w:rsidP="00A33247">
            <w:pPr>
              <w:spacing w:before="100" w:beforeAutospacing="1" w:after="100" w:afterAutospacing="1"/>
              <w:rPr>
                <w:b/>
                <w:bCs/>
              </w:rPr>
            </w:pPr>
            <w:r w:rsidRPr="00380E1F">
              <w:rPr>
                <w:b/>
                <w:bCs/>
              </w:rPr>
              <w:t>Garancija in režim podpore za sekundarno požarno pregrado:</w:t>
            </w:r>
          </w:p>
        </w:tc>
        <w:tc>
          <w:tcPr>
            <w:tcW w:w="6017" w:type="dxa"/>
            <w:vAlign w:val="center"/>
          </w:tcPr>
          <w:p w14:paraId="3184EBE4" w14:textId="77777777" w:rsidR="00380E1F" w:rsidRPr="00380E1F" w:rsidRDefault="00380E1F" w:rsidP="00A33247">
            <w:pPr>
              <w:spacing w:before="100" w:beforeAutospacing="1" w:after="100" w:afterAutospacing="1"/>
            </w:pPr>
            <w:proofErr w:type="spellStart"/>
            <w:r w:rsidRPr="00380E1F">
              <w:t>Collaborative</w:t>
            </w:r>
            <w:proofErr w:type="spellEnd"/>
            <w:r w:rsidRPr="00380E1F">
              <w:t xml:space="preserve"> Standard </w:t>
            </w:r>
            <w:proofErr w:type="spellStart"/>
            <w:r w:rsidRPr="00380E1F">
              <w:t>For</w:t>
            </w:r>
            <w:proofErr w:type="spellEnd"/>
            <w:r w:rsidRPr="00380E1F">
              <w:t xml:space="preserve"> 3Y </w:t>
            </w:r>
            <w:proofErr w:type="spellStart"/>
            <w:r w:rsidRPr="00380E1F">
              <w:t>for</w:t>
            </w:r>
            <w:proofErr w:type="spellEnd"/>
            <w:r w:rsidRPr="00380E1F">
              <w:t xml:space="preserve"> 4-core (</w:t>
            </w:r>
            <w:proofErr w:type="spellStart"/>
            <w:r w:rsidRPr="00380E1F">
              <w:t>High</w:t>
            </w:r>
            <w:proofErr w:type="spellEnd"/>
            <w:r w:rsidRPr="00380E1F">
              <w:t xml:space="preserve"> </w:t>
            </w:r>
            <w:proofErr w:type="spellStart"/>
            <w:r w:rsidRPr="00380E1F">
              <w:t>Availability</w:t>
            </w:r>
            <w:proofErr w:type="spellEnd"/>
            <w:r w:rsidRPr="00380E1F">
              <w:t>)" CPCES-CO-STANDARD</w:t>
            </w:r>
          </w:p>
        </w:tc>
      </w:tr>
      <w:tr w:rsidR="00380E1F" w:rsidRPr="00380E1F" w14:paraId="4AB096EF" w14:textId="77777777" w:rsidTr="00A33247">
        <w:tc>
          <w:tcPr>
            <w:tcW w:w="0" w:type="auto"/>
            <w:vAlign w:val="center"/>
          </w:tcPr>
          <w:p w14:paraId="4CD9B25D" w14:textId="77777777" w:rsidR="00380E1F" w:rsidRPr="00380E1F" w:rsidRDefault="00380E1F" w:rsidP="00A33247">
            <w:pPr>
              <w:spacing w:before="100" w:beforeAutospacing="1" w:after="100" w:afterAutospacing="1"/>
              <w:rPr>
                <w:b/>
                <w:bCs/>
              </w:rPr>
            </w:pPr>
            <w:r w:rsidRPr="00380E1F">
              <w:rPr>
                <w:b/>
                <w:bCs/>
              </w:rPr>
              <w:t>Naziv za naročnino na primarni požarni pregradi:</w:t>
            </w:r>
          </w:p>
        </w:tc>
        <w:tc>
          <w:tcPr>
            <w:tcW w:w="6017" w:type="dxa"/>
            <w:vAlign w:val="center"/>
          </w:tcPr>
          <w:p w14:paraId="569C713A" w14:textId="77777777" w:rsidR="00380E1F" w:rsidRPr="00380E1F" w:rsidRDefault="00380E1F" w:rsidP="00A33247">
            <w:pPr>
              <w:tabs>
                <w:tab w:val="left" w:pos="839"/>
              </w:tabs>
              <w:spacing w:before="100" w:beforeAutospacing="1" w:after="100" w:afterAutospacing="1"/>
            </w:pPr>
            <w:proofErr w:type="spellStart"/>
            <w:r w:rsidRPr="00380E1F">
              <w:t>Next</w:t>
            </w:r>
            <w:proofErr w:type="spellEnd"/>
            <w:r w:rsidRPr="00380E1F">
              <w:t xml:space="preserve"> </w:t>
            </w:r>
            <w:proofErr w:type="spellStart"/>
            <w:r w:rsidRPr="00380E1F">
              <w:t>Generation</w:t>
            </w:r>
            <w:proofErr w:type="spellEnd"/>
            <w:r w:rsidRPr="00380E1F">
              <w:t xml:space="preserve"> </w:t>
            </w:r>
            <w:proofErr w:type="spellStart"/>
            <w:r w:rsidRPr="00380E1F">
              <w:t>Firewall</w:t>
            </w:r>
            <w:proofErr w:type="spellEnd"/>
            <w:r w:rsidRPr="00380E1F">
              <w:t xml:space="preserve"> </w:t>
            </w:r>
            <w:proofErr w:type="spellStart"/>
            <w:r w:rsidRPr="00380E1F">
              <w:t>Package</w:t>
            </w:r>
            <w:proofErr w:type="spellEnd"/>
            <w:r w:rsidRPr="00380E1F">
              <w:t xml:space="preserve"> </w:t>
            </w:r>
            <w:proofErr w:type="spellStart"/>
            <w:r w:rsidRPr="00380E1F">
              <w:t>subscription</w:t>
            </w:r>
            <w:proofErr w:type="spellEnd"/>
            <w:r w:rsidRPr="00380E1F">
              <w:t xml:space="preserve"> </w:t>
            </w:r>
            <w:proofErr w:type="spellStart"/>
            <w:r w:rsidRPr="00380E1F">
              <w:t>for</w:t>
            </w:r>
            <w:proofErr w:type="spellEnd"/>
            <w:r w:rsidRPr="00380E1F">
              <w:t xml:space="preserve"> 2 </w:t>
            </w:r>
            <w:proofErr w:type="spellStart"/>
            <w:r w:rsidRPr="00380E1F">
              <w:t>years</w:t>
            </w:r>
            <w:proofErr w:type="spellEnd"/>
            <w:r w:rsidRPr="00380E1F">
              <w:t xml:space="preserve"> </w:t>
            </w:r>
            <w:proofErr w:type="spellStart"/>
            <w:r w:rsidRPr="00380E1F">
              <w:t>for</w:t>
            </w:r>
            <w:proofErr w:type="spellEnd"/>
            <w:r w:rsidRPr="00380E1F">
              <w:t xml:space="preserve"> </w:t>
            </w:r>
            <w:proofErr w:type="spellStart"/>
            <w:r w:rsidRPr="00380E1F">
              <w:t>mid-size</w:t>
            </w:r>
            <w:proofErr w:type="spellEnd"/>
            <w:r w:rsidRPr="00380E1F">
              <w:t xml:space="preserve"> </w:t>
            </w:r>
            <w:proofErr w:type="spellStart"/>
            <w:r w:rsidRPr="00380E1F">
              <w:t>packages</w:t>
            </w:r>
            <w:proofErr w:type="spellEnd"/>
            <w:r w:rsidRPr="00380E1F">
              <w:t xml:space="preserve"> CPSB-NGFW-M-2Y</w:t>
            </w:r>
            <w:r w:rsidRPr="00380E1F">
              <w:tab/>
            </w:r>
          </w:p>
        </w:tc>
      </w:tr>
      <w:tr w:rsidR="00380E1F" w:rsidRPr="00380E1F" w14:paraId="38792884" w14:textId="77777777" w:rsidTr="00A33247">
        <w:tc>
          <w:tcPr>
            <w:tcW w:w="0" w:type="auto"/>
            <w:vAlign w:val="center"/>
          </w:tcPr>
          <w:p w14:paraId="739B38FF" w14:textId="77777777" w:rsidR="00380E1F" w:rsidRPr="00380E1F" w:rsidRDefault="00380E1F" w:rsidP="00A33247">
            <w:pPr>
              <w:spacing w:before="100" w:beforeAutospacing="1" w:after="100" w:afterAutospacing="1"/>
              <w:rPr>
                <w:b/>
                <w:bCs/>
              </w:rPr>
            </w:pPr>
            <w:r w:rsidRPr="00380E1F">
              <w:rPr>
                <w:b/>
                <w:bCs/>
              </w:rPr>
              <w:t>Naziv za naročnino na sekundarni požarni pregradi:</w:t>
            </w:r>
          </w:p>
        </w:tc>
        <w:tc>
          <w:tcPr>
            <w:tcW w:w="6017" w:type="dxa"/>
            <w:vAlign w:val="center"/>
          </w:tcPr>
          <w:p w14:paraId="24E6773D" w14:textId="77777777" w:rsidR="00380E1F" w:rsidRPr="00380E1F" w:rsidRDefault="00380E1F" w:rsidP="00A33247">
            <w:pPr>
              <w:spacing w:before="100" w:beforeAutospacing="1" w:after="100" w:afterAutospacing="1"/>
            </w:pPr>
            <w:proofErr w:type="spellStart"/>
            <w:r w:rsidRPr="00380E1F">
              <w:t>Next</w:t>
            </w:r>
            <w:proofErr w:type="spellEnd"/>
            <w:r w:rsidRPr="00380E1F">
              <w:t xml:space="preserve"> </w:t>
            </w:r>
            <w:proofErr w:type="spellStart"/>
            <w:r w:rsidRPr="00380E1F">
              <w:t>Generation</w:t>
            </w:r>
            <w:proofErr w:type="spellEnd"/>
            <w:r w:rsidRPr="00380E1F">
              <w:t xml:space="preserve"> </w:t>
            </w:r>
            <w:proofErr w:type="spellStart"/>
            <w:r w:rsidRPr="00380E1F">
              <w:t>Firewall</w:t>
            </w:r>
            <w:proofErr w:type="spellEnd"/>
            <w:r w:rsidRPr="00380E1F">
              <w:t xml:space="preserve"> </w:t>
            </w:r>
            <w:proofErr w:type="spellStart"/>
            <w:r w:rsidRPr="00380E1F">
              <w:t>Package</w:t>
            </w:r>
            <w:proofErr w:type="spellEnd"/>
            <w:r w:rsidRPr="00380E1F">
              <w:t xml:space="preserve"> </w:t>
            </w:r>
            <w:proofErr w:type="spellStart"/>
            <w:r w:rsidRPr="00380E1F">
              <w:t>subscription</w:t>
            </w:r>
            <w:proofErr w:type="spellEnd"/>
            <w:r w:rsidRPr="00380E1F">
              <w:t xml:space="preserve"> </w:t>
            </w:r>
            <w:proofErr w:type="spellStart"/>
            <w:r w:rsidRPr="00380E1F">
              <w:t>for</w:t>
            </w:r>
            <w:proofErr w:type="spellEnd"/>
            <w:r w:rsidRPr="00380E1F">
              <w:t xml:space="preserve"> 2 </w:t>
            </w:r>
            <w:proofErr w:type="spellStart"/>
            <w:r w:rsidRPr="00380E1F">
              <w:t>years</w:t>
            </w:r>
            <w:proofErr w:type="spellEnd"/>
            <w:r w:rsidRPr="00380E1F">
              <w:t xml:space="preserve"> </w:t>
            </w:r>
            <w:proofErr w:type="spellStart"/>
            <w:r w:rsidRPr="00380E1F">
              <w:t>for</w:t>
            </w:r>
            <w:proofErr w:type="spellEnd"/>
            <w:r w:rsidRPr="00380E1F">
              <w:t xml:space="preserve"> </w:t>
            </w:r>
            <w:proofErr w:type="spellStart"/>
            <w:r w:rsidRPr="00380E1F">
              <w:t>mid-size</w:t>
            </w:r>
            <w:proofErr w:type="spellEnd"/>
            <w:r w:rsidRPr="00380E1F">
              <w:t xml:space="preserve"> </w:t>
            </w:r>
            <w:proofErr w:type="spellStart"/>
            <w:r w:rsidRPr="00380E1F">
              <w:t>packages</w:t>
            </w:r>
            <w:proofErr w:type="spellEnd"/>
            <w:r w:rsidRPr="00380E1F">
              <w:t xml:space="preserve"> HA CPSB-NGFW-M-2Y-HA</w:t>
            </w:r>
          </w:p>
        </w:tc>
      </w:tr>
    </w:tbl>
    <w:p w14:paraId="1F0309EB" w14:textId="77777777" w:rsidR="00E77F36" w:rsidRDefault="00E77F36" w:rsidP="00E77F36">
      <w:pPr>
        <w:pStyle w:val="Brezrazmikov"/>
      </w:pPr>
      <w:bookmarkStart w:id="150" w:name="_Toc189638666"/>
      <w:bookmarkStart w:id="151" w:name="_Toc191296061"/>
    </w:p>
    <w:p w14:paraId="1B142320" w14:textId="6B14FB8C" w:rsidR="00380E1F" w:rsidRPr="00E77F36" w:rsidRDefault="00380E1F" w:rsidP="00216A17">
      <w:pPr>
        <w:pStyle w:val="Naslov1"/>
        <w:numPr>
          <w:ilvl w:val="2"/>
          <w:numId w:val="40"/>
        </w:numPr>
        <w:ind w:left="567" w:hanging="567"/>
        <w:rPr>
          <w:i w:val="0"/>
          <w:iCs w:val="0"/>
          <w:sz w:val="20"/>
          <w:szCs w:val="20"/>
        </w:rPr>
      </w:pPr>
      <w:r w:rsidRPr="00E77F36">
        <w:rPr>
          <w:i w:val="0"/>
          <w:iCs w:val="0"/>
          <w:sz w:val="20"/>
          <w:szCs w:val="20"/>
        </w:rPr>
        <w:lastRenderedPageBreak/>
        <w:t>Strežniški sistem za požarno pregrado</w:t>
      </w:r>
      <w:bookmarkEnd w:id="150"/>
      <w:bookmarkEnd w:id="151"/>
    </w:p>
    <w:tbl>
      <w:tblPr>
        <w:tblStyle w:val="Tabelasvetlamrea1poudarek5"/>
        <w:tblW w:w="9493" w:type="dxa"/>
        <w:tblLook w:val="0620" w:firstRow="1" w:lastRow="0" w:firstColumn="0" w:lastColumn="0" w:noHBand="1" w:noVBand="1"/>
      </w:tblPr>
      <w:tblGrid>
        <w:gridCol w:w="3114"/>
        <w:gridCol w:w="3189"/>
        <w:gridCol w:w="3190"/>
      </w:tblGrid>
      <w:tr w:rsidR="00380E1F" w:rsidRPr="00380E1F" w14:paraId="31903A97"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6E944DED" w14:textId="77777777" w:rsidR="00380E1F" w:rsidRPr="00380E1F" w:rsidRDefault="00380E1F" w:rsidP="00A33247">
            <w:pPr>
              <w:spacing w:before="100" w:beforeAutospacing="1" w:after="100" w:afterAutospacing="1"/>
              <w:rPr>
                <w:color w:val="00B050"/>
              </w:rPr>
            </w:pPr>
            <w:r w:rsidRPr="00380E1F">
              <w:t>Segment</w:t>
            </w:r>
          </w:p>
        </w:tc>
        <w:tc>
          <w:tcPr>
            <w:tcW w:w="3189" w:type="dxa"/>
            <w:shd w:val="clear" w:color="auto" w:fill="DEEAF6" w:themeFill="accent5" w:themeFillTint="33"/>
            <w:vAlign w:val="center"/>
          </w:tcPr>
          <w:p w14:paraId="4A7E6BFE" w14:textId="77777777" w:rsidR="00380E1F" w:rsidRPr="00380E1F" w:rsidRDefault="00380E1F" w:rsidP="00A33247">
            <w:pPr>
              <w:spacing w:before="100" w:beforeAutospacing="1" w:after="100" w:afterAutospacing="1"/>
            </w:pPr>
            <w:r w:rsidRPr="00380E1F">
              <w:t>Minimalna zahteva naročnika</w:t>
            </w:r>
          </w:p>
        </w:tc>
        <w:tc>
          <w:tcPr>
            <w:tcW w:w="3190" w:type="dxa"/>
            <w:shd w:val="clear" w:color="auto" w:fill="DEEAF6" w:themeFill="accent5" w:themeFillTint="33"/>
            <w:vAlign w:val="center"/>
          </w:tcPr>
          <w:p w14:paraId="6F01C284" w14:textId="77777777" w:rsidR="00380E1F" w:rsidRPr="00380E1F" w:rsidRDefault="00380E1F" w:rsidP="00A33247">
            <w:pPr>
              <w:spacing w:before="100" w:beforeAutospacing="1" w:after="100" w:afterAutospacing="1"/>
            </w:pPr>
            <w:r w:rsidRPr="00380E1F">
              <w:t>Ponujeno (vpiše ponudnik)</w:t>
            </w:r>
          </w:p>
        </w:tc>
      </w:tr>
      <w:tr w:rsidR="00380E1F" w:rsidRPr="00380E1F" w14:paraId="23DC117E" w14:textId="77777777" w:rsidTr="00A33247">
        <w:tc>
          <w:tcPr>
            <w:tcW w:w="3114" w:type="dxa"/>
            <w:vAlign w:val="center"/>
          </w:tcPr>
          <w:p w14:paraId="0524776B" w14:textId="77777777" w:rsidR="00380E1F" w:rsidRPr="00380E1F" w:rsidRDefault="00380E1F" w:rsidP="00A33247">
            <w:pPr>
              <w:spacing w:before="100" w:beforeAutospacing="1" w:after="100" w:afterAutospacing="1"/>
              <w:rPr>
                <w:b/>
                <w:bCs/>
              </w:rPr>
            </w:pPr>
            <w:r w:rsidRPr="00380E1F">
              <w:rPr>
                <w:b/>
                <w:bCs/>
              </w:rPr>
              <w:t>Proizvajalec in naziv</w:t>
            </w:r>
          </w:p>
        </w:tc>
        <w:tc>
          <w:tcPr>
            <w:tcW w:w="3189" w:type="dxa"/>
            <w:vAlign w:val="center"/>
          </w:tcPr>
          <w:p w14:paraId="6305FF10" w14:textId="77777777" w:rsidR="00380E1F" w:rsidRPr="00380E1F" w:rsidRDefault="00380E1F" w:rsidP="00A33247">
            <w:pPr>
              <w:spacing w:before="100" w:beforeAutospacing="1" w:after="100" w:afterAutospacing="1"/>
            </w:pPr>
            <w:r w:rsidRPr="00380E1F">
              <w:t xml:space="preserve">Strežniški sistem mora biti certificiran na GAIA </w:t>
            </w:r>
            <w:proofErr w:type="spellStart"/>
            <w:r w:rsidRPr="00380E1F">
              <w:t>and</w:t>
            </w:r>
            <w:proofErr w:type="spellEnd"/>
            <w:r w:rsidRPr="00380E1F">
              <w:t xml:space="preserve"> </w:t>
            </w:r>
            <w:proofErr w:type="spellStart"/>
            <w:r w:rsidRPr="00380E1F">
              <w:t>Secure</w:t>
            </w:r>
            <w:proofErr w:type="spellEnd"/>
            <w:r w:rsidRPr="00380E1F">
              <w:t xml:space="preserve"> Platform Hardware </w:t>
            </w:r>
            <w:proofErr w:type="spellStart"/>
            <w:r w:rsidRPr="00380E1F">
              <w:t>Compatibility</w:t>
            </w:r>
            <w:proofErr w:type="spellEnd"/>
            <w:r w:rsidRPr="00380E1F">
              <w:t xml:space="preserve"> List proizvajalca </w:t>
            </w:r>
            <w:proofErr w:type="spellStart"/>
            <w:r w:rsidRPr="00380E1F">
              <w:t>Check</w:t>
            </w:r>
            <w:proofErr w:type="spellEnd"/>
            <w:r w:rsidRPr="00380E1F">
              <w:t xml:space="preserve"> </w:t>
            </w:r>
            <w:proofErr w:type="spellStart"/>
            <w:r w:rsidRPr="00380E1F">
              <w:t>Point</w:t>
            </w:r>
            <w:proofErr w:type="spellEnd"/>
            <w:r w:rsidRPr="00380E1F">
              <w:t xml:space="preserve"> za </w:t>
            </w:r>
            <w:proofErr w:type="spellStart"/>
            <w:r w:rsidRPr="00380E1F">
              <w:t>Security</w:t>
            </w:r>
            <w:proofErr w:type="spellEnd"/>
            <w:r w:rsidRPr="00380E1F">
              <w:t xml:space="preserve"> </w:t>
            </w:r>
            <w:proofErr w:type="spellStart"/>
            <w:r w:rsidRPr="00380E1F">
              <w:t>Gateway</w:t>
            </w:r>
            <w:proofErr w:type="spellEnd"/>
            <w:r w:rsidRPr="00380E1F">
              <w:t xml:space="preserve"> ver. R81.20 kot npr. Dell </w:t>
            </w:r>
            <w:proofErr w:type="spellStart"/>
            <w:r w:rsidRPr="00380E1F">
              <w:t>PowerEdge</w:t>
            </w:r>
            <w:proofErr w:type="spellEnd"/>
            <w:r w:rsidRPr="00380E1F">
              <w:t xml:space="preserve"> R750</w:t>
            </w:r>
          </w:p>
        </w:tc>
        <w:tc>
          <w:tcPr>
            <w:tcW w:w="3190" w:type="dxa"/>
            <w:vAlign w:val="center"/>
          </w:tcPr>
          <w:p w14:paraId="7816F5AE" w14:textId="77777777" w:rsidR="00380E1F" w:rsidRPr="00380E1F" w:rsidRDefault="00380E1F" w:rsidP="00A33247">
            <w:pPr>
              <w:spacing w:before="100" w:beforeAutospacing="1" w:after="100" w:afterAutospacing="1"/>
            </w:pPr>
          </w:p>
        </w:tc>
      </w:tr>
      <w:tr w:rsidR="00380E1F" w:rsidRPr="00380E1F" w14:paraId="22F6CFEC" w14:textId="77777777" w:rsidTr="00A33247">
        <w:tc>
          <w:tcPr>
            <w:tcW w:w="3114" w:type="dxa"/>
            <w:vAlign w:val="center"/>
          </w:tcPr>
          <w:p w14:paraId="4C97DD39"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3189" w:type="dxa"/>
            <w:vAlign w:val="center"/>
          </w:tcPr>
          <w:p w14:paraId="790EB45D" w14:textId="77777777" w:rsidR="00380E1F" w:rsidRPr="00380E1F" w:rsidRDefault="00380E1F" w:rsidP="00A33247">
            <w:pPr>
              <w:spacing w:before="100" w:beforeAutospacing="1" w:after="100" w:afterAutospacing="1"/>
            </w:pPr>
            <w:r w:rsidRPr="00380E1F">
              <w:t>/</w:t>
            </w:r>
          </w:p>
        </w:tc>
        <w:tc>
          <w:tcPr>
            <w:tcW w:w="3190" w:type="dxa"/>
            <w:vAlign w:val="center"/>
          </w:tcPr>
          <w:p w14:paraId="442A39C3" w14:textId="77777777" w:rsidR="00380E1F" w:rsidRPr="00380E1F" w:rsidRDefault="00380E1F" w:rsidP="00A33247">
            <w:pPr>
              <w:spacing w:before="100" w:beforeAutospacing="1" w:after="100" w:afterAutospacing="1"/>
            </w:pPr>
          </w:p>
        </w:tc>
      </w:tr>
      <w:tr w:rsidR="00380E1F" w:rsidRPr="00380E1F" w14:paraId="6C03C036" w14:textId="77777777" w:rsidTr="00A33247">
        <w:tc>
          <w:tcPr>
            <w:tcW w:w="3114" w:type="dxa"/>
            <w:vAlign w:val="center"/>
          </w:tcPr>
          <w:p w14:paraId="719361A7" w14:textId="77777777" w:rsidR="00380E1F" w:rsidRPr="00380E1F" w:rsidRDefault="00380E1F" w:rsidP="00A33247">
            <w:pPr>
              <w:spacing w:before="100" w:beforeAutospacing="1" w:after="100" w:afterAutospacing="1"/>
              <w:rPr>
                <w:b/>
                <w:bCs/>
              </w:rPr>
            </w:pPr>
            <w:r w:rsidRPr="00380E1F">
              <w:rPr>
                <w:b/>
                <w:bCs/>
              </w:rPr>
              <w:t>Vrsta ohišja</w:t>
            </w:r>
          </w:p>
        </w:tc>
        <w:tc>
          <w:tcPr>
            <w:tcW w:w="3189" w:type="dxa"/>
            <w:vAlign w:val="center"/>
          </w:tcPr>
          <w:p w14:paraId="3E164A77" w14:textId="77777777" w:rsidR="00380E1F" w:rsidRPr="00380E1F" w:rsidRDefault="00380E1F" w:rsidP="00A33247">
            <w:pPr>
              <w:spacing w:before="100" w:beforeAutospacing="1" w:after="100" w:afterAutospacing="1"/>
            </w:pPr>
            <w:r w:rsidRPr="00380E1F">
              <w:t>Za vgradnjo v 19˝ strežniško omaro (rack izvedba) 2U</w:t>
            </w:r>
          </w:p>
        </w:tc>
        <w:tc>
          <w:tcPr>
            <w:tcW w:w="3190" w:type="dxa"/>
            <w:vAlign w:val="center"/>
          </w:tcPr>
          <w:p w14:paraId="78338860" w14:textId="77777777" w:rsidR="00380E1F" w:rsidRPr="00380E1F" w:rsidRDefault="00380E1F" w:rsidP="00A33247">
            <w:pPr>
              <w:spacing w:before="100" w:beforeAutospacing="1" w:after="100" w:afterAutospacing="1"/>
            </w:pPr>
          </w:p>
        </w:tc>
      </w:tr>
      <w:tr w:rsidR="00380E1F" w:rsidRPr="00380E1F" w14:paraId="566733D1" w14:textId="77777777" w:rsidTr="00A33247">
        <w:tc>
          <w:tcPr>
            <w:tcW w:w="3114" w:type="dxa"/>
            <w:vAlign w:val="center"/>
          </w:tcPr>
          <w:p w14:paraId="66F1C2D6" w14:textId="77777777" w:rsidR="00380E1F" w:rsidRPr="00380E1F" w:rsidRDefault="00380E1F" w:rsidP="00A33247">
            <w:pPr>
              <w:spacing w:before="100" w:beforeAutospacing="1" w:after="100" w:afterAutospacing="1"/>
              <w:rPr>
                <w:b/>
                <w:bCs/>
              </w:rPr>
            </w:pPr>
            <w:r w:rsidRPr="00380E1F">
              <w:rPr>
                <w:b/>
                <w:bCs/>
              </w:rPr>
              <w:t>Procesor</w:t>
            </w:r>
          </w:p>
        </w:tc>
        <w:tc>
          <w:tcPr>
            <w:tcW w:w="3189" w:type="dxa"/>
            <w:vAlign w:val="center"/>
          </w:tcPr>
          <w:p w14:paraId="63CC893F" w14:textId="77777777" w:rsidR="00380E1F" w:rsidRPr="00380E1F" w:rsidRDefault="00380E1F" w:rsidP="00A33247">
            <w:pPr>
              <w:spacing w:before="100" w:beforeAutospacing="1" w:after="100" w:afterAutospacing="1"/>
            </w:pPr>
            <w:r w:rsidRPr="00380E1F">
              <w:t xml:space="preserve">2× Intel </w:t>
            </w:r>
            <w:proofErr w:type="spellStart"/>
            <w:r w:rsidRPr="00380E1F">
              <w:t>Xeon-Gold</w:t>
            </w:r>
            <w:proofErr w:type="spellEnd"/>
            <w:r w:rsidRPr="00380E1F">
              <w:t xml:space="preserve"> 6334 (3.6GHz/8-core/165W) ali novejši z enakimi ali boljšimi karakteristikami predpomnilnika in jeder</w:t>
            </w:r>
          </w:p>
        </w:tc>
        <w:tc>
          <w:tcPr>
            <w:tcW w:w="3190" w:type="dxa"/>
            <w:vAlign w:val="center"/>
          </w:tcPr>
          <w:p w14:paraId="38BA193E" w14:textId="77777777" w:rsidR="00380E1F" w:rsidRPr="00380E1F" w:rsidRDefault="00380E1F" w:rsidP="00A33247">
            <w:pPr>
              <w:spacing w:before="100" w:beforeAutospacing="1" w:after="100" w:afterAutospacing="1"/>
            </w:pPr>
          </w:p>
        </w:tc>
      </w:tr>
      <w:tr w:rsidR="00380E1F" w:rsidRPr="00380E1F" w14:paraId="5A504D51" w14:textId="77777777" w:rsidTr="00A33247">
        <w:tc>
          <w:tcPr>
            <w:tcW w:w="3114" w:type="dxa"/>
            <w:vAlign w:val="center"/>
          </w:tcPr>
          <w:p w14:paraId="503BC007" w14:textId="77777777" w:rsidR="00380E1F" w:rsidRPr="00380E1F" w:rsidRDefault="00380E1F" w:rsidP="00A33247">
            <w:pPr>
              <w:spacing w:before="100" w:beforeAutospacing="1" w:after="100" w:afterAutospacing="1"/>
              <w:rPr>
                <w:b/>
                <w:bCs/>
              </w:rPr>
            </w:pPr>
            <w:r w:rsidRPr="00380E1F">
              <w:rPr>
                <w:b/>
                <w:bCs/>
              </w:rPr>
              <w:t>Pomnilnik</w:t>
            </w:r>
          </w:p>
        </w:tc>
        <w:tc>
          <w:tcPr>
            <w:tcW w:w="3189" w:type="dxa"/>
            <w:vAlign w:val="center"/>
          </w:tcPr>
          <w:p w14:paraId="1F42A3FD" w14:textId="77777777" w:rsidR="00380E1F" w:rsidRPr="00380E1F" w:rsidRDefault="00380E1F" w:rsidP="00A33247">
            <w:pPr>
              <w:spacing w:before="100" w:beforeAutospacing="1" w:after="100" w:afterAutospacing="1"/>
            </w:pPr>
            <w:r w:rsidRPr="00380E1F">
              <w:t>128 GB (8× 16GB)</w:t>
            </w:r>
          </w:p>
        </w:tc>
        <w:tc>
          <w:tcPr>
            <w:tcW w:w="3190" w:type="dxa"/>
            <w:vAlign w:val="center"/>
          </w:tcPr>
          <w:p w14:paraId="5A99D369" w14:textId="77777777" w:rsidR="00380E1F" w:rsidRPr="00380E1F" w:rsidRDefault="00380E1F" w:rsidP="00A33247">
            <w:pPr>
              <w:spacing w:before="100" w:beforeAutospacing="1" w:after="100" w:afterAutospacing="1"/>
            </w:pPr>
          </w:p>
        </w:tc>
      </w:tr>
      <w:tr w:rsidR="00380E1F" w:rsidRPr="00380E1F" w14:paraId="06D6E2E1" w14:textId="77777777" w:rsidTr="00A33247">
        <w:tc>
          <w:tcPr>
            <w:tcW w:w="3114" w:type="dxa"/>
            <w:vAlign w:val="center"/>
          </w:tcPr>
          <w:p w14:paraId="55B30506" w14:textId="77777777" w:rsidR="00380E1F" w:rsidRPr="00380E1F" w:rsidRDefault="00380E1F" w:rsidP="00A33247">
            <w:pPr>
              <w:spacing w:before="100" w:beforeAutospacing="1" w:after="100" w:afterAutospacing="1"/>
              <w:rPr>
                <w:b/>
                <w:bCs/>
              </w:rPr>
            </w:pPr>
            <w:r w:rsidRPr="00380E1F">
              <w:rPr>
                <w:b/>
                <w:bCs/>
              </w:rPr>
              <w:t>Razširitev pomnilnika</w:t>
            </w:r>
          </w:p>
        </w:tc>
        <w:tc>
          <w:tcPr>
            <w:tcW w:w="3189" w:type="dxa"/>
            <w:vAlign w:val="center"/>
          </w:tcPr>
          <w:p w14:paraId="4FD4A6E6" w14:textId="77777777" w:rsidR="00380E1F" w:rsidRPr="00380E1F" w:rsidRDefault="00380E1F" w:rsidP="00A33247">
            <w:pPr>
              <w:spacing w:before="100" w:beforeAutospacing="1" w:after="100" w:afterAutospacing="1"/>
            </w:pPr>
            <w:r w:rsidRPr="00380E1F">
              <w:t>Na skupno 32 modulov</w:t>
            </w:r>
          </w:p>
        </w:tc>
        <w:tc>
          <w:tcPr>
            <w:tcW w:w="3190" w:type="dxa"/>
            <w:vAlign w:val="center"/>
          </w:tcPr>
          <w:p w14:paraId="2C1398BA" w14:textId="77777777" w:rsidR="00380E1F" w:rsidRPr="00380E1F" w:rsidRDefault="00380E1F" w:rsidP="00A33247">
            <w:pPr>
              <w:spacing w:before="100" w:beforeAutospacing="1" w:after="100" w:afterAutospacing="1"/>
            </w:pPr>
          </w:p>
        </w:tc>
      </w:tr>
      <w:tr w:rsidR="00380E1F" w:rsidRPr="00380E1F" w14:paraId="6B9D7E82" w14:textId="77777777" w:rsidTr="00A33247">
        <w:tc>
          <w:tcPr>
            <w:tcW w:w="3114" w:type="dxa"/>
            <w:vAlign w:val="center"/>
          </w:tcPr>
          <w:p w14:paraId="7CCA73E7" w14:textId="77777777" w:rsidR="00380E1F" w:rsidRPr="00380E1F" w:rsidRDefault="00380E1F" w:rsidP="00A33247">
            <w:pPr>
              <w:spacing w:before="100" w:beforeAutospacing="1" w:after="100" w:afterAutospacing="1"/>
              <w:rPr>
                <w:b/>
                <w:bCs/>
              </w:rPr>
            </w:pPr>
            <w:r w:rsidRPr="00380E1F">
              <w:rPr>
                <w:b/>
                <w:bCs/>
              </w:rPr>
              <w:t>Mrežni vmesnik</w:t>
            </w:r>
          </w:p>
        </w:tc>
        <w:tc>
          <w:tcPr>
            <w:tcW w:w="3189" w:type="dxa"/>
            <w:vAlign w:val="center"/>
          </w:tcPr>
          <w:p w14:paraId="7DCD5E86" w14:textId="77777777" w:rsidR="00380E1F" w:rsidRPr="00380E1F" w:rsidRDefault="00380E1F" w:rsidP="00A33247">
            <w:pPr>
              <w:spacing w:before="100" w:beforeAutospacing="1" w:after="100" w:afterAutospacing="1"/>
            </w:pPr>
            <w:r w:rsidRPr="00380E1F">
              <w:t xml:space="preserve">8× 10 </w:t>
            </w:r>
            <w:proofErr w:type="spellStart"/>
            <w:r w:rsidRPr="00380E1F">
              <w:t>Gb</w:t>
            </w:r>
            <w:proofErr w:type="spellEnd"/>
            <w:r w:rsidRPr="00380E1F">
              <w:t xml:space="preserve"> porti SFP+ na dveh ločenih karticah </w:t>
            </w:r>
          </w:p>
          <w:p w14:paraId="4AB03364" w14:textId="77777777" w:rsidR="00380E1F" w:rsidRPr="00380E1F" w:rsidRDefault="00380E1F" w:rsidP="00A33247">
            <w:pPr>
              <w:spacing w:before="100" w:beforeAutospacing="1" w:after="100" w:afterAutospacing="1"/>
            </w:pPr>
            <w:r w:rsidRPr="00380E1F">
              <w:t xml:space="preserve">8× 10 </w:t>
            </w:r>
            <w:proofErr w:type="spellStart"/>
            <w:r w:rsidRPr="00380E1F">
              <w:t>Gb</w:t>
            </w:r>
            <w:proofErr w:type="spellEnd"/>
            <w:r w:rsidRPr="00380E1F">
              <w:t xml:space="preserve"> 5m </w:t>
            </w:r>
            <w:proofErr w:type="spellStart"/>
            <w:r w:rsidRPr="00380E1F">
              <w:t>Twinax</w:t>
            </w:r>
            <w:proofErr w:type="spellEnd"/>
            <w:r w:rsidRPr="00380E1F">
              <w:t xml:space="preserve"> kabli »SFP-H25G-CU5M=«</w:t>
            </w:r>
          </w:p>
          <w:p w14:paraId="64B04EC7" w14:textId="77777777" w:rsidR="00380E1F" w:rsidRPr="00380E1F" w:rsidRDefault="00380E1F" w:rsidP="00A33247">
            <w:pPr>
              <w:spacing w:before="100" w:beforeAutospacing="1" w:after="100" w:afterAutospacing="1"/>
            </w:pPr>
            <w:r w:rsidRPr="00380E1F">
              <w:t xml:space="preserve">Zaradi kompatibilnosti z obstoječimi </w:t>
            </w:r>
            <w:proofErr w:type="spellStart"/>
            <w:r w:rsidRPr="00380E1F">
              <w:t>Cisco</w:t>
            </w:r>
            <w:proofErr w:type="spellEnd"/>
            <w:r w:rsidRPr="00380E1F">
              <w:t xml:space="preserve"> stikali morajo biti ponujeni navedeni kabli</w:t>
            </w:r>
          </w:p>
          <w:p w14:paraId="5ACB251F" w14:textId="77777777" w:rsidR="00380E1F" w:rsidRPr="00380E1F" w:rsidRDefault="00380E1F" w:rsidP="00A33247">
            <w:pPr>
              <w:spacing w:before="100" w:beforeAutospacing="1" w:after="100" w:afterAutospacing="1"/>
            </w:pPr>
            <w:r w:rsidRPr="00380E1F">
              <w:t xml:space="preserve">Ponujene kartice morajo biti na </w:t>
            </w:r>
            <w:proofErr w:type="spellStart"/>
            <w:r w:rsidRPr="00380E1F">
              <w:t>CheckPoint</w:t>
            </w:r>
            <w:proofErr w:type="spellEnd"/>
            <w:r w:rsidRPr="00380E1F">
              <w:t xml:space="preserve"> </w:t>
            </w:r>
            <w:proofErr w:type="spellStart"/>
            <w:r w:rsidRPr="00380E1F">
              <w:t>kompatibilnostni</w:t>
            </w:r>
            <w:proofErr w:type="spellEnd"/>
            <w:r w:rsidRPr="00380E1F">
              <w:t xml:space="preserve"> listi</w:t>
            </w:r>
          </w:p>
        </w:tc>
        <w:tc>
          <w:tcPr>
            <w:tcW w:w="3190" w:type="dxa"/>
            <w:vAlign w:val="center"/>
          </w:tcPr>
          <w:p w14:paraId="3E5C07A1" w14:textId="77777777" w:rsidR="00380E1F" w:rsidRPr="00380E1F" w:rsidRDefault="00380E1F" w:rsidP="00A33247">
            <w:pPr>
              <w:spacing w:before="100" w:beforeAutospacing="1" w:after="100" w:afterAutospacing="1"/>
            </w:pPr>
          </w:p>
        </w:tc>
      </w:tr>
      <w:tr w:rsidR="00380E1F" w:rsidRPr="00380E1F" w14:paraId="242CCF97" w14:textId="77777777" w:rsidTr="00A33247">
        <w:tc>
          <w:tcPr>
            <w:tcW w:w="3114" w:type="dxa"/>
            <w:vAlign w:val="center"/>
          </w:tcPr>
          <w:p w14:paraId="140B24F6" w14:textId="77777777" w:rsidR="00380E1F" w:rsidRPr="00380E1F" w:rsidRDefault="00380E1F" w:rsidP="00A33247">
            <w:pPr>
              <w:spacing w:before="100" w:beforeAutospacing="1" w:after="100" w:afterAutospacing="1"/>
              <w:rPr>
                <w:b/>
                <w:bCs/>
              </w:rPr>
            </w:pPr>
            <w:r w:rsidRPr="00380E1F">
              <w:rPr>
                <w:b/>
                <w:bCs/>
              </w:rPr>
              <w:t>Diskovni krmilnik</w:t>
            </w:r>
          </w:p>
        </w:tc>
        <w:tc>
          <w:tcPr>
            <w:tcW w:w="3189" w:type="dxa"/>
            <w:vAlign w:val="center"/>
          </w:tcPr>
          <w:p w14:paraId="0A959BDB" w14:textId="77777777" w:rsidR="00380E1F" w:rsidRPr="00380E1F" w:rsidRDefault="00380E1F" w:rsidP="00A33247">
            <w:pPr>
              <w:spacing w:before="100" w:beforeAutospacing="1" w:after="100" w:afterAutospacing="1"/>
            </w:pPr>
            <w:r w:rsidRPr="00380E1F">
              <w:t xml:space="preserve">Krmilnik s podporo RAID 1 z 8GB predpomnilnikom in </w:t>
            </w:r>
            <w:proofErr w:type="spellStart"/>
            <w:r w:rsidRPr="00380E1F">
              <w:t>flash</w:t>
            </w:r>
            <w:proofErr w:type="spellEnd"/>
            <w:r w:rsidRPr="00380E1F">
              <w:t xml:space="preserve"> zaščito</w:t>
            </w:r>
          </w:p>
        </w:tc>
        <w:tc>
          <w:tcPr>
            <w:tcW w:w="3190" w:type="dxa"/>
            <w:vAlign w:val="center"/>
          </w:tcPr>
          <w:p w14:paraId="2888D3A9" w14:textId="77777777" w:rsidR="00380E1F" w:rsidRPr="00380E1F" w:rsidRDefault="00380E1F" w:rsidP="00A33247">
            <w:pPr>
              <w:spacing w:before="100" w:beforeAutospacing="1" w:after="100" w:afterAutospacing="1"/>
            </w:pPr>
          </w:p>
        </w:tc>
      </w:tr>
      <w:tr w:rsidR="00380E1F" w:rsidRPr="00380E1F" w14:paraId="5CDD8ECE" w14:textId="77777777" w:rsidTr="00A33247">
        <w:tc>
          <w:tcPr>
            <w:tcW w:w="3114" w:type="dxa"/>
            <w:vAlign w:val="center"/>
          </w:tcPr>
          <w:p w14:paraId="66249B7C" w14:textId="77777777" w:rsidR="00380E1F" w:rsidRPr="00380E1F" w:rsidRDefault="00380E1F" w:rsidP="00A33247">
            <w:pPr>
              <w:spacing w:before="100" w:beforeAutospacing="1" w:after="100" w:afterAutospacing="1"/>
              <w:rPr>
                <w:b/>
                <w:bCs/>
              </w:rPr>
            </w:pPr>
            <w:r w:rsidRPr="00380E1F">
              <w:rPr>
                <w:b/>
                <w:bCs/>
              </w:rPr>
              <w:t>Podatkovni diski</w:t>
            </w:r>
          </w:p>
        </w:tc>
        <w:tc>
          <w:tcPr>
            <w:tcW w:w="3189" w:type="dxa"/>
            <w:vAlign w:val="center"/>
          </w:tcPr>
          <w:p w14:paraId="256DD6C4" w14:textId="77777777" w:rsidR="00380E1F" w:rsidRPr="00380E1F" w:rsidRDefault="00380E1F" w:rsidP="00A33247">
            <w:pPr>
              <w:spacing w:before="100" w:beforeAutospacing="1" w:after="100" w:afterAutospacing="1"/>
            </w:pPr>
            <w:r w:rsidRPr="00380E1F">
              <w:t xml:space="preserve">2× 480 GB SSD </w:t>
            </w:r>
            <w:proofErr w:type="spellStart"/>
            <w:r w:rsidRPr="00380E1F">
              <w:t>Read</w:t>
            </w:r>
            <w:proofErr w:type="spellEnd"/>
            <w:r w:rsidRPr="00380E1F">
              <w:t xml:space="preserve"> </w:t>
            </w:r>
            <w:proofErr w:type="spellStart"/>
            <w:r w:rsidRPr="00380E1F">
              <w:t>Intensive</w:t>
            </w:r>
            <w:proofErr w:type="spellEnd"/>
            <w:r w:rsidRPr="00380E1F">
              <w:t xml:space="preserve"> 2.5˝                                                                         </w:t>
            </w:r>
          </w:p>
        </w:tc>
        <w:tc>
          <w:tcPr>
            <w:tcW w:w="3190" w:type="dxa"/>
            <w:vAlign w:val="center"/>
          </w:tcPr>
          <w:p w14:paraId="01D4D434" w14:textId="77777777" w:rsidR="00380E1F" w:rsidRPr="00380E1F" w:rsidRDefault="00380E1F" w:rsidP="00A33247">
            <w:pPr>
              <w:spacing w:before="100" w:beforeAutospacing="1" w:after="100" w:afterAutospacing="1"/>
            </w:pPr>
          </w:p>
        </w:tc>
      </w:tr>
      <w:tr w:rsidR="00380E1F" w:rsidRPr="00380E1F" w14:paraId="661C3320" w14:textId="77777777" w:rsidTr="00A33247">
        <w:tc>
          <w:tcPr>
            <w:tcW w:w="3114" w:type="dxa"/>
            <w:vAlign w:val="center"/>
          </w:tcPr>
          <w:p w14:paraId="3ABC4C5B" w14:textId="77777777" w:rsidR="00380E1F" w:rsidRPr="00380E1F" w:rsidRDefault="00380E1F" w:rsidP="00A33247">
            <w:pPr>
              <w:spacing w:before="100" w:beforeAutospacing="1" w:after="100" w:afterAutospacing="1"/>
              <w:rPr>
                <w:b/>
                <w:bCs/>
              </w:rPr>
            </w:pPr>
            <w:r w:rsidRPr="00380E1F">
              <w:rPr>
                <w:b/>
                <w:bCs/>
              </w:rPr>
              <w:t>Napajanje minimalno</w:t>
            </w:r>
          </w:p>
        </w:tc>
        <w:tc>
          <w:tcPr>
            <w:tcW w:w="3189" w:type="dxa"/>
            <w:vAlign w:val="center"/>
          </w:tcPr>
          <w:p w14:paraId="64CA0F88" w14:textId="77777777" w:rsidR="00380E1F" w:rsidRPr="00380E1F" w:rsidRDefault="00380E1F" w:rsidP="00A33247">
            <w:pPr>
              <w:spacing w:before="100" w:beforeAutospacing="1" w:after="100" w:afterAutospacing="1"/>
            </w:pPr>
            <w:r w:rsidRPr="00380E1F">
              <w:t>Redundantno 2× 1000W</w:t>
            </w:r>
          </w:p>
        </w:tc>
        <w:tc>
          <w:tcPr>
            <w:tcW w:w="3190" w:type="dxa"/>
            <w:vAlign w:val="center"/>
          </w:tcPr>
          <w:p w14:paraId="36C2B165" w14:textId="77777777" w:rsidR="00380E1F" w:rsidRPr="00380E1F" w:rsidRDefault="00380E1F" w:rsidP="00A33247">
            <w:pPr>
              <w:spacing w:before="100" w:beforeAutospacing="1" w:after="100" w:afterAutospacing="1"/>
            </w:pPr>
          </w:p>
        </w:tc>
      </w:tr>
      <w:tr w:rsidR="00380E1F" w:rsidRPr="00380E1F" w14:paraId="56268366" w14:textId="77777777" w:rsidTr="00A33247">
        <w:tc>
          <w:tcPr>
            <w:tcW w:w="3114" w:type="dxa"/>
            <w:vAlign w:val="center"/>
          </w:tcPr>
          <w:p w14:paraId="62E23EBF" w14:textId="77777777" w:rsidR="00380E1F" w:rsidRPr="00380E1F" w:rsidRDefault="00380E1F" w:rsidP="00A33247">
            <w:pPr>
              <w:spacing w:before="100" w:beforeAutospacing="1" w:after="100" w:afterAutospacing="1"/>
              <w:rPr>
                <w:b/>
                <w:bCs/>
              </w:rPr>
            </w:pPr>
            <w:r w:rsidRPr="00380E1F">
              <w:rPr>
                <w:b/>
                <w:bCs/>
              </w:rPr>
              <w:t>Hlajenje</w:t>
            </w:r>
          </w:p>
        </w:tc>
        <w:tc>
          <w:tcPr>
            <w:tcW w:w="3189" w:type="dxa"/>
            <w:vAlign w:val="center"/>
          </w:tcPr>
          <w:p w14:paraId="1C8E0359" w14:textId="77777777" w:rsidR="00380E1F" w:rsidRPr="00380E1F" w:rsidRDefault="00380E1F" w:rsidP="00A33247">
            <w:pPr>
              <w:spacing w:before="100" w:beforeAutospacing="1" w:after="100" w:afterAutospacing="1"/>
            </w:pPr>
            <w:r w:rsidRPr="00380E1F">
              <w:t>Redundantno</w:t>
            </w:r>
          </w:p>
        </w:tc>
        <w:tc>
          <w:tcPr>
            <w:tcW w:w="3190" w:type="dxa"/>
            <w:vAlign w:val="center"/>
          </w:tcPr>
          <w:p w14:paraId="0F233EA2" w14:textId="77777777" w:rsidR="00380E1F" w:rsidRPr="00380E1F" w:rsidRDefault="00380E1F" w:rsidP="00A33247">
            <w:pPr>
              <w:spacing w:before="100" w:beforeAutospacing="1" w:after="100" w:afterAutospacing="1"/>
            </w:pPr>
          </w:p>
        </w:tc>
      </w:tr>
      <w:tr w:rsidR="00380E1F" w:rsidRPr="00380E1F" w14:paraId="0ABA09CF" w14:textId="77777777" w:rsidTr="00A33247">
        <w:tc>
          <w:tcPr>
            <w:tcW w:w="3114" w:type="dxa"/>
            <w:vAlign w:val="center"/>
          </w:tcPr>
          <w:p w14:paraId="1E8BC2E3" w14:textId="77777777" w:rsidR="00380E1F" w:rsidRPr="00380E1F" w:rsidRDefault="00380E1F" w:rsidP="00A33247">
            <w:pPr>
              <w:spacing w:before="100" w:beforeAutospacing="1" w:after="100" w:afterAutospacing="1"/>
              <w:rPr>
                <w:b/>
                <w:bCs/>
              </w:rPr>
            </w:pPr>
            <w:r w:rsidRPr="00380E1F">
              <w:rPr>
                <w:b/>
                <w:bCs/>
              </w:rPr>
              <w:t>Programska oprema/upravljanje</w:t>
            </w:r>
          </w:p>
        </w:tc>
        <w:tc>
          <w:tcPr>
            <w:tcW w:w="3189" w:type="dxa"/>
            <w:vAlign w:val="center"/>
          </w:tcPr>
          <w:p w14:paraId="72C04857" w14:textId="77777777" w:rsidR="00380E1F" w:rsidRPr="00380E1F" w:rsidRDefault="00380E1F" w:rsidP="00A33247">
            <w:pPr>
              <w:spacing w:before="100" w:beforeAutospacing="1" w:after="100" w:afterAutospacing="1"/>
            </w:pPr>
            <w:r w:rsidRPr="00380E1F">
              <w:t xml:space="preserve">Sistemska programska oprema, ki omogoča uporabo navideznega KVM stikala in navideznih medijev za oddaljeni nadzor strežnika (funkcija oddaljenega vklop/izklop strežnika, dostop do brskalnika in ukaznega poziva, avtomatičen ponovni zagon strežnika v primeru težav). </w:t>
            </w:r>
          </w:p>
          <w:p w14:paraId="55A4358E" w14:textId="77777777" w:rsidR="00380E1F" w:rsidRPr="00380E1F" w:rsidRDefault="00380E1F" w:rsidP="00A33247">
            <w:pPr>
              <w:spacing w:before="100" w:beforeAutospacing="1" w:after="100" w:afterAutospacing="1"/>
            </w:pPr>
            <w:r w:rsidRPr="00380E1F">
              <w:t xml:space="preserve">Oddaljeni dostop mora omogočati varnostne mehanizme CNSA, avtomatično preverjanje strojne kode za zagotovitev integritete strojne kode in možnost avtomatične obnovitve avtentične strojne kode v primeru </w:t>
            </w:r>
            <w:r w:rsidRPr="00380E1F">
              <w:lastRenderedPageBreak/>
              <w:t>nepričakovane napake na strojni kodi.</w:t>
            </w:r>
          </w:p>
        </w:tc>
        <w:tc>
          <w:tcPr>
            <w:tcW w:w="3190" w:type="dxa"/>
            <w:vAlign w:val="center"/>
          </w:tcPr>
          <w:p w14:paraId="17A75D7C" w14:textId="77777777" w:rsidR="00380E1F" w:rsidRPr="00380E1F" w:rsidRDefault="00380E1F" w:rsidP="00A33247">
            <w:pPr>
              <w:spacing w:before="100" w:beforeAutospacing="1" w:after="100" w:afterAutospacing="1"/>
            </w:pPr>
          </w:p>
        </w:tc>
      </w:tr>
      <w:tr w:rsidR="00380E1F" w:rsidRPr="00380E1F" w14:paraId="3E6E8A91" w14:textId="77777777" w:rsidTr="00A33247">
        <w:tc>
          <w:tcPr>
            <w:tcW w:w="3114" w:type="dxa"/>
            <w:vAlign w:val="center"/>
          </w:tcPr>
          <w:p w14:paraId="1E1700AD" w14:textId="77777777" w:rsidR="00380E1F" w:rsidRPr="00380E1F" w:rsidRDefault="00380E1F" w:rsidP="00A33247">
            <w:pPr>
              <w:spacing w:before="100" w:beforeAutospacing="1" w:after="100" w:afterAutospacing="1"/>
              <w:rPr>
                <w:b/>
                <w:bCs/>
              </w:rPr>
            </w:pPr>
            <w:r w:rsidRPr="00380E1F">
              <w:rPr>
                <w:b/>
                <w:bCs/>
              </w:rPr>
              <w:t>Dodatna oprema</w:t>
            </w:r>
          </w:p>
        </w:tc>
        <w:tc>
          <w:tcPr>
            <w:tcW w:w="3189" w:type="dxa"/>
            <w:vAlign w:val="center"/>
          </w:tcPr>
          <w:p w14:paraId="7381A258" w14:textId="77777777" w:rsidR="00380E1F" w:rsidRPr="00380E1F" w:rsidRDefault="00380E1F" w:rsidP="00A33247">
            <w:pPr>
              <w:spacing w:before="100" w:beforeAutospacing="1" w:after="100" w:afterAutospacing="1"/>
            </w:pPr>
            <w:r w:rsidRPr="00380E1F">
              <w:t xml:space="preserve">Vodila za vgradnjo v omaro </w:t>
            </w:r>
          </w:p>
          <w:p w14:paraId="4F3DFE55" w14:textId="77777777" w:rsidR="00380E1F" w:rsidRPr="00380E1F" w:rsidRDefault="00380E1F" w:rsidP="00A33247">
            <w:pPr>
              <w:spacing w:before="100" w:beforeAutospacing="1" w:after="100" w:afterAutospacing="1"/>
            </w:pPr>
            <w:r w:rsidRPr="00380E1F">
              <w:t>Priključni kabli UTP po dogovoru z naročnikom</w:t>
            </w:r>
          </w:p>
        </w:tc>
        <w:tc>
          <w:tcPr>
            <w:tcW w:w="3190" w:type="dxa"/>
            <w:vAlign w:val="center"/>
          </w:tcPr>
          <w:p w14:paraId="1852E02B" w14:textId="77777777" w:rsidR="00380E1F" w:rsidRPr="00380E1F" w:rsidRDefault="00380E1F" w:rsidP="00A33247">
            <w:pPr>
              <w:spacing w:before="100" w:beforeAutospacing="1" w:after="100" w:afterAutospacing="1"/>
            </w:pPr>
          </w:p>
        </w:tc>
      </w:tr>
      <w:tr w:rsidR="00380E1F" w:rsidRPr="00380E1F" w14:paraId="7B99710B" w14:textId="77777777" w:rsidTr="00A33247">
        <w:tc>
          <w:tcPr>
            <w:tcW w:w="3114" w:type="dxa"/>
            <w:vAlign w:val="center"/>
          </w:tcPr>
          <w:p w14:paraId="31C6B850" w14:textId="77777777" w:rsidR="00380E1F" w:rsidRPr="00380E1F" w:rsidRDefault="00380E1F" w:rsidP="00A33247">
            <w:pPr>
              <w:spacing w:before="100" w:beforeAutospacing="1" w:after="100" w:afterAutospacing="1"/>
              <w:rPr>
                <w:b/>
                <w:bCs/>
              </w:rPr>
            </w:pPr>
            <w:r w:rsidRPr="00380E1F">
              <w:rPr>
                <w:b/>
                <w:bCs/>
                <w:color w:val="000000"/>
              </w:rPr>
              <w:t>Garancija in režim vzdrževanja</w:t>
            </w:r>
          </w:p>
        </w:tc>
        <w:tc>
          <w:tcPr>
            <w:tcW w:w="3189" w:type="dxa"/>
            <w:vAlign w:val="center"/>
          </w:tcPr>
          <w:p w14:paraId="2F99B486" w14:textId="77777777" w:rsidR="00380E1F" w:rsidRPr="00380E1F" w:rsidRDefault="00380E1F" w:rsidP="00A33247">
            <w:pPr>
              <w:tabs>
                <w:tab w:val="left" w:pos="827"/>
              </w:tabs>
              <w:spacing w:before="100" w:beforeAutospacing="1" w:after="100" w:afterAutospacing="1"/>
            </w:pPr>
            <w:r w:rsidRPr="00380E1F">
              <w:t>36 mesecev pri stranki, 4 urni odzivni čas, 13 ur na dan, delovni dnevi</w:t>
            </w:r>
          </w:p>
        </w:tc>
        <w:tc>
          <w:tcPr>
            <w:tcW w:w="3190" w:type="dxa"/>
            <w:vAlign w:val="center"/>
          </w:tcPr>
          <w:p w14:paraId="36AF3BE4" w14:textId="77777777" w:rsidR="00380E1F" w:rsidRPr="00380E1F" w:rsidRDefault="00380E1F" w:rsidP="00A33247">
            <w:pPr>
              <w:spacing w:before="100" w:beforeAutospacing="1" w:after="100" w:afterAutospacing="1"/>
            </w:pPr>
          </w:p>
        </w:tc>
      </w:tr>
    </w:tbl>
    <w:p w14:paraId="6213952F" w14:textId="77777777" w:rsidR="00811D8C" w:rsidRDefault="00811D8C" w:rsidP="00811D8C">
      <w:pPr>
        <w:pStyle w:val="Brezrazmikov"/>
      </w:pPr>
      <w:bookmarkStart w:id="152" w:name="_Toc183592271"/>
      <w:bookmarkStart w:id="153" w:name="_Toc189638667"/>
      <w:bookmarkStart w:id="154" w:name="_Toc191296062"/>
    </w:p>
    <w:p w14:paraId="48929D52" w14:textId="35719951" w:rsidR="00380E1F" w:rsidRPr="00811D8C" w:rsidRDefault="00380E1F" w:rsidP="00216A17">
      <w:pPr>
        <w:pStyle w:val="Naslov1"/>
        <w:numPr>
          <w:ilvl w:val="1"/>
          <w:numId w:val="40"/>
        </w:numPr>
        <w:spacing w:before="120"/>
        <w:ind w:left="425" w:hanging="431"/>
        <w:rPr>
          <w:b/>
          <w:bCs/>
          <w:i w:val="0"/>
          <w:iCs w:val="0"/>
        </w:rPr>
      </w:pPr>
      <w:r w:rsidRPr="00811D8C">
        <w:rPr>
          <w:b/>
          <w:bCs/>
          <w:i w:val="0"/>
          <w:iCs w:val="0"/>
        </w:rPr>
        <w:t>Zaščita končnih točk in uporabnikov</w:t>
      </w:r>
      <w:bookmarkEnd w:id="152"/>
      <w:bookmarkEnd w:id="153"/>
      <w:bookmarkEnd w:id="154"/>
    </w:p>
    <w:p w14:paraId="3BAA230A" w14:textId="77777777" w:rsidR="00380E1F" w:rsidRDefault="00380E1F" w:rsidP="00811D8C">
      <w:pPr>
        <w:jc w:val="both"/>
      </w:pPr>
      <w:r w:rsidRPr="00380E1F">
        <w:t xml:space="preserve">Zaradi popolne kompatibilnosti strojne in programske opreme z obstoječo programsko opremo </w:t>
      </w:r>
      <w:proofErr w:type="spellStart"/>
      <w:r w:rsidRPr="00380E1F">
        <w:t>CheckPoint</w:t>
      </w:r>
      <w:proofErr w:type="spellEnd"/>
      <w:r w:rsidRPr="00380E1F">
        <w:t xml:space="preserve"> mora biti ponujena spodnja oprema proizvajalca </w:t>
      </w:r>
      <w:proofErr w:type="spellStart"/>
      <w:r w:rsidRPr="00380E1F">
        <w:t>CheckPoint</w:t>
      </w:r>
      <w:proofErr w:type="spellEnd"/>
      <w:r w:rsidRPr="00380E1F">
        <w:t>.</w:t>
      </w:r>
    </w:p>
    <w:p w14:paraId="7F40F143" w14:textId="77777777" w:rsidR="00811D8C" w:rsidRPr="00380E1F" w:rsidRDefault="00811D8C" w:rsidP="00380E1F"/>
    <w:p w14:paraId="090EFEB8" w14:textId="77777777" w:rsidR="00380E1F" w:rsidRPr="00811D8C" w:rsidRDefault="00380E1F" w:rsidP="00216A17">
      <w:pPr>
        <w:pStyle w:val="Naslov1"/>
        <w:numPr>
          <w:ilvl w:val="2"/>
          <w:numId w:val="40"/>
        </w:numPr>
        <w:ind w:left="567" w:hanging="567"/>
        <w:rPr>
          <w:i w:val="0"/>
          <w:iCs w:val="0"/>
          <w:sz w:val="20"/>
          <w:szCs w:val="20"/>
        </w:rPr>
      </w:pPr>
      <w:bookmarkStart w:id="155" w:name="_Toc189638668"/>
      <w:bookmarkStart w:id="156" w:name="_Toc191296063"/>
      <w:r w:rsidRPr="00811D8C">
        <w:rPr>
          <w:i w:val="0"/>
          <w:iCs w:val="0"/>
          <w:sz w:val="20"/>
          <w:szCs w:val="20"/>
        </w:rPr>
        <w:t xml:space="preserve">Podaljšanje obstoječe programske opreme </w:t>
      </w:r>
      <w:proofErr w:type="spellStart"/>
      <w:r w:rsidRPr="00811D8C">
        <w:rPr>
          <w:i w:val="0"/>
          <w:iCs w:val="0"/>
          <w:sz w:val="20"/>
          <w:szCs w:val="20"/>
        </w:rPr>
        <w:t>EndPoint</w:t>
      </w:r>
      <w:bookmarkEnd w:id="155"/>
      <w:bookmarkEnd w:id="156"/>
      <w:proofErr w:type="spellEnd"/>
    </w:p>
    <w:tbl>
      <w:tblPr>
        <w:tblStyle w:val="Tabelasvetlamrea1poudarek5"/>
        <w:tblW w:w="9351" w:type="dxa"/>
        <w:tblLook w:val="0620" w:firstRow="1" w:lastRow="0" w:firstColumn="0" w:lastColumn="0" w:noHBand="1" w:noVBand="1"/>
      </w:tblPr>
      <w:tblGrid>
        <w:gridCol w:w="3256"/>
        <w:gridCol w:w="6095"/>
      </w:tblGrid>
      <w:tr w:rsidR="00380E1F" w:rsidRPr="00380E1F" w14:paraId="7A6BD5E8"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256" w:type="dxa"/>
            <w:shd w:val="clear" w:color="auto" w:fill="DEEAF6" w:themeFill="accent5" w:themeFillTint="33"/>
          </w:tcPr>
          <w:p w14:paraId="1F4E8248" w14:textId="77777777" w:rsidR="00380E1F" w:rsidRPr="00380E1F" w:rsidRDefault="00380E1F" w:rsidP="00A33247">
            <w:pPr>
              <w:spacing w:before="100" w:beforeAutospacing="1" w:after="100" w:afterAutospacing="1"/>
              <w:rPr>
                <w:color w:val="00B050"/>
              </w:rPr>
            </w:pPr>
            <w:r w:rsidRPr="00380E1F">
              <w:t>Segment</w:t>
            </w:r>
          </w:p>
        </w:tc>
        <w:tc>
          <w:tcPr>
            <w:tcW w:w="6095" w:type="dxa"/>
            <w:shd w:val="clear" w:color="auto" w:fill="DEEAF6" w:themeFill="accent5" w:themeFillTint="33"/>
          </w:tcPr>
          <w:p w14:paraId="21E8C8CB" w14:textId="77777777" w:rsidR="00380E1F" w:rsidRPr="00380E1F" w:rsidRDefault="00380E1F" w:rsidP="00A33247">
            <w:pPr>
              <w:spacing w:before="100" w:beforeAutospacing="1" w:after="100" w:afterAutospacing="1"/>
            </w:pPr>
            <w:r w:rsidRPr="00380E1F">
              <w:t>Zahteva naročnika</w:t>
            </w:r>
          </w:p>
        </w:tc>
      </w:tr>
      <w:tr w:rsidR="00380E1F" w:rsidRPr="00380E1F" w14:paraId="545ACF32" w14:textId="77777777" w:rsidTr="00A33247">
        <w:tc>
          <w:tcPr>
            <w:tcW w:w="3256" w:type="dxa"/>
          </w:tcPr>
          <w:p w14:paraId="15FA0E09" w14:textId="77777777" w:rsidR="00380E1F" w:rsidRPr="00380E1F" w:rsidRDefault="00380E1F" w:rsidP="00A33247">
            <w:pPr>
              <w:spacing w:before="100" w:beforeAutospacing="1" w:after="100" w:afterAutospacing="1"/>
              <w:rPr>
                <w:b/>
                <w:bCs/>
              </w:rPr>
            </w:pPr>
            <w:r w:rsidRPr="00380E1F">
              <w:rPr>
                <w:b/>
                <w:bCs/>
              </w:rPr>
              <w:t>Proizvajalec in naziv</w:t>
            </w:r>
          </w:p>
        </w:tc>
        <w:tc>
          <w:tcPr>
            <w:tcW w:w="6095" w:type="dxa"/>
          </w:tcPr>
          <w:p w14:paraId="34F92059" w14:textId="77777777" w:rsidR="00380E1F" w:rsidRPr="00380E1F" w:rsidRDefault="00380E1F" w:rsidP="00A33247">
            <w:pPr>
              <w:spacing w:before="100" w:beforeAutospacing="1" w:after="100" w:afterAutospacing="1"/>
            </w:pPr>
            <w:proofErr w:type="spellStart"/>
            <w:r w:rsidRPr="00380E1F">
              <w:t>CheckPoint</w:t>
            </w:r>
            <w:proofErr w:type="spellEnd"/>
            <w:r w:rsidRPr="00380E1F">
              <w:t xml:space="preserve"> </w:t>
            </w:r>
            <w:proofErr w:type="spellStart"/>
            <w:r w:rsidRPr="00380E1F">
              <w:t>Harmony</w:t>
            </w:r>
            <w:proofErr w:type="spellEnd"/>
            <w:r w:rsidRPr="00380E1F">
              <w:t xml:space="preserve"> </w:t>
            </w:r>
            <w:proofErr w:type="spellStart"/>
            <w:r w:rsidRPr="00380E1F">
              <w:t>Advancedr</w:t>
            </w:r>
            <w:proofErr w:type="spellEnd"/>
          </w:p>
        </w:tc>
      </w:tr>
      <w:tr w:rsidR="00380E1F" w:rsidRPr="00380E1F" w14:paraId="67F999D2" w14:textId="77777777" w:rsidTr="00A33247">
        <w:tc>
          <w:tcPr>
            <w:tcW w:w="3256" w:type="dxa"/>
          </w:tcPr>
          <w:p w14:paraId="3ACB9B57" w14:textId="77777777" w:rsidR="00380E1F" w:rsidRPr="00380E1F" w:rsidRDefault="00380E1F" w:rsidP="00A33247">
            <w:pPr>
              <w:spacing w:before="100" w:beforeAutospacing="1" w:after="100" w:afterAutospacing="1"/>
              <w:rPr>
                <w:b/>
                <w:bCs/>
              </w:rPr>
            </w:pPr>
            <w:r w:rsidRPr="00380E1F">
              <w:rPr>
                <w:b/>
                <w:bCs/>
              </w:rPr>
              <w:t>Obdobje veljavnosti licenc:</w:t>
            </w:r>
          </w:p>
        </w:tc>
        <w:tc>
          <w:tcPr>
            <w:tcW w:w="6095" w:type="dxa"/>
          </w:tcPr>
          <w:p w14:paraId="30131AD8" w14:textId="77777777" w:rsidR="00380E1F" w:rsidRPr="00380E1F" w:rsidRDefault="00380E1F" w:rsidP="00A33247">
            <w:pPr>
              <w:spacing w:before="100" w:beforeAutospacing="1" w:after="100" w:afterAutospacing="1"/>
            </w:pPr>
            <w:r w:rsidRPr="00380E1F">
              <w:t>31.12.2025-31.12.2028</w:t>
            </w:r>
          </w:p>
        </w:tc>
      </w:tr>
      <w:tr w:rsidR="00380E1F" w:rsidRPr="00380E1F" w14:paraId="28A35A9C" w14:textId="77777777" w:rsidTr="00A33247">
        <w:tc>
          <w:tcPr>
            <w:tcW w:w="3256" w:type="dxa"/>
          </w:tcPr>
          <w:p w14:paraId="6D8F06D2" w14:textId="77777777" w:rsidR="00380E1F" w:rsidRPr="00380E1F" w:rsidRDefault="00380E1F" w:rsidP="00A33247">
            <w:pPr>
              <w:spacing w:before="100" w:beforeAutospacing="1" w:after="100" w:afterAutospacing="1"/>
              <w:rPr>
                <w:b/>
                <w:bCs/>
              </w:rPr>
            </w:pPr>
            <w:r w:rsidRPr="00380E1F">
              <w:rPr>
                <w:b/>
                <w:bCs/>
              </w:rPr>
              <w:t>Količina, naziv produkta in oznaka:</w:t>
            </w:r>
          </w:p>
        </w:tc>
        <w:tc>
          <w:tcPr>
            <w:tcW w:w="6095" w:type="dxa"/>
          </w:tcPr>
          <w:p w14:paraId="230597F5" w14:textId="77777777" w:rsidR="00380E1F" w:rsidRPr="00380E1F" w:rsidRDefault="00380E1F" w:rsidP="00A33247">
            <w:pPr>
              <w:spacing w:before="100" w:beforeAutospacing="1" w:after="100" w:afterAutospacing="1"/>
            </w:pPr>
            <w:r w:rsidRPr="00380E1F">
              <w:t xml:space="preserve">540x </w:t>
            </w:r>
            <w:proofErr w:type="spellStart"/>
            <w:r w:rsidRPr="00380E1F">
              <w:t>Harmony</w:t>
            </w:r>
            <w:proofErr w:type="spellEnd"/>
            <w:r w:rsidRPr="00380E1F">
              <w:t xml:space="preserve"> </w:t>
            </w:r>
            <w:proofErr w:type="spellStart"/>
            <w:r w:rsidRPr="00380E1F">
              <w:t>Advanced</w:t>
            </w:r>
            <w:proofErr w:type="spellEnd"/>
            <w:r w:rsidRPr="00380E1F">
              <w:t xml:space="preserve"> </w:t>
            </w:r>
            <w:proofErr w:type="spellStart"/>
            <w:r w:rsidRPr="00380E1F">
              <w:t>threat</w:t>
            </w:r>
            <w:proofErr w:type="spellEnd"/>
            <w:r w:rsidRPr="00380E1F">
              <w:t xml:space="preserve"> </w:t>
            </w:r>
            <w:proofErr w:type="spellStart"/>
            <w:r w:rsidRPr="00380E1F">
              <w:t>protection</w:t>
            </w:r>
            <w:proofErr w:type="spellEnd"/>
            <w:r w:rsidRPr="00380E1F">
              <w:t xml:space="preserve"> </w:t>
            </w:r>
            <w:proofErr w:type="spellStart"/>
            <w:r w:rsidRPr="00380E1F">
              <w:t>for</w:t>
            </w:r>
            <w:proofErr w:type="spellEnd"/>
            <w:r w:rsidRPr="00380E1F">
              <w:t xml:space="preserve"> </w:t>
            </w:r>
            <w:proofErr w:type="spellStart"/>
            <w:r w:rsidRPr="00380E1F">
              <w:t>Endpoint</w:t>
            </w:r>
            <w:proofErr w:type="spellEnd"/>
            <w:r w:rsidRPr="00380E1F">
              <w:t xml:space="preserve"> </w:t>
            </w:r>
            <w:proofErr w:type="spellStart"/>
            <w:r w:rsidRPr="00380E1F">
              <w:t>devices</w:t>
            </w:r>
            <w:proofErr w:type="spellEnd"/>
            <w:r w:rsidRPr="00380E1F">
              <w:t xml:space="preserve">, </w:t>
            </w:r>
            <w:proofErr w:type="spellStart"/>
            <w:r w:rsidRPr="00380E1F">
              <w:t>includes</w:t>
            </w:r>
            <w:proofErr w:type="spellEnd"/>
            <w:r w:rsidRPr="00380E1F">
              <w:t xml:space="preserve"> </w:t>
            </w:r>
            <w:proofErr w:type="spellStart"/>
            <w:r w:rsidRPr="00380E1F">
              <w:t>Web</w:t>
            </w:r>
            <w:proofErr w:type="spellEnd"/>
            <w:r w:rsidRPr="00380E1F">
              <w:t xml:space="preserve"> </w:t>
            </w:r>
            <w:proofErr w:type="spellStart"/>
            <w:r w:rsidRPr="00380E1F">
              <w:t>Protection</w:t>
            </w:r>
            <w:proofErr w:type="spellEnd"/>
            <w:r w:rsidRPr="00380E1F">
              <w:t xml:space="preserve">, </w:t>
            </w:r>
            <w:proofErr w:type="spellStart"/>
            <w:r w:rsidRPr="00380E1F">
              <w:t>forensics</w:t>
            </w:r>
            <w:proofErr w:type="spellEnd"/>
            <w:r w:rsidRPr="00380E1F">
              <w:t xml:space="preserve"> Access </w:t>
            </w:r>
            <w:proofErr w:type="spellStart"/>
            <w:r w:rsidRPr="00380E1F">
              <w:t>protection</w:t>
            </w:r>
            <w:proofErr w:type="spellEnd"/>
            <w:r w:rsidRPr="00380E1F">
              <w:t xml:space="preserve">, </w:t>
            </w:r>
            <w:proofErr w:type="spellStart"/>
            <w:r w:rsidRPr="00380E1F">
              <w:t>Sandbox</w:t>
            </w:r>
            <w:proofErr w:type="spellEnd"/>
            <w:r w:rsidRPr="00380E1F">
              <w:t xml:space="preserve"> </w:t>
            </w:r>
            <w:proofErr w:type="spellStart"/>
            <w:r w:rsidRPr="00380E1F">
              <w:t>emulation</w:t>
            </w:r>
            <w:proofErr w:type="spellEnd"/>
            <w:r w:rsidRPr="00380E1F">
              <w:t xml:space="preserve"> </w:t>
            </w:r>
            <w:proofErr w:type="spellStart"/>
            <w:r w:rsidRPr="00380E1F">
              <w:t>and</w:t>
            </w:r>
            <w:proofErr w:type="spellEnd"/>
            <w:r w:rsidRPr="00380E1F">
              <w:t xml:space="preserve"> </w:t>
            </w:r>
            <w:proofErr w:type="spellStart"/>
            <w:r w:rsidRPr="00380E1F">
              <w:t>extraction</w:t>
            </w:r>
            <w:proofErr w:type="spellEnd"/>
            <w:r w:rsidRPr="00380E1F">
              <w:t xml:space="preserve"> 3 </w:t>
            </w:r>
            <w:proofErr w:type="spellStart"/>
            <w:r w:rsidRPr="00380E1F">
              <w:t>year</w:t>
            </w:r>
            <w:proofErr w:type="spellEnd"/>
            <w:r w:rsidRPr="00380E1F">
              <w:t xml:space="preserve"> CP-HAR-EP-ADVANCED</w:t>
            </w:r>
          </w:p>
        </w:tc>
      </w:tr>
    </w:tbl>
    <w:p w14:paraId="4CF220D3" w14:textId="77777777" w:rsidR="00811D8C" w:rsidRDefault="00811D8C" w:rsidP="00811D8C">
      <w:pPr>
        <w:pStyle w:val="Naslov1"/>
        <w:spacing w:after="0"/>
        <w:ind w:left="567"/>
        <w:rPr>
          <w:i w:val="0"/>
          <w:iCs w:val="0"/>
          <w:sz w:val="20"/>
          <w:szCs w:val="20"/>
        </w:rPr>
      </w:pPr>
      <w:bookmarkStart w:id="157" w:name="_Toc189638669"/>
      <w:bookmarkStart w:id="158" w:name="_Toc191296064"/>
    </w:p>
    <w:p w14:paraId="1DD7ECE3" w14:textId="5DDEF1E1" w:rsidR="00380E1F" w:rsidRPr="00811D8C" w:rsidRDefault="00380E1F" w:rsidP="00216A17">
      <w:pPr>
        <w:pStyle w:val="Naslov1"/>
        <w:numPr>
          <w:ilvl w:val="2"/>
          <w:numId w:val="40"/>
        </w:numPr>
        <w:ind w:left="567" w:hanging="567"/>
        <w:rPr>
          <w:i w:val="0"/>
          <w:iCs w:val="0"/>
          <w:sz w:val="20"/>
          <w:szCs w:val="20"/>
        </w:rPr>
      </w:pPr>
      <w:r w:rsidRPr="00811D8C">
        <w:rPr>
          <w:i w:val="0"/>
          <w:iCs w:val="0"/>
          <w:sz w:val="20"/>
          <w:szCs w:val="20"/>
        </w:rPr>
        <w:t xml:space="preserve">Nakup dodatne programske opreme </w:t>
      </w:r>
      <w:proofErr w:type="spellStart"/>
      <w:r w:rsidRPr="00811D8C">
        <w:rPr>
          <w:i w:val="0"/>
          <w:iCs w:val="0"/>
          <w:sz w:val="20"/>
          <w:szCs w:val="20"/>
        </w:rPr>
        <w:t>EndPoint</w:t>
      </w:r>
      <w:bookmarkEnd w:id="157"/>
      <w:bookmarkEnd w:id="158"/>
      <w:proofErr w:type="spellEnd"/>
    </w:p>
    <w:tbl>
      <w:tblPr>
        <w:tblStyle w:val="Tabelasvetlamrea1poudarek5"/>
        <w:tblW w:w="9351" w:type="dxa"/>
        <w:tblLook w:val="0620" w:firstRow="1" w:lastRow="0" w:firstColumn="0" w:lastColumn="0" w:noHBand="1" w:noVBand="1"/>
      </w:tblPr>
      <w:tblGrid>
        <w:gridCol w:w="3256"/>
        <w:gridCol w:w="6095"/>
      </w:tblGrid>
      <w:tr w:rsidR="00380E1F" w:rsidRPr="00380E1F" w14:paraId="40A1C353"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256" w:type="dxa"/>
            <w:shd w:val="clear" w:color="auto" w:fill="DEEAF6" w:themeFill="accent5" w:themeFillTint="33"/>
            <w:vAlign w:val="center"/>
          </w:tcPr>
          <w:p w14:paraId="7FA78E9D" w14:textId="77777777" w:rsidR="00380E1F" w:rsidRPr="00380E1F" w:rsidRDefault="00380E1F" w:rsidP="00A33247">
            <w:pPr>
              <w:spacing w:before="100" w:beforeAutospacing="1" w:after="100" w:afterAutospacing="1"/>
              <w:rPr>
                <w:color w:val="00B050"/>
              </w:rPr>
            </w:pPr>
            <w:r w:rsidRPr="00380E1F">
              <w:t>Segment</w:t>
            </w:r>
          </w:p>
        </w:tc>
        <w:tc>
          <w:tcPr>
            <w:tcW w:w="6095" w:type="dxa"/>
            <w:shd w:val="clear" w:color="auto" w:fill="DEEAF6" w:themeFill="accent5" w:themeFillTint="33"/>
            <w:vAlign w:val="center"/>
          </w:tcPr>
          <w:p w14:paraId="5A17082E" w14:textId="77777777" w:rsidR="00380E1F" w:rsidRPr="00380E1F" w:rsidRDefault="00380E1F" w:rsidP="00A33247">
            <w:pPr>
              <w:spacing w:before="100" w:beforeAutospacing="1" w:after="100" w:afterAutospacing="1"/>
            </w:pPr>
            <w:r w:rsidRPr="00380E1F">
              <w:t>Zahteva naročnika</w:t>
            </w:r>
          </w:p>
        </w:tc>
      </w:tr>
      <w:tr w:rsidR="00380E1F" w:rsidRPr="00380E1F" w14:paraId="3822F238" w14:textId="77777777" w:rsidTr="00A33247">
        <w:tc>
          <w:tcPr>
            <w:tcW w:w="3256" w:type="dxa"/>
            <w:vAlign w:val="center"/>
          </w:tcPr>
          <w:p w14:paraId="18CF0F3C" w14:textId="77777777" w:rsidR="00380E1F" w:rsidRPr="00380E1F" w:rsidRDefault="00380E1F" w:rsidP="00A33247">
            <w:pPr>
              <w:spacing w:before="100" w:beforeAutospacing="1" w:after="100" w:afterAutospacing="1"/>
              <w:rPr>
                <w:b/>
                <w:bCs/>
              </w:rPr>
            </w:pPr>
            <w:r w:rsidRPr="00380E1F">
              <w:rPr>
                <w:b/>
                <w:bCs/>
              </w:rPr>
              <w:t>Proizvajalec in naziv</w:t>
            </w:r>
          </w:p>
        </w:tc>
        <w:tc>
          <w:tcPr>
            <w:tcW w:w="6095" w:type="dxa"/>
            <w:vAlign w:val="center"/>
          </w:tcPr>
          <w:p w14:paraId="5A884098" w14:textId="77777777" w:rsidR="00380E1F" w:rsidRPr="00380E1F" w:rsidRDefault="00380E1F" w:rsidP="00A33247">
            <w:pPr>
              <w:spacing w:before="100" w:beforeAutospacing="1" w:after="100" w:afterAutospacing="1"/>
            </w:pPr>
            <w:proofErr w:type="spellStart"/>
            <w:r w:rsidRPr="00380E1F">
              <w:t>CheckPoint</w:t>
            </w:r>
            <w:proofErr w:type="spellEnd"/>
            <w:r w:rsidRPr="00380E1F">
              <w:t xml:space="preserve"> </w:t>
            </w:r>
            <w:proofErr w:type="spellStart"/>
            <w:r w:rsidRPr="00380E1F">
              <w:t>Harmony</w:t>
            </w:r>
            <w:proofErr w:type="spellEnd"/>
            <w:r w:rsidRPr="00380E1F">
              <w:t xml:space="preserve"> </w:t>
            </w:r>
            <w:proofErr w:type="spellStart"/>
            <w:r w:rsidRPr="00380E1F">
              <w:t>Advanced</w:t>
            </w:r>
            <w:proofErr w:type="spellEnd"/>
          </w:p>
        </w:tc>
      </w:tr>
      <w:tr w:rsidR="00380E1F" w:rsidRPr="00380E1F" w14:paraId="55501753" w14:textId="77777777" w:rsidTr="00A33247">
        <w:tc>
          <w:tcPr>
            <w:tcW w:w="3256" w:type="dxa"/>
            <w:vAlign w:val="center"/>
          </w:tcPr>
          <w:p w14:paraId="2FB31082" w14:textId="77777777" w:rsidR="00380E1F" w:rsidRPr="00380E1F" w:rsidRDefault="00380E1F" w:rsidP="00A33247">
            <w:pPr>
              <w:spacing w:before="100" w:beforeAutospacing="1" w:after="100" w:afterAutospacing="1"/>
              <w:rPr>
                <w:b/>
                <w:bCs/>
              </w:rPr>
            </w:pPr>
            <w:r w:rsidRPr="00380E1F">
              <w:rPr>
                <w:b/>
                <w:bCs/>
              </w:rPr>
              <w:t>Obdobje veljavnosti licenc:</w:t>
            </w:r>
          </w:p>
        </w:tc>
        <w:tc>
          <w:tcPr>
            <w:tcW w:w="6095" w:type="dxa"/>
            <w:vAlign w:val="center"/>
          </w:tcPr>
          <w:p w14:paraId="038D0D9E" w14:textId="77777777" w:rsidR="00380E1F" w:rsidRPr="00380E1F" w:rsidRDefault="00380E1F" w:rsidP="00A33247">
            <w:pPr>
              <w:spacing w:before="100" w:beforeAutospacing="1" w:after="100" w:afterAutospacing="1"/>
            </w:pPr>
            <w:r w:rsidRPr="00380E1F">
              <w:t>3 leta</w:t>
            </w:r>
          </w:p>
        </w:tc>
      </w:tr>
      <w:tr w:rsidR="00380E1F" w:rsidRPr="00380E1F" w14:paraId="78721627" w14:textId="77777777" w:rsidTr="00A33247">
        <w:tc>
          <w:tcPr>
            <w:tcW w:w="3256" w:type="dxa"/>
            <w:vAlign w:val="center"/>
          </w:tcPr>
          <w:p w14:paraId="7C9BBC71" w14:textId="77777777" w:rsidR="00380E1F" w:rsidRPr="00380E1F" w:rsidRDefault="00380E1F" w:rsidP="00A33247">
            <w:pPr>
              <w:spacing w:before="100" w:beforeAutospacing="1" w:after="100" w:afterAutospacing="1"/>
              <w:rPr>
                <w:b/>
                <w:bCs/>
              </w:rPr>
            </w:pPr>
            <w:r w:rsidRPr="00380E1F">
              <w:rPr>
                <w:b/>
                <w:bCs/>
              </w:rPr>
              <w:t>Količina, naziv produkta in oznaka:</w:t>
            </w:r>
          </w:p>
        </w:tc>
        <w:tc>
          <w:tcPr>
            <w:tcW w:w="6095" w:type="dxa"/>
            <w:vAlign w:val="center"/>
          </w:tcPr>
          <w:p w14:paraId="7D992D76" w14:textId="77777777" w:rsidR="00380E1F" w:rsidRPr="00380E1F" w:rsidRDefault="00380E1F" w:rsidP="00A33247">
            <w:pPr>
              <w:spacing w:before="100" w:beforeAutospacing="1" w:after="100" w:afterAutospacing="1"/>
            </w:pPr>
            <w:r w:rsidRPr="00380E1F">
              <w:t xml:space="preserve">100x </w:t>
            </w:r>
            <w:proofErr w:type="spellStart"/>
            <w:r w:rsidRPr="00380E1F">
              <w:t>Harmony</w:t>
            </w:r>
            <w:proofErr w:type="spellEnd"/>
            <w:r w:rsidRPr="00380E1F">
              <w:t xml:space="preserve"> </w:t>
            </w:r>
            <w:proofErr w:type="spellStart"/>
            <w:r w:rsidRPr="00380E1F">
              <w:t>Advanced</w:t>
            </w:r>
            <w:proofErr w:type="spellEnd"/>
            <w:r w:rsidRPr="00380E1F">
              <w:t xml:space="preserve"> </w:t>
            </w:r>
            <w:proofErr w:type="spellStart"/>
            <w:r w:rsidRPr="00380E1F">
              <w:t>threat</w:t>
            </w:r>
            <w:proofErr w:type="spellEnd"/>
            <w:r w:rsidRPr="00380E1F">
              <w:t xml:space="preserve"> </w:t>
            </w:r>
            <w:proofErr w:type="spellStart"/>
            <w:r w:rsidRPr="00380E1F">
              <w:t>protection</w:t>
            </w:r>
            <w:proofErr w:type="spellEnd"/>
            <w:r w:rsidRPr="00380E1F">
              <w:t xml:space="preserve"> </w:t>
            </w:r>
            <w:proofErr w:type="spellStart"/>
            <w:r w:rsidRPr="00380E1F">
              <w:t>for</w:t>
            </w:r>
            <w:proofErr w:type="spellEnd"/>
            <w:r w:rsidRPr="00380E1F">
              <w:t xml:space="preserve"> </w:t>
            </w:r>
            <w:proofErr w:type="spellStart"/>
            <w:r w:rsidRPr="00380E1F">
              <w:t>Endpoint</w:t>
            </w:r>
            <w:proofErr w:type="spellEnd"/>
            <w:r w:rsidRPr="00380E1F">
              <w:t xml:space="preserve"> </w:t>
            </w:r>
            <w:proofErr w:type="spellStart"/>
            <w:r w:rsidRPr="00380E1F">
              <w:t>devices</w:t>
            </w:r>
            <w:proofErr w:type="spellEnd"/>
            <w:r w:rsidRPr="00380E1F">
              <w:t xml:space="preserve">, </w:t>
            </w:r>
            <w:proofErr w:type="spellStart"/>
            <w:r w:rsidRPr="00380E1F">
              <w:t>includes</w:t>
            </w:r>
            <w:proofErr w:type="spellEnd"/>
            <w:r w:rsidRPr="00380E1F">
              <w:t xml:space="preserve"> </w:t>
            </w:r>
            <w:proofErr w:type="spellStart"/>
            <w:r w:rsidRPr="00380E1F">
              <w:t>Web</w:t>
            </w:r>
            <w:proofErr w:type="spellEnd"/>
            <w:r w:rsidRPr="00380E1F">
              <w:t xml:space="preserve"> </w:t>
            </w:r>
            <w:proofErr w:type="spellStart"/>
            <w:r w:rsidRPr="00380E1F">
              <w:t>Protection</w:t>
            </w:r>
            <w:proofErr w:type="spellEnd"/>
            <w:r w:rsidRPr="00380E1F">
              <w:t xml:space="preserve">, </w:t>
            </w:r>
            <w:proofErr w:type="spellStart"/>
            <w:r w:rsidRPr="00380E1F">
              <w:t>forensics</w:t>
            </w:r>
            <w:proofErr w:type="spellEnd"/>
            <w:r w:rsidRPr="00380E1F">
              <w:t xml:space="preserve"> Access </w:t>
            </w:r>
            <w:proofErr w:type="spellStart"/>
            <w:r w:rsidRPr="00380E1F">
              <w:t>protection</w:t>
            </w:r>
            <w:proofErr w:type="spellEnd"/>
            <w:r w:rsidRPr="00380E1F">
              <w:t xml:space="preserve">, </w:t>
            </w:r>
            <w:proofErr w:type="spellStart"/>
            <w:r w:rsidRPr="00380E1F">
              <w:t>Sandbox</w:t>
            </w:r>
            <w:proofErr w:type="spellEnd"/>
            <w:r w:rsidRPr="00380E1F">
              <w:t xml:space="preserve"> </w:t>
            </w:r>
            <w:proofErr w:type="spellStart"/>
            <w:r w:rsidRPr="00380E1F">
              <w:t>emulation</w:t>
            </w:r>
            <w:proofErr w:type="spellEnd"/>
            <w:r w:rsidRPr="00380E1F">
              <w:t xml:space="preserve"> </w:t>
            </w:r>
            <w:proofErr w:type="spellStart"/>
            <w:r w:rsidRPr="00380E1F">
              <w:t>and</w:t>
            </w:r>
            <w:proofErr w:type="spellEnd"/>
            <w:r w:rsidRPr="00380E1F">
              <w:t xml:space="preserve"> </w:t>
            </w:r>
            <w:proofErr w:type="spellStart"/>
            <w:r w:rsidRPr="00380E1F">
              <w:t>extraction</w:t>
            </w:r>
            <w:proofErr w:type="spellEnd"/>
            <w:r w:rsidRPr="00380E1F">
              <w:t xml:space="preserve"> 3 </w:t>
            </w:r>
            <w:proofErr w:type="spellStart"/>
            <w:r w:rsidRPr="00380E1F">
              <w:t>year</w:t>
            </w:r>
            <w:proofErr w:type="spellEnd"/>
            <w:r w:rsidRPr="00380E1F">
              <w:t xml:space="preserve"> CP-HAR-EP-ADVANCED</w:t>
            </w:r>
          </w:p>
        </w:tc>
      </w:tr>
    </w:tbl>
    <w:p w14:paraId="212E3BCD" w14:textId="77777777" w:rsidR="00811D8C" w:rsidRDefault="00811D8C" w:rsidP="00811D8C">
      <w:pPr>
        <w:pStyle w:val="Naslov1"/>
        <w:spacing w:after="0"/>
        <w:ind w:left="567"/>
        <w:rPr>
          <w:i w:val="0"/>
          <w:iCs w:val="0"/>
          <w:sz w:val="20"/>
          <w:szCs w:val="20"/>
        </w:rPr>
      </w:pPr>
      <w:bookmarkStart w:id="159" w:name="_Toc189638670"/>
      <w:bookmarkStart w:id="160" w:name="_Toc191296065"/>
    </w:p>
    <w:p w14:paraId="4BC8D3F9" w14:textId="7FE2218E" w:rsidR="00380E1F" w:rsidRPr="00811D8C" w:rsidRDefault="00380E1F" w:rsidP="00216A17">
      <w:pPr>
        <w:pStyle w:val="Naslov1"/>
        <w:numPr>
          <w:ilvl w:val="2"/>
          <w:numId w:val="40"/>
        </w:numPr>
        <w:ind w:left="567" w:hanging="567"/>
        <w:rPr>
          <w:i w:val="0"/>
          <w:iCs w:val="0"/>
          <w:sz w:val="20"/>
          <w:szCs w:val="20"/>
        </w:rPr>
      </w:pPr>
      <w:r w:rsidRPr="00811D8C">
        <w:rPr>
          <w:i w:val="0"/>
          <w:iCs w:val="0"/>
          <w:sz w:val="20"/>
          <w:szCs w:val="20"/>
        </w:rPr>
        <w:t>Napredni sistem zaščite XDR</w:t>
      </w:r>
      <w:bookmarkEnd w:id="159"/>
      <w:bookmarkEnd w:id="160"/>
    </w:p>
    <w:tbl>
      <w:tblPr>
        <w:tblStyle w:val="Tabelasvetlamrea1poudarek5"/>
        <w:tblW w:w="9351" w:type="dxa"/>
        <w:tblLook w:val="0620" w:firstRow="1" w:lastRow="0" w:firstColumn="0" w:lastColumn="0" w:noHBand="1" w:noVBand="1"/>
      </w:tblPr>
      <w:tblGrid>
        <w:gridCol w:w="3256"/>
        <w:gridCol w:w="6095"/>
      </w:tblGrid>
      <w:tr w:rsidR="00380E1F" w:rsidRPr="00380E1F" w14:paraId="619D0702"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256" w:type="dxa"/>
            <w:shd w:val="clear" w:color="auto" w:fill="DEEAF6" w:themeFill="accent5" w:themeFillTint="33"/>
            <w:vAlign w:val="center"/>
          </w:tcPr>
          <w:p w14:paraId="7278D065" w14:textId="77777777" w:rsidR="00380E1F" w:rsidRPr="00380E1F" w:rsidRDefault="00380E1F" w:rsidP="00A33247">
            <w:pPr>
              <w:spacing w:before="100" w:beforeAutospacing="1" w:after="100" w:afterAutospacing="1"/>
              <w:rPr>
                <w:color w:val="00B050"/>
              </w:rPr>
            </w:pPr>
            <w:r w:rsidRPr="00380E1F">
              <w:t>Segment</w:t>
            </w:r>
          </w:p>
        </w:tc>
        <w:tc>
          <w:tcPr>
            <w:tcW w:w="6095" w:type="dxa"/>
            <w:shd w:val="clear" w:color="auto" w:fill="DEEAF6" w:themeFill="accent5" w:themeFillTint="33"/>
            <w:vAlign w:val="center"/>
          </w:tcPr>
          <w:p w14:paraId="1FDFA3D6" w14:textId="77777777" w:rsidR="00380E1F" w:rsidRPr="00380E1F" w:rsidRDefault="00380E1F" w:rsidP="00A33247">
            <w:pPr>
              <w:spacing w:before="100" w:beforeAutospacing="1" w:after="100" w:afterAutospacing="1"/>
            </w:pPr>
            <w:r w:rsidRPr="00380E1F">
              <w:t>Zahteva naročnika</w:t>
            </w:r>
          </w:p>
        </w:tc>
      </w:tr>
      <w:tr w:rsidR="00380E1F" w:rsidRPr="00380E1F" w14:paraId="405F05E4" w14:textId="77777777" w:rsidTr="00A33247">
        <w:tc>
          <w:tcPr>
            <w:tcW w:w="3256" w:type="dxa"/>
            <w:vAlign w:val="center"/>
          </w:tcPr>
          <w:p w14:paraId="6022AF64" w14:textId="77777777" w:rsidR="00380E1F" w:rsidRPr="00380E1F" w:rsidRDefault="00380E1F" w:rsidP="00A33247">
            <w:pPr>
              <w:spacing w:before="100" w:beforeAutospacing="1" w:after="100" w:afterAutospacing="1"/>
              <w:rPr>
                <w:b/>
                <w:bCs/>
              </w:rPr>
            </w:pPr>
            <w:r w:rsidRPr="00380E1F">
              <w:rPr>
                <w:b/>
                <w:bCs/>
              </w:rPr>
              <w:t>Proizvajalec in naziv</w:t>
            </w:r>
          </w:p>
        </w:tc>
        <w:tc>
          <w:tcPr>
            <w:tcW w:w="6095" w:type="dxa"/>
            <w:vAlign w:val="center"/>
          </w:tcPr>
          <w:p w14:paraId="2DAF7D19" w14:textId="77777777" w:rsidR="00380E1F" w:rsidRPr="00380E1F" w:rsidRDefault="00380E1F" w:rsidP="00A33247">
            <w:pPr>
              <w:spacing w:before="100" w:beforeAutospacing="1" w:after="100" w:afterAutospacing="1"/>
            </w:pPr>
            <w:proofErr w:type="spellStart"/>
            <w:r w:rsidRPr="00380E1F">
              <w:t>CheckPoint</w:t>
            </w:r>
            <w:proofErr w:type="spellEnd"/>
            <w:r w:rsidRPr="00380E1F">
              <w:t xml:space="preserve"> </w:t>
            </w:r>
            <w:proofErr w:type="spellStart"/>
            <w:r w:rsidRPr="00380E1F">
              <w:t>Infinity</w:t>
            </w:r>
            <w:proofErr w:type="spellEnd"/>
            <w:r w:rsidRPr="00380E1F">
              <w:t xml:space="preserve"> XPR</w:t>
            </w:r>
          </w:p>
        </w:tc>
      </w:tr>
      <w:tr w:rsidR="00380E1F" w:rsidRPr="00380E1F" w14:paraId="25D93FF5" w14:textId="77777777" w:rsidTr="00A33247">
        <w:tc>
          <w:tcPr>
            <w:tcW w:w="3256" w:type="dxa"/>
            <w:vAlign w:val="center"/>
          </w:tcPr>
          <w:p w14:paraId="1871E58E" w14:textId="77777777" w:rsidR="00380E1F" w:rsidRPr="00380E1F" w:rsidRDefault="00380E1F" w:rsidP="00A33247">
            <w:pPr>
              <w:spacing w:before="100" w:beforeAutospacing="1" w:after="100" w:afterAutospacing="1"/>
              <w:rPr>
                <w:b/>
                <w:bCs/>
              </w:rPr>
            </w:pPr>
            <w:r w:rsidRPr="00380E1F">
              <w:rPr>
                <w:b/>
                <w:bCs/>
              </w:rPr>
              <w:t>Obdobje veljavnosti licenc:</w:t>
            </w:r>
          </w:p>
        </w:tc>
        <w:tc>
          <w:tcPr>
            <w:tcW w:w="6095" w:type="dxa"/>
            <w:vAlign w:val="center"/>
          </w:tcPr>
          <w:p w14:paraId="64803760" w14:textId="77777777" w:rsidR="00380E1F" w:rsidRPr="00380E1F" w:rsidRDefault="00380E1F" w:rsidP="00A33247">
            <w:pPr>
              <w:spacing w:before="100" w:beforeAutospacing="1" w:after="100" w:afterAutospacing="1"/>
            </w:pPr>
            <w:r w:rsidRPr="00380E1F">
              <w:t>3 leta</w:t>
            </w:r>
          </w:p>
        </w:tc>
      </w:tr>
      <w:tr w:rsidR="00380E1F" w:rsidRPr="00380E1F" w14:paraId="3191C07B" w14:textId="77777777" w:rsidTr="00A33247">
        <w:tc>
          <w:tcPr>
            <w:tcW w:w="3256" w:type="dxa"/>
            <w:vAlign w:val="center"/>
          </w:tcPr>
          <w:p w14:paraId="1A776AEE" w14:textId="77777777" w:rsidR="00380E1F" w:rsidRPr="00380E1F" w:rsidRDefault="00380E1F" w:rsidP="00A33247">
            <w:pPr>
              <w:spacing w:before="100" w:beforeAutospacing="1" w:after="100" w:afterAutospacing="1"/>
              <w:rPr>
                <w:b/>
                <w:bCs/>
              </w:rPr>
            </w:pPr>
            <w:r w:rsidRPr="00380E1F">
              <w:rPr>
                <w:b/>
                <w:bCs/>
              </w:rPr>
              <w:t>Količina, naziv produkta in oznaka:</w:t>
            </w:r>
          </w:p>
        </w:tc>
        <w:tc>
          <w:tcPr>
            <w:tcW w:w="6095" w:type="dxa"/>
            <w:vAlign w:val="center"/>
          </w:tcPr>
          <w:p w14:paraId="724DE687" w14:textId="77777777" w:rsidR="00380E1F" w:rsidRPr="00380E1F" w:rsidRDefault="00380E1F" w:rsidP="00A33247">
            <w:pPr>
              <w:spacing w:before="100" w:beforeAutospacing="1" w:after="100" w:afterAutospacing="1"/>
            </w:pPr>
            <w:r w:rsidRPr="00380E1F">
              <w:t xml:space="preserve">640x </w:t>
            </w:r>
            <w:proofErr w:type="spellStart"/>
            <w:r w:rsidRPr="00380E1F">
              <w:t>Extended</w:t>
            </w:r>
            <w:proofErr w:type="spellEnd"/>
            <w:r w:rsidRPr="00380E1F">
              <w:t xml:space="preserve"> </w:t>
            </w:r>
            <w:proofErr w:type="spellStart"/>
            <w:r w:rsidRPr="00380E1F">
              <w:t>Detection</w:t>
            </w:r>
            <w:proofErr w:type="spellEnd"/>
            <w:r w:rsidRPr="00380E1F">
              <w:t>/</w:t>
            </w:r>
            <w:proofErr w:type="spellStart"/>
            <w:r w:rsidRPr="00380E1F">
              <w:t>Prevention</w:t>
            </w:r>
            <w:proofErr w:type="spellEnd"/>
            <w:r w:rsidRPr="00380E1F">
              <w:t xml:space="preserve"> &amp; </w:t>
            </w:r>
            <w:proofErr w:type="spellStart"/>
            <w:r w:rsidRPr="00380E1F">
              <w:t>Response</w:t>
            </w:r>
            <w:proofErr w:type="spellEnd"/>
            <w:r w:rsidRPr="00380E1F">
              <w:t xml:space="preserve">. </w:t>
            </w:r>
            <w:proofErr w:type="spellStart"/>
            <w:r w:rsidRPr="00380E1F">
              <w:t>For</w:t>
            </w:r>
            <w:proofErr w:type="spellEnd"/>
            <w:r w:rsidRPr="00380E1F">
              <w:t xml:space="preserve"> 3 </w:t>
            </w:r>
            <w:proofErr w:type="spellStart"/>
            <w:r w:rsidRPr="00380E1F">
              <w:t>years</w:t>
            </w:r>
            <w:proofErr w:type="spellEnd"/>
            <w:r w:rsidRPr="00380E1F">
              <w:t xml:space="preserve"> CP-INFINITY-XPR-3Y</w:t>
            </w:r>
          </w:p>
        </w:tc>
      </w:tr>
    </w:tbl>
    <w:p w14:paraId="1FA8EE78" w14:textId="77777777" w:rsidR="00811D8C" w:rsidRDefault="00811D8C" w:rsidP="00811D8C">
      <w:pPr>
        <w:pStyle w:val="Naslov1"/>
        <w:spacing w:after="0"/>
        <w:ind w:left="567"/>
        <w:rPr>
          <w:i w:val="0"/>
          <w:iCs w:val="0"/>
          <w:sz w:val="20"/>
          <w:szCs w:val="20"/>
        </w:rPr>
      </w:pPr>
      <w:bookmarkStart w:id="161" w:name="_Toc189638671"/>
      <w:bookmarkStart w:id="162" w:name="_Toc191296066"/>
    </w:p>
    <w:p w14:paraId="3F91F6D7" w14:textId="05B8DAA7" w:rsidR="00380E1F" w:rsidRPr="00811D8C" w:rsidRDefault="00380E1F" w:rsidP="00216A17">
      <w:pPr>
        <w:pStyle w:val="Naslov1"/>
        <w:numPr>
          <w:ilvl w:val="2"/>
          <w:numId w:val="40"/>
        </w:numPr>
        <w:ind w:left="567" w:hanging="567"/>
        <w:rPr>
          <w:i w:val="0"/>
          <w:iCs w:val="0"/>
          <w:sz w:val="20"/>
          <w:szCs w:val="20"/>
        </w:rPr>
      </w:pPr>
      <w:r w:rsidRPr="00811D8C">
        <w:rPr>
          <w:i w:val="0"/>
          <w:iCs w:val="0"/>
          <w:sz w:val="20"/>
          <w:szCs w:val="20"/>
        </w:rPr>
        <w:t>Zaščita elektronske pošte</w:t>
      </w:r>
      <w:bookmarkEnd w:id="161"/>
      <w:bookmarkEnd w:id="162"/>
      <w:r w:rsidRPr="00811D8C">
        <w:rPr>
          <w:i w:val="0"/>
          <w:iCs w:val="0"/>
          <w:sz w:val="20"/>
          <w:szCs w:val="20"/>
        </w:rPr>
        <w:t xml:space="preserve"> </w:t>
      </w:r>
    </w:p>
    <w:tbl>
      <w:tblPr>
        <w:tblStyle w:val="Tabelasvetlamrea1poudarek5"/>
        <w:tblW w:w="9351" w:type="dxa"/>
        <w:tblLook w:val="0620" w:firstRow="1" w:lastRow="0" w:firstColumn="0" w:lastColumn="0" w:noHBand="1" w:noVBand="1"/>
      </w:tblPr>
      <w:tblGrid>
        <w:gridCol w:w="3256"/>
        <w:gridCol w:w="6095"/>
      </w:tblGrid>
      <w:tr w:rsidR="00380E1F" w:rsidRPr="00380E1F" w14:paraId="6EC8265D"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256" w:type="dxa"/>
            <w:shd w:val="clear" w:color="auto" w:fill="DEEAF6" w:themeFill="accent5" w:themeFillTint="33"/>
            <w:vAlign w:val="center"/>
          </w:tcPr>
          <w:p w14:paraId="5DB76CDF" w14:textId="77777777" w:rsidR="00380E1F" w:rsidRPr="00380E1F" w:rsidRDefault="00380E1F" w:rsidP="00A33247">
            <w:pPr>
              <w:spacing w:before="100" w:beforeAutospacing="1" w:after="100" w:afterAutospacing="1"/>
              <w:rPr>
                <w:color w:val="00B050"/>
              </w:rPr>
            </w:pPr>
            <w:r w:rsidRPr="00380E1F">
              <w:t>Segment</w:t>
            </w:r>
          </w:p>
        </w:tc>
        <w:tc>
          <w:tcPr>
            <w:tcW w:w="6095" w:type="dxa"/>
            <w:shd w:val="clear" w:color="auto" w:fill="DEEAF6" w:themeFill="accent5" w:themeFillTint="33"/>
            <w:vAlign w:val="center"/>
          </w:tcPr>
          <w:p w14:paraId="60D88DE3" w14:textId="77777777" w:rsidR="00380E1F" w:rsidRPr="00380E1F" w:rsidRDefault="00380E1F" w:rsidP="00A33247">
            <w:pPr>
              <w:spacing w:before="100" w:beforeAutospacing="1" w:after="100" w:afterAutospacing="1"/>
            </w:pPr>
            <w:r w:rsidRPr="00380E1F">
              <w:t>Zahteva naročnika</w:t>
            </w:r>
          </w:p>
        </w:tc>
      </w:tr>
      <w:tr w:rsidR="00380E1F" w:rsidRPr="00380E1F" w14:paraId="468278C0" w14:textId="77777777" w:rsidTr="00A33247">
        <w:tc>
          <w:tcPr>
            <w:tcW w:w="3256" w:type="dxa"/>
            <w:vAlign w:val="center"/>
          </w:tcPr>
          <w:p w14:paraId="0F74A304" w14:textId="77777777" w:rsidR="00380E1F" w:rsidRPr="00380E1F" w:rsidRDefault="00380E1F" w:rsidP="00A33247">
            <w:pPr>
              <w:spacing w:before="100" w:beforeAutospacing="1" w:after="100" w:afterAutospacing="1"/>
              <w:rPr>
                <w:b/>
                <w:bCs/>
              </w:rPr>
            </w:pPr>
            <w:r w:rsidRPr="00380E1F">
              <w:rPr>
                <w:b/>
                <w:bCs/>
              </w:rPr>
              <w:t>Proizvajalec in naziv</w:t>
            </w:r>
          </w:p>
        </w:tc>
        <w:tc>
          <w:tcPr>
            <w:tcW w:w="6095" w:type="dxa"/>
            <w:vAlign w:val="center"/>
          </w:tcPr>
          <w:p w14:paraId="089E9338" w14:textId="77777777" w:rsidR="00380E1F" w:rsidRPr="00380E1F" w:rsidRDefault="00380E1F" w:rsidP="00A33247">
            <w:pPr>
              <w:spacing w:before="100" w:beforeAutospacing="1" w:after="100" w:afterAutospacing="1"/>
            </w:pPr>
            <w:proofErr w:type="spellStart"/>
            <w:r w:rsidRPr="00380E1F">
              <w:t>CheckPoint</w:t>
            </w:r>
            <w:proofErr w:type="spellEnd"/>
            <w:r w:rsidRPr="00380E1F">
              <w:t xml:space="preserve"> </w:t>
            </w:r>
            <w:proofErr w:type="spellStart"/>
            <w:r w:rsidRPr="00380E1F">
              <w:t>Harmony</w:t>
            </w:r>
            <w:proofErr w:type="spellEnd"/>
            <w:r w:rsidRPr="00380E1F">
              <w:t xml:space="preserve"> </w:t>
            </w:r>
            <w:proofErr w:type="spellStart"/>
            <w:r w:rsidRPr="00380E1F">
              <w:t>Email</w:t>
            </w:r>
            <w:proofErr w:type="spellEnd"/>
          </w:p>
        </w:tc>
      </w:tr>
      <w:tr w:rsidR="00380E1F" w:rsidRPr="00380E1F" w14:paraId="7DBE6546" w14:textId="77777777" w:rsidTr="00A33247">
        <w:tc>
          <w:tcPr>
            <w:tcW w:w="3256" w:type="dxa"/>
            <w:vAlign w:val="center"/>
          </w:tcPr>
          <w:p w14:paraId="165F3A70" w14:textId="77777777" w:rsidR="00380E1F" w:rsidRPr="00380E1F" w:rsidRDefault="00380E1F" w:rsidP="00A33247">
            <w:pPr>
              <w:spacing w:before="100" w:beforeAutospacing="1" w:after="100" w:afterAutospacing="1"/>
              <w:rPr>
                <w:b/>
                <w:bCs/>
              </w:rPr>
            </w:pPr>
            <w:r w:rsidRPr="00380E1F">
              <w:rPr>
                <w:b/>
                <w:bCs/>
              </w:rPr>
              <w:t>Obdobje veljavnosti licenc:</w:t>
            </w:r>
          </w:p>
        </w:tc>
        <w:tc>
          <w:tcPr>
            <w:tcW w:w="6095" w:type="dxa"/>
            <w:vAlign w:val="center"/>
          </w:tcPr>
          <w:p w14:paraId="5E51A89D" w14:textId="77777777" w:rsidR="00380E1F" w:rsidRPr="00380E1F" w:rsidRDefault="00380E1F" w:rsidP="00A33247">
            <w:pPr>
              <w:spacing w:before="100" w:beforeAutospacing="1" w:after="100" w:afterAutospacing="1"/>
            </w:pPr>
            <w:r w:rsidRPr="00380E1F">
              <w:t>3 leta</w:t>
            </w:r>
          </w:p>
        </w:tc>
      </w:tr>
      <w:tr w:rsidR="00380E1F" w:rsidRPr="00380E1F" w14:paraId="5F2AFDFB" w14:textId="77777777" w:rsidTr="00A33247">
        <w:tc>
          <w:tcPr>
            <w:tcW w:w="3256" w:type="dxa"/>
            <w:vAlign w:val="center"/>
          </w:tcPr>
          <w:p w14:paraId="0C403142" w14:textId="77777777" w:rsidR="00380E1F" w:rsidRPr="00380E1F" w:rsidRDefault="00380E1F" w:rsidP="00A33247">
            <w:pPr>
              <w:spacing w:before="100" w:beforeAutospacing="1" w:after="100" w:afterAutospacing="1"/>
              <w:rPr>
                <w:b/>
                <w:bCs/>
              </w:rPr>
            </w:pPr>
            <w:r w:rsidRPr="00380E1F">
              <w:rPr>
                <w:b/>
                <w:bCs/>
              </w:rPr>
              <w:t>Količina, naziv produkta in oznaka:</w:t>
            </w:r>
          </w:p>
        </w:tc>
        <w:tc>
          <w:tcPr>
            <w:tcW w:w="6095" w:type="dxa"/>
            <w:vAlign w:val="center"/>
          </w:tcPr>
          <w:p w14:paraId="15AE6A26" w14:textId="77777777" w:rsidR="00380E1F" w:rsidRPr="00380E1F" w:rsidRDefault="00380E1F" w:rsidP="00A33247">
            <w:pPr>
              <w:spacing w:before="100" w:beforeAutospacing="1" w:after="100" w:afterAutospacing="1"/>
            </w:pPr>
            <w:r w:rsidRPr="00380E1F">
              <w:t xml:space="preserve">640x </w:t>
            </w:r>
            <w:proofErr w:type="spellStart"/>
            <w:r w:rsidRPr="00380E1F">
              <w:t>Harmony</w:t>
            </w:r>
            <w:proofErr w:type="spellEnd"/>
            <w:r w:rsidRPr="00380E1F">
              <w:t xml:space="preserve"> </w:t>
            </w:r>
            <w:proofErr w:type="spellStart"/>
            <w:r w:rsidRPr="00380E1F">
              <w:t>Email+Collab-Advanced:Secure</w:t>
            </w:r>
            <w:proofErr w:type="spellEnd"/>
            <w:r w:rsidRPr="00380E1F">
              <w:t xml:space="preserve"> O365 Suite (</w:t>
            </w:r>
            <w:proofErr w:type="spellStart"/>
            <w:r w:rsidRPr="00380E1F">
              <w:t>Email</w:t>
            </w:r>
            <w:proofErr w:type="spellEnd"/>
            <w:r w:rsidRPr="00380E1F">
              <w:t xml:space="preserve">, </w:t>
            </w:r>
            <w:proofErr w:type="spellStart"/>
            <w:r w:rsidRPr="00380E1F">
              <w:t>OneDrive</w:t>
            </w:r>
            <w:proofErr w:type="spellEnd"/>
            <w:r w:rsidRPr="00380E1F">
              <w:t xml:space="preserve">, </w:t>
            </w:r>
            <w:proofErr w:type="spellStart"/>
            <w:r w:rsidRPr="00380E1F">
              <w:t>Teams</w:t>
            </w:r>
            <w:proofErr w:type="spellEnd"/>
            <w:r w:rsidRPr="00380E1F">
              <w:t xml:space="preserve">) </w:t>
            </w:r>
            <w:proofErr w:type="spellStart"/>
            <w:r w:rsidRPr="00380E1F">
              <w:t>and</w:t>
            </w:r>
            <w:proofErr w:type="spellEnd"/>
            <w:r w:rsidRPr="00380E1F">
              <w:t xml:space="preserve"> </w:t>
            </w:r>
            <w:proofErr w:type="spellStart"/>
            <w:r w:rsidRPr="00380E1F">
              <w:t>GSuite</w:t>
            </w:r>
            <w:proofErr w:type="spellEnd"/>
            <w:r w:rsidRPr="00380E1F">
              <w:t xml:space="preserve"> (</w:t>
            </w:r>
            <w:proofErr w:type="spellStart"/>
            <w:r w:rsidRPr="00380E1F">
              <w:t>Gmail</w:t>
            </w:r>
            <w:proofErr w:type="spellEnd"/>
            <w:r w:rsidRPr="00380E1F">
              <w:t xml:space="preserve">, </w:t>
            </w:r>
            <w:proofErr w:type="spellStart"/>
            <w:r w:rsidRPr="00380E1F">
              <w:t>GDrive</w:t>
            </w:r>
            <w:proofErr w:type="spellEnd"/>
            <w:r w:rsidRPr="00380E1F">
              <w:t xml:space="preserve">), </w:t>
            </w:r>
            <w:proofErr w:type="spellStart"/>
            <w:r w:rsidRPr="00380E1F">
              <w:t>Dropbox</w:t>
            </w:r>
            <w:proofErr w:type="spellEnd"/>
            <w:r w:rsidRPr="00380E1F">
              <w:t xml:space="preserve">, </w:t>
            </w:r>
            <w:proofErr w:type="spellStart"/>
            <w:r w:rsidRPr="00380E1F">
              <w:t>Slack</w:t>
            </w:r>
            <w:proofErr w:type="spellEnd"/>
            <w:r w:rsidRPr="00380E1F">
              <w:t xml:space="preserve"> (</w:t>
            </w:r>
            <w:proofErr w:type="spellStart"/>
            <w:r w:rsidRPr="00380E1F">
              <w:t>and</w:t>
            </w:r>
            <w:proofErr w:type="spellEnd"/>
            <w:r w:rsidRPr="00380E1F">
              <w:t xml:space="preserve"> more) w/ </w:t>
            </w:r>
            <w:proofErr w:type="spellStart"/>
            <w:r w:rsidRPr="00380E1F">
              <w:t>Antiphishing</w:t>
            </w:r>
            <w:proofErr w:type="spellEnd"/>
            <w:r w:rsidRPr="00380E1F">
              <w:t xml:space="preserve">, </w:t>
            </w:r>
            <w:proofErr w:type="spellStart"/>
            <w:r w:rsidRPr="00380E1F">
              <w:t>Antimalware</w:t>
            </w:r>
            <w:proofErr w:type="spellEnd"/>
            <w:r w:rsidRPr="00380E1F">
              <w:t xml:space="preserve">, URL </w:t>
            </w:r>
            <w:proofErr w:type="spellStart"/>
            <w:r w:rsidRPr="00380E1F">
              <w:t>Protect+Rewrite+Emulation,BEC</w:t>
            </w:r>
            <w:proofErr w:type="spellEnd"/>
            <w:r w:rsidRPr="00380E1F">
              <w:t xml:space="preserve"> </w:t>
            </w:r>
            <w:proofErr w:type="spellStart"/>
            <w:r w:rsidRPr="00380E1F">
              <w:t>protection</w:t>
            </w:r>
            <w:proofErr w:type="spellEnd"/>
            <w:r w:rsidRPr="00380E1F">
              <w:t xml:space="preserve">, </w:t>
            </w:r>
            <w:proofErr w:type="spellStart"/>
            <w:r w:rsidRPr="00380E1F">
              <w:t>Anomalies</w:t>
            </w:r>
            <w:proofErr w:type="spellEnd"/>
            <w:r w:rsidRPr="00380E1F">
              <w:t xml:space="preserve">, </w:t>
            </w:r>
            <w:proofErr w:type="spellStart"/>
            <w:r w:rsidRPr="00380E1F">
              <w:t>Shadow</w:t>
            </w:r>
            <w:proofErr w:type="spellEnd"/>
            <w:r w:rsidRPr="00380E1F">
              <w:t xml:space="preserve"> </w:t>
            </w:r>
            <w:proofErr w:type="spellStart"/>
            <w:r w:rsidRPr="00380E1F">
              <w:t>IT,Sandboxing,Threat</w:t>
            </w:r>
            <w:proofErr w:type="spellEnd"/>
            <w:r w:rsidRPr="00380E1F">
              <w:t xml:space="preserve"> </w:t>
            </w:r>
            <w:proofErr w:type="spellStart"/>
            <w:r w:rsidRPr="00380E1F">
              <w:t>Extraction</w:t>
            </w:r>
            <w:proofErr w:type="spellEnd"/>
            <w:r w:rsidRPr="00380E1F">
              <w:t xml:space="preserve"> CP-HAR-EC-ADV-EMAIL-T2-3Y</w:t>
            </w:r>
          </w:p>
        </w:tc>
      </w:tr>
    </w:tbl>
    <w:p w14:paraId="402294FF" w14:textId="77777777" w:rsidR="00811D8C" w:rsidRDefault="00811D8C" w:rsidP="00811D8C">
      <w:pPr>
        <w:pStyle w:val="Brezrazmikov"/>
      </w:pPr>
      <w:bookmarkStart w:id="163" w:name="_Toc183592273"/>
      <w:bookmarkStart w:id="164" w:name="_Toc189638675"/>
      <w:bookmarkStart w:id="165" w:name="_Toc191296067"/>
      <w:bookmarkStart w:id="166" w:name="_Toc183592272"/>
      <w:bookmarkStart w:id="167" w:name="_Toc189638672"/>
    </w:p>
    <w:p w14:paraId="352F8D51" w14:textId="77777777" w:rsidR="00CF3FBF" w:rsidRDefault="00CF3FBF" w:rsidP="00811D8C">
      <w:pPr>
        <w:pStyle w:val="Brezrazmikov"/>
      </w:pPr>
    </w:p>
    <w:p w14:paraId="0F5E7FA5" w14:textId="4E4B770A" w:rsidR="00380E1F" w:rsidRPr="00EC7F07" w:rsidRDefault="00380E1F" w:rsidP="00216A17">
      <w:pPr>
        <w:pStyle w:val="Naslov1"/>
        <w:numPr>
          <w:ilvl w:val="1"/>
          <w:numId w:val="40"/>
        </w:numPr>
        <w:spacing w:before="120"/>
        <w:ind w:left="425" w:hanging="431"/>
        <w:rPr>
          <w:b/>
          <w:bCs/>
          <w:i w:val="0"/>
          <w:iCs w:val="0"/>
        </w:rPr>
      </w:pPr>
      <w:r w:rsidRPr="00EC7F07">
        <w:rPr>
          <w:b/>
          <w:bCs/>
          <w:i w:val="0"/>
          <w:iCs w:val="0"/>
        </w:rPr>
        <w:lastRenderedPageBreak/>
        <w:t>Spletni certifikati za šifriranje prometa (SSL)</w:t>
      </w:r>
      <w:bookmarkEnd w:id="163"/>
      <w:bookmarkEnd w:id="164"/>
      <w:bookmarkEnd w:id="165"/>
    </w:p>
    <w:p w14:paraId="3753A147" w14:textId="37DDB4CA" w:rsidR="00380E1F" w:rsidRDefault="00380E1F" w:rsidP="00380E1F">
      <w:r w:rsidRPr="00380E1F">
        <w:t>Zaradi zagotavljanja nemotenih dostopov in delovanja je potrebno zagotoviti sledeče tipe certifikatov.</w:t>
      </w:r>
    </w:p>
    <w:p w14:paraId="360E4412" w14:textId="77777777" w:rsidR="00CF3FBF" w:rsidRPr="00380E1F" w:rsidRDefault="00CF3FBF" w:rsidP="00380E1F"/>
    <w:p w14:paraId="1E5EED72" w14:textId="77777777" w:rsidR="00380E1F" w:rsidRPr="00EC7F07" w:rsidRDefault="00380E1F" w:rsidP="00216A17">
      <w:pPr>
        <w:pStyle w:val="Naslov1"/>
        <w:numPr>
          <w:ilvl w:val="2"/>
          <w:numId w:val="40"/>
        </w:numPr>
        <w:ind w:left="567" w:hanging="567"/>
        <w:rPr>
          <w:i w:val="0"/>
          <w:iCs w:val="0"/>
          <w:sz w:val="20"/>
          <w:szCs w:val="20"/>
        </w:rPr>
      </w:pPr>
      <w:r w:rsidRPr="00EC7F07">
        <w:rPr>
          <w:i w:val="0"/>
          <w:iCs w:val="0"/>
          <w:sz w:val="20"/>
          <w:szCs w:val="20"/>
        </w:rPr>
        <w:t>Standardni</w:t>
      </w:r>
    </w:p>
    <w:tbl>
      <w:tblPr>
        <w:tblStyle w:val="Tabelasvetlamrea1poudarek5"/>
        <w:tblW w:w="9457" w:type="dxa"/>
        <w:tblLook w:val="0620" w:firstRow="1" w:lastRow="0" w:firstColumn="0" w:lastColumn="0" w:noHBand="1" w:noVBand="1"/>
      </w:tblPr>
      <w:tblGrid>
        <w:gridCol w:w="3256"/>
        <w:gridCol w:w="6201"/>
      </w:tblGrid>
      <w:tr w:rsidR="00380E1F" w:rsidRPr="00380E1F" w14:paraId="08E58D15"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256" w:type="dxa"/>
            <w:shd w:val="clear" w:color="auto" w:fill="DEEAF6" w:themeFill="accent5" w:themeFillTint="33"/>
            <w:vAlign w:val="center"/>
          </w:tcPr>
          <w:p w14:paraId="3AC80149" w14:textId="77777777" w:rsidR="00380E1F" w:rsidRPr="00380E1F" w:rsidRDefault="00380E1F" w:rsidP="00A33247">
            <w:pPr>
              <w:spacing w:before="100" w:beforeAutospacing="1" w:after="100" w:afterAutospacing="1"/>
              <w:rPr>
                <w:color w:val="00B050"/>
              </w:rPr>
            </w:pPr>
            <w:r w:rsidRPr="00380E1F">
              <w:t>Segment</w:t>
            </w:r>
          </w:p>
        </w:tc>
        <w:tc>
          <w:tcPr>
            <w:tcW w:w="6201" w:type="dxa"/>
            <w:shd w:val="clear" w:color="auto" w:fill="DEEAF6" w:themeFill="accent5" w:themeFillTint="33"/>
            <w:vAlign w:val="center"/>
          </w:tcPr>
          <w:p w14:paraId="25E62350" w14:textId="77777777" w:rsidR="00380E1F" w:rsidRPr="00380E1F" w:rsidRDefault="00380E1F" w:rsidP="00A33247">
            <w:pPr>
              <w:spacing w:before="100" w:beforeAutospacing="1" w:after="100" w:afterAutospacing="1"/>
            </w:pPr>
            <w:r w:rsidRPr="00380E1F">
              <w:t>Minimalna zahteva naročnika</w:t>
            </w:r>
          </w:p>
        </w:tc>
      </w:tr>
      <w:tr w:rsidR="00380E1F" w:rsidRPr="00380E1F" w14:paraId="4F4BD84E" w14:textId="77777777" w:rsidTr="00A33247">
        <w:tc>
          <w:tcPr>
            <w:tcW w:w="3256" w:type="dxa"/>
            <w:vAlign w:val="center"/>
          </w:tcPr>
          <w:p w14:paraId="69620A03" w14:textId="77777777" w:rsidR="00380E1F" w:rsidRPr="00380E1F" w:rsidRDefault="00380E1F" w:rsidP="00A33247">
            <w:pPr>
              <w:spacing w:before="100" w:beforeAutospacing="1" w:after="100" w:afterAutospacing="1"/>
              <w:rPr>
                <w:b/>
                <w:bCs/>
              </w:rPr>
            </w:pPr>
            <w:r w:rsidRPr="00380E1F">
              <w:rPr>
                <w:b/>
                <w:bCs/>
              </w:rPr>
              <w:t>Proizvajalec in naziv</w:t>
            </w:r>
          </w:p>
        </w:tc>
        <w:tc>
          <w:tcPr>
            <w:tcW w:w="6201" w:type="dxa"/>
            <w:vAlign w:val="center"/>
          </w:tcPr>
          <w:p w14:paraId="7126F572" w14:textId="77777777" w:rsidR="00380E1F" w:rsidRPr="00380E1F" w:rsidRDefault="00380E1F" w:rsidP="00A33247">
            <w:pPr>
              <w:spacing w:before="100" w:beforeAutospacing="1" w:after="100" w:afterAutospacing="1"/>
            </w:pPr>
            <w:proofErr w:type="spellStart"/>
            <w:r w:rsidRPr="00380E1F">
              <w:t>Entrust</w:t>
            </w:r>
            <w:proofErr w:type="spellEnd"/>
          </w:p>
          <w:p w14:paraId="7EA306E1" w14:textId="77777777" w:rsidR="00380E1F" w:rsidRPr="00380E1F" w:rsidRDefault="00380E1F" w:rsidP="00A33247">
            <w:pPr>
              <w:spacing w:before="100" w:beforeAutospacing="1" w:after="100" w:afterAutospacing="1"/>
            </w:pPr>
            <w:r w:rsidRPr="00380E1F">
              <w:t>Standard OV SSL certifikat</w:t>
            </w:r>
          </w:p>
        </w:tc>
      </w:tr>
      <w:tr w:rsidR="00380E1F" w:rsidRPr="00380E1F" w14:paraId="77559F86" w14:textId="77777777" w:rsidTr="00A33247">
        <w:tc>
          <w:tcPr>
            <w:tcW w:w="3256" w:type="dxa"/>
            <w:vAlign w:val="center"/>
          </w:tcPr>
          <w:p w14:paraId="2BB5F7D6" w14:textId="77777777" w:rsidR="00380E1F" w:rsidRPr="00380E1F" w:rsidRDefault="00380E1F" w:rsidP="00A33247">
            <w:pPr>
              <w:spacing w:before="100" w:beforeAutospacing="1" w:after="100" w:afterAutospacing="1"/>
              <w:rPr>
                <w:b/>
                <w:bCs/>
              </w:rPr>
            </w:pPr>
            <w:bookmarkStart w:id="168" w:name="_Hlk185488035"/>
            <w:r w:rsidRPr="00380E1F">
              <w:rPr>
                <w:b/>
                <w:bCs/>
              </w:rPr>
              <w:t>Količina in veljavnost certifikatov</w:t>
            </w:r>
          </w:p>
        </w:tc>
        <w:tc>
          <w:tcPr>
            <w:tcW w:w="6201" w:type="dxa"/>
            <w:vAlign w:val="center"/>
          </w:tcPr>
          <w:p w14:paraId="7EF19BDD" w14:textId="77777777" w:rsidR="00380E1F" w:rsidRPr="00380E1F" w:rsidRDefault="00380E1F" w:rsidP="00A33247">
            <w:pPr>
              <w:spacing w:before="100" w:beforeAutospacing="1" w:after="100" w:afterAutospacing="1"/>
            </w:pPr>
            <w:r w:rsidRPr="00380E1F">
              <w:t>1X Standard OV SSL certifikat (do 19/07/2029)</w:t>
            </w:r>
          </w:p>
          <w:p w14:paraId="15F5664C" w14:textId="77777777" w:rsidR="00380E1F" w:rsidRPr="00380E1F" w:rsidRDefault="00380E1F" w:rsidP="00A33247">
            <w:pPr>
              <w:spacing w:before="100" w:beforeAutospacing="1" w:after="100" w:afterAutospacing="1"/>
            </w:pPr>
            <w:r w:rsidRPr="00380E1F">
              <w:t>1X Standard OV SSL certifikat (do 15/03/2029)</w:t>
            </w:r>
          </w:p>
          <w:p w14:paraId="02623294" w14:textId="77777777" w:rsidR="00380E1F" w:rsidRPr="00380E1F" w:rsidRDefault="00380E1F" w:rsidP="00A33247">
            <w:pPr>
              <w:spacing w:before="100" w:beforeAutospacing="1" w:after="100" w:afterAutospacing="1"/>
            </w:pPr>
            <w:r w:rsidRPr="00380E1F">
              <w:t>2X Standard OV SSL certifikat (do 30/03/2029)</w:t>
            </w:r>
          </w:p>
          <w:p w14:paraId="0C3AF764" w14:textId="77777777" w:rsidR="00380E1F" w:rsidRPr="00380E1F" w:rsidRDefault="00380E1F" w:rsidP="00A33247">
            <w:pPr>
              <w:spacing w:before="100" w:beforeAutospacing="1" w:after="100" w:afterAutospacing="1"/>
            </w:pPr>
            <w:r w:rsidRPr="00380E1F">
              <w:t>1X Standard OV SSL certifikat (do 16/01/2029)</w:t>
            </w:r>
          </w:p>
          <w:p w14:paraId="4D315D78" w14:textId="77777777" w:rsidR="00380E1F" w:rsidRPr="00380E1F" w:rsidRDefault="00380E1F" w:rsidP="00A33247">
            <w:pPr>
              <w:spacing w:before="100" w:beforeAutospacing="1" w:after="100" w:afterAutospacing="1"/>
            </w:pPr>
            <w:r w:rsidRPr="00380E1F">
              <w:t>1X Standard OV SSL certifikat (do 19/01/2029)</w:t>
            </w:r>
          </w:p>
          <w:p w14:paraId="79DBA085" w14:textId="77777777" w:rsidR="00380E1F" w:rsidRPr="00380E1F" w:rsidRDefault="00380E1F" w:rsidP="00A33247">
            <w:pPr>
              <w:spacing w:before="100" w:beforeAutospacing="1" w:after="100" w:afterAutospacing="1"/>
            </w:pPr>
            <w:r w:rsidRPr="00380E1F">
              <w:t>6X Standard OV SSL certifikat (do 30/12/2029)</w:t>
            </w:r>
          </w:p>
          <w:p w14:paraId="79A9FA5C" w14:textId="77777777" w:rsidR="00380E1F" w:rsidRPr="00380E1F" w:rsidRDefault="00380E1F" w:rsidP="00A33247">
            <w:pPr>
              <w:spacing w:before="100" w:beforeAutospacing="1" w:after="100" w:afterAutospacing="1"/>
            </w:pPr>
            <w:r w:rsidRPr="00380E1F">
              <w:t>1X Standard OV SSL certifikat (do 20/11/2029)</w:t>
            </w:r>
          </w:p>
          <w:p w14:paraId="08F698EE" w14:textId="77777777" w:rsidR="00380E1F" w:rsidRPr="00380E1F" w:rsidRDefault="00380E1F" w:rsidP="00A33247">
            <w:pPr>
              <w:spacing w:before="100" w:beforeAutospacing="1" w:after="100" w:afterAutospacing="1"/>
            </w:pPr>
            <w:r w:rsidRPr="00380E1F">
              <w:t>1X Standard OV SSL certifikat (do 03/11/2029)</w:t>
            </w:r>
          </w:p>
        </w:tc>
      </w:tr>
      <w:bookmarkEnd w:id="168"/>
      <w:tr w:rsidR="00380E1F" w:rsidRPr="00380E1F" w14:paraId="02FA82FD" w14:textId="77777777" w:rsidTr="00A33247">
        <w:tc>
          <w:tcPr>
            <w:tcW w:w="3256" w:type="dxa"/>
            <w:vAlign w:val="center"/>
          </w:tcPr>
          <w:p w14:paraId="2AD5D94F" w14:textId="77777777" w:rsidR="00380E1F" w:rsidRPr="00380E1F" w:rsidRDefault="00380E1F" w:rsidP="00A33247">
            <w:pPr>
              <w:spacing w:before="100" w:beforeAutospacing="1" w:after="100" w:afterAutospacing="1"/>
              <w:rPr>
                <w:b/>
                <w:bCs/>
              </w:rPr>
            </w:pPr>
            <w:r w:rsidRPr="00380E1F">
              <w:rPr>
                <w:b/>
                <w:bCs/>
              </w:rPr>
              <w:t>Namen</w:t>
            </w:r>
          </w:p>
        </w:tc>
        <w:tc>
          <w:tcPr>
            <w:tcW w:w="6201" w:type="dxa"/>
            <w:vAlign w:val="center"/>
          </w:tcPr>
          <w:p w14:paraId="68FE6877" w14:textId="77777777" w:rsidR="00380E1F" w:rsidRPr="00380E1F" w:rsidRDefault="00380E1F" w:rsidP="00A33247">
            <w:pPr>
              <w:spacing w:before="100" w:beforeAutospacing="1" w:after="100" w:afterAutospacing="1"/>
            </w:pPr>
            <w:r w:rsidRPr="00380E1F">
              <w:t>Namen Standard OV (</w:t>
            </w:r>
            <w:proofErr w:type="spellStart"/>
            <w:r w:rsidRPr="00380E1F">
              <w:t>Organizational</w:t>
            </w:r>
            <w:proofErr w:type="spellEnd"/>
            <w:r w:rsidRPr="00380E1F">
              <w:t xml:space="preserve"> </w:t>
            </w:r>
            <w:proofErr w:type="spellStart"/>
            <w:r w:rsidRPr="00380E1F">
              <w:t>Validation</w:t>
            </w:r>
            <w:proofErr w:type="spellEnd"/>
            <w:r w:rsidRPr="00380E1F">
              <w:t xml:space="preserve">) SSL certifikata je zagotoviti šifriranje podatkov med strežnikom in brskalnikom, hkrati pa potrditi identiteto organizacije, ki je lastnik spletnega mesta. </w:t>
            </w:r>
          </w:p>
        </w:tc>
      </w:tr>
    </w:tbl>
    <w:p w14:paraId="4358BC67" w14:textId="77777777" w:rsidR="00EC7F07" w:rsidRDefault="00EC7F07" w:rsidP="00CF3FBF">
      <w:pPr>
        <w:pStyle w:val="Brezrazmikov"/>
        <w:spacing w:before="0" w:after="0"/>
      </w:pPr>
      <w:bookmarkStart w:id="169" w:name="_Toc189638677"/>
      <w:bookmarkStart w:id="170" w:name="_Toc191296069"/>
    </w:p>
    <w:p w14:paraId="5F7FCAA6" w14:textId="0AE9B887" w:rsidR="00380E1F" w:rsidRPr="00EC7F07" w:rsidRDefault="00380E1F" w:rsidP="00216A17">
      <w:pPr>
        <w:pStyle w:val="Naslov1"/>
        <w:numPr>
          <w:ilvl w:val="2"/>
          <w:numId w:val="40"/>
        </w:numPr>
        <w:ind w:left="567" w:hanging="567"/>
        <w:rPr>
          <w:i w:val="0"/>
          <w:iCs w:val="0"/>
          <w:sz w:val="20"/>
          <w:szCs w:val="20"/>
        </w:rPr>
      </w:pPr>
      <w:proofErr w:type="spellStart"/>
      <w:r w:rsidRPr="00EC7F07">
        <w:rPr>
          <w:i w:val="0"/>
          <w:iCs w:val="0"/>
          <w:sz w:val="20"/>
          <w:szCs w:val="20"/>
        </w:rPr>
        <w:t>Multi-Domain</w:t>
      </w:r>
      <w:bookmarkEnd w:id="169"/>
      <w:bookmarkEnd w:id="170"/>
      <w:proofErr w:type="spellEnd"/>
    </w:p>
    <w:tbl>
      <w:tblPr>
        <w:tblStyle w:val="Tabelasvetlamrea1poudarek5"/>
        <w:tblW w:w="9457" w:type="dxa"/>
        <w:tblLook w:val="0620" w:firstRow="1" w:lastRow="0" w:firstColumn="0" w:lastColumn="0" w:noHBand="1" w:noVBand="1"/>
      </w:tblPr>
      <w:tblGrid>
        <w:gridCol w:w="3256"/>
        <w:gridCol w:w="6201"/>
      </w:tblGrid>
      <w:tr w:rsidR="00380E1F" w:rsidRPr="00380E1F" w14:paraId="114FFE5D"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256" w:type="dxa"/>
            <w:shd w:val="clear" w:color="auto" w:fill="DEEAF6" w:themeFill="accent5" w:themeFillTint="33"/>
            <w:vAlign w:val="center"/>
          </w:tcPr>
          <w:p w14:paraId="448E18A0" w14:textId="77777777" w:rsidR="00380E1F" w:rsidRPr="00380E1F" w:rsidRDefault="00380E1F" w:rsidP="00A33247">
            <w:pPr>
              <w:spacing w:before="100" w:beforeAutospacing="1" w:after="100" w:afterAutospacing="1"/>
              <w:rPr>
                <w:color w:val="00B050"/>
              </w:rPr>
            </w:pPr>
            <w:r w:rsidRPr="00380E1F">
              <w:t>Segment</w:t>
            </w:r>
          </w:p>
        </w:tc>
        <w:tc>
          <w:tcPr>
            <w:tcW w:w="6201" w:type="dxa"/>
            <w:shd w:val="clear" w:color="auto" w:fill="DEEAF6" w:themeFill="accent5" w:themeFillTint="33"/>
            <w:vAlign w:val="center"/>
          </w:tcPr>
          <w:p w14:paraId="1A538632" w14:textId="77777777" w:rsidR="00380E1F" w:rsidRPr="00380E1F" w:rsidRDefault="00380E1F" w:rsidP="00A33247">
            <w:pPr>
              <w:spacing w:before="100" w:beforeAutospacing="1" w:after="100" w:afterAutospacing="1"/>
            </w:pPr>
            <w:r w:rsidRPr="00380E1F">
              <w:t>Minimalna zahteva naročnika</w:t>
            </w:r>
          </w:p>
        </w:tc>
      </w:tr>
      <w:tr w:rsidR="00380E1F" w:rsidRPr="00380E1F" w14:paraId="299DCCE1" w14:textId="77777777" w:rsidTr="00A33247">
        <w:tc>
          <w:tcPr>
            <w:tcW w:w="3256" w:type="dxa"/>
            <w:vAlign w:val="center"/>
          </w:tcPr>
          <w:p w14:paraId="44DDF33A" w14:textId="77777777" w:rsidR="00380E1F" w:rsidRPr="00380E1F" w:rsidRDefault="00380E1F" w:rsidP="00A33247">
            <w:pPr>
              <w:spacing w:before="100" w:beforeAutospacing="1" w:after="100" w:afterAutospacing="1"/>
              <w:rPr>
                <w:b/>
                <w:bCs/>
              </w:rPr>
            </w:pPr>
            <w:r w:rsidRPr="00380E1F">
              <w:rPr>
                <w:b/>
                <w:bCs/>
              </w:rPr>
              <w:t>Proizvajalec in naziv</w:t>
            </w:r>
          </w:p>
        </w:tc>
        <w:tc>
          <w:tcPr>
            <w:tcW w:w="6201" w:type="dxa"/>
            <w:vAlign w:val="center"/>
          </w:tcPr>
          <w:p w14:paraId="11C8CFD1" w14:textId="77777777" w:rsidR="00380E1F" w:rsidRPr="00380E1F" w:rsidRDefault="00380E1F" w:rsidP="00A33247">
            <w:pPr>
              <w:spacing w:before="100" w:beforeAutospacing="1" w:after="100" w:afterAutospacing="1"/>
            </w:pPr>
            <w:proofErr w:type="spellStart"/>
            <w:r w:rsidRPr="00380E1F">
              <w:t>Entrust</w:t>
            </w:r>
            <w:proofErr w:type="spellEnd"/>
          </w:p>
          <w:p w14:paraId="5FD92CF0" w14:textId="77777777" w:rsidR="00380E1F" w:rsidRPr="00380E1F" w:rsidRDefault="00380E1F" w:rsidP="00A33247">
            <w:pPr>
              <w:spacing w:before="100" w:beforeAutospacing="1" w:after="100" w:afterAutospacing="1"/>
            </w:pPr>
            <w:proofErr w:type="spellStart"/>
            <w:r w:rsidRPr="00380E1F">
              <w:t>Multi-Domain</w:t>
            </w:r>
            <w:proofErr w:type="spellEnd"/>
            <w:r w:rsidRPr="00380E1F">
              <w:t xml:space="preserve"> OV SSL certifikat</w:t>
            </w:r>
          </w:p>
        </w:tc>
      </w:tr>
      <w:tr w:rsidR="00380E1F" w:rsidRPr="00380E1F" w14:paraId="56C4D3AC" w14:textId="77777777" w:rsidTr="00A33247">
        <w:tc>
          <w:tcPr>
            <w:tcW w:w="3256" w:type="dxa"/>
            <w:vAlign w:val="center"/>
          </w:tcPr>
          <w:p w14:paraId="25C9977A" w14:textId="77777777" w:rsidR="00380E1F" w:rsidRPr="00380E1F" w:rsidRDefault="00380E1F" w:rsidP="00A33247">
            <w:pPr>
              <w:spacing w:before="100" w:beforeAutospacing="1" w:after="100" w:afterAutospacing="1"/>
              <w:rPr>
                <w:b/>
                <w:bCs/>
              </w:rPr>
            </w:pPr>
            <w:r w:rsidRPr="00380E1F">
              <w:rPr>
                <w:b/>
                <w:bCs/>
              </w:rPr>
              <w:t>Količina in veljavnost certifikatov</w:t>
            </w:r>
          </w:p>
        </w:tc>
        <w:tc>
          <w:tcPr>
            <w:tcW w:w="6201" w:type="dxa"/>
            <w:vAlign w:val="center"/>
          </w:tcPr>
          <w:p w14:paraId="41C4DE97" w14:textId="77777777" w:rsidR="00380E1F" w:rsidRPr="00380E1F" w:rsidRDefault="00380E1F" w:rsidP="00A33247">
            <w:pPr>
              <w:spacing w:before="100" w:beforeAutospacing="1" w:after="100" w:afterAutospacing="1"/>
            </w:pPr>
            <w:r w:rsidRPr="00380E1F">
              <w:t xml:space="preserve">1X </w:t>
            </w:r>
            <w:proofErr w:type="spellStart"/>
            <w:r w:rsidRPr="00380E1F">
              <w:t>Multi-Domain</w:t>
            </w:r>
            <w:proofErr w:type="spellEnd"/>
            <w:r w:rsidRPr="00380E1F">
              <w:t xml:space="preserve"> OV SSL certifikat (do 27/03/2029)</w:t>
            </w:r>
          </w:p>
          <w:p w14:paraId="389C1455" w14:textId="77777777" w:rsidR="00380E1F" w:rsidRPr="00380E1F" w:rsidRDefault="00380E1F" w:rsidP="00A33247">
            <w:pPr>
              <w:spacing w:before="100" w:beforeAutospacing="1" w:after="100" w:afterAutospacing="1"/>
            </w:pPr>
            <w:r w:rsidRPr="00380E1F">
              <w:t xml:space="preserve">2X </w:t>
            </w:r>
            <w:proofErr w:type="spellStart"/>
            <w:r w:rsidRPr="00380E1F">
              <w:t>Multi-Domain</w:t>
            </w:r>
            <w:proofErr w:type="spellEnd"/>
            <w:r w:rsidRPr="00380E1F">
              <w:t xml:space="preserve"> OV SSL certifikat (do 29/12/2029)</w:t>
            </w:r>
          </w:p>
        </w:tc>
      </w:tr>
      <w:tr w:rsidR="00380E1F" w:rsidRPr="00380E1F" w14:paraId="0287CE23" w14:textId="77777777" w:rsidTr="00A33247">
        <w:tc>
          <w:tcPr>
            <w:tcW w:w="3256" w:type="dxa"/>
            <w:vAlign w:val="center"/>
          </w:tcPr>
          <w:p w14:paraId="57F962AC" w14:textId="77777777" w:rsidR="00380E1F" w:rsidRPr="00380E1F" w:rsidRDefault="00380E1F" w:rsidP="00A33247">
            <w:pPr>
              <w:spacing w:before="100" w:beforeAutospacing="1" w:after="100" w:afterAutospacing="1"/>
              <w:rPr>
                <w:b/>
                <w:bCs/>
              </w:rPr>
            </w:pPr>
            <w:r w:rsidRPr="00380E1F">
              <w:rPr>
                <w:b/>
                <w:bCs/>
              </w:rPr>
              <w:t>Namen</w:t>
            </w:r>
          </w:p>
        </w:tc>
        <w:tc>
          <w:tcPr>
            <w:tcW w:w="6201" w:type="dxa"/>
            <w:vAlign w:val="center"/>
          </w:tcPr>
          <w:p w14:paraId="154B3DA0" w14:textId="77777777" w:rsidR="00380E1F" w:rsidRPr="00380E1F" w:rsidRDefault="00380E1F" w:rsidP="00A33247">
            <w:pPr>
              <w:spacing w:before="100" w:beforeAutospacing="1" w:after="100" w:afterAutospacing="1"/>
            </w:pPr>
            <w:r w:rsidRPr="00380E1F">
              <w:t xml:space="preserve">Namen </w:t>
            </w:r>
            <w:proofErr w:type="spellStart"/>
            <w:r w:rsidRPr="00380E1F">
              <w:t>Multi-Domain</w:t>
            </w:r>
            <w:proofErr w:type="spellEnd"/>
            <w:r w:rsidRPr="00380E1F">
              <w:t xml:space="preserve"> OV (</w:t>
            </w:r>
            <w:proofErr w:type="spellStart"/>
            <w:r w:rsidRPr="00380E1F">
              <w:t>Organizational</w:t>
            </w:r>
            <w:proofErr w:type="spellEnd"/>
            <w:r w:rsidRPr="00380E1F">
              <w:t xml:space="preserve"> </w:t>
            </w:r>
            <w:proofErr w:type="spellStart"/>
            <w:r w:rsidRPr="00380E1F">
              <w:t>Validation</w:t>
            </w:r>
            <w:proofErr w:type="spellEnd"/>
            <w:r w:rsidRPr="00380E1F">
              <w:t xml:space="preserve">) SSL certifikata je zagotoviti šifriranje podatkov in preverjanje identitete za več domen ali </w:t>
            </w:r>
            <w:proofErr w:type="spellStart"/>
            <w:r w:rsidRPr="00380E1F">
              <w:t>poddomen</w:t>
            </w:r>
            <w:proofErr w:type="spellEnd"/>
            <w:r w:rsidRPr="00380E1F">
              <w:t xml:space="preserve"> z enim certifikatom. </w:t>
            </w:r>
          </w:p>
        </w:tc>
      </w:tr>
    </w:tbl>
    <w:p w14:paraId="122EB9FE" w14:textId="77777777" w:rsidR="00EC7F07" w:rsidRDefault="00EC7F07" w:rsidP="00EC7F07">
      <w:pPr>
        <w:pStyle w:val="Brezrazmikov"/>
      </w:pPr>
      <w:bookmarkStart w:id="171" w:name="_Toc191296070"/>
      <w:bookmarkEnd w:id="166"/>
      <w:bookmarkEnd w:id="167"/>
    </w:p>
    <w:p w14:paraId="2EFBD23B" w14:textId="40B59C01" w:rsidR="00380E1F" w:rsidRPr="00EC7F07" w:rsidRDefault="00380E1F" w:rsidP="00216A17">
      <w:pPr>
        <w:pStyle w:val="Naslov1"/>
        <w:numPr>
          <w:ilvl w:val="1"/>
          <w:numId w:val="40"/>
        </w:numPr>
        <w:spacing w:before="120"/>
        <w:ind w:left="425" w:hanging="431"/>
        <w:rPr>
          <w:b/>
          <w:bCs/>
          <w:i w:val="0"/>
          <w:iCs w:val="0"/>
        </w:rPr>
      </w:pPr>
      <w:r w:rsidRPr="00EC7F07">
        <w:rPr>
          <w:b/>
          <w:bCs/>
          <w:i w:val="0"/>
          <w:iCs w:val="0"/>
        </w:rPr>
        <w:t>Napredne mrežne storitve upravljanja, nadzora in avtomatizacije</w:t>
      </w:r>
      <w:bookmarkEnd w:id="171"/>
    </w:p>
    <w:p w14:paraId="0DBD0026" w14:textId="77777777" w:rsidR="00380E1F" w:rsidRPr="00380E1F" w:rsidRDefault="00380E1F" w:rsidP="00EC7F07">
      <w:pPr>
        <w:jc w:val="both"/>
      </w:pPr>
      <w:r w:rsidRPr="00380E1F">
        <w:t xml:space="preserve">Zaradi popolne kompatibilnosti strojne in programske opreme z obstoječo programsko opremo </w:t>
      </w:r>
      <w:proofErr w:type="spellStart"/>
      <w:r w:rsidRPr="00380E1F">
        <w:t>CheckPoint</w:t>
      </w:r>
      <w:proofErr w:type="spellEnd"/>
      <w:r w:rsidRPr="00380E1F">
        <w:t xml:space="preserve"> mora biti ponujena spodnja oprema proizvajalca </w:t>
      </w:r>
      <w:proofErr w:type="spellStart"/>
      <w:r w:rsidRPr="00380E1F">
        <w:t>CheckPoint</w:t>
      </w:r>
      <w:proofErr w:type="spellEnd"/>
      <w:r w:rsidRPr="00380E1F">
        <w:t>.</w:t>
      </w:r>
    </w:p>
    <w:p w14:paraId="175FE01F" w14:textId="77777777" w:rsidR="00EC7F07" w:rsidRDefault="00EC7F07" w:rsidP="00EC7F07">
      <w:pPr>
        <w:pStyle w:val="Brezrazmikov1"/>
      </w:pPr>
      <w:bookmarkStart w:id="172" w:name="_Toc189638673"/>
      <w:bookmarkStart w:id="173" w:name="_Toc191296071"/>
    </w:p>
    <w:p w14:paraId="26BB6CB3" w14:textId="4A50C344" w:rsidR="00380E1F" w:rsidRPr="00EC7F07" w:rsidRDefault="00380E1F" w:rsidP="00216A17">
      <w:pPr>
        <w:pStyle w:val="Naslov1"/>
        <w:numPr>
          <w:ilvl w:val="2"/>
          <w:numId w:val="40"/>
        </w:numPr>
        <w:ind w:left="567" w:hanging="567"/>
        <w:rPr>
          <w:i w:val="0"/>
          <w:iCs w:val="0"/>
          <w:sz w:val="20"/>
          <w:szCs w:val="20"/>
        </w:rPr>
      </w:pPr>
      <w:r w:rsidRPr="00EC7F07">
        <w:rPr>
          <w:i w:val="0"/>
          <w:iCs w:val="0"/>
          <w:sz w:val="20"/>
          <w:szCs w:val="20"/>
        </w:rPr>
        <w:t>Podaljšanje upravljalnega sistema za zaščito končnih točk</w:t>
      </w:r>
      <w:bookmarkEnd w:id="172"/>
      <w:bookmarkEnd w:id="173"/>
    </w:p>
    <w:tbl>
      <w:tblPr>
        <w:tblStyle w:val="Tabelasvetlamrea1poudarek5"/>
        <w:tblW w:w="9351" w:type="dxa"/>
        <w:tblLook w:val="0620" w:firstRow="1" w:lastRow="0" w:firstColumn="0" w:lastColumn="0" w:noHBand="1" w:noVBand="1"/>
      </w:tblPr>
      <w:tblGrid>
        <w:gridCol w:w="3256"/>
        <w:gridCol w:w="6095"/>
      </w:tblGrid>
      <w:tr w:rsidR="00380E1F" w:rsidRPr="00380E1F" w14:paraId="1FD17A15"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256" w:type="dxa"/>
            <w:shd w:val="clear" w:color="auto" w:fill="DEEAF6" w:themeFill="accent5" w:themeFillTint="33"/>
            <w:vAlign w:val="center"/>
          </w:tcPr>
          <w:p w14:paraId="7F45E005" w14:textId="77777777" w:rsidR="00380E1F" w:rsidRPr="00380E1F" w:rsidRDefault="00380E1F" w:rsidP="00A33247">
            <w:pPr>
              <w:spacing w:before="100" w:beforeAutospacing="1" w:after="100" w:afterAutospacing="1"/>
              <w:rPr>
                <w:color w:val="00B050"/>
              </w:rPr>
            </w:pPr>
            <w:r w:rsidRPr="00380E1F">
              <w:t>Segment</w:t>
            </w:r>
          </w:p>
        </w:tc>
        <w:tc>
          <w:tcPr>
            <w:tcW w:w="6095" w:type="dxa"/>
            <w:shd w:val="clear" w:color="auto" w:fill="DEEAF6" w:themeFill="accent5" w:themeFillTint="33"/>
            <w:vAlign w:val="center"/>
          </w:tcPr>
          <w:p w14:paraId="36B02D95" w14:textId="77777777" w:rsidR="00380E1F" w:rsidRPr="00380E1F" w:rsidRDefault="00380E1F" w:rsidP="00A33247">
            <w:pPr>
              <w:spacing w:before="100" w:beforeAutospacing="1" w:after="100" w:afterAutospacing="1"/>
            </w:pPr>
            <w:r w:rsidRPr="00380E1F">
              <w:t>Zahteva naročnika</w:t>
            </w:r>
          </w:p>
        </w:tc>
      </w:tr>
      <w:tr w:rsidR="00380E1F" w:rsidRPr="00380E1F" w14:paraId="4DD8BB91" w14:textId="77777777" w:rsidTr="00A33247">
        <w:tc>
          <w:tcPr>
            <w:tcW w:w="3256" w:type="dxa"/>
            <w:vAlign w:val="center"/>
          </w:tcPr>
          <w:p w14:paraId="42454003" w14:textId="77777777" w:rsidR="00380E1F" w:rsidRPr="00380E1F" w:rsidRDefault="00380E1F" w:rsidP="00A33247">
            <w:pPr>
              <w:spacing w:before="100" w:beforeAutospacing="1" w:after="100" w:afterAutospacing="1"/>
              <w:rPr>
                <w:b/>
                <w:bCs/>
              </w:rPr>
            </w:pPr>
            <w:r w:rsidRPr="00380E1F">
              <w:rPr>
                <w:b/>
                <w:bCs/>
              </w:rPr>
              <w:t>Proizvajalec in naziv</w:t>
            </w:r>
          </w:p>
        </w:tc>
        <w:tc>
          <w:tcPr>
            <w:tcW w:w="6095" w:type="dxa"/>
            <w:vAlign w:val="center"/>
          </w:tcPr>
          <w:p w14:paraId="75B57865" w14:textId="77777777" w:rsidR="00380E1F" w:rsidRPr="00380E1F" w:rsidRDefault="00380E1F" w:rsidP="00A33247">
            <w:pPr>
              <w:spacing w:before="100" w:beforeAutospacing="1" w:after="100" w:afterAutospacing="1"/>
            </w:pPr>
            <w:proofErr w:type="spellStart"/>
            <w:r w:rsidRPr="00380E1F">
              <w:t>CheckPoint</w:t>
            </w:r>
            <w:proofErr w:type="spellEnd"/>
            <w:r w:rsidRPr="00380E1F">
              <w:t xml:space="preserve"> </w:t>
            </w:r>
            <w:proofErr w:type="spellStart"/>
            <w:r w:rsidRPr="00380E1F">
              <w:t>Endpoint</w:t>
            </w:r>
            <w:proofErr w:type="spellEnd"/>
            <w:r w:rsidRPr="00380E1F">
              <w:t xml:space="preserve"> Management</w:t>
            </w:r>
          </w:p>
        </w:tc>
      </w:tr>
      <w:tr w:rsidR="00380E1F" w:rsidRPr="00380E1F" w14:paraId="11D99BE7" w14:textId="77777777" w:rsidTr="00A33247">
        <w:tc>
          <w:tcPr>
            <w:tcW w:w="3256" w:type="dxa"/>
            <w:vAlign w:val="center"/>
          </w:tcPr>
          <w:p w14:paraId="0EA093B4" w14:textId="77777777" w:rsidR="00380E1F" w:rsidRPr="00380E1F" w:rsidRDefault="00380E1F" w:rsidP="00A33247">
            <w:pPr>
              <w:spacing w:before="100" w:beforeAutospacing="1" w:after="100" w:afterAutospacing="1"/>
              <w:rPr>
                <w:b/>
                <w:bCs/>
              </w:rPr>
            </w:pPr>
            <w:r w:rsidRPr="00380E1F">
              <w:rPr>
                <w:b/>
                <w:bCs/>
              </w:rPr>
              <w:t>Obdobje podpore:</w:t>
            </w:r>
          </w:p>
        </w:tc>
        <w:tc>
          <w:tcPr>
            <w:tcW w:w="6095" w:type="dxa"/>
            <w:vAlign w:val="center"/>
          </w:tcPr>
          <w:p w14:paraId="414F14B1" w14:textId="77777777" w:rsidR="00380E1F" w:rsidRPr="00380E1F" w:rsidRDefault="00380E1F" w:rsidP="00A33247">
            <w:pPr>
              <w:spacing w:before="100" w:beforeAutospacing="1" w:after="100" w:afterAutospacing="1"/>
            </w:pPr>
            <w:r w:rsidRPr="00380E1F">
              <w:t>31.12.2025-31.12.2028</w:t>
            </w:r>
          </w:p>
        </w:tc>
      </w:tr>
      <w:tr w:rsidR="00380E1F" w:rsidRPr="00380E1F" w14:paraId="468B1A00" w14:textId="77777777" w:rsidTr="00A33247">
        <w:tc>
          <w:tcPr>
            <w:tcW w:w="3256" w:type="dxa"/>
            <w:vAlign w:val="center"/>
          </w:tcPr>
          <w:p w14:paraId="643E98F9" w14:textId="77777777" w:rsidR="00380E1F" w:rsidRPr="00380E1F" w:rsidRDefault="00380E1F" w:rsidP="00A33247">
            <w:pPr>
              <w:spacing w:before="100" w:beforeAutospacing="1" w:after="100" w:afterAutospacing="1"/>
              <w:rPr>
                <w:b/>
                <w:bCs/>
              </w:rPr>
            </w:pPr>
            <w:r w:rsidRPr="00380E1F">
              <w:rPr>
                <w:b/>
                <w:bCs/>
              </w:rPr>
              <w:t>Naziv produkta in oznaka:</w:t>
            </w:r>
          </w:p>
        </w:tc>
        <w:tc>
          <w:tcPr>
            <w:tcW w:w="6095" w:type="dxa"/>
            <w:vAlign w:val="center"/>
          </w:tcPr>
          <w:p w14:paraId="507F812A" w14:textId="77777777" w:rsidR="00380E1F" w:rsidRPr="00380E1F" w:rsidRDefault="00380E1F" w:rsidP="00A33247">
            <w:pPr>
              <w:spacing w:before="100" w:beforeAutospacing="1" w:after="100" w:afterAutospacing="1"/>
            </w:pPr>
            <w:r w:rsidRPr="00380E1F">
              <w:t xml:space="preserve">Standard </w:t>
            </w:r>
            <w:proofErr w:type="spellStart"/>
            <w:r w:rsidRPr="00380E1F">
              <w:t>Collaborative</w:t>
            </w:r>
            <w:proofErr w:type="spellEnd"/>
            <w:r w:rsidRPr="00380E1F">
              <w:t xml:space="preserve"> </w:t>
            </w:r>
            <w:proofErr w:type="spellStart"/>
            <w:r w:rsidRPr="00380E1F">
              <w:t>Enterprise</w:t>
            </w:r>
            <w:proofErr w:type="spellEnd"/>
            <w:r w:rsidRPr="00380E1F">
              <w:t xml:space="preserve"> </w:t>
            </w:r>
            <w:proofErr w:type="spellStart"/>
            <w:r w:rsidRPr="00380E1F">
              <w:t>Support</w:t>
            </w:r>
            <w:proofErr w:type="spellEnd"/>
            <w:r w:rsidRPr="00380E1F">
              <w:t xml:space="preserve"> 3 </w:t>
            </w:r>
            <w:proofErr w:type="spellStart"/>
            <w:r w:rsidRPr="00380E1F">
              <w:t>Year</w:t>
            </w:r>
            <w:proofErr w:type="spellEnd"/>
            <w:r w:rsidRPr="00380E1F">
              <w:t xml:space="preserve"> (CPSM-P1003-E) CPCES-CO-STANDAD-ADD</w:t>
            </w:r>
          </w:p>
        </w:tc>
      </w:tr>
    </w:tbl>
    <w:p w14:paraId="6171417F" w14:textId="77777777" w:rsidR="00380E1F" w:rsidRPr="00EC7F07" w:rsidRDefault="00380E1F" w:rsidP="00216A17">
      <w:pPr>
        <w:pStyle w:val="Naslov1"/>
        <w:numPr>
          <w:ilvl w:val="2"/>
          <w:numId w:val="40"/>
        </w:numPr>
        <w:ind w:left="567" w:hanging="567"/>
        <w:rPr>
          <w:i w:val="0"/>
          <w:iCs w:val="0"/>
          <w:sz w:val="20"/>
          <w:szCs w:val="20"/>
        </w:rPr>
      </w:pPr>
      <w:bookmarkStart w:id="174" w:name="_Toc189638674"/>
      <w:bookmarkStart w:id="175" w:name="_Toc191296072"/>
      <w:r w:rsidRPr="00EC7F07">
        <w:rPr>
          <w:i w:val="0"/>
          <w:iCs w:val="0"/>
          <w:sz w:val="20"/>
          <w:szCs w:val="20"/>
        </w:rPr>
        <w:lastRenderedPageBreak/>
        <w:t>Nadgradnja upravljalnega sistema za požarne pregrade</w:t>
      </w:r>
      <w:bookmarkEnd w:id="174"/>
      <w:bookmarkEnd w:id="175"/>
    </w:p>
    <w:tbl>
      <w:tblPr>
        <w:tblStyle w:val="Tabelasvetlamrea1poudarek5"/>
        <w:tblW w:w="9351" w:type="dxa"/>
        <w:tblLook w:val="0620" w:firstRow="1" w:lastRow="0" w:firstColumn="0" w:lastColumn="0" w:noHBand="1" w:noVBand="1"/>
      </w:tblPr>
      <w:tblGrid>
        <w:gridCol w:w="3256"/>
        <w:gridCol w:w="6095"/>
      </w:tblGrid>
      <w:tr w:rsidR="00380E1F" w:rsidRPr="00380E1F" w14:paraId="0FB572D2"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256" w:type="dxa"/>
            <w:shd w:val="clear" w:color="auto" w:fill="DEEAF6" w:themeFill="accent5" w:themeFillTint="33"/>
            <w:vAlign w:val="center"/>
          </w:tcPr>
          <w:p w14:paraId="50EA9AA0" w14:textId="77777777" w:rsidR="00380E1F" w:rsidRPr="00380E1F" w:rsidRDefault="00380E1F" w:rsidP="00A33247">
            <w:pPr>
              <w:spacing w:before="100" w:beforeAutospacing="1" w:after="100" w:afterAutospacing="1"/>
              <w:rPr>
                <w:color w:val="00B050"/>
              </w:rPr>
            </w:pPr>
            <w:r w:rsidRPr="00380E1F">
              <w:t>Segment</w:t>
            </w:r>
          </w:p>
        </w:tc>
        <w:tc>
          <w:tcPr>
            <w:tcW w:w="6095" w:type="dxa"/>
            <w:shd w:val="clear" w:color="auto" w:fill="DEEAF6" w:themeFill="accent5" w:themeFillTint="33"/>
            <w:vAlign w:val="center"/>
          </w:tcPr>
          <w:p w14:paraId="533ABEC5" w14:textId="77777777" w:rsidR="00380E1F" w:rsidRPr="00380E1F" w:rsidRDefault="00380E1F" w:rsidP="00A33247">
            <w:pPr>
              <w:spacing w:before="100" w:beforeAutospacing="1" w:after="100" w:afterAutospacing="1"/>
            </w:pPr>
            <w:r w:rsidRPr="00380E1F">
              <w:t>Zahteva naročnika</w:t>
            </w:r>
          </w:p>
        </w:tc>
      </w:tr>
      <w:tr w:rsidR="00380E1F" w:rsidRPr="00380E1F" w14:paraId="1F058AEE" w14:textId="77777777" w:rsidTr="00A33247">
        <w:tc>
          <w:tcPr>
            <w:tcW w:w="3256" w:type="dxa"/>
            <w:vAlign w:val="center"/>
          </w:tcPr>
          <w:p w14:paraId="3F02A14E" w14:textId="77777777" w:rsidR="00380E1F" w:rsidRPr="00380E1F" w:rsidRDefault="00380E1F" w:rsidP="00A33247">
            <w:pPr>
              <w:spacing w:before="100" w:beforeAutospacing="1" w:after="100" w:afterAutospacing="1"/>
              <w:rPr>
                <w:b/>
                <w:bCs/>
              </w:rPr>
            </w:pPr>
            <w:r w:rsidRPr="00380E1F">
              <w:rPr>
                <w:b/>
                <w:bCs/>
              </w:rPr>
              <w:t>Proizvajalec in naziv</w:t>
            </w:r>
          </w:p>
        </w:tc>
        <w:tc>
          <w:tcPr>
            <w:tcW w:w="6095" w:type="dxa"/>
            <w:vAlign w:val="center"/>
          </w:tcPr>
          <w:p w14:paraId="62F2FDF5" w14:textId="77777777" w:rsidR="00380E1F" w:rsidRPr="00380E1F" w:rsidRDefault="00380E1F" w:rsidP="00A33247">
            <w:pPr>
              <w:spacing w:before="100" w:beforeAutospacing="1" w:after="100" w:afterAutospacing="1"/>
            </w:pPr>
            <w:proofErr w:type="spellStart"/>
            <w:r w:rsidRPr="00380E1F">
              <w:t>CheckPoint</w:t>
            </w:r>
            <w:proofErr w:type="spellEnd"/>
            <w:r w:rsidRPr="00380E1F">
              <w:t xml:space="preserve"> </w:t>
            </w:r>
            <w:proofErr w:type="spellStart"/>
            <w:r w:rsidRPr="00380E1F">
              <w:t>Security</w:t>
            </w:r>
            <w:proofErr w:type="spellEnd"/>
            <w:r w:rsidRPr="00380E1F">
              <w:t xml:space="preserve"> </w:t>
            </w:r>
            <w:proofErr w:type="spellStart"/>
            <w:r w:rsidRPr="00380E1F">
              <w:t>Gateway</w:t>
            </w:r>
            <w:proofErr w:type="spellEnd"/>
            <w:r w:rsidRPr="00380E1F">
              <w:t xml:space="preserve"> software</w:t>
            </w:r>
          </w:p>
        </w:tc>
      </w:tr>
      <w:tr w:rsidR="00380E1F" w:rsidRPr="00380E1F" w14:paraId="3578CB0D" w14:textId="77777777" w:rsidTr="00A33247">
        <w:tc>
          <w:tcPr>
            <w:tcW w:w="3256" w:type="dxa"/>
            <w:vAlign w:val="center"/>
          </w:tcPr>
          <w:p w14:paraId="32AF87A8" w14:textId="77777777" w:rsidR="00380E1F" w:rsidRPr="00380E1F" w:rsidRDefault="00380E1F" w:rsidP="00A33247">
            <w:pPr>
              <w:spacing w:before="100" w:beforeAutospacing="1" w:after="100" w:afterAutospacing="1"/>
              <w:rPr>
                <w:b/>
                <w:bCs/>
              </w:rPr>
            </w:pPr>
            <w:r w:rsidRPr="00380E1F">
              <w:rPr>
                <w:b/>
                <w:bCs/>
              </w:rPr>
              <w:t>Obdobje podpore in licenc:</w:t>
            </w:r>
          </w:p>
        </w:tc>
        <w:tc>
          <w:tcPr>
            <w:tcW w:w="6095" w:type="dxa"/>
            <w:vAlign w:val="center"/>
          </w:tcPr>
          <w:p w14:paraId="12F3FE8B" w14:textId="77777777" w:rsidR="00380E1F" w:rsidRPr="00380E1F" w:rsidRDefault="00380E1F" w:rsidP="00A33247">
            <w:pPr>
              <w:spacing w:before="100" w:beforeAutospacing="1" w:after="100" w:afterAutospacing="1"/>
            </w:pPr>
            <w:r w:rsidRPr="00380E1F">
              <w:t>3 leta</w:t>
            </w:r>
          </w:p>
        </w:tc>
      </w:tr>
      <w:tr w:rsidR="00380E1F" w:rsidRPr="00380E1F" w14:paraId="320E91B5" w14:textId="77777777" w:rsidTr="00A33247">
        <w:tc>
          <w:tcPr>
            <w:tcW w:w="3256" w:type="dxa"/>
            <w:vAlign w:val="center"/>
          </w:tcPr>
          <w:p w14:paraId="7612802B" w14:textId="77777777" w:rsidR="00380E1F" w:rsidRPr="00380E1F" w:rsidRDefault="00380E1F" w:rsidP="00A33247">
            <w:pPr>
              <w:spacing w:before="100" w:beforeAutospacing="1" w:after="100" w:afterAutospacing="1"/>
              <w:rPr>
                <w:b/>
                <w:bCs/>
              </w:rPr>
            </w:pPr>
            <w:r w:rsidRPr="00380E1F">
              <w:rPr>
                <w:b/>
                <w:bCs/>
              </w:rPr>
              <w:t>Naziv za centralnega upravljalnega sistema:</w:t>
            </w:r>
          </w:p>
        </w:tc>
        <w:tc>
          <w:tcPr>
            <w:tcW w:w="6095" w:type="dxa"/>
            <w:vAlign w:val="center"/>
          </w:tcPr>
          <w:p w14:paraId="3ECBF8A4" w14:textId="77777777" w:rsidR="00380E1F" w:rsidRPr="00380E1F" w:rsidRDefault="00380E1F" w:rsidP="00A33247">
            <w:pPr>
              <w:spacing w:before="100" w:beforeAutospacing="1" w:after="100" w:afterAutospacing="1"/>
            </w:pPr>
            <w:proofErr w:type="spellStart"/>
            <w:r w:rsidRPr="00380E1F">
              <w:t>Next</w:t>
            </w:r>
            <w:proofErr w:type="spellEnd"/>
            <w:r w:rsidRPr="00380E1F">
              <w:t xml:space="preserve"> </w:t>
            </w:r>
            <w:proofErr w:type="spellStart"/>
            <w:r w:rsidRPr="00380E1F">
              <w:t>Generation</w:t>
            </w:r>
            <w:proofErr w:type="spellEnd"/>
            <w:r w:rsidRPr="00380E1F">
              <w:t xml:space="preserve"> </w:t>
            </w:r>
            <w:proofErr w:type="spellStart"/>
            <w:r w:rsidRPr="00380E1F">
              <w:t>Security</w:t>
            </w:r>
            <w:proofErr w:type="spellEnd"/>
            <w:r w:rsidRPr="00380E1F">
              <w:t xml:space="preserve"> Management Software </w:t>
            </w:r>
            <w:proofErr w:type="spellStart"/>
            <w:r w:rsidRPr="00380E1F">
              <w:t>for</w:t>
            </w:r>
            <w:proofErr w:type="spellEnd"/>
            <w:r w:rsidRPr="00380E1F">
              <w:t xml:space="preserve"> 5 </w:t>
            </w:r>
            <w:proofErr w:type="spellStart"/>
            <w:r w:rsidRPr="00380E1F">
              <w:t>gateways</w:t>
            </w:r>
            <w:proofErr w:type="spellEnd"/>
            <w:r w:rsidRPr="00380E1F">
              <w:t xml:space="preserve"> (</w:t>
            </w:r>
            <w:proofErr w:type="spellStart"/>
            <w:r w:rsidRPr="00380E1F">
              <w:t>SmartEvent</w:t>
            </w:r>
            <w:proofErr w:type="spellEnd"/>
            <w:r w:rsidRPr="00380E1F">
              <w:t xml:space="preserve"> &amp; </w:t>
            </w:r>
            <w:proofErr w:type="spellStart"/>
            <w:r w:rsidRPr="00380E1F">
              <w:t>Compliance</w:t>
            </w:r>
            <w:proofErr w:type="spellEnd"/>
            <w:r w:rsidRPr="00380E1F">
              <w:t xml:space="preserve"> 1 </w:t>
            </w:r>
            <w:proofErr w:type="spellStart"/>
            <w:r w:rsidRPr="00380E1F">
              <w:t>year</w:t>
            </w:r>
            <w:proofErr w:type="spellEnd"/>
            <w:r w:rsidRPr="00380E1F">
              <w:t>) CPSM-NGSM5</w:t>
            </w:r>
          </w:p>
        </w:tc>
      </w:tr>
      <w:tr w:rsidR="00380E1F" w:rsidRPr="00380E1F" w14:paraId="40C5D005" w14:textId="77777777" w:rsidTr="00A33247">
        <w:tc>
          <w:tcPr>
            <w:tcW w:w="3256" w:type="dxa"/>
            <w:vAlign w:val="center"/>
          </w:tcPr>
          <w:p w14:paraId="73F89655" w14:textId="77777777" w:rsidR="00380E1F" w:rsidRPr="00380E1F" w:rsidRDefault="00380E1F" w:rsidP="00A33247">
            <w:pPr>
              <w:spacing w:before="100" w:beforeAutospacing="1" w:after="100" w:afterAutospacing="1"/>
              <w:rPr>
                <w:b/>
                <w:bCs/>
              </w:rPr>
            </w:pPr>
            <w:r w:rsidRPr="00380E1F">
              <w:rPr>
                <w:b/>
                <w:bCs/>
              </w:rPr>
              <w:t>Garancija in režim podpore za centralni upravljalni sistem:</w:t>
            </w:r>
          </w:p>
        </w:tc>
        <w:tc>
          <w:tcPr>
            <w:tcW w:w="6095" w:type="dxa"/>
            <w:vAlign w:val="center"/>
          </w:tcPr>
          <w:p w14:paraId="22AC22F5" w14:textId="77777777" w:rsidR="00380E1F" w:rsidRPr="00380E1F" w:rsidRDefault="00380E1F" w:rsidP="00A33247">
            <w:pPr>
              <w:spacing w:before="100" w:beforeAutospacing="1" w:after="100" w:afterAutospacing="1"/>
            </w:pPr>
            <w:proofErr w:type="spellStart"/>
            <w:r w:rsidRPr="00380E1F">
              <w:t>Collaborative</w:t>
            </w:r>
            <w:proofErr w:type="spellEnd"/>
            <w:r w:rsidRPr="00380E1F">
              <w:t xml:space="preserve"> Standard </w:t>
            </w:r>
            <w:proofErr w:type="spellStart"/>
            <w:r w:rsidRPr="00380E1F">
              <w:t>For</w:t>
            </w:r>
            <w:proofErr w:type="spellEnd"/>
            <w:r w:rsidRPr="00380E1F">
              <w:t xml:space="preserve"> 3Y </w:t>
            </w:r>
            <w:proofErr w:type="spellStart"/>
            <w:r w:rsidRPr="00380E1F">
              <w:t>for</w:t>
            </w:r>
            <w:proofErr w:type="spellEnd"/>
            <w:r w:rsidRPr="00380E1F">
              <w:t xml:space="preserve"> CPSM-NGSM5" CPCES-CO-STANDARD</w:t>
            </w:r>
          </w:p>
        </w:tc>
      </w:tr>
      <w:tr w:rsidR="00380E1F" w:rsidRPr="00380E1F" w14:paraId="4CD3694E" w14:textId="77777777" w:rsidTr="00A33247">
        <w:tc>
          <w:tcPr>
            <w:tcW w:w="3256" w:type="dxa"/>
            <w:vAlign w:val="center"/>
          </w:tcPr>
          <w:p w14:paraId="7FCA2070" w14:textId="77777777" w:rsidR="00380E1F" w:rsidRPr="00380E1F" w:rsidRDefault="00380E1F" w:rsidP="00A33247">
            <w:pPr>
              <w:spacing w:before="100" w:beforeAutospacing="1" w:after="100" w:afterAutospacing="1"/>
              <w:rPr>
                <w:b/>
                <w:bCs/>
              </w:rPr>
            </w:pPr>
            <w:r w:rsidRPr="00380E1F">
              <w:rPr>
                <w:b/>
                <w:bCs/>
              </w:rPr>
              <w:t>Naziv za naročnino na centralnem upravljalnem sistemu:</w:t>
            </w:r>
          </w:p>
        </w:tc>
        <w:tc>
          <w:tcPr>
            <w:tcW w:w="6095" w:type="dxa"/>
            <w:vAlign w:val="center"/>
          </w:tcPr>
          <w:p w14:paraId="084B539D" w14:textId="77777777" w:rsidR="00380E1F" w:rsidRPr="00380E1F" w:rsidRDefault="00380E1F" w:rsidP="00A33247">
            <w:pPr>
              <w:spacing w:before="100" w:beforeAutospacing="1" w:after="100" w:afterAutospacing="1"/>
            </w:pPr>
            <w:proofErr w:type="spellStart"/>
            <w:r w:rsidRPr="00380E1F">
              <w:t>SmartEvent</w:t>
            </w:r>
            <w:proofErr w:type="spellEnd"/>
            <w:r w:rsidRPr="00380E1F">
              <w:t xml:space="preserve"> </w:t>
            </w:r>
            <w:proofErr w:type="spellStart"/>
            <w:r w:rsidRPr="00380E1F">
              <w:t>and</w:t>
            </w:r>
            <w:proofErr w:type="spellEnd"/>
            <w:r w:rsidRPr="00380E1F">
              <w:t xml:space="preserve"> </w:t>
            </w:r>
            <w:proofErr w:type="spellStart"/>
            <w:r w:rsidRPr="00380E1F">
              <w:t>SmartReporter</w:t>
            </w:r>
            <w:proofErr w:type="spellEnd"/>
            <w:r w:rsidRPr="00380E1F">
              <w:t xml:space="preserve"> </w:t>
            </w:r>
            <w:proofErr w:type="spellStart"/>
            <w:r w:rsidRPr="00380E1F">
              <w:t>blade</w:t>
            </w:r>
            <w:proofErr w:type="spellEnd"/>
            <w:r w:rsidRPr="00380E1F">
              <w:t xml:space="preserve"> </w:t>
            </w:r>
            <w:proofErr w:type="spellStart"/>
            <w:r w:rsidRPr="00380E1F">
              <w:t>for</w:t>
            </w:r>
            <w:proofErr w:type="spellEnd"/>
            <w:r w:rsidRPr="00380E1F">
              <w:t xml:space="preserve"> 5 </w:t>
            </w:r>
            <w:proofErr w:type="spellStart"/>
            <w:r w:rsidRPr="00380E1F">
              <w:t>gateways</w:t>
            </w:r>
            <w:proofErr w:type="spellEnd"/>
            <w:r w:rsidRPr="00380E1F">
              <w:t xml:space="preserve"> (Smart-1 &amp; open server) 2 </w:t>
            </w:r>
            <w:proofErr w:type="spellStart"/>
            <w:r w:rsidRPr="00380E1F">
              <w:t>year</w:t>
            </w:r>
            <w:proofErr w:type="spellEnd"/>
            <w:r w:rsidRPr="00380E1F">
              <w:t xml:space="preserve"> </w:t>
            </w:r>
            <w:proofErr w:type="spellStart"/>
            <w:r w:rsidRPr="00380E1F">
              <w:t>subscription</w:t>
            </w:r>
            <w:proofErr w:type="spellEnd"/>
            <w:r w:rsidRPr="00380E1F">
              <w:t xml:space="preserve"> CPSB-EVS-5-2Y</w:t>
            </w:r>
          </w:p>
        </w:tc>
      </w:tr>
    </w:tbl>
    <w:p w14:paraId="559CF46B" w14:textId="77777777" w:rsidR="00EC7F07" w:rsidRDefault="00EC7F07" w:rsidP="00EC7F07">
      <w:pPr>
        <w:pStyle w:val="Brezrazmikov1"/>
        <w:spacing w:before="0" w:after="0"/>
      </w:pPr>
      <w:bookmarkStart w:id="176" w:name="_Toc183592274"/>
      <w:bookmarkStart w:id="177" w:name="_Toc189638678"/>
      <w:bookmarkStart w:id="178" w:name="_Toc191296073"/>
    </w:p>
    <w:p w14:paraId="657BA2CF" w14:textId="63C9F3DB" w:rsidR="00380E1F" w:rsidRPr="00EC7F07" w:rsidRDefault="00380E1F" w:rsidP="00216A17">
      <w:pPr>
        <w:pStyle w:val="Naslov1"/>
        <w:numPr>
          <w:ilvl w:val="1"/>
          <w:numId w:val="40"/>
        </w:numPr>
        <w:spacing w:before="120"/>
        <w:ind w:left="425" w:hanging="431"/>
        <w:rPr>
          <w:b/>
          <w:bCs/>
          <w:i w:val="0"/>
          <w:iCs w:val="0"/>
        </w:rPr>
      </w:pPr>
      <w:r w:rsidRPr="00EC7F07">
        <w:rPr>
          <w:b/>
          <w:bCs/>
          <w:i w:val="0"/>
          <w:iCs w:val="0"/>
        </w:rPr>
        <w:t>Nadzor SQL podatkovne baze</w:t>
      </w:r>
      <w:bookmarkEnd w:id="176"/>
      <w:bookmarkEnd w:id="177"/>
      <w:bookmarkEnd w:id="178"/>
    </w:p>
    <w:p w14:paraId="5321D85B" w14:textId="29850664" w:rsidR="00380E1F" w:rsidRPr="00EC7F07" w:rsidRDefault="00380E1F" w:rsidP="00216A17">
      <w:pPr>
        <w:pStyle w:val="Naslov1"/>
        <w:numPr>
          <w:ilvl w:val="2"/>
          <w:numId w:val="40"/>
        </w:numPr>
        <w:ind w:left="567" w:hanging="567"/>
        <w:rPr>
          <w:i w:val="0"/>
          <w:iCs w:val="0"/>
          <w:sz w:val="20"/>
          <w:szCs w:val="20"/>
        </w:rPr>
      </w:pPr>
      <w:bookmarkStart w:id="179" w:name="_Toc189638679"/>
      <w:bookmarkStart w:id="180" w:name="_Toc191296074"/>
      <w:r w:rsidRPr="00EC7F07">
        <w:rPr>
          <w:i w:val="0"/>
          <w:iCs w:val="0"/>
          <w:sz w:val="20"/>
          <w:szCs w:val="20"/>
        </w:rPr>
        <w:t xml:space="preserve">Programska oprema  </w:t>
      </w:r>
      <w:bookmarkEnd w:id="179"/>
      <w:bookmarkEnd w:id="180"/>
      <w:r w:rsidR="00ED1627">
        <w:rPr>
          <w:i w:val="0"/>
          <w:iCs w:val="0"/>
          <w:sz w:val="20"/>
          <w:szCs w:val="20"/>
        </w:rPr>
        <w:t>za nadzor SQL podatkovne baze</w:t>
      </w:r>
    </w:p>
    <w:tbl>
      <w:tblPr>
        <w:tblStyle w:val="Tabelasvetlamrea1poudarek5"/>
        <w:tblW w:w="9493" w:type="dxa"/>
        <w:tblLook w:val="0620" w:firstRow="1" w:lastRow="0" w:firstColumn="0" w:lastColumn="0" w:noHBand="1" w:noVBand="1"/>
      </w:tblPr>
      <w:tblGrid>
        <w:gridCol w:w="3114"/>
        <w:gridCol w:w="3189"/>
        <w:gridCol w:w="3190"/>
      </w:tblGrid>
      <w:tr w:rsidR="00380E1F" w:rsidRPr="00380E1F" w14:paraId="792F0E19"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5476103F" w14:textId="77777777" w:rsidR="00380E1F" w:rsidRPr="00380E1F" w:rsidRDefault="00380E1F" w:rsidP="00A33247">
            <w:pPr>
              <w:spacing w:before="100" w:beforeAutospacing="1" w:after="100" w:afterAutospacing="1"/>
              <w:rPr>
                <w:color w:val="00B050"/>
              </w:rPr>
            </w:pPr>
            <w:bookmarkStart w:id="181" w:name="_Hlk184710452"/>
            <w:r w:rsidRPr="00380E1F">
              <w:t>Segment</w:t>
            </w:r>
          </w:p>
        </w:tc>
        <w:tc>
          <w:tcPr>
            <w:tcW w:w="3189" w:type="dxa"/>
            <w:shd w:val="clear" w:color="auto" w:fill="DEEAF6" w:themeFill="accent5" w:themeFillTint="33"/>
            <w:vAlign w:val="center"/>
          </w:tcPr>
          <w:p w14:paraId="505A1E06" w14:textId="77777777" w:rsidR="00380E1F" w:rsidRPr="00380E1F" w:rsidRDefault="00380E1F" w:rsidP="00A33247">
            <w:pPr>
              <w:spacing w:before="100" w:beforeAutospacing="1" w:after="100" w:afterAutospacing="1"/>
            </w:pPr>
            <w:r w:rsidRPr="00380E1F">
              <w:t>Minimalna zahteva naročnika</w:t>
            </w:r>
          </w:p>
        </w:tc>
        <w:tc>
          <w:tcPr>
            <w:tcW w:w="3190" w:type="dxa"/>
            <w:shd w:val="clear" w:color="auto" w:fill="DEEAF6" w:themeFill="accent5" w:themeFillTint="33"/>
            <w:vAlign w:val="center"/>
          </w:tcPr>
          <w:p w14:paraId="2C3E9D8E" w14:textId="77777777" w:rsidR="00380E1F" w:rsidRPr="00380E1F" w:rsidRDefault="00380E1F" w:rsidP="00A33247">
            <w:pPr>
              <w:spacing w:before="100" w:beforeAutospacing="1" w:after="100" w:afterAutospacing="1"/>
            </w:pPr>
            <w:r w:rsidRPr="00380E1F">
              <w:t>Ponujeno (vpiše ponudnik)</w:t>
            </w:r>
          </w:p>
        </w:tc>
      </w:tr>
      <w:tr w:rsidR="00380E1F" w:rsidRPr="00380E1F" w14:paraId="7C89CB34" w14:textId="77777777" w:rsidTr="00A33247">
        <w:tc>
          <w:tcPr>
            <w:tcW w:w="3114" w:type="dxa"/>
            <w:vAlign w:val="center"/>
          </w:tcPr>
          <w:p w14:paraId="1D3CDA28" w14:textId="77777777" w:rsidR="00380E1F" w:rsidRPr="00380E1F" w:rsidRDefault="00380E1F" w:rsidP="00A33247">
            <w:pPr>
              <w:spacing w:before="100" w:beforeAutospacing="1" w:after="100" w:afterAutospacing="1"/>
              <w:rPr>
                <w:b/>
                <w:bCs/>
              </w:rPr>
            </w:pPr>
            <w:r w:rsidRPr="00380E1F">
              <w:rPr>
                <w:b/>
                <w:bCs/>
              </w:rPr>
              <w:t>Proizvajalec in naziv</w:t>
            </w:r>
          </w:p>
        </w:tc>
        <w:tc>
          <w:tcPr>
            <w:tcW w:w="3189" w:type="dxa"/>
            <w:vAlign w:val="center"/>
          </w:tcPr>
          <w:p w14:paraId="4289FAC9" w14:textId="77777777" w:rsidR="00380E1F" w:rsidRPr="00380E1F" w:rsidRDefault="00380E1F" w:rsidP="00A33247">
            <w:pPr>
              <w:spacing w:before="100" w:beforeAutospacing="1" w:after="100" w:afterAutospacing="1"/>
            </w:pPr>
            <w:r w:rsidRPr="00380E1F">
              <w:t xml:space="preserve">Red Gate Software </w:t>
            </w:r>
            <w:proofErr w:type="spellStart"/>
            <w:r w:rsidRPr="00380E1F">
              <w:t>Limited</w:t>
            </w:r>
            <w:proofErr w:type="spellEnd"/>
            <w:r w:rsidRPr="00380E1F">
              <w:t xml:space="preserve">/ </w:t>
            </w:r>
            <w:proofErr w:type="spellStart"/>
            <w:r w:rsidRPr="00380E1F">
              <w:t>Redgate</w:t>
            </w:r>
            <w:proofErr w:type="spellEnd"/>
            <w:r w:rsidRPr="00380E1F">
              <w:t xml:space="preserve"> Monitor Standard </w:t>
            </w:r>
            <w:proofErr w:type="spellStart"/>
            <w:r w:rsidRPr="00380E1F">
              <w:t>Subscription</w:t>
            </w:r>
            <w:proofErr w:type="spellEnd"/>
            <w:r w:rsidRPr="00380E1F">
              <w:t xml:space="preserve"> (ali funkcionalno podobno)</w:t>
            </w:r>
          </w:p>
        </w:tc>
        <w:tc>
          <w:tcPr>
            <w:tcW w:w="3190" w:type="dxa"/>
            <w:vAlign w:val="center"/>
          </w:tcPr>
          <w:p w14:paraId="4266CB15" w14:textId="77777777" w:rsidR="00380E1F" w:rsidRPr="00380E1F" w:rsidRDefault="00380E1F" w:rsidP="00A33247">
            <w:pPr>
              <w:spacing w:before="100" w:beforeAutospacing="1" w:after="100" w:afterAutospacing="1"/>
            </w:pPr>
          </w:p>
        </w:tc>
      </w:tr>
      <w:tr w:rsidR="00380E1F" w:rsidRPr="00380E1F" w14:paraId="6A3A1B8B" w14:textId="77777777" w:rsidTr="00A33247">
        <w:tc>
          <w:tcPr>
            <w:tcW w:w="3114" w:type="dxa"/>
            <w:vAlign w:val="center"/>
          </w:tcPr>
          <w:p w14:paraId="4D457D48" w14:textId="77777777" w:rsidR="00380E1F" w:rsidRPr="00380E1F" w:rsidRDefault="00380E1F" w:rsidP="00A33247">
            <w:pPr>
              <w:spacing w:before="100" w:beforeAutospacing="1" w:after="100" w:afterAutospacing="1"/>
              <w:rPr>
                <w:b/>
                <w:bCs/>
              </w:rPr>
            </w:pPr>
            <w:r w:rsidRPr="00380E1F">
              <w:rPr>
                <w:b/>
                <w:bCs/>
              </w:rPr>
              <w:t xml:space="preserve">Kataloška številka (Part </w:t>
            </w:r>
            <w:proofErr w:type="spellStart"/>
            <w:r w:rsidRPr="00380E1F">
              <w:rPr>
                <w:b/>
                <w:bCs/>
              </w:rPr>
              <w:t>Number</w:t>
            </w:r>
            <w:proofErr w:type="spellEnd"/>
            <w:r w:rsidRPr="00380E1F">
              <w:rPr>
                <w:b/>
                <w:bCs/>
              </w:rPr>
              <w:t>)</w:t>
            </w:r>
          </w:p>
        </w:tc>
        <w:tc>
          <w:tcPr>
            <w:tcW w:w="3189" w:type="dxa"/>
            <w:vAlign w:val="center"/>
          </w:tcPr>
          <w:p w14:paraId="7DE40280" w14:textId="77777777" w:rsidR="00380E1F" w:rsidRPr="00380E1F" w:rsidRDefault="00380E1F" w:rsidP="00A33247">
            <w:pPr>
              <w:spacing w:before="100" w:beforeAutospacing="1" w:after="100" w:afterAutospacing="1"/>
            </w:pPr>
            <w:r w:rsidRPr="00380E1F">
              <w:t>/</w:t>
            </w:r>
          </w:p>
        </w:tc>
        <w:tc>
          <w:tcPr>
            <w:tcW w:w="3190" w:type="dxa"/>
            <w:vAlign w:val="center"/>
          </w:tcPr>
          <w:p w14:paraId="2F40F66A" w14:textId="77777777" w:rsidR="00380E1F" w:rsidRPr="00380E1F" w:rsidRDefault="00380E1F" w:rsidP="00A33247">
            <w:pPr>
              <w:spacing w:before="100" w:beforeAutospacing="1" w:after="100" w:afterAutospacing="1"/>
            </w:pPr>
          </w:p>
        </w:tc>
      </w:tr>
      <w:tr w:rsidR="00380E1F" w:rsidRPr="00380E1F" w14:paraId="740B1642" w14:textId="77777777" w:rsidTr="00A33247">
        <w:tc>
          <w:tcPr>
            <w:tcW w:w="3114" w:type="dxa"/>
            <w:vAlign w:val="center"/>
          </w:tcPr>
          <w:p w14:paraId="523F97EF" w14:textId="77777777" w:rsidR="00380E1F" w:rsidRPr="00380E1F" w:rsidRDefault="00380E1F" w:rsidP="00A33247">
            <w:pPr>
              <w:spacing w:before="100" w:beforeAutospacing="1" w:after="100" w:afterAutospacing="1"/>
              <w:rPr>
                <w:b/>
                <w:bCs/>
              </w:rPr>
            </w:pPr>
            <w:r w:rsidRPr="00380E1F">
              <w:rPr>
                <w:b/>
                <w:bCs/>
              </w:rPr>
              <w:t>Namen</w:t>
            </w:r>
          </w:p>
        </w:tc>
        <w:tc>
          <w:tcPr>
            <w:tcW w:w="3189" w:type="dxa"/>
            <w:vAlign w:val="center"/>
          </w:tcPr>
          <w:p w14:paraId="6CB49000" w14:textId="77777777" w:rsidR="00380E1F" w:rsidRPr="00380E1F" w:rsidRDefault="00380E1F" w:rsidP="00A33247">
            <w:pPr>
              <w:spacing w:before="100" w:beforeAutospacing="1" w:after="100" w:afterAutospacing="1"/>
            </w:pPr>
            <w:r w:rsidRPr="00380E1F">
              <w:t xml:space="preserve">Namen rešitve </w:t>
            </w:r>
            <w:proofErr w:type="spellStart"/>
            <w:r w:rsidRPr="00380E1F">
              <w:t>RedGate</w:t>
            </w:r>
            <w:proofErr w:type="spellEnd"/>
            <w:r w:rsidRPr="00380E1F">
              <w:t xml:space="preserve"> je spremljanje delovanja SQL strežnika in njegovo stanje. Rešitev podatke zajame, shrani in jih lahko tudi analizira. Diagnosticira  težave in identificira vzroke zanje. Identificira lahko tudi potratne poizvedbe, ki povzročajo težave pri delovanju zaradi velike porabe CPU ali obremenitve diskovnega sistema.</w:t>
            </w:r>
          </w:p>
        </w:tc>
        <w:tc>
          <w:tcPr>
            <w:tcW w:w="3190" w:type="dxa"/>
            <w:vAlign w:val="center"/>
          </w:tcPr>
          <w:p w14:paraId="66054A95" w14:textId="77777777" w:rsidR="00380E1F" w:rsidRPr="00380E1F" w:rsidRDefault="00380E1F" w:rsidP="00A33247">
            <w:pPr>
              <w:spacing w:before="100" w:beforeAutospacing="1" w:after="100" w:afterAutospacing="1"/>
            </w:pPr>
          </w:p>
        </w:tc>
      </w:tr>
      <w:tr w:rsidR="00380E1F" w:rsidRPr="00380E1F" w14:paraId="060A7226" w14:textId="77777777" w:rsidTr="00A33247">
        <w:tc>
          <w:tcPr>
            <w:tcW w:w="3114" w:type="dxa"/>
            <w:vAlign w:val="center"/>
          </w:tcPr>
          <w:p w14:paraId="6861E3E6" w14:textId="77777777" w:rsidR="00380E1F" w:rsidRPr="00380E1F" w:rsidRDefault="00380E1F" w:rsidP="00A33247">
            <w:pPr>
              <w:spacing w:before="100" w:beforeAutospacing="1" w:after="100" w:afterAutospacing="1"/>
              <w:rPr>
                <w:b/>
                <w:bCs/>
              </w:rPr>
            </w:pPr>
            <w:r w:rsidRPr="00380E1F">
              <w:rPr>
                <w:b/>
                <w:bCs/>
              </w:rPr>
              <w:t>Vključena programska oprema</w:t>
            </w:r>
          </w:p>
        </w:tc>
        <w:tc>
          <w:tcPr>
            <w:tcW w:w="3189" w:type="dxa"/>
            <w:vAlign w:val="center"/>
          </w:tcPr>
          <w:p w14:paraId="0E70ED90" w14:textId="77777777" w:rsidR="00380E1F" w:rsidRPr="00380E1F" w:rsidRDefault="00380E1F" w:rsidP="00A33247">
            <w:pPr>
              <w:spacing w:before="100" w:beforeAutospacing="1" w:after="100" w:afterAutospacing="1"/>
            </w:pPr>
            <w:r w:rsidRPr="00380E1F">
              <w:t xml:space="preserve">4 x </w:t>
            </w:r>
            <w:proofErr w:type="spellStart"/>
            <w:r w:rsidRPr="00380E1F">
              <w:t>Redgate</w:t>
            </w:r>
            <w:proofErr w:type="spellEnd"/>
            <w:r w:rsidRPr="00380E1F">
              <w:t xml:space="preserve"> Monitor Standard </w:t>
            </w:r>
            <w:proofErr w:type="spellStart"/>
            <w:r w:rsidRPr="00380E1F">
              <w:t>Subscription</w:t>
            </w:r>
            <w:proofErr w:type="spellEnd"/>
            <w:r w:rsidRPr="00380E1F">
              <w:t xml:space="preserve"> (Non </w:t>
            </w:r>
            <w:proofErr w:type="spellStart"/>
            <w:r w:rsidRPr="00380E1F">
              <w:t>Production</w:t>
            </w:r>
            <w:proofErr w:type="spellEnd"/>
            <w:r w:rsidRPr="00380E1F">
              <w:t>)</w:t>
            </w:r>
          </w:p>
          <w:p w14:paraId="1D565C38" w14:textId="77777777" w:rsidR="00380E1F" w:rsidRPr="00380E1F" w:rsidRDefault="00380E1F" w:rsidP="00A33247">
            <w:pPr>
              <w:spacing w:before="100" w:beforeAutospacing="1" w:after="100" w:afterAutospacing="1"/>
            </w:pPr>
            <w:r w:rsidRPr="00380E1F">
              <w:t xml:space="preserve">4 x </w:t>
            </w:r>
            <w:proofErr w:type="spellStart"/>
            <w:r w:rsidRPr="00380E1F">
              <w:t>Redgate</w:t>
            </w:r>
            <w:proofErr w:type="spellEnd"/>
            <w:r w:rsidRPr="00380E1F">
              <w:t xml:space="preserve"> Monitor Standard </w:t>
            </w:r>
            <w:proofErr w:type="spellStart"/>
            <w:r w:rsidRPr="00380E1F">
              <w:t>Subscription</w:t>
            </w:r>
            <w:proofErr w:type="spellEnd"/>
            <w:r w:rsidRPr="00380E1F">
              <w:t xml:space="preserve"> </w:t>
            </w:r>
          </w:p>
        </w:tc>
        <w:tc>
          <w:tcPr>
            <w:tcW w:w="3190" w:type="dxa"/>
            <w:vAlign w:val="center"/>
          </w:tcPr>
          <w:p w14:paraId="151C9EF2" w14:textId="77777777" w:rsidR="00380E1F" w:rsidRPr="00380E1F" w:rsidRDefault="00380E1F" w:rsidP="00A33247">
            <w:pPr>
              <w:spacing w:before="100" w:beforeAutospacing="1" w:after="100" w:afterAutospacing="1"/>
            </w:pPr>
          </w:p>
        </w:tc>
      </w:tr>
      <w:tr w:rsidR="00380E1F" w:rsidRPr="00380E1F" w14:paraId="46283FAB" w14:textId="77777777" w:rsidTr="00A33247">
        <w:tc>
          <w:tcPr>
            <w:tcW w:w="3114" w:type="dxa"/>
            <w:vAlign w:val="center"/>
          </w:tcPr>
          <w:p w14:paraId="59C9D32D" w14:textId="77777777" w:rsidR="00380E1F" w:rsidRPr="00380E1F" w:rsidRDefault="00380E1F" w:rsidP="00A33247">
            <w:pPr>
              <w:spacing w:before="100" w:beforeAutospacing="1" w:after="100" w:afterAutospacing="1"/>
              <w:rPr>
                <w:b/>
                <w:bCs/>
              </w:rPr>
            </w:pPr>
            <w:r w:rsidRPr="00380E1F">
              <w:rPr>
                <w:b/>
                <w:bCs/>
              </w:rPr>
              <w:t>Podpora proizvajalca</w:t>
            </w:r>
          </w:p>
        </w:tc>
        <w:tc>
          <w:tcPr>
            <w:tcW w:w="3189" w:type="dxa"/>
            <w:vAlign w:val="center"/>
          </w:tcPr>
          <w:p w14:paraId="2EB7481B" w14:textId="77777777" w:rsidR="00380E1F" w:rsidRPr="00380E1F" w:rsidRDefault="00380E1F" w:rsidP="00A33247">
            <w:pPr>
              <w:spacing w:before="100" w:beforeAutospacing="1" w:after="100" w:afterAutospacing="1"/>
            </w:pPr>
            <w:r w:rsidRPr="00380E1F">
              <w:t>36 mesecev, 8 ur na dan, delovni dnevi (8×5)</w:t>
            </w:r>
          </w:p>
          <w:p w14:paraId="4855F6B8" w14:textId="77777777" w:rsidR="00380E1F" w:rsidRPr="00380E1F" w:rsidRDefault="00380E1F" w:rsidP="00A33247">
            <w:pPr>
              <w:spacing w:before="100" w:beforeAutospacing="1" w:after="100" w:afterAutospacing="1"/>
            </w:pPr>
            <w:r w:rsidRPr="00380E1F">
              <w:t>Podpora vključuje tehnično pomoč in  pravico do nadgradenj programske opreme na višje verzije.</w:t>
            </w:r>
          </w:p>
        </w:tc>
        <w:tc>
          <w:tcPr>
            <w:tcW w:w="3190" w:type="dxa"/>
            <w:vAlign w:val="center"/>
          </w:tcPr>
          <w:p w14:paraId="24E6D28D" w14:textId="77777777" w:rsidR="00380E1F" w:rsidRPr="00380E1F" w:rsidRDefault="00380E1F" w:rsidP="00A33247">
            <w:pPr>
              <w:spacing w:before="100" w:beforeAutospacing="1" w:after="100" w:afterAutospacing="1"/>
            </w:pPr>
          </w:p>
        </w:tc>
      </w:tr>
    </w:tbl>
    <w:p w14:paraId="670200FA" w14:textId="77777777" w:rsidR="00EC7F07" w:rsidRDefault="00EC7F07" w:rsidP="00EC7F07">
      <w:pPr>
        <w:pStyle w:val="Brezrazmikov1"/>
      </w:pPr>
      <w:bookmarkStart w:id="182" w:name="_Toc183592275"/>
      <w:bookmarkStart w:id="183" w:name="_Toc189638680"/>
      <w:bookmarkStart w:id="184" w:name="_Toc191296075"/>
      <w:bookmarkEnd w:id="181"/>
    </w:p>
    <w:p w14:paraId="111F51CD" w14:textId="16C6E313" w:rsidR="00380E1F" w:rsidRPr="00EC7F07" w:rsidRDefault="00380E1F" w:rsidP="00216A17">
      <w:pPr>
        <w:pStyle w:val="Naslov1"/>
        <w:numPr>
          <w:ilvl w:val="1"/>
          <w:numId w:val="40"/>
        </w:numPr>
        <w:spacing w:before="120"/>
        <w:ind w:left="425" w:hanging="431"/>
        <w:rPr>
          <w:b/>
          <w:bCs/>
          <w:i w:val="0"/>
          <w:iCs w:val="0"/>
        </w:rPr>
      </w:pPr>
      <w:r w:rsidRPr="00EC7F07">
        <w:rPr>
          <w:b/>
          <w:bCs/>
          <w:i w:val="0"/>
          <w:iCs w:val="0"/>
        </w:rPr>
        <w:t>Delilniki prometa in zaščita spletnih aplikacij</w:t>
      </w:r>
      <w:bookmarkEnd w:id="182"/>
      <w:bookmarkEnd w:id="183"/>
      <w:bookmarkEnd w:id="184"/>
    </w:p>
    <w:p w14:paraId="7991CE4E" w14:textId="58DF50B3" w:rsidR="00380E1F" w:rsidRPr="00EC7F07" w:rsidRDefault="00380E1F" w:rsidP="00216A17">
      <w:pPr>
        <w:pStyle w:val="Naslov1"/>
        <w:numPr>
          <w:ilvl w:val="2"/>
          <w:numId w:val="40"/>
        </w:numPr>
        <w:ind w:left="567" w:hanging="567"/>
        <w:rPr>
          <w:i w:val="0"/>
          <w:iCs w:val="0"/>
          <w:sz w:val="20"/>
          <w:szCs w:val="20"/>
        </w:rPr>
      </w:pPr>
      <w:bookmarkStart w:id="185" w:name="_Toc189638681"/>
      <w:bookmarkStart w:id="186" w:name="_Toc191296076"/>
      <w:r w:rsidRPr="00EC7F07">
        <w:rPr>
          <w:i w:val="0"/>
          <w:iCs w:val="0"/>
          <w:sz w:val="20"/>
          <w:szCs w:val="20"/>
        </w:rPr>
        <w:t xml:space="preserve">Programska oprema </w:t>
      </w:r>
      <w:bookmarkEnd w:id="185"/>
      <w:bookmarkEnd w:id="186"/>
      <w:r w:rsidR="00ED1627">
        <w:rPr>
          <w:i w:val="0"/>
          <w:iCs w:val="0"/>
          <w:sz w:val="20"/>
          <w:szCs w:val="20"/>
        </w:rPr>
        <w:t>za delitev prometa in zaščito spletnih aplikacija</w:t>
      </w:r>
    </w:p>
    <w:tbl>
      <w:tblPr>
        <w:tblStyle w:val="Tabelasvetlamrea1poudarek5"/>
        <w:tblW w:w="9493" w:type="dxa"/>
        <w:tblLook w:val="0620" w:firstRow="1" w:lastRow="0" w:firstColumn="0" w:lastColumn="0" w:noHBand="1" w:noVBand="1"/>
      </w:tblPr>
      <w:tblGrid>
        <w:gridCol w:w="3114"/>
        <w:gridCol w:w="3189"/>
        <w:gridCol w:w="3190"/>
      </w:tblGrid>
      <w:tr w:rsidR="00380E1F" w:rsidRPr="00380E1F" w14:paraId="4158BBB0"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69A48650" w14:textId="77777777" w:rsidR="00380E1F" w:rsidRPr="00380E1F" w:rsidRDefault="00380E1F" w:rsidP="00A33247">
            <w:pPr>
              <w:spacing w:before="100" w:beforeAutospacing="1" w:after="100" w:afterAutospacing="1"/>
              <w:rPr>
                <w:color w:val="00B050"/>
              </w:rPr>
            </w:pPr>
            <w:r w:rsidRPr="00380E1F">
              <w:t>Segment</w:t>
            </w:r>
          </w:p>
        </w:tc>
        <w:tc>
          <w:tcPr>
            <w:tcW w:w="3189" w:type="dxa"/>
            <w:shd w:val="clear" w:color="auto" w:fill="DEEAF6" w:themeFill="accent5" w:themeFillTint="33"/>
            <w:vAlign w:val="center"/>
          </w:tcPr>
          <w:p w14:paraId="67C18E31" w14:textId="77777777" w:rsidR="00380E1F" w:rsidRPr="00380E1F" w:rsidRDefault="00380E1F" w:rsidP="00A33247">
            <w:pPr>
              <w:spacing w:before="100" w:beforeAutospacing="1" w:after="100" w:afterAutospacing="1"/>
            </w:pPr>
            <w:r w:rsidRPr="00380E1F">
              <w:t>Minimalna zahteva naročnika</w:t>
            </w:r>
          </w:p>
        </w:tc>
        <w:tc>
          <w:tcPr>
            <w:tcW w:w="3190" w:type="dxa"/>
            <w:shd w:val="clear" w:color="auto" w:fill="DEEAF6" w:themeFill="accent5" w:themeFillTint="33"/>
            <w:vAlign w:val="center"/>
          </w:tcPr>
          <w:p w14:paraId="0778D38F" w14:textId="77777777" w:rsidR="00380E1F" w:rsidRPr="00380E1F" w:rsidRDefault="00380E1F" w:rsidP="00A33247">
            <w:pPr>
              <w:spacing w:before="100" w:beforeAutospacing="1" w:after="100" w:afterAutospacing="1"/>
            </w:pPr>
            <w:r w:rsidRPr="00380E1F">
              <w:t>Ponujeno (vpiše ponudnik)</w:t>
            </w:r>
          </w:p>
        </w:tc>
      </w:tr>
      <w:tr w:rsidR="00380E1F" w:rsidRPr="00380E1F" w14:paraId="47C4C5F5" w14:textId="77777777" w:rsidTr="00A33247">
        <w:tc>
          <w:tcPr>
            <w:tcW w:w="3114" w:type="dxa"/>
            <w:vAlign w:val="center"/>
          </w:tcPr>
          <w:p w14:paraId="04252542" w14:textId="77777777" w:rsidR="00380E1F" w:rsidRPr="00380E1F" w:rsidRDefault="00380E1F" w:rsidP="00A33247">
            <w:pPr>
              <w:spacing w:before="100" w:beforeAutospacing="1" w:after="100" w:afterAutospacing="1"/>
              <w:rPr>
                <w:b/>
                <w:bCs/>
              </w:rPr>
            </w:pPr>
            <w:r w:rsidRPr="00380E1F">
              <w:rPr>
                <w:b/>
                <w:bCs/>
              </w:rPr>
              <w:t>Proizvajalec in naziv</w:t>
            </w:r>
          </w:p>
        </w:tc>
        <w:tc>
          <w:tcPr>
            <w:tcW w:w="3189" w:type="dxa"/>
            <w:vAlign w:val="center"/>
          </w:tcPr>
          <w:p w14:paraId="2013120C" w14:textId="77777777" w:rsidR="00380E1F" w:rsidRPr="00380E1F" w:rsidRDefault="00380E1F" w:rsidP="00A33247">
            <w:pPr>
              <w:spacing w:before="100" w:beforeAutospacing="1" w:after="100" w:afterAutospacing="1"/>
            </w:pPr>
            <w:proofErr w:type="spellStart"/>
            <w:r w:rsidRPr="00380E1F">
              <w:t>Citrix</w:t>
            </w:r>
            <w:proofErr w:type="spellEnd"/>
            <w:r w:rsidRPr="00380E1F">
              <w:t xml:space="preserve"> </w:t>
            </w:r>
            <w:proofErr w:type="spellStart"/>
            <w:r w:rsidRPr="00380E1F">
              <w:t>Netscaler</w:t>
            </w:r>
            <w:proofErr w:type="spellEnd"/>
            <w:r w:rsidRPr="00380E1F">
              <w:t xml:space="preserve"> ADC (ali funkcionalno podobno)</w:t>
            </w:r>
          </w:p>
        </w:tc>
        <w:tc>
          <w:tcPr>
            <w:tcW w:w="3190" w:type="dxa"/>
            <w:vAlign w:val="center"/>
          </w:tcPr>
          <w:p w14:paraId="16A80B43" w14:textId="77777777" w:rsidR="00380E1F" w:rsidRPr="00380E1F" w:rsidRDefault="00380E1F" w:rsidP="00A33247">
            <w:pPr>
              <w:spacing w:before="100" w:beforeAutospacing="1" w:after="100" w:afterAutospacing="1"/>
            </w:pPr>
          </w:p>
        </w:tc>
      </w:tr>
      <w:tr w:rsidR="00380E1F" w:rsidRPr="00380E1F" w14:paraId="23312F7F" w14:textId="77777777" w:rsidTr="00A33247">
        <w:tc>
          <w:tcPr>
            <w:tcW w:w="3114" w:type="dxa"/>
            <w:vAlign w:val="center"/>
          </w:tcPr>
          <w:p w14:paraId="62EB1FD1" w14:textId="77777777" w:rsidR="00380E1F" w:rsidRPr="00380E1F" w:rsidRDefault="00380E1F" w:rsidP="00A33247">
            <w:pPr>
              <w:spacing w:before="100" w:beforeAutospacing="1" w:after="100" w:afterAutospacing="1"/>
              <w:rPr>
                <w:b/>
                <w:bCs/>
              </w:rPr>
            </w:pPr>
            <w:r w:rsidRPr="00380E1F">
              <w:rPr>
                <w:b/>
                <w:bCs/>
              </w:rPr>
              <w:lastRenderedPageBreak/>
              <w:t xml:space="preserve">Kataloška številka (Part </w:t>
            </w:r>
            <w:proofErr w:type="spellStart"/>
            <w:r w:rsidRPr="00380E1F">
              <w:rPr>
                <w:b/>
                <w:bCs/>
              </w:rPr>
              <w:t>Number</w:t>
            </w:r>
            <w:proofErr w:type="spellEnd"/>
            <w:r w:rsidRPr="00380E1F">
              <w:rPr>
                <w:b/>
                <w:bCs/>
              </w:rPr>
              <w:t>)</w:t>
            </w:r>
          </w:p>
        </w:tc>
        <w:tc>
          <w:tcPr>
            <w:tcW w:w="3189" w:type="dxa"/>
            <w:vAlign w:val="center"/>
          </w:tcPr>
          <w:p w14:paraId="713090A1" w14:textId="77777777" w:rsidR="00380E1F" w:rsidRPr="00380E1F" w:rsidRDefault="00380E1F" w:rsidP="00A33247">
            <w:pPr>
              <w:spacing w:before="100" w:beforeAutospacing="1" w:after="100" w:afterAutospacing="1"/>
            </w:pPr>
            <w:r w:rsidRPr="00380E1F">
              <w:t>/</w:t>
            </w:r>
          </w:p>
        </w:tc>
        <w:tc>
          <w:tcPr>
            <w:tcW w:w="3190" w:type="dxa"/>
            <w:vAlign w:val="center"/>
          </w:tcPr>
          <w:p w14:paraId="6F296C6B" w14:textId="77777777" w:rsidR="00380E1F" w:rsidRPr="00380E1F" w:rsidRDefault="00380E1F" w:rsidP="00A33247">
            <w:pPr>
              <w:spacing w:before="100" w:beforeAutospacing="1" w:after="100" w:afterAutospacing="1"/>
            </w:pPr>
          </w:p>
        </w:tc>
      </w:tr>
      <w:tr w:rsidR="00380E1F" w:rsidRPr="00380E1F" w14:paraId="30925E25" w14:textId="77777777" w:rsidTr="00A33247">
        <w:tc>
          <w:tcPr>
            <w:tcW w:w="3114" w:type="dxa"/>
            <w:vAlign w:val="center"/>
          </w:tcPr>
          <w:p w14:paraId="30F7E0E5" w14:textId="77777777" w:rsidR="00380E1F" w:rsidRPr="00380E1F" w:rsidRDefault="00380E1F" w:rsidP="00A33247">
            <w:pPr>
              <w:spacing w:before="100" w:beforeAutospacing="1" w:after="100" w:afterAutospacing="1"/>
              <w:rPr>
                <w:b/>
                <w:bCs/>
              </w:rPr>
            </w:pPr>
            <w:r w:rsidRPr="00380E1F">
              <w:rPr>
                <w:b/>
                <w:bCs/>
              </w:rPr>
              <w:t>Namen</w:t>
            </w:r>
          </w:p>
        </w:tc>
        <w:tc>
          <w:tcPr>
            <w:tcW w:w="3189" w:type="dxa"/>
            <w:vAlign w:val="center"/>
          </w:tcPr>
          <w:p w14:paraId="307B8F27" w14:textId="77777777" w:rsidR="00380E1F" w:rsidRPr="00380E1F" w:rsidRDefault="00380E1F" w:rsidP="00A33247">
            <w:pPr>
              <w:spacing w:before="100" w:beforeAutospacing="1" w:after="100" w:afterAutospacing="1"/>
            </w:pPr>
            <w:r w:rsidRPr="00380E1F">
              <w:t>Namen rešitve je optimizacija dostave aplikacij, varnost in usmerjanje prometa, ki zagotavlja visoko razpoložljivost, pospeševanje delovanja aplikacij, izboljšano varnost in enostavnejše upravljanje omrežja.</w:t>
            </w:r>
          </w:p>
        </w:tc>
        <w:tc>
          <w:tcPr>
            <w:tcW w:w="3190" w:type="dxa"/>
            <w:vAlign w:val="center"/>
          </w:tcPr>
          <w:p w14:paraId="0F2F9C78" w14:textId="77777777" w:rsidR="00380E1F" w:rsidRPr="00380E1F" w:rsidRDefault="00380E1F" w:rsidP="00A33247">
            <w:pPr>
              <w:spacing w:before="100" w:beforeAutospacing="1" w:after="100" w:afterAutospacing="1"/>
            </w:pPr>
          </w:p>
        </w:tc>
      </w:tr>
      <w:tr w:rsidR="00380E1F" w:rsidRPr="00380E1F" w14:paraId="557D2456" w14:textId="77777777" w:rsidTr="00A33247">
        <w:tc>
          <w:tcPr>
            <w:tcW w:w="3114" w:type="dxa"/>
            <w:vAlign w:val="center"/>
          </w:tcPr>
          <w:p w14:paraId="7A326DE8" w14:textId="77777777" w:rsidR="00380E1F" w:rsidRPr="00380E1F" w:rsidRDefault="00380E1F" w:rsidP="00A33247">
            <w:pPr>
              <w:spacing w:before="100" w:beforeAutospacing="1" w:after="100" w:afterAutospacing="1"/>
              <w:rPr>
                <w:b/>
                <w:bCs/>
              </w:rPr>
            </w:pPr>
            <w:r w:rsidRPr="00380E1F">
              <w:rPr>
                <w:b/>
                <w:bCs/>
              </w:rPr>
              <w:t>Vključena programska oprema</w:t>
            </w:r>
          </w:p>
        </w:tc>
        <w:tc>
          <w:tcPr>
            <w:tcW w:w="3189" w:type="dxa"/>
            <w:vAlign w:val="center"/>
          </w:tcPr>
          <w:p w14:paraId="7BAF4D85" w14:textId="77777777" w:rsidR="00380E1F" w:rsidRPr="00380E1F" w:rsidRDefault="00380E1F" w:rsidP="00A33247">
            <w:pPr>
              <w:spacing w:before="100" w:beforeAutospacing="1" w:after="100" w:afterAutospacing="1"/>
            </w:pPr>
            <w:r w:rsidRPr="00380E1F">
              <w:t xml:space="preserve">2x </w:t>
            </w:r>
            <w:proofErr w:type="spellStart"/>
            <w:r w:rsidRPr="00380E1F">
              <w:t>Citrix</w:t>
            </w:r>
            <w:proofErr w:type="spellEnd"/>
            <w:r w:rsidRPr="00380E1F">
              <w:t xml:space="preserve"> </w:t>
            </w:r>
            <w:proofErr w:type="spellStart"/>
            <w:r w:rsidRPr="00380E1F">
              <w:t>Netscaler</w:t>
            </w:r>
            <w:proofErr w:type="spellEnd"/>
            <w:r w:rsidRPr="00380E1F">
              <w:t xml:space="preserve"> ADC VPX/BLX Software </w:t>
            </w:r>
            <w:proofErr w:type="spellStart"/>
            <w:r w:rsidRPr="00380E1F">
              <w:t>Subs</w:t>
            </w:r>
            <w:proofErr w:type="spellEnd"/>
            <w:r w:rsidRPr="00380E1F">
              <w:t xml:space="preserve"> (</w:t>
            </w:r>
            <w:proofErr w:type="spellStart"/>
            <w:r w:rsidRPr="00380E1F">
              <w:t>Fixed</w:t>
            </w:r>
            <w:proofErr w:type="spellEnd"/>
            <w:r w:rsidRPr="00380E1F">
              <w:t xml:space="preserve"> Model) - 5Gbps – Premium – 3Y </w:t>
            </w:r>
          </w:p>
        </w:tc>
        <w:tc>
          <w:tcPr>
            <w:tcW w:w="3190" w:type="dxa"/>
            <w:vAlign w:val="center"/>
          </w:tcPr>
          <w:p w14:paraId="0F3DEB6B" w14:textId="77777777" w:rsidR="00380E1F" w:rsidRPr="00380E1F" w:rsidRDefault="00380E1F" w:rsidP="00A33247">
            <w:pPr>
              <w:spacing w:before="100" w:beforeAutospacing="1" w:after="100" w:afterAutospacing="1"/>
            </w:pPr>
          </w:p>
        </w:tc>
      </w:tr>
      <w:tr w:rsidR="00380E1F" w:rsidRPr="00380E1F" w14:paraId="01B0FF2D" w14:textId="77777777" w:rsidTr="00A33247">
        <w:tc>
          <w:tcPr>
            <w:tcW w:w="3114" w:type="dxa"/>
            <w:vAlign w:val="center"/>
          </w:tcPr>
          <w:p w14:paraId="3CE7E77C" w14:textId="77777777" w:rsidR="00380E1F" w:rsidRPr="00380E1F" w:rsidRDefault="00380E1F" w:rsidP="00A33247">
            <w:pPr>
              <w:spacing w:before="100" w:beforeAutospacing="1" w:after="100" w:afterAutospacing="1"/>
              <w:rPr>
                <w:b/>
                <w:bCs/>
              </w:rPr>
            </w:pPr>
            <w:r w:rsidRPr="00380E1F">
              <w:rPr>
                <w:b/>
                <w:bCs/>
              </w:rPr>
              <w:t>Podpora proizvajalca</w:t>
            </w:r>
          </w:p>
        </w:tc>
        <w:tc>
          <w:tcPr>
            <w:tcW w:w="3189" w:type="dxa"/>
            <w:vAlign w:val="center"/>
          </w:tcPr>
          <w:p w14:paraId="27A85DA2" w14:textId="77777777" w:rsidR="00380E1F" w:rsidRPr="00380E1F" w:rsidRDefault="00380E1F" w:rsidP="00A33247">
            <w:pPr>
              <w:spacing w:before="100" w:beforeAutospacing="1" w:after="100" w:afterAutospacing="1"/>
            </w:pPr>
            <w:r w:rsidRPr="00380E1F">
              <w:t>36 mesecev, 8 ur na dan, delovni dnevi (8×5)</w:t>
            </w:r>
          </w:p>
          <w:p w14:paraId="011CE4AD" w14:textId="77777777" w:rsidR="00380E1F" w:rsidRPr="00380E1F" w:rsidRDefault="00380E1F" w:rsidP="00A33247">
            <w:pPr>
              <w:spacing w:before="100" w:beforeAutospacing="1" w:after="100" w:afterAutospacing="1"/>
            </w:pPr>
            <w:r w:rsidRPr="00380E1F">
              <w:t>Podpora vključuje tehnično pomoč in  pravico do nadgradenj programske opreme na višje verzije.</w:t>
            </w:r>
          </w:p>
        </w:tc>
        <w:tc>
          <w:tcPr>
            <w:tcW w:w="3190" w:type="dxa"/>
            <w:vAlign w:val="center"/>
          </w:tcPr>
          <w:p w14:paraId="4C7D65A3" w14:textId="77777777" w:rsidR="00380E1F" w:rsidRPr="00380E1F" w:rsidRDefault="00380E1F" w:rsidP="00A33247">
            <w:pPr>
              <w:spacing w:before="100" w:beforeAutospacing="1" w:after="100" w:afterAutospacing="1"/>
            </w:pPr>
          </w:p>
        </w:tc>
      </w:tr>
    </w:tbl>
    <w:p w14:paraId="6A54E67C" w14:textId="77777777" w:rsidR="00EC7F07" w:rsidRDefault="00EC7F07" w:rsidP="00CF3FBF">
      <w:pPr>
        <w:pStyle w:val="Brezrazmikov1"/>
        <w:spacing w:before="0" w:after="0"/>
      </w:pPr>
      <w:bookmarkStart w:id="187" w:name="_Toc183592277"/>
      <w:bookmarkStart w:id="188" w:name="_Toc189638684"/>
      <w:bookmarkStart w:id="189" w:name="_Toc191296077"/>
    </w:p>
    <w:p w14:paraId="3937BADE" w14:textId="05B65D6A" w:rsidR="00EC7F07" w:rsidRDefault="00380E1F" w:rsidP="00216A17">
      <w:pPr>
        <w:pStyle w:val="Naslov1"/>
        <w:numPr>
          <w:ilvl w:val="1"/>
          <w:numId w:val="40"/>
        </w:numPr>
        <w:spacing w:before="120"/>
        <w:ind w:left="425" w:hanging="431"/>
        <w:rPr>
          <w:b/>
          <w:bCs/>
          <w:i w:val="0"/>
          <w:iCs w:val="0"/>
        </w:rPr>
      </w:pPr>
      <w:r w:rsidRPr="00EC7F07">
        <w:rPr>
          <w:b/>
          <w:bCs/>
          <w:i w:val="0"/>
          <w:iCs w:val="0"/>
        </w:rPr>
        <w:t>Spremljanje prometnih tokov</w:t>
      </w:r>
      <w:bookmarkEnd w:id="187"/>
      <w:bookmarkEnd w:id="188"/>
      <w:bookmarkEnd w:id="189"/>
    </w:p>
    <w:p w14:paraId="1734BDB3" w14:textId="77777777" w:rsidR="00380E1F" w:rsidRPr="00EC7F07" w:rsidRDefault="00380E1F" w:rsidP="00216A17">
      <w:pPr>
        <w:pStyle w:val="Naslov1"/>
        <w:numPr>
          <w:ilvl w:val="2"/>
          <w:numId w:val="40"/>
        </w:numPr>
        <w:ind w:left="567" w:hanging="567"/>
        <w:rPr>
          <w:i w:val="0"/>
          <w:iCs w:val="0"/>
          <w:sz w:val="20"/>
          <w:szCs w:val="20"/>
        </w:rPr>
      </w:pPr>
      <w:bookmarkStart w:id="190" w:name="_Toc189638685"/>
      <w:bookmarkStart w:id="191" w:name="_Toc191296078"/>
      <w:r w:rsidRPr="00EC7F07">
        <w:rPr>
          <w:i w:val="0"/>
          <w:iCs w:val="0"/>
          <w:sz w:val="20"/>
          <w:szCs w:val="20"/>
        </w:rPr>
        <w:t>Rešitev za spremljanje prometnih tokov</w:t>
      </w:r>
      <w:bookmarkEnd w:id="190"/>
      <w:bookmarkEnd w:id="191"/>
    </w:p>
    <w:tbl>
      <w:tblPr>
        <w:tblStyle w:val="Tabelasvetlamrea1poudarek5"/>
        <w:tblW w:w="9493" w:type="dxa"/>
        <w:tblLook w:val="0620" w:firstRow="1" w:lastRow="0" w:firstColumn="0" w:lastColumn="0" w:noHBand="1" w:noVBand="1"/>
      </w:tblPr>
      <w:tblGrid>
        <w:gridCol w:w="3114"/>
        <w:gridCol w:w="3189"/>
        <w:gridCol w:w="3190"/>
      </w:tblGrid>
      <w:tr w:rsidR="00380E1F" w:rsidRPr="00380E1F" w14:paraId="0D421B3A"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114" w:type="dxa"/>
            <w:shd w:val="clear" w:color="auto" w:fill="DEEAF6" w:themeFill="accent5" w:themeFillTint="33"/>
            <w:vAlign w:val="center"/>
          </w:tcPr>
          <w:p w14:paraId="5D5E2769" w14:textId="77777777" w:rsidR="00380E1F" w:rsidRPr="00380E1F" w:rsidRDefault="00380E1F" w:rsidP="00A33247">
            <w:pPr>
              <w:spacing w:before="100" w:beforeAutospacing="1" w:after="100" w:afterAutospacing="1"/>
              <w:rPr>
                <w:color w:val="00B050"/>
              </w:rPr>
            </w:pPr>
            <w:r w:rsidRPr="00380E1F">
              <w:t>Segment</w:t>
            </w:r>
          </w:p>
        </w:tc>
        <w:tc>
          <w:tcPr>
            <w:tcW w:w="3189" w:type="dxa"/>
            <w:shd w:val="clear" w:color="auto" w:fill="DEEAF6" w:themeFill="accent5" w:themeFillTint="33"/>
            <w:vAlign w:val="center"/>
          </w:tcPr>
          <w:p w14:paraId="001AC782" w14:textId="77777777" w:rsidR="00380E1F" w:rsidRPr="00380E1F" w:rsidRDefault="00380E1F" w:rsidP="00A33247">
            <w:pPr>
              <w:spacing w:before="100" w:beforeAutospacing="1" w:after="100" w:afterAutospacing="1"/>
            </w:pPr>
            <w:r w:rsidRPr="00380E1F">
              <w:t>Minimalna zahteva naročnika</w:t>
            </w:r>
          </w:p>
        </w:tc>
        <w:tc>
          <w:tcPr>
            <w:tcW w:w="3190" w:type="dxa"/>
            <w:shd w:val="clear" w:color="auto" w:fill="DEEAF6" w:themeFill="accent5" w:themeFillTint="33"/>
            <w:vAlign w:val="center"/>
          </w:tcPr>
          <w:p w14:paraId="1E6469F8" w14:textId="77777777" w:rsidR="00380E1F" w:rsidRPr="00380E1F" w:rsidRDefault="00380E1F" w:rsidP="00A33247">
            <w:pPr>
              <w:spacing w:before="100" w:beforeAutospacing="1" w:after="100" w:afterAutospacing="1"/>
            </w:pPr>
            <w:r w:rsidRPr="00380E1F">
              <w:t>Ponujeno (vpiše ponudnik)</w:t>
            </w:r>
          </w:p>
        </w:tc>
      </w:tr>
      <w:tr w:rsidR="00380E1F" w:rsidRPr="00380E1F" w14:paraId="4B72154C" w14:textId="77777777" w:rsidTr="00A33247">
        <w:tc>
          <w:tcPr>
            <w:tcW w:w="3114" w:type="dxa"/>
            <w:vAlign w:val="center"/>
          </w:tcPr>
          <w:p w14:paraId="3C1B308D" w14:textId="77777777" w:rsidR="00380E1F" w:rsidRPr="00380E1F" w:rsidRDefault="00380E1F" w:rsidP="00A33247">
            <w:pPr>
              <w:spacing w:before="100" w:beforeAutospacing="1" w:after="100" w:afterAutospacing="1"/>
              <w:rPr>
                <w:b/>
                <w:bCs/>
              </w:rPr>
            </w:pPr>
            <w:r w:rsidRPr="00380E1F">
              <w:rPr>
                <w:b/>
                <w:bCs/>
              </w:rPr>
              <w:t>Proizvajalec in naziv</w:t>
            </w:r>
          </w:p>
        </w:tc>
        <w:tc>
          <w:tcPr>
            <w:tcW w:w="3189" w:type="dxa"/>
            <w:vAlign w:val="center"/>
          </w:tcPr>
          <w:p w14:paraId="7A2258B3" w14:textId="77777777" w:rsidR="00380E1F" w:rsidRPr="00380E1F" w:rsidRDefault="00380E1F" w:rsidP="00A33247">
            <w:pPr>
              <w:spacing w:before="100" w:beforeAutospacing="1" w:after="100" w:afterAutospacing="1"/>
            </w:pPr>
            <w:r w:rsidRPr="00380E1F">
              <w:t xml:space="preserve">Kolektor za spremljanje prometnih tokov kot npr. </w:t>
            </w:r>
            <w:proofErr w:type="spellStart"/>
            <w:r w:rsidRPr="00380E1F">
              <w:t>Progress</w:t>
            </w:r>
            <w:proofErr w:type="spellEnd"/>
            <w:r w:rsidRPr="00380E1F">
              <w:t xml:space="preserve"> </w:t>
            </w:r>
            <w:proofErr w:type="spellStart"/>
            <w:r w:rsidRPr="00380E1F">
              <w:t>Flowmon</w:t>
            </w:r>
            <w:proofErr w:type="spellEnd"/>
            <w:r w:rsidRPr="00380E1F">
              <w:t xml:space="preserve"> IFC-1000-VA 1 TB</w:t>
            </w:r>
          </w:p>
        </w:tc>
        <w:tc>
          <w:tcPr>
            <w:tcW w:w="3190" w:type="dxa"/>
            <w:vAlign w:val="center"/>
          </w:tcPr>
          <w:p w14:paraId="12B1D62C" w14:textId="77777777" w:rsidR="00380E1F" w:rsidRPr="00380E1F" w:rsidRDefault="00380E1F" w:rsidP="00A33247">
            <w:pPr>
              <w:spacing w:before="100" w:beforeAutospacing="1" w:after="100" w:afterAutospacing="1"/>
            </w:pPr>
          </w:p>
        </w:tc>
      </w:tr>
      <w:tr w:rsidR="00380E1F" w:rsidRPr="00380E1F" w14:paraId="2B444E35" w14:textId="77777777" w:rsidTr="00A33247">
        <w:tc>
          <w:tcPr>
            <w:tcW w:w="3114" w:type="dxa"/>
            <w:vAlign w:val="center"/>
          </w:tcPr>
          <w:p w14:paraId="72A7F11A" w14:textId="77777777" w:rsidR="00380E1F" w:rsidRPr="00380E1F" w:rsidRDefault="00380E1F" w:rsidP="00A33247">
            <w:pPr>
              <w:spacing w:before="100" w:beforeAutospacing="1" w:after="100" w:afterAutospacing="1"/>
              <w:rPr>
                <w:b/>
                <w:bCs/>
              </w:rPr>
            </w:pPr>
            <w:r w:rsidRPr="00380E1F">
              <w:rPr>
                <w:b/>
                <w:bCs/>
              </w:rPr>
              <w:t>Tip naprave</w:t>
            </w:r>
          </w:p>
        </w:tc>
        <w:tc>
          <w:tcPr>
            <w:tcW w:w="3189" w:type="dxa"/>
            <w:vAlign w:val="center"/>
          </w:tcPr>
          <w:p w14:paraId="2FD97340" w14:textId="77777777" w:rsidR="00380E1F" w:rsidRPr="00380E1F" w:rsidRDefault="00380E1F" w:rsidP="00A33247">
            <w:pPr>
              <w:spacing w:before="100" w:beforeAutospacing="1" w:after="100" w:afterAutospacing="1"/>
            </w:pPr>
            <w:r w:rsidRPr="00380E1F">
              <w:t>Virtualna naprava</w:t>
            </w:r>
          </w:p>
        </w:tc>
        <w:tc>
          <w:tcPr>
            <w:tcW w:w="3190" w:type="dxa"/>
            <w:vAlign w:val="center"/>
          </w:tcPr>
          <w:p w14:paraId="44271B04" w14:textId="77777777" w:rsidR="00380E1F" w:rsidRPr="00380E1F" w:rsidRDefault="00380E1F" w:rsidP="00A33247">
            <w:pPr>
              <w:spacing w:before="100" w:beforeAutospacing="1" w:after="100" w:afterAutospacing="1"/>
            </w:pPr>
          </w:p>
        </w:tc>
      </w:tr>
      <w:tr w:rsidR="00380E1F" w:rsidRPr="00380E1F" w14:paraId="7E805E98" w14:textId="77777777" w:rsidTr="00A33247">
        <w:tc>
          <w:tcPr>
            <w:tcW w:w="3114" w:type="dxa"/>
            <w:vAlign w:val="center"/>
          </w:tcPr>
          <w:p w14:paraId="7679145A" w14:textId="77777777" w:rsidR="00380E1F" w:rsidRPr="00380E1F" w:rsidRDefault="00380E1F" w:rsidP="00A33247">
            <w:pPr>
              <w:spacing w:before="100" w:beforeAutospacing="1" w:after="100" w:afterAutospacing="1"/>
              <w:rPr>
                <w:b/>
                <w:bCs/>
              </w:rPr>
            </w:pPr>
            <w:r w:rsidRPr="00380E1F">
              <w:rPr>
                <w:b/>
                <w:bCs/>
              </w:rPr>
              <w:t xml:space="preserve">Podprte </w:t>
            </w:r>
            <w:proofErr w:type="spellStart"/>
            <w:r w:rsidRPr="00380E1F">
              <w:rPr>
                <w:b/>
                <w:bCs/>
              </w:rPr>
              <w:t>virtualizacijske</w:t>
            </w:r>
            <w:proofErr w:type="spellEnd"/>
            <w:r w:rsidRPr="00380E1F">
              <w:rPr>
                <w:b/>
                <w:bCs/>
              </w:rPr>
              <w:t xml:space="preserve"> platforme</w:t>
            </w:r>
          </w:p>
        </w:tc>
        <w:tc>
          <w:tcPr>
            <w:tcW w:w="3189" w:type="dxa"/>
            <w:vAlign w:val="center"/>
          </w:tcPr>
          <w:p w14:paraId="1E0EBD61" w14:textId="77777777" w:rsidR="00380E1F" w:rsidRPr="00380E1F" w:rsidRDefault="00380E1F" w:rsidP="00A33247">
            <w:pPr>
              <w:spacing w:before="100" w:beforeAutospacing="1" w:after="100" w:afterAutospacing="1"/>
            </w:pPr>
            <w:proofErr w:type="spellStart"/>
            <w:r w:rsidRPr="00380E1F">
              <w:t>VMware</w:t>
            </w:r>
            <w:proofErr w:type="spellEnd"/>
            <w:r w:rsidRPr="00380E1F">
              <w:t xml:space="preserve"> </w:t>
            </w:r>
            <w:proofErr w:type="spellStart"/>
            <w:r w:rsidRPr="00380E1F">
              <w:t>ESXi</w:t>
            </w:r>
            <w:proofErr w:type="spellEnd"/>
            <w:r w:rsidRPr="00380E1F">
              <w:t xml:space="preserve"> (5.5 ali višje), Microsoft </w:t>
            </w:r>
            <w:proofErr w:type="spellStart"/>
            <w:r w:rsidRPr="00380E1F">
              <w:t>Hyper</w:t>
            </w:r>
            <w:proofErr w:type="spellEnd"/>
            <w:r w:rsidRPr="00380E1F">
              <w:t xml:space="preserve">-V (različica 2012 R2 ali višje), KVM (KVM 3.10.0, QEMU 1.5.3, </w:t>
            </w:r>
            <w:proofErr w:type="spellStart"/>
            <w:r w:rsidRPr="00380E1F">
              <w:t>libvirt</w:t>
            </w:r>
            <w:proofErr w:type="spellEnd"/>
            <w:r w:rsidRPr="00380E1F">
              <w:t xml:space="preserve"> 4.5.0 ali višje)</w:t>
            </w:r>
          </w:p>
        </w:tc>
        <w:tc>
          <w:tcPr>
            <w:tcW w:w="3190" w:type="dxa"/>
            <w:vAlign w:val="center"/>
          </w:tcPr>
          <w:p w14:paraId="3683EF4E" w14:textId="77777777" w:rsidR="00380E1F" w:rsidRPr="00380E1F" w:rsidRDefault="00380E1F" w:rsidP="00A33247">
            <w:pPr>
              <w:spacing w:before="100" w:beforeAutospacing="1" w:after="100" w:afterAutospacing="1"/>
            </w:pPr>
          </w:p>
        </w:tc>
      </w:tr>
      <w:tr w:rsidR="00380E1F" w:rsidRPr="00380E1F" w14:paraId="6CF3E156" w14:textId="77777777" w:rsidTr="00A33247">
        <w:tc>
          <w:tcPr>
            <w:tcW w:w="3114" w:type="dxa"/>
            <w:vAlign w:val="center"/>
          </w:tcPr>
          <w:p w14:paraId="1DB9F691" w14:textId="77777777" w:rsidR="00380E1F" w:rsidRPr="00380E1F" w:rsidRDefault="00380E1F" w:rsidP="00A33247">
            <w:pPr>
              <w:spacing w:before="100" w:beforeAutospacing="1" w:after="100" w:afterAutospacing="1"/>
              <w:rPr>
                <w:b/>
                <w:bCs/>
              </w:rPr>
            </w:pPr>
            <w:r w:rsidRPr="00380E1F">
              <w:rPr>
                <w:b/>
                <w:bCs/>
              </w:rPr>
              <w:t>Število upravljavskih vrat</w:t>
            </w:r>
          </w:p>
        </w:tc>
        <w:tc>
          <w:tcPr>
            <w:tcW w:w="3189" w:type="dxa"/>
            <w:vAlign w:val="center"/>
          </w:tcPr>
          <w:p w14:paraId="0234CA35" w14:textId="77777777" w:rsidR="00380E1F" w:rsidRPr="00380E1F" w:rsidRDefault="00380E1F" w:rsidP="00A33247">
            <w:pPr>
              <w:spacing w:before="100" w:beforeAutospacing="1" w:after="100" w:afterAutospacing="1"/>
            </w:pPr>
            <w:r w:rsidRPr="00380E1F">
              <w:t xml:space="preserve">Vsaj 2x </w:t>
            </w:r>
            <w:proofErr w:type="spellStart"/>
            <w:r w:rsidRPr="00380E1F">
              <w:t>2x</w:t>
            </w:r>
            <w:proofErr w:type="spellEnd"/>
            <w:r w:rsidRPr="00380E1F">
              <w:t xml:space="preserve"> 10/100/1000 Mb/s</w:t>
            </w:r>
          </w:p>
        </w:tc>
        <w:tc>
          <w:tcPr>
            <w:tcW w:w="3190" w:type="dxa"/>
            <w:vAlign w:val="center"/>
          </w:tcPr>
          <w:p w14:paraId="3E3E0934" w14:textId="77777777" w:rsidR="00380E1F" w:rsidRPr="00380E1F" w:rsidRDefault="00380E1F" w:rsidP="00A33247">
            <w:pPr>
              <w:spacing w:before="100" w:beforeAutospacing="1" w:after="100" w:afterAutospacing="1"/>
            </w:pPr>
          </w:p>
        </w:tc>
      </w:tr>
      <w:tr w:rsidR="00380E1F" w:rsidRPr="00380E1F" w14:paraId="4FCCBC2D" w14:textId="77777777" w:rsidTr="00A33247">
        <w:tc>
          <w:tcPr>
            <w:tcW w:w="3114" w:type="dxa"/>
            <w:vAlign w:val="center"/>
          </w:tcPr>
          <w:p w14:paraId="6318A217" w14:textId="77777777" w:rsidR="00380E1F" w:rsidRPr="00380E1F" w:rsidRDefault="00380E1F" w:rsidP="00A33247">
            <w:pPr>
              <w:spacing w:before="100" w:beforeAutospacing="1" w:after="100" w:afterAutospacing="1"/>
              <w:rPr>
                <w:b/>
                <w:bCs/>
              </w:rPr>
            </w:pPr>
            <w:r w:rsidRPr="00380E1F">
              <w:rPr>
                <w:b/>
                <w:bCs/>
              </w:rPr>
              <w:t>Število spremljanih (monitoring) vrat</w:t>
            </w:r>
          </w:p>
        </w:tc>
        <w:tc>
          <w:tcPr>
            <w:tcW w:w="3189" w:type="dxa"/>
            <w:vAlign w:val="center"/>
          </w:tcPr>
          <w:p w14:paraId="430F4451" w14:textId="77777777" w:rsidR="00380E1F" w:rsidRPr="00380E1F" w:rsidRDefault="00380E1F" w:rsidP="00A33247">
            <w:pPr>
              <w:spacing w:before="100" w:beforeAutospacing="1" w:after="100" w:afterAutospacing="1"/>
            </w:pPr>
            <w:r w:rsidRPr="00380E1F">
              <w:t xml:space="preserve">Vsaj 2x 1 </w:t>
            </w:r>
            <w:proofErr w:type="spellStart"/>
            <w:r w:rsidRPr="00380E1F">
              <w:t>Gb</w:t>
            </w:r>
            <w:proofErr w:type="spellEnd"/>
            <w:r w:rsidRPr="00380E1F">
              <w:t xml:space="preserve">/s </w:t>
            </w:r>
            <w:proofErr w:type="spellStart"/>
            <w:r w:rsidRPr="00380E1F">
              <w:t>Ethernet</w:t>
            </w:r>
            <w:proofErr w:type="spellEnd"/>
            <w:r w:rsidRPr="00380E1F">
              <w:t xml:space="preserve"> (</w:t>
            </w:r>
            <w:proofErr w:type="spellStart"/>
            <w:r w:rsidRPr="00380E1F">
              <w:t>NetFlow</w:t>
            </w:r>
            <w:proofErr w:type="spellEnd"/>
            <w:r w:rsidRPr="00380E1F">
              <w:t>/IPFIX)</w:t>
            </w:r>
          </w:p>
        </w:tc>
        <w:tc>
          <w:tcPr>
            <w:tcW w:w="3190" w:type="dxa"/>
            <w:vAlign w:val="center"/>
          </w:tcPr>
          <w:p w14:paraId="3BBCA9D9" w14:textId="77777777" w:rsidR="00380E1F" w:rsidRPr="00380E1F" w:rsidRDefault="00380E1F" w:rsidP="00A33247">
            <w:pPr>
              <w:spacing w:before="100" w:beforeAutospacing="1" w:after="100" w:afterAutospacing="1"/>
            </w:pPr>
          </w:p>
        </w:tc>
      </w:tr>
      <w:tr w:rsidR="00380E1F" w:rsidRPr="00380E1F" w14:paraId="7DE9012A" w14:textId="77777777" w:rsidTr="00A33247">
        <w:tc>
          <w:tcPr>
            <w:tcW w:w="3114" w:type="dxa"/>
            <w:vAlign w:val="center"/>
          </w:tcPr>
          <w:p w14:paraId="7C5BFC16" w14:textId="77777777" w:rsidR="00380E1F" w:rsidRPr="00380E1F" w:rsidRDefault="00380E1F" w:rsidP="00A33247">
            <w:pPr>
              <w:spacing w:before="100" w:beforeAutospacing="1" w:after="100" w:afterAutospacing="1"/>
              <w:rPr>
                <w:b/>
                <w:bCs/>
              </w:rPr>
            </w:pPr>
            <w:r w:rsidRPr="00380E1F">
              <w:rPr>
                <w:b/>
                <w:bCs/>
              </w:rPr>
              <w:t>Upravljanje preko</w:t>
            </w:r>
          </w:p>
        </w:tc>
        <w:tc>
          <w:tcPr>
            <w:tcW w:w="3189" w:type="dxa"/>
            <w:vAlign w:val="center"/>
          </w:tcPr>
          <w:p w14:paraId="6FE2CDDA" w14:textId="77777777" w:rsidR="00380E1F" w:rsidRPr="00380E1F" w:rsidRDefault="00380E1F" w:rsidP="00A33247">
            <w:pPr>
              <w:spacing w:before="100" w:beforeAutospacing="1" w:after="100" w:afterAutospacing="1"/>
            </w:pPr>
            <w:r w:rsidRPr="00380E1F">
              <w:t>CLI, WEB vmesnik in virtualna konzola</w:t>
            </w:r>
          </w:p>
        </w:tc>
        <w:tc>
          <w:tcPr>
            <w:tcW w:w="3190" w:type="dxa"/>
            <w:vAlign w:val="center"/>
          </w:tcPr>
          <w:p w14:paraId="6B0019C1" w14:textId="77777777" w:rsidR="00380E1F" w:rsidRPr="00380E1F" w:rsidRDefault="00380E1F" w:rsidP="00A33247">
            <w:pPr>
              <w:spacing w:before="100" w:beforeAutospacing="1" w:after="100" w:afterAutospacing="1"/>
            </w:pPr>
          </w:p>
        </w:tc>
      </w:tr>
      <w:tr w:rsidR="00380E1F" w:rsidRPr="00380E1F" w14:paraId="7A09E420" w14:textId="77777777" w:rsidTr="00A33247">
        <w:tc>
          <w:tcPr>
            <w:tcW w:w="3114" w:type="dxa"/>
            <w:vAlign w:val="center"/>
          </w:tcPr>
          <w:p w14:paraId="6EDE926E" w14:textId="77777777" w:rsidR="00380E1F" w:rsidRPr="00380E1F" w:rsidRDefault="00380E1F" w:rsidP="00A33247">
            <w:pPr>
              <w:spacing w:before="100" w:beforeAutospacing="1" w:after="100" w:afterAutospacing="1"/>
              <w:rPr>
                <w:b/>
                <w:bCs/>
              </w:rPr>
            </w:pPr>
            <w:r w:rsidRPr="00380E1F">
              <w:rPr>
                <w:b/>
                <w:bCs/>
              </w:rPr>
              <w:t>Količina spremljanih tokov na sekundo</w:t>
            </w:r>
          </w:p>
        </w:tc>
        <w:tc>
          <w:tcPr>
            <w:tcW w:w="3189" w:type="dxa"/>
            <w:vAlign w:val="center"/>
          </w:tcPr>
          <w:p w14:paraId="6BA46EA2" w14:textId="77777777" w:rsidR="00380E1F" w:rsidRPr="00380E1F" w:rsidRDefault="00380E1F" w:rsidP="00A33247">
            <w:pPr>
              <w:spacing w:before="100" w:beforeAutospacing="1" w:after="100" w:afterAutospacing="1"/>
            </w:pPr>
            <w:r w:rsidRPr="00380E1F">
              <w:t>Vsaj 75000 (</w:t>
            </w:r>
            <w:proofErr w:type="spellStart"/>
            <w:r w:rsidRPr="00380E1F">
              <w:t>flow</w:t>
            </w:r>
            <w:proofErr w:type="spellEnd"/>
            <w:r w:rsidRPr="00380E1F">
              <w:t>/s)</w:t>
            </w:r>
          </w:p>
        </w:tc>
        <w:tc>
          <w:tcPr>
            <w:tcW w:w="3190" w:type="dxa"/>
            <w:vAlign w:val="center"/>
          </w:tcPr>
          <w:p w14:paraId="1E35339E" w14:textId="77777777" w:rsidR="00380E1F" w:rsidRPr="00380E1F" w:rsidRDefault="00380E1F" w:rsidP="00A33247">
            <w:pPr>
              <w:spacing w:before="100" w:beforeAutospacing="1" w:after="100" w:afterAutospacing="1"/>
            </w:pPr>
          </w:p>
        </w:tc>
      </w:tr>
      <w:tr w:rsidR="00380E1F" w:rsidRPr="00380E1F" w14:paraId="5F4BAC1F" w14:textId="77777777" w:rsidTr="00A33247">
        <w:tc>
          <w:tcPr>
            <w:tcW w:w="3114" w:type="dxa"/>
            <w:vAlign w:val="center"/>
          </w:tcPr>
          <w:p w14:paraId="68819483" w14:textId="77777777" w:rsidR="00380E1F" w:rsidRPr="00380E1F" w:rsidRDefault="00380E1F" w:rsidP="00A33247">
            <w:pPr>
              <w:spacing w:before="100" w:beforeAutospacing="1" w:after="100" w:afterAutospacing="1"/>
              <w:rPr>
                <w:b/>
                <w:bCs/>
              </w:rPr>
            </w:pPr>
            <w:r w:rsidRPr="00380E1F">
              <w:rPr>
                <w:b/>
                <w:bCs/>
              </w:rPr>
              <w:t>Podprti podatkovni tokovi</w:t>
            </w:r>
          </w:p>
        </w:tc>
        <w:tc>
          <w:tcPr>
            <w:tcW w:w="3189" w:type="dxa"/>
            <w:vAlign w:val="center"/>
          </w:tcPr>
          <w:p w14:paraId="4E2B4D37" w14:textId="77777777" w:rsidR="00380E1F" w:rsidRPr="00380E1F" w:rsidRDefault="00380E1F" w:rsidP="00A33247">
            <w:pPr>
              <w:spacing w:before="100" w:beforeAutospacing="1" w:after="100" w:afterAutospacing="1"/>
            </w:pPr>
            <w:proofErr w:type="spellStart"/>
            <w:r w:rsidRPr="00380E1F">
              <w:t>NetFlow</w:t>
            </w:r>
            <w:proofErr w:type="spellEnd"/>
            <w:r w:rsidRPr="00380E1F">
              <w:t xml:space="preserve">, IPFIX, </w:t>
            </w:r>
            <w:proofErr w:type="spellStart"/>
            <w:r w:rsidRPr="00380E1F">
              <w:t>sFlow</w:t>
            </w:r>
            <w:proofErr w:type="spellEnd"/>
            <w:r w:rsidRPr="00380E1F">
              <w:t xml:space="preserve">, </w:t>
            </w:r>
            <w:proofErr w:type="spellStart"/>
            <w:r w:rsidRPr="00380E1F">
              <w:t>jFlow</w:t>
            </w:r>
            <w:proofErr w:type="spellEnd"/>
            <w:r w:rsidRPr="00380E1F">
              <w:t xml:space="preserve">, </w:t>
            </w:r>
            <w:proofErr w:type="spellStart"/>
            <w:r w:rsidRPr="00380E1F">
              <w:t>NetStream</w:t>
            </w:r>
            <w:proofErr w:type="spellEnd"/>
            <w:r w:rsidRPr="00380E1F">
              <w:t>, CFLOWD</w:t>
            </w:r>
          </w:p>
        </w:tc>
        <w:tc>
          <w:tcPr>
            <w:tcW w:w="3190" w:type="dxa"/>
            <w:vAlign w:val="center"/>
          </w:tcPr>
          <w:p w14:paraId="6E3E18D6" w14:textId="77777777" w:rsidR="00380E1F" w:rsidRPr="00380E1F" w:rsidRDefault="00380E1F" w:rsidP="00A33247">
            <w:pPr>
              <w:spacing w:before="100" w:beforeAutospacing="1" w:after="100" w:afterAutospacing="1"/>
            </w:pPr>
          </w:p>
        </w:tc>
      </w:tr>
      <w:tr w:rsidR="00380E1F" w:rsidRPr="00380E1F" w14:paraId="07F2069D" w14:textId="77777777" w:rsidTr="00A33247">
        <w:tc>
          <w:tcPr>
            <w:tcW w:w="3114" w:type="dxa"/>
            <w:vAlign w:val="center"/>
          </w:tcPr>
          <w:p w14:paraId="75170E21" w14:textId="77777777" w:rsidR="00380E1F" w:rsidRPr="00380E1F" w:rsidRDefault="00380E1F" w:rsidP="00A33247">
            <w:pPr>
              <w:spacing w:before="100" w:beforeAutospacing="1" w:after="100" w:afterAutospacing="1"/>
              <w:rPr>
                <w:b/>
                <w:bCs/>
              </w:rPr>
            </w:pPr>
            <w:r w:rsidRPr="00380E1F">
              <w:rPr>
                <w:b/>
                <w:bCs/>
              </w:rPr>
              <w:t>Kapaciteta hrambe podatkov</w:t>
            </w:r>
          </w:p>
        </w:tc>
        <w:tc>
          <w:tcPr>
            <w:tcW w:w="3189" w:type="dxa"/>
            <w:vAlign w:val="center"/>
          </w:tcPr>
          <w:p w14:paraId="10860546" w14:textId="77777777" w:rsidR="00380E1F" w:rsidRPr="00380E1F" w:rsidRDefault="00380E1F" w:rsidP="00A33247">
            <w:pPr>
              <w:spacing w:before="100" w:beforeAutospacing="1" w:after="100" w:afterAutospacing="1"/>
            </w:pPr>
            <w:r w:rsidRPr="00380E1F">
              <w:t>Vsaj 1 TB</w:t>
            </w:r>
          </w:p>
        </w:tc>
        <w:tc>
          <w:tcPr>
            <w:tcW w:w="3190" w:type="dxa"/>
            <w:vAlign w:val="center"/>
          </w:tcPr>
          <w:p w14:paraId="0084F685" w14:textId="77777777" w:rsidR="00380E1F" w:rsidRPr="00380E1F" w:rsidRDefault="00380E1F" w:rsidP="00A33247">
            <w:pPr>
              <w:spacing w:before="100" w:beforeAutospacing="1" w:after="100" w:afterAutospacing="1"/>
            </w:pPr>
          </w:p>
        </w:tc>
      </w:tr>
      <w:tr w:rsidR="00380E1F" w:rsidRPr="00380E1F" w14:paraId="5C174D28" w14:textId="77777777" w:rsidTr="00A3324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3114" w:type="dxa"/>
            <w:vAlign w:val="center"/>
          </w:tcPr>
          <w:p w14:paraId="6AF474A6" w14:textId="77777777" w:rsidR="00380E1F" w:rsidRPr="00380E1F" w:rsidRDefault="00380E1F" w:rsidP="00A33247">
            <w:pPr>
              <w:spacing w:before="100" w:beforeAutospacing="1" w:after="100" w:afterAutospacing="1"/>
              <w:rPr>
                <w:b w:val="0"/>
                <w:bCs w:val="0"/>
              </w:rPr>
            </w:pPr>
            <w:r w:rsidRPr="00380E1F">
              <w:t>Proizvajalec in naziv</w:t>
            </w:r>
          </w:p>
        </w:tc>
        <w:tc>
          <w:tcPr>
            <w:tcW w:w="3189" w:type="dxa"/>
            <w:vAlign w:val="center"/>
          </w:tcPr>
          <w:p w14:paraId="3F2BF1D0" w14:textId="77777777" w:rsidR="00380E1F" w:rsidRPr="00380E1F" w:rsidRDefault="00380E1F" w:rsidP="00A3324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r w:rsidRPr="00380E1F">
              <w:t xml:space="preserve">Sonda za spremljanje prometnih tokov kot npr. </w:t>
            </w:r>
            <w:proofErr w:type="spellStart"/>
            <w:r w:rsidRPr="00380E1F">
              <w:t>Progress</w:t>
            </w:r>
            <w:proofErr w:type="spellEnd"/>
            <w:r w:rsidRPr="00380E1F">
              <w:t xml:space="preserve"> </w:t>
            </w:r>
            <w:proofErr w:type="spellStart"/>
            <w:r w:rsidRPr="00380E1F">
              <w:t>Flowmon</w:t>
            </w:r>
            <w:proofErr w:type="spellEnd"/>
            <w:r w:rsidRPr="00380E1F">
              <w:t xml:space="preserve"> IFP-10000-SFP+</w:t>
            </w:r>
          </w:p>
        </w:tc>
        <w:tc>
          <w:tcPr>
            <w:tcW w:w="3190" w:type="dxa"/>
            <w:vAlign w:val="center"/>
          </w:tcPr>
          <w:p w14:paraId="13E89135" w14:textId="77777777" w:rsidR="00380E1F" w:rsidRPr="00380E1F" w:rsidRDefault="00380E1F" w:rsidP="00A3324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r>
      <w:tr w:rsidR="00380E1F" w:rsidRPr="00380E1F" w14:paraId="39CCF3DC" w14:textId="77777777" w:rsidTr="00A3324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3114" w:type="dxa"/>
            <w:vAlign w:val="center"/>
          </w:tcPr>
          <w:p w14:paraId="04F7EC80" w14:textId="77777777" w:rsidR="00380E1F" w:rsidRPr="00380E1F" w:rsidRDefault="00380E1F" w:rsidP="00A33247">
            <w:pPr>
              <w:spacing w:before="100" w:beforeAutospacing="1" w:after="100" w:afterAutospacing="1"/>
            </w:pPr>
            <w:r w:rsidRPr="00380E1F">
              <w:t>Tip naprave</w:t>
            </w:r>
          </w:p>
        </w:tc>
        <w:tc>
          <w:tcPr>
            <w:tcW w:w="3189" w:type="dxa"/>
            <w:vAlign w:val="center"/>
          </w:tcPr>
          <w:p w14:paraId="36388C5E" w14:textId="77777777" w:rsidR="00380E1F" w:rsidRPr="00380E1F" w:rsidRDefault="00380E1F" w:rsidP="00A3324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r w:rsidRPr="00380E1F">
              <w:t>Fizična naprava</w:t>
            </w:r>
          </w:p>
        </w:tc>
        <w:tc>
          <w:tcPr>
            <w:tcW w:w="3190" w:type="dxa"/>
            <w:vAlign w:val="center"/>
          </w:tcPr>
          <w:p w14:paraId="326DCFE3" w14:textId="77777777" w:rsidR="00380E1F" w:rsidRPr="00380E1F" w:rsidRDefault="00380E1F" w:rsidP="00A3324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r>
      <w:tr w:rsidR="00380E1F" w:rsidRPr="00380E1F" w14:paraId="468B315D" w14:textId="77777777" w:rsidTr="00A3324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3114" w:type="dxa"/>
            <w:vAlign w:val="center"/>
          </w:tcPr>
          <w:p w14:paraId="06B401D6" w14:textId="77777777" w:rsidR="00380E1F" w:rsidRPr="00380E1F" w:rsidRDefault="00380E1F" w:rsidP="00A33247">
            <w:pPr>
              <w:spacing w:before="100" w:beforeAutospacing="1" w:after="100" w:afterAutospacing="1"/>
            </w:pPr>
            <w:r w:rsidRPr="00380E1F">
              <w:t>Dimenzija naprave</w:t>
            </w:r>
          </w:p>
        </w:tc>
        <w:tc>
          <w:tcPr>
            <w:tcW w:w="3189" w:type="dxa"/>
            <w:vAlign w:val="center"/>
          </w:tcPr>
          <w:p w14:paraId="42B72A16" w14:textId="77777777" w:rsidR="00380E1F" w:rsidRPr="00380E1F" w:rsidRDefault="00380E1F" w:rsidP="00A3324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r w:rsidRPr="00380E1F">
              <w:t>Možnost vgradnje v 19˝omaro, višina 1U</w:t>
            </w:r>
          </w:p>
        </w:tc>
        <w:tc>
          <w:tcPr>
            <w:tcW w:w="3190" w:type="dxa"/>
            <w:vAlign w:val="center"/>
          </w:tcPr>
          <w:p w14:paraId="07D66271" w14:textId="77777777" w:rsidR="00380E1F" w:rsidRPr="00380E1F" w:rsidRDefault="00380E1F" w:rsidP="00A3324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r>
      <w:tr w:rsidR="00380E1F" w:rsidRPr="00380E1F" w14:paraId="5E1DAFEE" w14:textId="77777777" w:rsidTr="00A3324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3114" w:type="dxa"/>
            <w:vAlign w:val="center"/>
          </w:tcPr>
          <w:p w14:paraId="64F18BFC" w14:textId="77777777" w:rsidR="00380E1F" w:rsidRPr="00380E1F" w:rsidRDefault="00380E1F" w:rsidP="00A33247">
            <w:pPr>
              <w:spacing w:before="100" w:beforeAutospacing="1" w:after="100" w:afterAutospacing="1"/>
            </w:pPr>
            <w:r w:rsidRPr="00380E1F">
              <w:t>Število in tip vrat</w:t>
            </w:r>
          </w:p>
        </w:tc>
        <w:tc>
          <w:tcPr>
            <w:tcW w:w="3189" w:type="dxa"/>
            <w:vAlign w:val="center"/>
          </w:tcPr>
          <w:p w14:paraId="21941C2A" w14:textId="77777777" w:rsidR="00380E1F" w:rsidRPr="00380E1F" w:rsidRDefault="00380E1F" w:rsidP="00A3324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r w:rsidRPr="00380E1F">
              <w:t xml:space="preserve">Vsaj 1x 10/25 </w:t>
            </w:r>
            <w:proofErr w:type="spellStart"/>
            <w:r w:rsidRPr="00380E1F">
              <w:t>Gb</w:t>
            </w:r>
            <w:proofErr w:type="spellEnd"/>
            <w:r w:rsidRPr="00380E1F">
              <w:t>/s SFP+</w:t>
            </w:r>
          </w:p>
        </w:tc>
        <w:tc>
          <w:tcPr>
            <w:tcW w:w="3190" w:type="dxa"/>
            <w:vAlign w:val="center"/>
          </w:tcPr>
          <w:p w14:paraId="4A093406" w14:textId="77777777" w:rsidR="00380E1F" w:rsidRPr="00380E1F" w:rsidRDefault="00380E1F" w:rsidP="00A3324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r>
      <w:tr w:rsidR="00380E1F" w:rsidRPr="00380E1F" w14:paraId="7C8AFD72" w14:textId="77777777" w:rsidTr="00A3324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3114" w:type="dxa"/>
            <w:vAlign w:val="center"/>
          </w:tcPr>
          <w:p w14:paraId="33F330ED" w14:textId="77777777" w:rsidR="00380E1F" w:rsidRPr="00380E1F" w:rsidRDefault="00380E1F" w:rsidP="00A33247">
            <w:pPr>
              <w:spacing w:before="100" w:beforeAutospacing="1" w:after="100" w:afterAutospacing="1"/>
            </w:pPr>
            <w:r w:rsidRPr="00380E1F">
              <w:t>Vgrajen procesor</w:t>
            </w:r>
          </w:p>
        </w:tc>
        <w:tc>
          <w:tcPr>
            <w:tcW w:w="3189" w:type="dxa"/>
            <w:vAlign w:val="center"/>
          </w:tcPr>
          <w:p w14:paraId="13A8CA6B" w14:textId="77777777" w:rsidR="00380E1F" w:rsidRPr="00380E1F" w:rsidRDefault="00380E1F" w:rsidP="00A3324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r w:rsidRPr="00380E1F">
              <w:t xml:space="preserve">Vsaj 12 </w:t>
            </w:r>
            <w:proofErr w:type="spellStart"/>
            <w:r w:rsidRPr="00380E1F">
              <w:t>core</w:t>
            </w:r>
            <w:proofErr w:type="spellEnd"/>
            <w:r w:rsidRPr="00380E1F">
              <w:t xml:space="preserve"> z podporo za </w:t>
            </w:r>
            <w:proofErr w:type="spellStart"/>
            <w:r w:rsidRPr="00380E1F">
              <w:t>Hyper</w:t>
            </w:r>
            <w:proofErr w:type="spellEnd"/>
            <w:r w:rsidRPr="00380E1F">
              <w:t xml:space="preserve"> </w:t>
            </w:r>
            <w:proofErr w:type="spellStart"/>
            <w:r w:rsidRPr="00380E1F">
              <w:t>Threading</w:t>
            </w:r>
            <w:proofErr w:type="spellEnd"/>
          </w:p>
        </w:tc>
        <w:tc>
          <w:tcPr>
            <w:tcW w:w="3190" w:type="dxa"/>
            <w:vAlign w:val="center"/>
          </w:tcPr>
          <w:p w14:paraId="4D6A27F0" w14:textId="77777777" w:rsidR="00380E1F" w:rsidRPr="00380E1F" w:rsidRDefault="00380E1F" w:rsidP="00A3324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r>
      <w:tr w:rsidR="00380E1F" w:rsidRPr="00380E1F" w14:paraId="51CC272F" w14:textId="77777777" w:rsidTr="00A3324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3114" w:type="dxa"/>
            <w:vAlign w:val="center"/>
          </w:tcPr>
          <w:p w14:paraId="7B2A07C1" w14:textId="77777777" w:rsidR="00380E1F" w:rsidRPr="00380E1F" w:rsidRDefault="00380E1F" w:rsidP="00A33247">
            <w:pPr>
              <w:spacing w:before="100" w:beforeAutospacing="1" w:after="100" w:afterAutospacing="1"/>
            </w:pPr>
            <w:r w:rsidRPr="00380E1F">
              <w:t>Delovni pomnilnik RAM</w:t>
            </w:r>
          </w:p>
        </w:tc>
        <w:tc>
          <w:tcPr>
            <w:tcW w:w="3189" w:type="dxa"/>
            <w:vAlign w:val="center"/>
          </w:tcPr>
          <w:p w14:paraId="1678755F" w14:textId="77777777" w:rsidR="00380E1F" w:rsidRPr="00380E1F" w:rsidRDefault="00380E1F" w:rsidP="00A3324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r w:rsidRPr="00380E1F">
              <w:t>Vsaj 64 GB</w:t>
            </w:r>
          </w:p>
        </w:tc>
        <w:tc>
          <w:tcPr>
            <w:tcW w:w="3190" w:type="dxa"/>
            <w:vAlign w:val="center"/>
          </w:tcPr>
          <w:p w14:paraId="263B7389" w14:textId="77777777" w:rsidR="00380E1F" w:rsidRPr="00380E1F" w:rsidRDefault="00380E1F" w:rsidP="00A3324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r>
      <w:tr w:rsidR="00380E1F" w:rsidRPr="00380E1F" w14:paraId="5EF807F2" w14:textId="77777777" w:rsidTr="00A3324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3114" w:type="dxa"/>
            <w:vAlign w:val="center"/>
          </w:tcPr>
          <w:p w14:paraId="20081CCE" w14:textId="77777777" w:rsidR="00380E1F" w:rsidRPr="00380E1F" w:rsidRDefault="00380E1F" w:rsidP="00A33247">
            <w:pPr>
              <w:spacing w:before="100" w:beforeAutospacing="1" w:after="100" w:afterAutospacing="1"/>
            </w:pPr>
            <w:r w:rsidRPr="00380E1F">
              <w:lastRenderedPageBreak/>
              <w:t>Podprte funkcionalnosti</w:t>
            </w:r>
          </w:p>
        </w:tc>
        <w:tc>
          <w:tcPr>
            <w:tcW w:w="3189" w:type="dxa"/>
            <w:vAlign w:val="center"/>
          </w:tcPr>
          <w:p w14:paraId="7245BF6F" w14:textId="77777777" w:rsidR="00380E1F" w:rsidRPr="00380E1F" w:rsidRDefault="00380E1F" w:rsidP="00216A17">
            <w:pPr>
              <w:pStyle w:val="Odstavekseznama"/>
              <w:numPr>
                <w:ilvl w:val="0"/>
                <w:numId w:val="55"/>
              </w:numPr>
              <w:spacing w:before="100" w:beforeAutospacing="1" w:after="100" w:afterAutospacing="1" w:line="288" w:lineRule="auto"/>
              <w:ind w:left="462"/>
              <w:contextual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380E1F">
              <w:rPr>
                <w:rFonts w:ascii="Arial" w:hAnsi="Arial" w:cs="Arial"/>
              </w:rPr>
              <w:t xml:space="preserve">Spremljanje prometa in generiranje IP </w:t>
            </w:r>
            <w:proofErr w:type="spellStart"/>
            <w:r w:rsidRPr="00380E1F">
              <w:rPr>
                <w:rFonts w:ascii="Arial" w:hAnsi="Arial" w:cs="Arial"/>
              </w:rPr>
              <w:t>flow</w:t>
            </w:r>
            <w:proofErr w:type="spellEnd"/>
          </w:p>
          <w:p w14:paraId="78CDF2CB" w14:textId="77777777" w:rsidR="00380E1F" w:rsidRPr="00380E1F" w:rsidRDefault="00380E1F" w:rsidP="00216A17">
            <w:pPr>
              <w:pStyle w:val="Odstavekseznama"/>
              <w:numPr>
                <w:ilvl w:val="0"/>
                <w:numId w:val="55"/>
              </w:numPr>
              <w:spacing w:before="100" w:beforeAutospacing="1" w:after="100" w:afterAutospacing="1" w:line="288" w:lineRule="auto"/>
              <w:ind w:left="462"/>
              <w:contextual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380E1F">
              <w:rPr>
                <w:rFonts w:ascii="Arial" w:hAnsi="Arial" w:cs="Arial"/>
              </w:rPr>
              <w:t xml:space="preserve">Generiranje </w:t>
            </w:r>
            <w:proofErr w:type="spellStart"/>
            <w:r w:rsidRPr="00380E1F">
              <w:rPr>
                <w:rFonts w:ascii="Arial" w:hAnsi="Arial" w:cs="Arial"/>
              </w:rPr>
              <w:t>Netflow</w:t>
            </w:r>
            <w:proofErr w:type="spellEnd"/>
            <w:r w:rsidRPr="00380E1F">
              <w:rPr>
                <w:rFonts w:ascii="Arial" w:hAnsi="Arial" w:cs="Arial"/>
              </w:rPr>
              <w:t>/IPFIX statistik</w:t>
            </w:r>
          </w:p>
          <w:p w14:paraId="0FE83E20" w14:textId="77777777" w:rsidR="00380E1F" w:rsidRPr="00380E1F" w:rsidRDefault="00380E1F" w:rsidP="00216A17">
            <w:pPr>
              <w:pStyle w:val="Odstavekseznama"/>
              <w:numPr>
                <w:ilvl w:val="0"/>
                <w:numId w:val="55"/>
              </w:numPr>
              <w:spacing w:before="100" w:beforeAutospacing="1" w:after="100" w:afterAutospacing="1" w:line="288" w:lineRule="auto"/>
              <w:ind w:left="462"/>
              <w:contextual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380E1F">
              <w:rPr>
                <w:rFonts w:ascii="Arial" w:hAnsi="Arial" w:cs="Arial"/>
              </w:rPr>
              <w:t xml:space="preserve">Spremljanje L2-L4 (protokoli: at vsaj VLAN, MPLS, GRE, OTV, ESP, in </w:t>
            </w:r>
            <w:proofErr w:type="spellStart"/>
            <w:r w:rsidRPr="00380E1F">
              <w:rPr>
                <w:rFonts w:ascii="Arial" w:hAnsi="Arial" w:cs="Arial"/>
              </w:rPr>
              <w:t>VxLAN</w:t>
            </w:r>
            <w:proofErr w:type="spellEnd"/>
            <w:r w:rsidRPr="00380E1F">
              <w:rPr>
                <w:rFonts w:ascii="Arial" w:hAnsi="Arial" w:cs="Arial"/>
              </w:rPr>
              <w:t xml:space="preserve">, SRT, RTT, </w:t>
            </w:r>
            <w:proofErr w:type="spellStart"/>
            <w:r w:rsidRPr="00380E1F">
              <w:rPr>
                <w:rFonts w:ascii="Arial" w:hAnsi="Arial" w:cs="Arial"/>
              </w:rPr>
              <w:t>jitter</w:t>
            </w:r>
            <w:proofErr w:type="spellEnd"/>
            <w:r w:rsidRPr="00380E1F">
              <w:rPr>
                <w:rFonts w:ascii="Arial" w:hAnsi="Arial" w:cs="Arial"/>
              </w:rPr>
              <w:t>,.)</w:t>
            </w:r>
          </w:p>
          <w:p w14:paraId="5BA40626" w14:textId="77777777" w:rsidR="00380E1F" w:rsidRPr="00380E1F" w:rsidRDefault="00380E1F" w:rsidP="00216A17">
            <w:pPr>
              <w:pStyle w:val="Odstavekseznama"/>
              <w:numPr>
                <w:ilvl w:val="0"/>
                <w:numId w:val="55"/>
              </w:numPr>
              <w:spacing w:before="100" w:beforeAutospacing="1" w:after="100" w:afterAutospacing="1" w:line="288" w:lineRule="auto"/>
              <w:ind w:left="462"/>
              <w:contextual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380E1F">
              <w:rPr>
                <w:rFonts w:ascii="Arial" w:hAnsi="Arial" w:cs="Arial"/>
              </w:rPr>
              <w:t xml:space="preserve">Spremljanje L7 (vsaj host </w:t>
            </w:r>
            <w:proofErr w:type="spellStart"/>
            <w:r w:rsidRPr="00380E1F">
              <w:rPr>
                <w:rFonts w:ascii="Arial" w:hAnsi="Arial" w:cs="Arial"/>
              </w:rPr>
              <w:t>names</w:t>
            </w:r>
            <w:proofErr w:type="spellEnd"/>
            <w:r w:rsidRPr="00380E1F">
              <w:rPr>
                <w:rFonts w:ascii="Arial" w:hAnsi="Arial" w:cs="Arial"/>
              </w:rPr>
              <w:t xml:space="preserve">, URL, informacije o brskalnikih za HTTP/S protokole, DNS, DHCP, SQL, SMTP, Samba/CIFS, VOIP, SSL/TSL, </w:t>
            </w:r>
            <w:proofErr w:type="spellStart"/>
            <w:r w:rsidRPr="00380E1F">
              <w:rPr>
                <w:rFonts w:ascii="Arial" w:hAnsi="Arial" w:cs="Arial"/>
              </w:rPr>
              <w:t>CoAP</w:t>
            </w:r>
            <w:proofErr w:type="spellEnd"/>
            <w:r w:rsidRPr="00380E1F">
              <w:rPr>
                <w:rFonts w:ascii="Arial" w:hAnsi="Arial" w:cs="Arial"/>
              </w:rPr>
              <w:t>, IEC104)</w:t>
            </w:r>
          </w:p>
          <w:p w14:paraId="3E8CC64F" w14:textId="77777777" w:rsidR="00380E1F" w:rsidRPr="00380E1F" w:rsidRDefault="00380E1F" w:rsidP="00216A17">
            <w:pPr>
              <w:pStyle w:val="Odstavekseznama"/>
              <w:numPr>
                <w:ilvl w:val="0"/>
                <w:numId w:val="55"/>
              </w:numPr>
              <w:spacing w:before="100" w:beforeAutospacing="1" w:after="100" w:afterAutospacing="1" w:line="288" w:lineRule="auto"/>
              <w:ind w:left="462"/>
              <w:contextual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380E1F">
              <w:rPr>
                <w:rFonts w:ascii="Arial" w:hAnsi="Arial" w:cs="Arial"/>
              </w:rPr>
              <w:t xml:space="preserve">Vgrajen </w:t>
            </w:r>
            <w:proofErr w:type="spellStart"/>
            <w:r w:rsidRPr="00380E1F">
              <w:rPr>
                <w:rFonts w:ascii="Arial" w:hAnsi="Arial" w:cs="Arial"/>
              </w:rPr>
              <w:t>flow</w:t>
            </w:r>
            <w:proofErr w:type="spellEnd"/>
            <w:r w:rsidRPr="00380E1F">
              <w:rPr>
                <w:rFonts w:ascii="Arial" w:hAnsi="Arial" w:cs="Arial"/>
              </w:rPr>
              <w:t xml:space="preserve"> analizator za vsaj 500 GB</w:t>
            </w:r>
          </w:p>
        </w:tc>
        <w:tc>
          <w:tcPr>
            <w:tcW w:w="3190" w:type="dxa"/>
            <w:vAlign w:val="center"/>
          </w:tcPr>
          <w:p w14:paraId="39A08AC2" w14:textId="77777777" w:rsidR="00380E1F" w:rsidRPr="00380E1F" w:rsidRDefault="00380E1F" w:rsidP="00A3324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r>
      <w:tr w:rsidR="00380E1F" w:rsidRPr="00380E1F" w14:paraId="4DD31376" w14:textId="77777777" w:rsidTr="00A3324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3114" w:type="dxa"/>
            <w:vAlign w:val="center"/>
          </w:tcPr>
          <w:p w14:paraId="6C55B617" w14:textId="77777777" w:rsidR="00380E1F" w:rsidRPr="00380E1F" w:rsidRDefault="00380E1F" w:rsidP="00A33247">
            <w:pPr>
              <w:spacing w:before="100" w:beforeAutospacing="1" w:after="100" w:afterAutospacing="1"/>
            </w:pPr>
            <w:r w:rsidRPr="00380E1F">
              <w:t>Garancija in režim vzdrževanja</w:t>
            </w:r>
          </w:p>
        </w:tc>
        <w:tc>
          <w:tcPr>
            <w:tcW w:w="3189" w:type="dxa"/>
            <w:vAlign w:val="center"/>
          </w:tcPr>
          <w:p w14:paraId="2F376EC4" w14:textId="77777777" w:rsidR="00380E1F" w:rsidRPr="00380E1F" w:rsidRDefault="00380E1F" w:rsidP="00A3324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r w:rsidRPr="00380E1F">
              <w:t>36 mesecev pri stranki, 4 urni odzivni čas, 13 ur na dan, delovni dnevi</w:t>
            </w:r>
          </w:p>
        </w:tc>
        <w:tc>
          <w:tcPr>
            <w:tcW w:w="3190" w:type="dxa"/>
            <w:vAlign w:val="center"/>
          </w:tcPr>
          <w:p w14:paraId="7CA129F2" w14:textId="77777777" w:rsidR="00380E1F" w:rsidRPr="00380E1F" w:rsidRDefault="00380E1F" w:rsidP="00A3324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r>
    </w:tbl>
    <w:p w14:paraId="6B77E06C" w14:textId="77777777" w:rsidR="00EC7F07" w:rsidRDefault="00EC7F07" w:rsidP="00EC7F07">
      <w:pPr>
        <w:pStyle w:val="Brezrazmikov1"/>
      </w:pPr>
      <w:bookmarkStart w:id="192" w:name="_Toc183592269"/>
      <w:bookmarkStart w:id="193" w:name="_Toc189638658"/>
      <w:bookmarkStart w:id="194" w:name="_Toc191296079"/>
      <w:bookmarkStart w:id="195" w:name="_Hlk191279669"/>
    </w:p>
    <w:p w14:paraId="359E7B19" w14:textId="0C31BEF8" w:rsidR="00380E1F" w:rsidRDefault="00380E1F" w:rsidP="00216A17">
      <w:pPr>
        <w:pStyle w:val="Naslov1"/>
        <w:numPr>
          <w:ilvl w:val="1"/>
          <w:numId w:val="40"/>
        </w:numPr>
        <w:spacing w:before="120"/>
        <w:ind w:left="425" w:hanging="431"/>
        <w:rPr>
          <w:b/>
          <w:bCs/>
          <w:i w:val="0"/>
          <w:iCs w:val="0"/>
        </w:rPr>
      </w:pPr>
      <w:r w:rsidRPr="00EC7F07">
        <w:rPr>
          <w:b/>
          <w:bCs/>
          <w:i w:val="0"/>
          <w:iCs w:val="0"/>
        </w:rPr>
        <w:t>Podaljšanje DNA licenčnin za rešitev SD-WAN in DNA Center</w:t>
      </w:r>
      <w:bookmarkEnd w:id="192"/>
      <w:bookmarkEnd w:id="193"/>
      <w:bookmarkEnd w:id="194"/>
    </w:p>
    <w:p w14:paraId="1C2CB3EB" w14:textId="77777777" w:rsidR="00656628" w:rsidRPr="00656628" w:rsidRDefault="00656628" w:rsidP="00656628"/>
    <w:p w14:paraId="64C3DFDC" w14:textId="77777777" w:rsidR="00415A97" w:rsidRPr="00EC7F07" w:rsidRDefault="00415A97" w:rsidP="00415A97">
      <w:pPr>
        <w:pStyle w:val="Naslov1"/>
        <w:numPr>
          <w:ilvl w:val="2"/>
          <w:numId w:val="40"/>
        </w:numPr>
        <w:ind w:left="567" w:hanging="567"/>
        <w:rPr>
          <w:i w:val="0"/>
          <w:iCs w:val="0"/>
          <w:sz w:val="20"/>
          <w:szCs w:val="20"/>
        </w:rPr>
      </w:pPr>
      <w:r w:rsidRPr="00EC7F07">
        <w:rPr>
          <w:i w:val="0"/>
          <w:iCs w:val="0"/>
          <w:sz w:val="20"/>
          <w:szCs w:val="20"/>
        </w:rPr>
        <w:t>Podaljšanje DNA SD-WAN</w:t>
      </w:r>
    </w:p>
    <w:tbl>
      <w:tblPr>
        <w:tblStyle w:val="Tabelasvetlamrea1poudarek5"/>
        <w:tblW w:w="9493" w:type="dxa"/>
        <w:tblLook w:val="0620" w:firstRow="1" w:lastRow="0" w:firstColumn="0" w:lastColumn="0" w:noHBand="1" w:noVBand="1"/>
      </w:tblPr>
      <w:tblGrid>
        <w:gridCol w:w="3446"/>
        <w:gridCol w:w="6047"/>
      </w:tblGrid>
      <w:tr w:rsidR="00415A97" w:rsidRPr="00380E1F" w14:paraId="7705B61E" w14:textId="77777777" w:rsidTr="00030824">
        <w:trPr>
          <w:cnfStyle w:val="100000000000" w:firstRow="1" w:lastRow="0" w:firstColumn="0" w:lastColumn="0" w:oddVBand="0" w:evenVBand="0" w:oddHBand="0" w:evenHBand="0" w:firstRowFirstColumn="0" w:firstRowLastColumn="0" w:lastRowFirstColumn="0" w:lastRowLastColumn="0"/>
          <w:tblHeader/>
        </w:trPr>
        <w:tc>
          <w:tcPr>
            <w:tcW w:w="3446" w:type="dxa"/>
            <w:shd w:val="clear" w:color="auto" w:fill="DEEAF6" w:themeFill="accent5" w:themeFillTint="33"/>
          </w:tcPr>
          <w:p w14:paraId="496FF222" w14:textId="77777777" w:rsidR="00415A97" w:rsidRPr="00380E1F" w:rsidRDefault="00415A97" w:rsidP="00030824">
            <w:pPr>
              <w:rPr>
                <w:color w:val="00B050"/>
              </w:rPr>
            </w:pPr>
            <w:r w:rsidRPr="00380E1F">
              <w:t>Segment</w:t>
            </w:r>
          </w:p>
        </w:tc>
        <w:tc>
          <w:tcPr>
            <w:tcW w:w="6047" w:type="dxa"/>
            <w:shd w:val="clear" w:color="auto" w:fill="DEEAF6" w:themeFill="accent5" w:themeFillTint="33"/>
          </w:tcPr>
          <w:p w14:paraId="66A8DBD0" w14:textId="77777777" w:rsidR="00415A97" w:rsidRPr="00380E1F" w:rsidRDefault="00415A97" w:rsidP="00030824">
            <w:r w:rsidRPr="00380E1F">
              <w:t>Zahteva naročnika</w:t>
            </w:r>
          </w:p>
        </w:tc>
      </w:tr>
      <w:tr w:rsidR="00415A97" w:rsidRPr="00380E1F" w14:paraId="764394DB" w14:textId="77777777" w:rsidTr="00030824">
        <w:tc>
          <w:tcPr>
            <w:tcW w:w="3446" w:type="dxa"/>
          </w:tcPr>
          <w:p w14:paraId="31288AE5" w14:textId="77777777" w:rsidR="00415A97" w:rsidRPr="00380E1F" w:rsidRDefault="00415A97" w:rsidP="00030824">
            <w:pPr>
              <w:rPr>
                <w:b/>
                <w:bCs/>
              </w:rPr>
            </w:pPr>
            <w:r w:rsidRPr="00380E1F">
              <w:rPr>
                <w:b/>
                <w:bCs/>
              </w:rPr>
              <w:t>Proizvajalec in naziv</w:t>
            </w:r>
          </w:p>
        </w:tc>
        <w:tc>
          <w:tcPr>
            <w:tcW w:w="6047" w:type="dxa"/>
          </w:tcPr>
          <w:p w14:paraId="7B653F8A" w14:textId="77777777" w:rsidR="00415A97" w:rsidRPr="00380E1F" w:rsidRDefault="00415A97" w:rsidP="00030824">
            <w:proofErr w:type="spellStart"/>
            <w:r w:rsidRPr="00380E1F">
              <w:t>Cisco</w:t>
            </w:r>
            <w:proofErr w:type="spellEnd"/>
            <w:r w:rsidRPr="00380E1F">
              <w:t xml:space="preserve"> DNA Essentials </w:t>
            </w:r>
            <w:proofErr w:type="spellStart"/>
            <w:r w:rsidRPr="00380E1F">
              <w:t>Cloud</w:t>
            </w:r>
            <w:proofErr w:type="spellEnd"/>
            <w:r w:rsidRPr="00380E1F">
              <w:t xml:space="preserve"> Lic 3Y - </w:t>
            </w:r>
            <w:proofErr w:type="spellStart"/>
            <w:r w:rsidRPr="00380E1F">
              <w:t>upto</w:t>
            </w:r>
            <w:proofErr w:type="spellEnd"/>
            <w:r w:rsidRPr="00380E1F">
              <w:t xml:space="preserve"> 1G (</w:t>
            </w:r>
            <w:proofErr w:type="spellStart"/>
            <w:r w:rsidRPr="00380E1F">
              <w:t>Aggr</w:t>
            </w:r>
            <w:proofErr w:type="spellEnd"/>
            <w:r w:rsidRPr="00380E1F">
              <w:t>, 2G)</w:t>
            </w:r>
          </w:p>
        </w:tc>
      </w:tr>
      <w:tr w:rsidR="00415A97" w:rsidRPr="00380E1F" w14:paraId="387EAF76" w14:textId="77777777" w:rsidTr="00030824">
        <w:tc>
          <w:tcPr>
            <w:tcW w:w="3446" w:type="dxa"/>
          </w:tcPr>
          <w:p w14:paraId="19B27BFD" w14:textId="77777777" w:rsidR="00415A97" w:rsidRPr="00380E1F" w:rsidRDefault="00415A97" w:rsidP="00030824">
            <w:pPr>
              <w:rPr>
                <w:b/>
                <w:bCs/>
              </w:rPr>
            </w:pPr>
            <w:r w:rsidRPr="00380E1F">
              <w:rPr>
                <w:b/>
                <w:bCs/>
              </w:rPr>
              <w:t>Specifikacija</w:t>
            </w:r>
          </w:p>
        </w:tc>
        <w:tc>
          <w:tcPr>
            <w:tcW w:w="6047" w:type="dxa"/>
          </w:tcPr>
          <w:p w14:paraId="6F4B5812" w14:textId="77777777" w:rsidR="00415A97" w:rsidRPr="00380E1F" w:rsidRDefault="00415A97" w:rsidP="00030824">
            <w:r w:rsidRPr="00380E1F">
              <w:t xml:space="preserve">DNA Essentials licenca za podaljšanje licenčnine za </w:t>
            </w:r>
            <w:proofErr w:type="spellStart"/>
            <w:r w:rsidRPr="00380E1F">
              <w:t>Cisco</w:t>
            </w:r>
            <w:proofErr w:type="spellEnd"/>
            <w:r w:rsidRPr="00380E1F">
              <w:t xml:space="preserve"> centralna usmerjevalnika za SD-WAN okolje</w:t>
            </w:r>
          </w:p>
        </w:tc>
      </w:tr>
      <w:tr w:rsidR="00415A97" w:rsidRPr="00380E1F" w14:paraId="34F99204" w14:textId="77777777" w:rsidTr="00030824">
        <w:tc>
          <w:tcPr>
            <w:tcW w:w="3446" w:type="dxa"/>
          </w:tcPr>
          <w:p w14:paraId="6F1E24B2" w14:textId="77777777" w:rsidR="00415A97" w:rsidRPr="00380E1F" w:rsidRDefault="00415A97" w:rsidP="00030824">
            <w:pPr>
              <w:rPr>
                <w:b/>
                <w:bCs/>
              </w:rPr>
            </w:pPr>
            <w:r w:rsidRPr="00380E1F">
              <w:rPr>
                <w:b/>
                <w:bCs/>
              </w:rPr>
              <w:t>Obdobje podaljšanja</w:t>
            </w:r>
          </w:p>
        </w:tc>
        <w:tc>
          <w:tcPr>
            <w:tcW w:w="6047" w:type="dxa"/>
          </w:tcPr>
          <w:p w14:paraId="7272B0E7" w14:textId="77777777" w:rsidR="00415A97" w:rsidRPr="00380E1F" w:rsidRDefault="00415A97" w:rsidP="00030824">
            <w:r w:rsidRPr="00380E1F">
              <w:t>3 leta</w:t>
            </w:r>
          </w:p>
        </w:tc>
      </w:tr>
    </w:tbl>
    <w:p w14:paraId="46D49779" w14:textId="77777777" w:rsidR="00415A97" w:rsidRDefault="00415A97" w:rsidP="00415A97"/>
    <w:p w14:paraId="204CA8E5" w14:textId="77777777" w:rsidR="00627607" w:rsidRPr="00EC7F07" w:rsidRDefault="00627607" w:rsidP="00627607">
      <w:pPr>
        <w:pStyle w:val="Naslov1"/>
        <w:numPr>
          <w:ilvl w:val="2"/>
          <w:numId w:val="40"/>
        </w:numPr>
        <w:ind w:left="567" w:hanging="567"/>
        <w:rPr>
          <w:i w:val="0"/>
          <w:iCs w:val="0"/>
          <w:sz w:val="20"/>
          <w:szCs w:val="20"/>
        </w:rPr>
      </w:pPr>
      <w:r w:rsidRPr="00EC7F07">
        <w:rPr>
          <w:i w:val="0"/>
          <w:iCs w:val="0"/>
          <w:sz w:val="20"/>
          <w:szCs w:val="20"/>
        </w:rPr>
        <w:t>Podaljšanje DNA za 24 vratna stikala</w:t>
      </w:r>
    </w:p>
    <w:tbl>
      <w:tblPr>
        <w:tblStyle w:val="Tabelasvetlamrea1poudarek5"/>
        <w:tblW w:w="9498" w:type="dxa"/>
        <w:tblInd w:w="-5" w:type="dxa"/>
        <w:tblLook w:val="0620" w:firstRow="1" w:lastRow="0" w:firstColumn="0" w:lastColumn="0" w:noHBand="1" w:noVBand="1"/>
      </w:tblPr>
      <w:tblGrid>
        <w:gridCol w:w="3539"/>
        <w:gridCol w:w="5959"/>
      </w:tblGrid>
      <w:tr w:rsidR="00627607" w:rsidRPr="00380E1F" w14:paraId="7D7F300E" w14:textId="77777777" w:rsidTr="00030824">
        <w:trPr>
          <w:cnfStyle w:val="100000000000" w:firstRow="1" w:lastRow="0" w:firstColumn="0" w:lastColumn="0" w:oddVBand="0" w:evenVBand="0" w:oddHBand="0" w:evenHBand="0" w:firstRowFirstColumn="0" w:firstRowLastColumn="0" w:lastRowFirstColumn="0" w:lastRowLastColumn="0"/>
          <w:tblHeader/>
        </w:trPr>
        <w:tc>
          <w:tcPr>
            <w:tcW w:w="3539" w:type="dxa"/>
            <w:shd w:val="clear" w:color="auto" w:fill="DEEAF6" w:themeFill="accent5" w:themeFillTint="33"/>
          </w:tcPr>
          <w:p w14:paraId="37F82EFC" w14:textId="77777777" w:rsidR="00627607" w:rsidRPr="00380E1F" w:rsidRDefault="00627607" w:rsidP="00030824">
            <w:pPr>
              <w:rPr>
                <w:color w:val="00B050"/>
              </w:rPr>
            </w:pPr>
            <w:r w:rsidRPr="00380E1F">
              <w:t>Segment</w:t>
            </w:r>
          </w:p>
        </w:tc>
        <w:tc>
          <w:tcPr>
            <w:tcW w:w="5959" w:type="dxa"/>
            <w:shd w:val="clear" w:color="auto" w:fill="DEEAF6" w:themeFill="accent5" w:themeFillTint="33"/>
          </w:tcPr>
          <w:p w14:paraId="472F5290" w14:textId="77777777" w:rsidR="00627607" w:rsidRPr="00380E1F" w:rsidRDefault="00627607" w:rsidP="00030824">
            <w:r w:rsidRPr="00380E1F">
              <w:t>Zahteva naročnika</w:t>
            </w:r>
          </w:p>
        </w:tc>
      </w:tr>
      <w:tr w:rsidR="00627607" w:rsidRPr="00380E1F" w14:paraId="6580B634" w14:textId="77777777" w:rsidTr="00030824">
        <w:tc>
          <w:tcPr>
            <w:tcW w:w="3539" w:type="dxa"/>
          </w:tcPr>
          <w:p w14:paraId="13638FCF" w14:textId="77777777" w:rsidR="00627607" w:rsidRPr="00380E1F" w:rsidRDefault="00627607" w:rsidP="00030824">
            <w:pPr>
              <w:rPr>
                <w:b/>
                <w:bCs/>
              </w:rPr>
            </w:pPr>
            <w:r w:rsidRPr="00380E1F">
              <w:rPr>
                <w:b/>
                <w:bCs/>
              </w:rPr>
              <w:t>Proizvajalec in naziv</w:t>
            </w:r>
          </w:p>
        </w:tc>
        <w:tc>
          <w:tcPr>
            <w:tcW w:w="5959" w:type="dxa"/>
          </w:tcPr>
          <w:p w14:paraId="6D90C273" w14:textId="77777777" w:rsidR="00627607" w:rsidRPr="00380E1F" w:rsidRDefault="00627607" w:rsidP="00030824">
            <w:r w:rsidRPr="00380E1F">
              <w:t xml:space="preserve">C9300 </w:t>
            </w:r>
            <w:proofErr w:type="spellStart"/>
            <w:r w:rsidRPr="00380E1F">
              <w:t>Cisco</w:t>
            </w:r>
            <w:proofErr w:type="spellEnd"/>
            <w:r w:rsidRPr="00380E1F">
              <w:t xml:space="preserve"> DNA Essentials, 24-port Term </w:t>
            </w:r>
            <w:proofErr w:type="spellStart"/>
            <w:r w:rsidRPr="00380E1F">
              <w:t>license</w:t>
            </w:r>
            <w:proofErr w:type="spellEnd"/>
          </w:p>
        </w:tc>
      </w:tr>
      <w:tr w:rsidR="00627607" w:rsidRPr="00380E1F" w14:paraId="082FA5E5" w14:textId="77777777" w:rsidTr="00030824">
        <w:tc>
          <w:tcPr>
            <w:tcW w:w="3539" w:type="dxa"/>
          </w:tcPr>
          <w:p w14:paraId="15DACF9F" w14:textId="77777777" w:rsidR="00627607" w:rsidRPr="00380E1F" w:rsidRDefault="00627607" w:rsidP="00030824">
            <w:pPr>
              <w:rPr>
                <w:b/>
                <w:bCs/>
              </w:rPr>
            </w:pPr>
            <w:r w:rsidRPr="00380E1F">
              <w:rPr>
                <w:b/>
                <w:bCs/>
              </w:rPr>
              <w:t>Specifikacija</w:t>
            </w:r>
          </w:p>
        </w:tc>
        <w:tc>
          <w:tcPr>
            <w:tcW w:w="5959" w:type="dxa"/>
          </w:tcPr>
          <w:p w14:paraId="065BBB5D" w14:textId="77777777" w:rsidR="00627607" w:rsidRPr="00380E1F" w:rsidRDefault="00627607" w:rsidP="00030824">
            <w:r w:rsidRPr="00380E1F">
              <w:t xml:space="preserve">DNA Essentials licenca za podaljšanje licenčnine za integracijo s </w:t>
            </w:r>
            <w:proofErr w:type="spellStart"/>
            <w:r w:rsidRPr="00380E1F">
              <w:t>Cisco</w:t>
            </w:r>
            <w:proofErr w:type="spellEnd"/>
            <w:r w:rsidRPr="00380E1F">
              <w:t xml:space="preserve"> </w:t>
            </w:r>
            <w:proofErr w:type="spellStart"/>
            <w:r w:rsidRPr="00380E1F">
              <w:t>Catalyst</w:t>
            </w:r>
            <w:proofErr w:type="spellEnd"/>
            <w:r w:rsidRPr="00380E1F">
              <w:t xml:space="preserve"> centrom</w:t>
            </w:r>
          </w:p>
        </w:tc>
      </w:tr>
      <w:tr w:rsidR="00627607" w:rsidRPr="00380E1F" w14:paraId="3AB28409" w14:textId="77777777" w:rsidTr="00030824">
        <w:tc>
          <w:tcPr>
            <w:tcW w:w="3539" w:type="dxa"/>
          </w:tcPr>
          <w:p w14:paraId="26FC0421" w14:textId="77777777" w:rsidR="00627607" w:rsidRPr="00380E1F" w:rsidRDefault="00627607" w:rsidP="00030824">
            <w:pPr>
              <w:rPr>
                <w:b/>
                <w:bCs/>
              </w:rPr>
            </w:pPr>
            <w:r w:rsidRPr="00380E1F">
              <w:rPr>
                <w:b/>
                <w:bCs/>
              </w:rPr>
              <w:t>Obdobje podaljšanja</w:t>
            </w:r>
          </w:p>
        </w:tc>
        <w:tc>
          <w:tcPr>
            <w:tcW w:w="5959" w:type="dxa"/>
          </w:tcPr>
          <w:p w14:paraId="2D3739D6" w14:textId="77777777" w:rsidR="00627607" w:rsidRPr="00380E1F" w:rsidRDefault="00627607" w:rsidP="00030824">
            <w:r w:rsidRPr="00380E1F">
              <w:t>3 leta</w:t>
            </w:r>
          </w:p>
        </w:tc>
      </w:tr>
    </w:tbl>
    <w:p w14:paraId="596B6ED8" w14:textId="77777777" w:rsidR="00627607" w:rsidRPr="00415A97" w:rsidRDefault="00627607" w:rsidP="00415A97"/>
    <w:p w14:paraId="1BE530C5" w14:textId="77777777" w:rsidR="00380E1F" w:rsidRPr="00EC7F07" w:rsidRDefault="00380E1F" w:rsidP="00216A17">
      <w:pPr>
        <w:pStyle w:val="Naslov1"/>
        <w:numPr>
          <w:ilvl w:val="2"/>
          <w:numId w:val="40"/>
        </w:numPr>
        <w:ind w:left="567" w:hanging="567"/>
        <w:rPr>
          <w:i w:val="0"/>
          <w:iCs w:val="0"/>
          <w:sz w:val="20"/>
          <w:szCs w:val="20"/>
        </w:rPr>
      </w:pPr>
      <w:bookmarkStart w:id="196" w:name="_Toc189638659"/>
      <w:bookmarkStart w:id="197" w:name="_Toc191296080"/>
      <w:r w:rsidRPr="00EC7F07">
        <w:rPr>
          <w:i w:val="0"/>
          <w:iCs w:val="0"/>
          <w:sz w:val="20"/>
          <w:szCs w:val="20"/>
        </w:rPr>
        <w:t>Podaljšanje DNA za 48 vratna stikala</w:t>
      </w:r>
      <w:bookmarkEnd w:id="196"/>
      <w:bookmarkEnd w:id="197"/>
    </w:p>
    <w:tbl>
      <w:tblPr>
        <w:tblStyle w:val="Tabelasvetlamrea1poudarek5"/>
        <w:tblW w:w="9498" w:type="dxa"/>
        <w:tblInd w:w="-5" w:type="dxa"/>
        <w:tblLook w:val="0620" w:firstRow="1" w:lastRow="0" w:firstColumn="0" w:lastColumn="0" w:noHBand="1" w:noVBand="1"/>
      </w:tblPr>
      <w:tblGrid>
        <w:gridCol w:w="3539"/>
        <w:gridCol w:w="5959"/>
      </w:tblGrid>
      <w:tr w:rsidR="00380E1F" w:rsidRPr="00380E1F" w14:paraId="5E3F348E" w14:textId="77777777" w:rsidTr="00A33247">
        <w:trPr>
          <w:cnfStyle w:val="100000000000" w:firstRow="1" w:lastRow="0" w:firstColumn="0" w:lastColumn="0" w:oddVBand="0" w:evenVBand="0" w:oddHBand="0" w:evenHBand="0" w:firstRowFirstColumn="0" w:firstRowLastColumn="0" w:lastRowFirstColumn="0" w:lastRowLastColumn="0"/>
          <w:tblHeader/>
        </w:trPr>
        <w:tc>
          <w:tcPr>
            <w:tcW w:w="3539" w:type="dxa"/>
            <w:shd w:val="clear" w:color="auto" w:fill="DEEAF6" w:themeFill="accent5" w:themeFillTint="33"/>
          </w:tcPr>
          <w:p w14:paraId="428CC25E" w14:textId="77777777" w:rsidR="00380E1F" w:rsidRPr="00380E1F" w:rsidRDefault="00380E1F" w:rsidP="00A33247">
            <w:pPr>
              <w:rPr>
                <w:color w:val="00B050"/>
              </w:rPr>
            </w:pPr>
            <w:r w:rsidRPr="00380E1F">
              <w:t>Segment</w:t>
            </w:r>
          </w:p>
        </w:tc>
        <w:tc>
          <w:tcPr>
            <w:tcW w:w="5959" w:type="dxa"/>
            <w:shd w:val="clear" w:color="auto" w:fill="DEEAF6" w:themeFill="accent5" w:themeFillTint="33"/>
          </w:tcPr>
          <w:p w14:paraId="2D0970F5" w14:textId="77777777" w:rsidR="00380E1F" w:rsidRPr="00380E1F" w:rsidRDefault="00380E1F" w:rsidP="00A33247">
            <w:r w:rsidRPr="00380E1F">
              <w:t>Zahteva naročnika</w:t>
            </w:r>
          </w:p>
        </w:tc>
      </w:tr>
      <w:tr w:rsidR="00380E1F" w:rsidRPr="00380E1F" w14:paraId="0D36DE92" w14:textId="77777777" w:rsidTr="00A33247">
        <w:tc>
          <w:tcPr>
            <w:tcW w:w="3539" w:type="dxa"/>
          </w:tcPr>
          <w:p w14:paraId="39D0055A" w14:textId="77777777" w:rsidR="00380E1F" w:rsidRPr="00380E1F" w:rsidRDefault="00380E1F" w:rsidP="00A33247">
            <w:pPr>
              <w:rPr>
                <w:b/>
                <w:bCs/>
              </w:rPr>
            </w:pPr>
            <w:r w:rsidRPr="00380E1F">
              <w:rPr>
                <w:b/>
                <w:bCs/>
              </w:rPr>
              <w:t>Proizvajalec in naziv</w:t>
            </w:r>
          </w:p>
        </w:tc>
        <w:tc>
          <w:tcPr>
            <w:tcW w:w="5959" w:type="dxa"/>
          </w:tcPr>
          <w:p w14:paraId="7C6A1865" w14:textId="77777777" w:rsidR="00380E1F" w:rsidRPr="00380E1F" w:rsidRDefault="00380E1F" w:rsidP="00A33247">
            <w:r w:rsidRPr="00380E1F">
              <w:t xml:space="preserve">C9300 </w:t>
            </w:r>
            <w:proofErr w:type="spellStart"/>
            <w:r w:rsidRPr="00380E1F">
              <w:t>Cisco</w:t>
            </w:r>
            <w:proofErr w:type="spellEnd"/>
            <w:r w:rsidRPr="00380E1F">
              <w:t xml:space="preserve"> DNA Essentials, 48-port Term </w:t>
            </w:r>
            <w:proofErr w:type="spellStart"/>
            <w:r w:rsidRPr="00380E1F">
              <w:t>license</w:t>
            </w:r>
            <w:proofErr w:type="spellEnd"/>
          </w:p>
        </w:tc>
      </w:tr>
      <w:tr w:rsidR="00380E1F" w:rsidRPr="00380E1F" w14:paraId="3B9CC402" w14:textId="77777777" w:rsidTr="00A33247">
        <w:tc>
          <w:tcPr>
            <w:tcW w:w="3539" w:type="dxa"/>
          </w:tcPr>
          <w:p w14:paraId="0D052E88" w14:textId="77777777" w:rsidR="00380E1F" w:rsidRPr="00380E1F" w:rsidRDefault="00380E1F" w:rsidP="00A33247">
            <w:pPr>
              <w:rPr>
                <w:b/>
                <w:bCs/>
              </w:rPr>
            </w:pPr>
            <w:r w:rsidRPr="00380E1F">
              <w:rPr>
                <w:b/>
                <w:bCs/>
              </w:rPr>
              <w:t>Specifikacija</w:t>
            </w:r>
          </w:p>
        </w:tc>
        <w:tc>
          <w:tcPr>
            <w:tcW w:w="5959" w:type="dxa"/>
          </w:tcPr>
          <w:p w14:paraId="1AD6C052" w14:textId="77777777" w:rsidR="00380E1F" w:rsidRPr="00380E1F" w:rsidRDefault="00380E1F" w:rsidP="00A33247">
            <w:r w:rsidRPr="00380E1F">
              <w:t xml:space="preserve">DNA Essentials licenca za podaljšanje licenčnine za integracijo s </w:t>
            </w:r>
            <w:proofErr w:type="spellStart"/>
            <w:r w:rsidRPr="00380E1F">
              <w:t>Cisco</w:t>
            </w:r>
            <w:proofErr w:type="spellEnd"/>
            <w:r w:rsidRPr="00380E1F">
              <w:t xml:space="preserve"> </w:t>
            </w:r>
            <w:proofErr w:type="spellStart"/>
            <w:r w:rsidRPr="00380E1F">
              <w:t>Catalyst</w:t>
            </w:r>
            <w:proofErr w:type="spellEnd"/>
            <w:r w:rsidRPr="00380E1F">
              <w:t xml:space="preserve"> centrom</w:t>
            </w:r>
          </w:p>
        </w:tc>
      </w:tr>
      <w:tr w:rsidR="00380E1F" w:rsidRPr="00380E1F" w14:paraId="4BFA402D" w14:textId="77777777" w:rsidTr="00A33247">
        <w:tc>
          <w:tcPr>
            <w:tcW w:w="3539" w:type="dxa"/>
          </w:tcPr>
          <w:p w14:paraId="08185FBD" w14:textId="77777777" w:rsidR="00380E1F" w:rsidRPr="00380E1F" w:rsidRDefault="00380E1F" w:rsidP="00A33247">
            <w:pPr>
              <w:rPr>
                <w:b/>
                <w:bCs/>
              </w:rPr>
            </w:pPr>
            <w:r w:rsidRPr="00380E1F">
              <w:rPr>
                <w:b/>
                <w:bCs/>
              </w:rPr>
              <w:t>Obdobje podaljšanja</w:t>
            </w:r>
          </w:p>
        </w:tc>
        <w:tc>
          <w:tcPr>
            <w:tcW w:w="5959" w:type="dxa"/>
          </w:tcPr>
          <w:p w14:paraId="2A1D956D" w14:textId="77777777" w:rsidR="00380E1F" w:rsidRPr="00380E1F" w:rsidRDefault="00380E1F" w:rsidP="00A33247">
            <w:r w:rsidRPr="00380E1F">
              <w:t>3 leta</w:t>
            </w:r>
          </w:p>
        </w:tc>
      </w:tr>
    </w:tbl>
    <w:p w14:paraId="19A2B2CE" w14:textId="77777777" w:rsidR="00EC7F07" w:rsidRDefault="00EC7F07" w:rsidP="00EC7F07">
      <w:pPr>
        <w:pStyle w:val="Brezrazmikov1"/>
        <w:spacing w:before="0" w:after="0"/>
      </w:pPr>
      <w:bookmarkStart w:id="198" w:name="_Toc189638660"/>
      <w:bookmarkStart w:id="199" w:name="_Toc191296081"/>
    </w:p>
    <w:p w14:paraId="01137475" w14:textId="77777777" w:rsidR="00EC7F07" w:rsidRPr="00EC7F07" w:rsidRDefault="00EC7F07" w:rsidP="00EC7F07">
      <w:pPr>
        <w:pStyle w:val="Brezrazmikov1"/>
        <w:spacing w:before="0" w:after="0"/>
      </w:pPr>
      <w:bookmarkStart w:id="200" w:name="_Toc189638661"/>
      <w:bookmarkStart w:id="201" w:name="_Toc191296082"/>
      <w:bookmarkEnd w:id="198"/>
      <w:bookmarkEnd w:id="199"/>
    </w:p>
    <w:bookmarkEnd w:id="195"/>
    <w:bookmarkEnd w:id="200"/>
    <w:bookmarkEnd w:id="201"/>
    <w:p w14:paraId="332B67C1" w14:textId="1A477E13" w:rsidR="00380E1F" w:rsidRDefault="00380E1F" w:rsidP="00380E1F"/>
    <w:p w14:paraId="2F6AD927" w14:textId="77777777" w:rsidR="00E95943" w:rsidRDefault="00E95943" w:rsidP="00216A17">
      <w:pPr>
        <w:pStyle w:val="Naslov1"/>
        <w:numPr>
          <w:ilvl w:val="0"/>
          <w:numId w:val="30"/>
        </w:numPr>
        <w:tabs>
          <w:tab w:val="num" w:pos="720"/>
        </w:tabs>
        <w:ind w:left="426" w:hanging="426"/>
        <w:rPr>
          <w:b/>
          <w:bCs/>
          <w:i w:val="0"/>
          <w:iCs w:val="0"/>
        </w:rPr>
      </w:pPr>
      <w:bookmarkStart w:id="202" w:name="_Toc183592281"/>
      <w:bookmarkStart w:id="203" w:name="_Toc189638692"/>
      <w:bookmarkStart w:id="204" w:name="_Toc191296083"/>
      <w:r w:rsidRPr="00E95943">
        <w:rPr>
          <w:b/>
          <w:bCs/>
          <w:i w:val="0"/>
          <w:iCs w:val="0"/>
        </w:rPr>
        <w:lastRenderedPageBreak/>
        <w:t>Dobava, namestitev, nastavitev in integracija s testiranjem</w:t>
      </w:r>
      <w:bookmarkEnd w:id="202"/>
      <w:bookmarkEnd w:id="203"/>
      <w:bookmarkEnd w:id="204"/>
    </w:p>
    <w:p w14:paraId="40E78349" w14:textId="77777777" w:rsidR="00E95943" w:rsidRPr="00E95943" w:rsidRDefault="00E95943" w:rsidP="00E95943"/>
    <w:p w14:paraId="31197639" w14:textId="70AAC94A" w:rsidR="00E95943" w:rsidRPr="00E95943" w:rsidRDefault="00E95943" w:rsidP="00216A17">
      <w:pPr>
        <w:pStyle w:val="Naslov1"/>
        <w:numPr>
          <w:ilvl w:val="1"/>
          <w:numId w:val="57"/>
        </w:numPr>
        <w:tabs>
          <w:tab w:val="num" w:pos="360"/>
        </w:tabs>
        <w:ind w:left="284" w:hanging="284"/>
        <w:rPr>
          <w:b/>
          <w:bCs/>
          <w:i w:val="0"/>
          <w:iCs w:val="0"/>
        </w:rPr>
      </w:pPr>
      <w:bookmarkStart w:id="205" w:name="_Toc183592282"/>
      <w:bookmarkStart w:id="206" w:name="_Toc189638693"/>
      <w:bookmarkStart w:id="207" w:name="_Toc191296084"/>
      <w:r>
        <w:rPr>
          <w:b/>
          <w:bCs/>
          <w:i w:val="0"/>
          <w:iCs w:val="0"/>
        </w:rPr>
        <w:t xml:space="preserve">  </w:t>
      </w:r>
      <w:r w:rsidRPr="00E95943">
        <w:rPr>
          <w:b/>
          <w:bCs/>
          <w:i w:val="0"/>
          <w:iCs w:val="0"/>
        </w:rPr>
        <w:t>Oprema za poslovne enote</w:t>
      </w:r>
      <w:bookmarkEnd w:id="205"/>
      <w:bookmarkEnd w:id="206"/>
      <w:bookmarkEnd w:id="207"/>
    </w:p>
    <w:p w14:paraId="06594DB6" w14:textId="77777777" w:rsidR="00E95943" w:rsidRPr="00E95943" w:rsidRDefault="00E95943" w:rsidP="00E95943"/>
    <w:p w14:paraId="38D9465E" w14:textId="77777777" w:rsidR="00E95943" w:rsidRPr="00E95943" w:rsidRDefault="00E95943" w:rsidP="00216A17">
      <w:pPr>
        <w:pStyle w:val="Naslov1"/>
        <w:numPr>
          <w:ilvl w:val="2"/>
          <w:numId w:val="57"/>
        </w:numPr>
        <w:ind w:left="567" w:hanging="567"/>
        <w:rPr>
          <w:i w:val="0"/>
          <w:iCs w:val="0"/>
          <w:sz w:val="20"/>
          <w:szCs w:val="20"/>
        </w:rPr>
      </w:pPr>
      <w:bookmarkStart w:id="208" w:name="_Toc189638694"/>
      <w:bookmarkStart w:id="209" w:name="_Toc191296085"/>
      <w:r w:rsidRPr="00E95943">
        <w:rPr>
          <w:i w:val="0"/>
          <w:iCs w:val="0"/>
          <w:sz w:val="20"/>
          <w:szCs w:val="20"/>
        </w:rPr>
        <w:t>Delovna postaja za izdajo zdravil</w:t>
      </w:r>
      <w:bookmarkEnd w:id="208"/>
      <w:bookmarkEnd w:id="209"/>
    </w:p>
    <w:p w14:paraId="026D5FF1"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Dostava opreme na lokacijo naročnika</w:t>
      </w:r>
    </w:p>
    <w:p w14:paraId="39064138"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Priprava Image inštalacije</w:t>
      </w:r>
    </w:p>
    <w:p w14:paraId="4000E2AE"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Kloniranje Image inštalacije</w:t>
      </w:r>
    </w:p>
    <w:p w14:paraId="7D04F5D0"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Priklop računalnika, monitorja, USB Hub</w:t>
      </w:r>
    </w:p>
    <w:p w14:paraId="42572D24"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 xml:space="preserve">Kopiranje podatkov iz starega računalnika </w:t>
      </w:r>
    </w:p>
    <w:p w14:paraId="256B8C3B"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Konfiguracija sistema</w:t>
      </w:r>
    </w:p>
    <w:p w14:paraId="29EF7838"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Image inštalacije za delovno postajo vsebuje:</w:t>
      </w:r>
    </w:p>
    <w:p w14:paraId="62E3CC71"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Microsoft Windows Professional (10 oziroma zadnja verzija po izboru naročnika)</w:t>
      </w:r>
    </w:p>
    <w:p w14:paraId="5826EB8F"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 xml:space="preserve">Microsoft </w:t>
      </w:r>
      <w:proofErr w:type="spellStart"/>
      <w:r w:rsidRPr="00E95943">
        <w:rPr>
          <w:rFonts w:ascii="Arial" w:hAnsi="Arial" w:cs="Arial"/>
        </w:rPr>
        <w:t>Language</w:t>
      </w:r>
      <w:proofErr w:type="spellEnd"/>
      <w:r w:rsidRPr="00E95943">
        <w:rPr>
          <w:rFonts w:ascii="Arial" w:hAnsi="Arial" w:cs="Arial"/>
        </w:rPr>
        <w:t xml:space="preserve"> pack</w:t>
      </w:r>
    </w:p>
    <w:p w14:paraId="6827A4FD"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Inštalacijske datoteke za aplikacije (</w:t>
      </w:r>
      <w:proofErr w:type="spellStart"/>
      <w:r w:rsidRPr="00E95943">
        <w:rPr>
          <w:rFonts w:ascii="Arial" w:hAnsi="Arial" w:cs="Arial"/>
        </w:rPr>
        <w:t>Antivirus</w:t>
      </w:r>
      <w:proofErr w:type="spellEnd"/>
      <w:r w:rsidRPr="00E95943">
        <w:rPr>
          <w:rFonts w:ascii="Arial" w:hAnsi="Arial" w:cs="Arial"/>
        </w:rPr>
        <w:t xml:space="preserve">, Office </w:t>
      </w:r>
      <w:proofErr w:type="spellStart"/>
      <w:r w:rsidRPr="00E95943">
        <w:rPr>
          <w:rFonts w:ascii="Arial" w:hAnsi="Arial" w:cs="Arial"/>
        </w:rPr>
        <w:t>Viewer</w:t>
      </w:r>
      <w:proofErr w:type="spellEnd"/>
      <w:r w:rsidRPr="00E95943">
        <w:rPr>
          <w:rFonts w:ascii="Arial" w:hAnsi="Arial" w:cs="Arial"/>
        </w:rPr>
        <w:t>, gonilniki...)</w:t>
      </w:r>
    </w:p>
    <w:p w14:paraId="53F16828"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Nastavitev konfiguracije delovne postaje (IP, DNS,WINS)</w:t>
      </w:r>
    </w:p>
    <w:p w14:paraId="6F35B619"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Vključitev v AD</w:t>
      </w:r>
    </w:p>
    <w:p w14:paraId="7A97C8AD"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Arhiv starega profila in restavriranje v novi računalnik</w:t>
      </w:r>
    </w:p>
    <w:p w14:paraId="2BFA8EC2"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Kopiranje aplikacijske mape</w:t>
      </w:r>
    </w:p>
    <w:p w14:paraId="46437055"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 xml:space="preserve">Inštalacija </w:t>
      </w:r>
      <w:proofErr w:type="spellStart"/>
      <w:r w:rsidRPr="00E95943">
        <w:rPr>
          <w:rFonts w:ascii="Arial" w:hAnsi="Arial" w:cs="Arial"/>
        </w:rPr>
        <w:t>antivirusnega</w:t>
      </w:r>
      <w:proofErr w:type="spellEnd"/>
      <w:r w:rsidRPr="00E95943">
        <w:rPr>
          <w:rFonts w:ascii="Arial" w:hAnsi="Arial" w:cs="Arial"/>
        </w:rPr>
        <w:t xml:space="preserve"> programa</w:t>
      </w:r>
    </w:p>
    <w:p w14:paraId="24394E23"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Inštalacija virtualnih tiskalnikov</w:t>
      </w:r>
    </w:p>
    <w:p w14:paraId="457765B6"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 xml:space="preserve">Instalacija Office </w:t>
      </w:r>
      <w:proofErr w:type="spellStart"/>
      <w:r w:rsidRPr="00E95943">
        <w:rPr>
          <w:rFonts w:ascii="Arial" w:hAnsi="Arial" w:cs="Arial"/>
        </w:rPr>
        <w:t>Viewer</w:t>
      </w:r>
      <w:proofErr w:type="spellEnd"/>
    </w:p>
    <w:p w14:paraId="1085DE85"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 xml:space="preserve">Inštalacija Adobe </w:t>
      </w:r>
      <w:proofErr w:type="spellStart"/>
      <w:r w:rsidRPr="00E95943">
        <w:rPr>
          <w:rFonts w:ascii="Arial" w:hAnsi="Arial" w:cs="Arial"/>
        </w:rPr>
        <w:t>Reader</w:t>
      </w:r>
      <w:proofErr w:type="spellEnd"/>
      <w:r w:rsidRPr="00E95943">
        <w:rPr>
          <w:rFonts w:ascii="Arial" w:hAnsi="Arial" w:cs="Arial"/>
        </w:rPr>
        <w:t xml:space="preserve">, </w:t>
      </w:r>
      <w:proofErr w:type="spellStart"/>
      <w:r w:rsidRPr="00E95943">
        <w:rPr>
          <w:rFonts w:ascii="Arial" w:hAnsi="Arial" w:cs="Arial"/>
        </w:rPr>
        <w:t>Flash</w:t>
      </w:r>
      <w:proofErr w:type="spellEnd"/>
      <w:r w:rsidRPr="00E95943">
        <w:rPr>
          <w:rFonts w:ascii="Arial" w:hAnsi="Arial" w:cs="Arial"/>
        </w:rPr>
        <w:t>, Java</w:t>
      </w:r>
    </w:p>
    <w:p w14:paraId="7AB66144"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Test delovanja sistema</w:t>
      </w:r>
    </w:p>
    <w:p w14:paraId="41BE5C73" w14:textId="77777777" w:rsidR="00E95943" w:rsidRDefault="00E95943" w:rsidP="00216A17">
      <w:pPr>
        <w:pStyle w:val="Odstavekseznama"/>
        <w:numPr>
          <w:ilvl w:val="0"/>
          <w:numId w:val="58"/>
        </w:numPr>
        <w:contextualSpacing/>
        <w:rPr>
          <w:rFonts w:ascii="Arial" w:hAnsi="Arial" w:cs="Arial"/>
        </w:rPr>
      </w:pPr>
      <w:r w:rsidRPr="00E95943">
        <w:rPr>
          <w:rFonts w:ascii="Arial" w:hAnsi="Arial" w:cs="Arial"/>
        </w:rPr>
        <w:t>Fizična odstranitev obstoječih delovnih postaj s pripadajočo periferno opremo (monitor, tipkovnica,...), kjer je to potrebno.</w:t>
      </w:r>
    </w:p>
    <w:p w14:paraId="64586FC6" w14:textId="77777777" w:rsidR="00E95943" w:rsidRPr="00E95943" w:rsidRDefault="00E95943" w:rsidP="00E95943">
      <w:pPr>
        <w:pStyle w:val="Odstavekseznama"/>
        <w:contextualSpacing/>
        <w:rPr>
          <w:rFonts w:ascii="Arial" w:hAnsi="Arial" w:cs="Arial"/>
        </w:rPr>
      </w:pPr>
    </w:p>
    <w:p w14:paraId="3EED6D3C" w14:textId="77777777" w:rsidR="00E95943" w:rsidRPr="00E95943" w:rsidRDefault="00E95943" w:rsidP="00216A17">
      <w:pPr>
        <w:pStyle w:val="Naslov1"/>
        <w:numPr>
          <w:ilvl w:val="2"/>
          <w:numId w:val="57"/>
        </w:numPr>
        <w:ind w:left="567" w:hanging="567"/>
        <w:rPr>
          <w:i w:val="0"/>
          <w:iCs w:val="0"/>
          <w:sz w:val="20"/>
          <w:szCs w:val="20"/>
        </w:rPr>
      </w:pPr>
      <w:bookmarkStart w:id="210" w:name="_Toc189638695"/>
      <w:bookmarkStart w:id="211" w:name="_Toc191296086"/>
      <w:r w:rsidRPr="00E95943">
        <w:rPr>
          <w:i w:val="0"/>
          <w:iCs w:val="0"/>
          <w:sz w:val="20"/>
          <w:szCs w:val="20"/>
        </w:rPr>
        <w:t>Termični POS tiskalniki</w:t>
      </w:r>
      <w:bookmarkEnd w:id="210"/>
      <w:bookmarkEnd w:id="211"/>
    </w:p>
    <w:p w14:paraId="35847F3F"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Dostava opreme na lokacijo naročnika</w:t>
      </w:r>
    </w:p>
    <w:p w14:paraId="371275AB"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Namestitev POS tiskalnikov</w:t>
      </w:r>
    </w:p>
    <w:p w14:paraId="5A38FC88"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Konfiguracija POS tiskalnikov z dodajanjem naročnikovega logotipa</w:t>
      </w:r>
    </w:p>
    <w:p w14:paraId="573CDE52"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Uvajanje uporabnikov po lokacijah, če je to potrebno</w:t>
      </w:r>
    </w:p>
    <w:p w14:paraId="5529E5BA"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Priprava navodil za uporabnike, če je to potrebno</w:t>
      </w:r>
    </w:p>
    <w:p w14:paraId="435EE6AA"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 xml:space="preserve">Test delovanja </w:t>
      </w:r>
    </w:p>
    <w:p w14:paraId="2AC3D649" w14:textId="77777777" w:rsidR="00E95943" w:rsidRDefault="00E95943" w:rsidP="00216A17">
      <w:pPr>
        <w:pStyle w:val="Odstavekseznama"/>
        <w:numPr>
          <w:ilvl w:val="0"/>
          <w:numId w:val="58"/>
        </w:numPr>
        <w:contextualSpacing/>
        <w:rPr>
          <w:rFonts w:ascii="Arial" w:hAnsi="Arial" w:cs="Arial"/>
        </w:rPr>
      </w:pPr>
      <w:r w:rsidRPr="00E95943">
        <w:rPr>
          <w:rFonts w:ascii="Arial" w:hAnsi="Arial" w:cs="Arial"/>
        </w:rPr>
        <w:t>Fizična odstranitev obstoječih POS tiskalnikov, kjer je to potrebno</w:t>
      </w:r>
    </w:p>
    <w:p w14:paraId="5D80FE57" w14:textId="77777777" w:rsidR="00E95943" w:rsidRPr="00E95943" w:rsidRDefault="00E95943" w:rsidP="00E95943">
      <w:pPr>
        <w:pStyle w:val="Odstavekseznama"/>
        <w:contextualSpacing/>
        <w:rPr>
          <w:rFonts w:ascii="Arial" w:hAnsi="Arial" w:cs="Arial"/>
        </w:rPr>
      </w:pPr>
    </w:p>
    <w:p w14:paraId="36006FC8" w14:textId="77777777" w:rsidR="00E95943" w:rsidRPr="00E95943" w:rsidRDefault="00E95943" w:rsidP="00216A17">
      <w:pPr>
        <w:pStyle w:val="Naslov1"/>
        <w:numPr>
          <w:ilvl w:val="2"/>
          <w:numId w:val="57"/>
        </w:numPr>
        <w:ind w:left="567" w:hanging="567"/>
        <w:rPr>
          <w:i w:val="0"/>
          <w:iCs w:val="0"/>
          <w:sz w:val="20"/>
          <w:szCs w:val="20"/>
        </w:rPr>
      </w:pPr>
      <w:bookmarkStart w:id="212" w:name="_Toc189638696"/>
      <w:bookmarkStart w:id="213" w:name="_Toc191296087"/>
      <w:r w:rsidRPr="00E95943">
        <w:rPr>
          <w:i w:val="0"/>
          <w:iCs w:val="0"/>
          <w:sz w:val="20"/>
          <w:szCs w:val="20"/>
        </w:rPr>
        <w:t>Čitalci kartic zdravstvenega zavarovanja</w:t>
      </w:r>
      <w:bookmarkEnd w:id="212"/>
      <w:bookmarkEnd w:id="213"/>
    </w:p>
    <w:p w14:paraId="49CD2D83"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Dostava opreme na lokacijo naročnika</w:t>
      </w:r>
    </w:p>
    <w:p w14:paraId="5F57DCF8"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Namestitev čitalcev kartic zdravstvenega zavarovanja</w:t>
      </w:r>
    </w:p>
    <w:p w14:paraId="48C502E4"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Uvajanje uporabnikov po lokacijah, če je to potrebno</w:t>
      </w:r>
    </w:p>
    <w:p w14:paraId="490CB4C7"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Priprava navodil za uporabnike, če je to potrebno</w:t>
      </w:r>
    </w:p>
    <w:p w14:paraId="078008DE"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 xml:space="preserve">Test delovanja </w:t>
      </w:r>
    </w:p>
    <w:p w14:paraId="55E0E691" w14:textId="77777777" w:rsidR="00E95943" w:rsidRDefault="00E95943" w:rsidP="00216A17">
      <w:pPr>
        <w:pStyle w:val="Odstavekseznama"/>
        <w:numPr>
          <w:ilvl w:val="0"/>
          <w:numId w:val="58"/>
        </w:numPr>
        <w:contextualSpacing/>
        <w:rPr>
          <w:rFonts w:ascii="Arial" w:hAnsi="Arial" w:cs="Arial"/>
        </w:rPr>
      </w:pPr>
      <w:r w:rsidRPr="00E95943">
        <w:rPr>
          <w:rFonts w:ascii="Arial" w:hAnsi="Arial" w:cs="Arial"/>
        </w:rPr>
        <w:t>Fizična odstranitev obstoječih čitalcev kartic zdravstvenega zavarovanja, kjer je to potrebno</w:t>
      </w:r>
    </w:p>
    <w:p w14:paraId="1F6009FD" w14:textId="77777777" w:rsidR="00E95943" w:rsidRPr="00E95943" w:rsidRDefault="00E95943" w:rsidP="00E95943">
      <w:pPr>
        <w:pStyle w:val="Odstavekseznama"/>
        <w:contextualSpacing/>
        <w:rPr>
          <w:rFonts w:ascii="Arial" w:hAnsi="Arial" w:cs="Arial"/>
        </w:rPr>
      </w:pPr>
    </w:p>
    <w:p w14:paraId="2FFA322D" w14:textId="77777777" w:rsidR="00E95943" w:rsidRPr="00E95943" w:rsidRDefault="00E95943" w:rsidP="00216A17">
      <w:pPr>
        <w:pStyle w:val="Naslov1"/>
        <w:numPr>
          <w:ilvl w:val="2"/>
          <w:numId w:val="57"/>
        </w:numPr>
        <w:ind w:left="567" w:hanging="567"/>
        <w:rPr>
          <w:i w:val="0"/>
          <w:iCs w:val="0"/>
          <w:sz w:val="20"/>
          <w:szCs w:val="20"/>
        </w:rPr>
      </w:pPr>
      <w:bookmarkStart w:id="214" w:name="_Toc189638697"/>
      <w:bookmarkStart w:id="215" w:name="_Toc191296088"/>
      <w:r w:rsidRPr="00E95943">
        <w:rPr>
          <w:i w:val="0"/>
          <w:iCs w:val="0"/>
          <w:sz w:val="20"/>
          <w:szCs w:val="20"/>
        </w:rPr>
        <w:t>Tiskalnik za signature</w:t>
      </w:r>
      <w:bookmarkEnd w:id="214"/>
      <w:bookmarkEnd w:id="215"/>
      <w:r w:rsidRPr="00E95943">
        <w:rPr>
          <w:i w:val="0"/>
          <w:iCs w:val="0"/>
          <w:sz w:val="20"/>
          <w:szCs w:val="20"/>
        </w:rPr>
        <w:t xml:space="preserve"> </w:t>
      </w:r>
    </w:p>
    <w:p w14:paraId="2C63B899"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Dostava opreme na lokacijo naročnika</w:t>
      </w:r>
    </w:p>
    <w:p w14:paraId="08AD8DAB"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Namestitev tiskalnikov za signature</w:t>
      </w:r>
    </w:p>
    <w:p w14:paraId="0520828F"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Konfiguracija tiskalnikov (zamenjava pisave, prilagoditev nastavitev,…)</w:t>
      </w:r>
    </w:p>
    <w:p w14:paraId="4B3D6C95"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Uvajanje uporabnikov po lokacijah, če je to potrebno</w:t>
      </w:r>
    </w:p>
    <w:p w14:paraId="0E7B78A8"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Priprava navodil za uporabnike, če je to potrebno</w:t>
      </w:r>
    </w:p>
    <w:p w14:paraId="31D0876B"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Test delovanja</w:t>
      </w:r>
    </w:p>
    <w:p w14:paraId="27E7EB2A" w14:textId="77777777" w:rsidR="00E95943" w:rsidRDefault="00E95943" w:rsidP="00216A17">
      <w:pPr>
        <w:pStyle w:val="Odstavekseznama"/>
        <w:numPr>
          <w:ilvl w:val="0"/>
          <w:numId w:val="58"/>
        </w:numPr>
        <w:contextualSpacing/>
        <w:rPr>
          <w:rFonts w:ascii="Arial" w:hAnsi="Arial" w:cs="Arial"/>
        </w:rPr>
      </w:pPr>
      <w:r w:rsidRPr="00E95943">
        <w:rPr>
          <w:rFonts w:ascii="Arial" w:hAnsi="Arial" w:cs="Arial"/>
        </w:rPr>
        <w:t>Fizična odstranitev obstoječih tiskalnikov za signature, kjer je to potrebno</w:t>
      </w:r>
    </w:p>
    <w:p w14:paraId="440051C9" w14:textId="77777777" w:rsidR="00E95943" w:rsidRPr="00E95943" w:rsidRDefault="00E95943" w:rsidP="00E95943">
      <w:pPr>
        <w:pStyle w:val="Odstavekseznama"/>
        <w:contextualSpacing/>
        <w:rPr>
          <w:rFonts w:ascii="Arial" w:hAnsi="Arial" w:cs="Arial"/>
        </w:rPr>
      </w:pPr>
    </w:p>
    <w:p w14:paraId="07357531" w14:textId="77777777" w:rsidR="00E95943" w:rsidRPr="00E95943" w:rsidRDefault="00E95943" w:rsidP="00216A17">
      <w:pPr>
        <w:pStyle w:val="Naslov1"/>
        <w:numPr>
          <w:ilvl w:val="2"/>
          <w:numId w:val="57"/>
        </w:numPr>
        <w:ind w:left="567" w:hanging="567"/>
        <w:rPr>
          <w:i w:val="0"/>
          <w:iCs w:val="0"/>
          <w:sz w:val="20"/>
          <w:szCs w:val="20"/>
        </w:rPr>
      </w:pPr>
      <w:bookmarkStart w:id="216" w:name="_Toc189638698"/>
      <w:bookmarkStart w:id="217" w:name="_Toc191296089"/>
      <w:r w:rsidRPr="00E95943">
        <w:rPr>
          <w:i w:val="0"/>
          <w:iCs w:val="0"/>
          <w:sz w:val="20"/>
          <w:szCs w:val="20"/>
        </w:rPr>
        <w:t>Dlančniki</w:t>
      </w:r>
      <w:bookmarkEnd w:id="216"/>
      <w:bookmarkEnd w:id="217"/>
    </w:p>
    <w:p w14:paraId="28DD7E7E"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Dostava opreme na lokacijo naročnika</w:t>
      </w:r>
    </w:p>
    <w:p w14:paraId="544A6943"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Namestitev dlančnikov</w:t>
      </w:r>
    </w:p>
    <w:p w14:paraId="45B4FFBD"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Integracija v MDM (</w:t>
      </w:r>
      <w:proofErr w:type="spellStart"/>
      <w:r w:rsidRPr="00E95943">
        <w:rPr>
          <w:rFonts w:ascii="Arial" w:hAnsi="Arial" w:cs="Arial"/>
        </w:rPr>
        <w:t>AirWatch</w:t>
      </w:r>
      <w:proofErr w:type="spellEnd"/>
      <w:r w:rsidRPr="00E95943">
        <w:rPr>
          <w:rFonts w:ascii="Arial" w:hAnsi="Arial" w:cs="Arial"/>
        </w:rPr>
        <w:t xml:space="preserve"> orodje)</w:t>
      </w:r>
    </w:p>
    <w:p w14:paraId="4BC3CBAD"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Uvajanje uporabnikov po lokacijah, če je to potrebno</w:t>
      </w:r>
    </w:p>
    <w:p w14:paraId="316999C5"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Priprava navodil za uporabnike, če je to potrebno</w:t>
      </w:r>
    </w:p>
    <w:p w14:paraId="3B3CDFF3"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 xml:space="preserve">Test delovanja </w:t>
      </w:r>
    </w:p>
    <w:p w14:paraId="29684EC3" w14:textId="77777777" w:rsidR="00E95943" w:rsidRDefault="00E95943" w:rsidP="00216A17">
      <w:pPr>
        <w:pStyle w:val="Odstavekseznama"/>
        <w:numPr>
          <w:ilvl w:val="0"/>
          <w:numId w:val="58"/>
        </w:numPr>
        <w:contextualSpacing/>
        <w:rPr>
          <w:rFonts w:ascii="Arial" w:hAnsi="Arial" w:cs="Arial"/>
        </w:rPr>
      </w:pPr>
      <w:r w:rsidRPr="00E95943">
        <w:rPr>
          <w:rFonts w:ascii="Arial" w:hAnsi="Arial" w:cs="Arial"/>
        </w:rPr>
        <w:t>Fizična odstranitev obstoječih dlančnikov, kjer je to potrebno</w:t>
      </w:r>
    </w:p>
    <w:p w14:paraId="1F884224" w14:textId="77777777" w:rsidR="00E95943" w:rsidRPr="00E95943" w:rsidRDefault="00E95943" w:rsidP="00E95943">
      <w:pPr>
        <w:pStyle w:val="Odstavekseznama"/>
        <w:contextualSpacing/>
        <w:rPr>
          <w:rFonts w:ascii="Arial" w:hAnsi="Arial" w:cs="Arial"/>
        </w:rPr>
      </w:pPr>
    </w:p>
    <w:p w14:paraId="21A24E62" w14:textId="77777777" w:rsidR="00E95943" w:rsidRPr="00E95943" w:rsidRDefault="00E95943" w:rsidP="00216A17">
      <w:pPr>
        <w:pStyle w:val="Naslov1"/>
        <w:numPr>
          <w:ilvl w:val="2"/>
          <w:numId w:val="57"/>
        </w:numPr>
        <w:ind w:left="567" w:hanging="567"/>
        <w:rPr>
          <w:i w:val="0"/>
          <w:iCs w:val="0"/>
          <w:sz w:val="20"/>
          <w:szCs w:val="20"/>
        </w:rPr>
      </w:pPr>
      <w:bookmarkStart w:id="218" w:name="_Toc189638699"/>
      <w:bookmarkStart w:id="219" w:name="_Toc191296090"/>
      <w:r w:rsidRPr="00E95943">
        <w:rPr>
          <w:i w:val="0"/>
          <w:iCs w:val="0"/>
          <w:sz w:val="20"/>
          <w:szCs w:val="20"/>
        </w:rPr>
        <w:t>Čitalniki</w:t>
      </w:r>
      <w:bookmarkEnd w:id="218"/>
      <w:bookmarkEnd w:id="219"/>
    </w:p>
    <w:p w14:paraId="6AA5BA46"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Dostava opreme na lokacijo naročnika</w:t>
      </w:r>
    </w:p>
    <w:p w14:paraId="72E803DE"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Namestitev ročnih, prostostoječih čitalnikov</w:t>
      </w:r>
    </w:p>
    <w:p w14:paraId="49E93FD4"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Uvajanje uporabnikov po lokacijah, če je to potrebno</w:t>
      </w:r>
    </w:p>
    <w:p w14:paraId="14427C50"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Priprava navodil za uporabnike, če je to potrebno</w:t>
      </w:r>
    </w:p>
    <w:p w14:paraId="55A7C9CD"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 xml:space="preserve">Test delovanja </w:t>
      </w:r>
    </w:p>
    <w:p w14:paraId="20F594EB" w14:textId="77777777" w:rsidR="00E95943" w:rsidRDefault="00E95943" w:rsidP="00216A17">
      <w:pPr>
        <w:pStyle w:val="Odstavekseznama"/>
        <w:numPr>
          <w:ilvl w:val="0"/>
          <w:numId w:val="58"/>
        </w:numPr>
        <w:contextualSpacing/>
        <w:rPr>
          <w:rFonts w:ascii="Arial" w:hAnsi="Arial" w:cs="Arial"/>
        </w:rPr>
      </w:pPr>
      <w:r w:rsidRPr="00E95943">
        <w:rPr>
          <w:rFonts w:ascii="Arial" w:hAnsi="Arial" w:cs="Arial"/>
        </w:rPr>
        <w:t>Fizična odstranitev obstoječih ročnih, prostostoječih čitalnikov, kjer je to potrebno</w:t>
      </w:r>
    </w:p>
    <w:p w14:paraId="3B844608" w14:textId="77777777" w:rsidR="00E95943" w:rsidRPr="00E95943" w:rsidRDefault="00E95943" w:rsidP="00E95943">
      <w:pPr>
        <w:pStyle w:val="Odstavekseznama"/>
        <w:contextualSpacing/>
        <w:rPr>
          <w:rFonts w:ascii="Arial" w:hAnsi="Arial" w:cs="Arial"/>
        </w:rPr>
      </w:pPr>
    </w:p>
    <w:p w14:paraId="085EADE0" w14:textId="77777777" w:rsidR="00E95943" w:rsidRPr="00E95943" w:rsidRDefault="00E95943" w:rsidP="00216A17">
      <w:pPr>
        <w:pStyle w:val="Naslov1"/>
        <w:numPr>
          <w:ilvl w:val="2"/>
          <w:numId w:val="57"/>
        </w:numPr>
        <w:ind w:left="567" w:hanging="567"/>
        <w:rPr>
          <w:i w:val="0"/>
          <w:iCs w:val="0"/>
          <w:sz w:val="20"/>
          <w:szCs w:val="20"/>
        </w:rPr>
      </w:pPr>
      <w:bookmarkStart w:id="220" w:name="_Toc189638700"/>
      <w:bookmarkStart w:id="221" w:name="_Toc191296091"/>
      <w:r w:rsidRPr="00E95943">
        <w:rPr>
          <w:i w:val="0"/>
          <w:iCs w:val="0"/>
          <w:sz w:val="20"/>
          <w:szCs w:val="20"/>
        </w:rPr>
        <w:t>Mrežna stikala</w:t>
      </w:r>
      <w:bookmarkEnd w:id="220"/>
      <w:bookmarkEnd w:id="221"/>
    </w:p>
    <w:p w14:paraId="33412E30"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Dostava opreme na lokacijo naročnika</w:t>
      </w:r>
    </w:p>
    <w:p w14:paraId="6695A9AC"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Nadgradnja programske opreme  na zadnjo priporočeno različico</w:t>
      </w:r>
    </w:p>
    <w:p w14:paraId="169B1B35"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Prilagoditev in prenos pravil obstoječega dostopnega sklada LAN (</w:t>
      </w:r>
      <w:proofErr w:type="spellStart"/>
      <w:r w:rsidRPr="00E95943">
        <w:rPr>
          <w:rFonts w:ascii="Arial" w:hAnsi="Arial" w:cs="Arial"/>
        </w:rPr>
        <w:t>Cisco</w:t>
      </w:r>
      <w:proofErr w:type="spellEnd"/>
      <w:r w:rsidRPr="00E95943">
        <w:rPr>
          <w:rFonts w:ascii="Arial" w:hAnsi="Arial" w:cs="Arial"/>
        </w:rPr>
        <w:t xml:space="preserve"> </w:t>
      </w:r>
      <w:proofErr w:type="spellStart"/>
      <w:r w:rsidRPr="00E95943">
        <w:rPr>
          <w:rFonts w:ascii="Arial" w:hAnsi="Arial" w:cs="Arial"/>
        </w:rPr>
        <w:t>Catalyst</w:t>
      </w:r>
      <w:proofErr w:type="spellEnd"/>
      <w:r w:rsidRPr="00E95943">
        <w:rPr>
          <w:rFonts w:ascii="Arial" w:hAnsi="Arial" w:cs="Arial"/>
        </w:rPr>
        <w:t>)</w:t>
      </w:r>
    </w:p>
    <w:p w14:paraId="576F6D0F"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Visoka razpoložljivost (priklop in po potrebi konfiguracija skladovne povezave)</w:t>
      </w:r>
    </w:p>
    <w:p w14:paraId="68B7CA1D"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L2 (VLAN, 802.1q, LACP, STP, STP optimizacije)</w:t>
      </w:r>
    </w:p>
    <w:p w14:paraId="6DD1A96D"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 xml:space="preserve">MGMT (dostop do stikal, </w:t>
      </w:r>
      <w:proofErr w:type="spellStart"/>
      <w:r w:rsidRPr="00E95943">
        <w:rPr>
          <w:rFonts w:ascii="Arial" w:hAnsi="Arial" w:cs="Arial"/>
        </w:rPr>
        <w:t>ntp</w:t>
      </w:r>
      <w:proofErr w:type="spellEnd"/>
      <w:r w:rsidRPr="00E95943">
        <w:rPr>
          <w:rFonts w:ascii="Arial" w:hAnsi="Arial" w:cs="Arial"/>
        </w:rPr>
        <w:t xml:space="preserve">, </w:t>
      </w:r>
      <w:proofErr w:type="spellStart"/>
      <w:r w:rsidRPr="00E95943">
        <w:rPr>
          <w:rFonts w:ascii="Arial" w:hAnsi="Arial" w:cs="Arial"/>
        </w:rPr>
        <w:t>syslog</w:t>
      </w:r>
      <w:proofErr w:type="spellEnd"/>
      <w:r w:rsidRPr="00E95943">
        <w:rPr>
          <w:rFonts w:ascii="Arial" w:hAnsi="Arial" w:cs="Arial"/>
        </w:rPr>
        <w:t>)</w:t>
      </w:r>
    </w:p>
    <w:p w14:paraId="1F5DB435"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 xml:space="preserve">Vnos in integracija v </w:t>
      </w:r>
      <w:proofErr w:type="spellStart"/>
      <w:r w:rsidRPr="00E95943">
        <w:rPr>
          <w:rFonts w:ascii="Arial" w:hAnsi="Arial" w:cs="Arial"/>
        </w:rPr>
        <w:t>Cisco</w:t>
      </w:r>
      <w:proofErr w:type="spellEnd"/>
      <w:r w:rsidRPr="00E95943">
        <w:rPr>
          <w:rFonts w:ascii="Arial" w:hAnsi="Arial" w:cs="Arial"/>
        </w:rPr>
        <w:t xml:space="preserve"> DNA Center</w:t>
      </w:r>
    </w:p>
    <w:p w14:paraId="68D72799"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Prenos obstoječih uporabniških priključkov na nova stikala</w:t>
      </w:r>
    </w:p>
    <w:p w14:paraId="21170A53" w14:textId="77777777" w:rsidR="00E95943" w:rsidRDefault="00E95943" w:rsidP="00216A17">
      <w:pPr>
        <w:pStyle w:val="Odstavekseznama"/>
        <w:numPr>
          <w:ilvl w:val="0"/>
          <w:numId w:val="58"/>
        </w:numPr>
        <w:contextualSpacing/>
        <w:rPr>
          <w:rFonts w:ascii="Arial" w:hAnsi="Arial" w:cs="Arial"/>
        </w:rPr>
      </w:pPr>
      <w:r w:rsidRPr="00E95943">
        <w:rPr>
          <w:rFonts w:ascii="Arial" w:hAnsi="Arial" w:cs="Arial"/>
        </w:rPr>
        <w:t>Testiranje delovanja sistema</w:t>
      </w:r>
    </w:p>
    <w:p w14:paraId="392DDB05" w14:textId="77777777" w:rsidR="00E95943" w:rsidRPr="00E95943" w:rsidRDefault="00E95943" w:rsidP="00E95943">
      <w:pPr>
        <w:pStyle w:val="Odstavekseznama"/>
        <w:contextualSpacing/>
        <w:rPr>
          <w:rFonts w:ascii="Arial" w:hAnsi="Arial" w:cs="Arial"/>
        </w:rPr>
      </w:pPr>
    </w:p>
    <w:p w14:paraId="0BF3E1A8" w14:textId="77777777" w:rsidR="00E95943" w:rsidRPr="00E95943" w:rsidRDefault="00E95943" w:rsidP="00216A17">
      <w:pPr>
        <w:pStyle w:val="Naslov1"/>
        <w:numPr>
          <w:ilvl w:val="2"/>
          <w:numId w:val="57"/>
        </w:numPr>
        <w:ind w:left="567" w:hanging="567"/>
        <w:rPr>
          <w:i w:val="0"/>
          <w:iCs w:val="0"/>
          <w:sz w:val="20"/>
          <w:szCs w:val="20"/>
        </w:rPr>
      </w:pPr>
      <w:bookmarkStart w:id="222" w:name="_Toc189638701"/>
      <w:bookmarkStart w:id="223" w:name="_Toc191296092"/>
      <w:r w:rsidRPr="00E95943">
        <w:rPr>
          <w:i w:val="0"/>
          <w:iCs w:val="0"/>
          <w:sz w:val="20"/>
          <w:szCs w:val="20"/>
        </w:rPr>
        <w:t>Usmerjevalniki</w:t>
      </w:r>
      <w:bookmarkEnd w:id="222"/>
      <w:bookmarkEnd w:id="223"/>
    </w:p>
    <w:p w14:paraId="262492CB"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Dostava opreme na lokacijo naročnika</w:t>
      </w:r>
    </w:p>
    <w:p w14:paraId="64204864"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Montaža in prenos obstoječih uporabniških priključkov na nove usmerjevalnike</w:t>
      </w:r>
    </w:p>
    <w:p w14:paraId="45860B94"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Integracija v SD-WAN okolje naročnika</w:t>
      </w:r>
    </w:p>
    <w:p w14:paraId="42771225"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Prilagoditev in prenos pravil glede na tip lokacije v SD-WAN okolju</w:t>
      </w:r>
    </w:p>
    <w:p w14:paraId="6CFFE610"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 xml:space="preserve">Visoka razpoložljivost (aktiviranje dveh </w:t>
      </w:r>
      <w:proofErr w:type="spellStart"/>
      <w:r w:rsidRPr="00E95943">
        <w:rPr>
          <w:rFonts w:ascii="Arial" w:hAnsi="Arial" w:cs="Arial"/>
        </w:rPr>
        <w:t>širokopasovnh</w:t>
      </w:r>
      <w:proofErr w:type="spellEnd"/>
      <w:r w:rsidRPr="00E95943">
        <w:rPr>
          <w:rFonts w:ascii="Arial" w:hAnsi="Arial" w:cs="Arial"/>
        </w:rPr>
        <w:t xml:space="preserve"> povezav ali ene širokopasovne in ene LTE/5G glede na tip povezave)</w:t>
      </w:r>
    </w:p>
    <w:p w14:paraId="3029DEBD"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Priprava in prenos politik delovanja lokacije</w:t>
      </w:r>
    </w:p>
    <w:p w14:paraId="5152B3ED" w14:textId="77777777" w:rsidR="00E95943" w:rsidRPr="00E95943" w:rsidRDefault="00E95943" w:rsidP="00216A17">
      <w:pPr>
        <w:pStyle w:val="Odstavekseznama"/>
        <w:numPr>
          <w:ilvl w:val="1"/>
          <w:numId w:val="58"/>
        </w:numPr>
        <w:contextualSpacing/>
        <w:rPr>
          <w:rFonts w:ascii="Arial" w:hAnsi="Arial" w:cs="Arial"/>
        </w:rPr>
      </w:pPr>
      <w:proofErr w:type="spellStart"/>
      <w:r w:rsidRPr="00E95943">
        <w:rPr>
          <w:rFonts w:ascii="Arial" w:hAnsi="Arial" w:cs="Arial"/>
        </w:rPr>
        <w:t>IPsec</w:t>
      </w:r>
      <w:proofErr w:type="spellEnd"/>
      <w:r w:rsidRPr="00E95943">
        <w:rPr>
          <w:rFonts w:ascii="Arial" w:hAnsi="Arial" w:cs="Arial"/>
        </w:rPr>
        <w:t xml:space="preserve"> tuneli</w:t>
      </w:r>
    </w:p>
    <w:p w14:paraId="6CCD7EEF"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VRF omrežja</w:t>
      </w:r>
    </w:p>
    <w:p w14:paraId="228B8FFC"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Optimizacija prometa in aplikacij glede na politiko</w:t>
      </w:r>
    </w:p>
    <w:p w14:paraId="5F1F8572"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Politika delovanja izpada lokacije (ena izmed širokopasovnih povezav)</w:t>
      </w:r>
    </w:p>
    <w:p w14:paraId="574F4A84" w14:textId="77777777" w:rsidR="00E95943" w:rsidRDefault="00E95943" w:rsidP="00216A17">
      <w:pPr>
        <w:pStyle w:val="Odstavekseznama"/>
        <w:numPr>
          <w:ilvl w:val="0"/>
          <w:numId w:val="58"/>
        </w:numPr>
        <w:contextualSpacing/>
        <w:rPr>
          <w:rFonts w:ascii="Arial" w:hAnsi="Arial" w:cs="Arial"/>
        </w:rPr>
      </w:pPr>
      <w:r w:rsidRPr="00E95943">
        <w:rPr>
          <w:rFonts w:ascii="Arial" w:hAnsi="Arial" w:cs="Arial"/>
        </w:rPr>
        <w:t>Testiranje delovanja sistema</w:t>
      </w:r>
    </w:p>
    <w:p w14:paraId="2E2A7E7A" w14:textId="77777777" w:rsidR="00E95943" w:rsidRPr="00E95943" w:rsidRDefault="00E95943" w:rsidP="00E95943">
      <w:pPr>
        <w:pStyle w:val="Odstavekseznama"/>
        <w:contextualSpacing/>
        <w:rPr>
          <w:rFonts w:ascii="Arial" w:hAnsi="Arial" w:cs="Arial"/>
        </w:rPr>
      </w:pPr>
    </w:p>
    <w:p w14:paraId="17EA9D92" w14:textId="77777777" w:rsidR="00E95943" w:rsidRPr="00E95943" w:rsidRDefault="00E95943" w:rsidP="00216A17">
      <w:pPr>
        <w:pStyle w:val="Naslov1"/>
        <w:numPr>
          <w:ilvl w:val="2"/>
          <w:numId w:val="57"/>
        </w:numPr>
        <w:ind w:left="567" w:hanging="567"/>
        <w:rPr>
          <w:i w:val="0"/>
          <w:iCs w:val="0"/>
          <w:sz w:val="20"/>
          <w:szCs w:val="20"/>
        </w:rPr>
      </w:pPr>
      <w:bookmarkStart w:id="224" w:name="_Toc189638702"/>
      <w:bookmarkStart w:id="225" w:name="_Toc191296093"/>
      <w:r w:rsidRPr="00E95943">
        <w:rPr>
          <w:i w:val="0"/>
          <w:iCs w:val="0"/>
          <w:sz w:val="20"/>
          <w:szCs w:val="20"/>
        </w:rPr>
        <w:t>Dostopne točke</w:t>
      </w:r>
      <w:bookmarkEnd w:id="224"/>
      <w:bookmarkEnd w:id="225"/>
    </w:p>
    <w:p w14:paraId="1EABA7EF"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Montaža novih dostopnih točk na pritrdilna mesta</w:t>
      </w:r>
    </w:p>
    <w:p w14:paraId="3A5630A6"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V primeru zamenjave z obstoječo dostopno točko mora biti v ponudbo vključena tudi demontaža obstoječih/starih</w:t>
      </w:r>
    </w:p>
    <w:p w14:paraId="17952C52"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 xml:space="preserve">Integracija s </w:t>
      </w:r>
      <w:proofErr w:type="spellStart"/>
      <w:r w:rsidRPr="00E95943">
        <w:rPr>
          <w:rFonts w:ascii="Arial" w:hAnsi="Arial" w:cs="Arial"/>
        </w:rPr>
        <w:t>kontrolerjem</w:t>
      </w:r>
      <w:proofErr w:type="spellEnd"/>
      <w:r w:rsidRPr="00E95943">
        <w:rPr>
          <w:rFonts w:ascii="Arial" w:hAnsi="Arial" w:cs="Arial"/>
        </w:rPr>
        <w:t xml:space="preserve"> brezžičnega omrežja in DNA center nadzornim sistemom</w:t>
      </w:r>
    </w:p>
    <w:p w14:paraId="50D1FB5D"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Konfiguracija novih dostopnih točk</w:t>
      </w:r>
    </w:p>
    <w:p w14:paraId="22A4F3C2" w14:textId="77777777" w:rsidR="00E95943" w:rsidRDefault="00E95943" w:rsidP="00216A17">
      <w:pPr>
        <w:pStyle w:val="Odstavekseznama"/>
        <w:numPr>
          <w:ilvl w:val="0"/>
          <w:numId w:val="58"/>
        </w:numPr>
        <w:contextualSpacing/>
        <w:rPr>
          <w:rFonts w:ascii="Arial" w:hAnsi="Arial" w:cs="Arial"/>
        </w:rPr>
      </w:pPr>
      <w:r w:rsidRPr="00E95943">
        <w:rPr>
          <w:rFonts w:ascii="Arial" w:hAnsi="Arial" w:cs="Arial"/>
        </w:rPr>
        <w:t>Testiranje delovanja sistema</w:t>
      </w:r>
    </w:p>
    <w:p w14:paraId="7DEAF6D9" w14:textId="77777777" w:rsidR="00E95943" w:rsidRPr="00E95943" w:rsidRDefault="00E95943" w:rsidP="00E95943">
      <w:pPr>
        <w:pStyle w:val="Odstavekseznama"/>
        <w:contextualSpacing/>
        <w:rPr>
          <w:rFonts w:ascii="Arial" w:hAnsi="Arial" w:cs="Arial"/>
        </w:rPr>
      </w:pPr>
    </w:p>
    <w:p w14:paraId="2D280C34" w14:textId="45FB12E2" w:rsidR="00E95943" w:rsidRDefault="00E95943" w:rsidP="00216A17">
      <w:pPr>
        <w:pStyle w:val="Naslov1"/>
        <w:numPr>
          <w:ilvl w:val="1"/>
          <w:numId w:val="57"/>
        </w:numPr>
        <w:tabs>
          <w:tab w:val="num" w:pos="360"/>
        </w:tabs>
        <w:ind w:left="284" w:hanging="284"/>
        <w:rPr>
          <w:b/>
          <w:bCs/>
          <w:i w:val="0"/>
          <w:iCs w:val="0"/>
        </w:rPr>
      </w:pPr>
      <w:bookmarkStart w:id="226" w:name="_Toc183592283"/>
      <w:bookmarkStart w:id="227" w:name="_Toc189638703"/>
      <w:bookmarkStart w:id="228" w:name="_Toc191296094"/>
      <w:r>
        <w:rPr>
          <w:b/>
          <w:bCs/>
          <w:i w:val="0"/>
          <w:iCs w:val="0"/>
        </w:rPr>
        <w:lastRenderedPageBreak/>
        <w:t xml:space="preserve">  </w:t>
      </w:r>
      <w:r w:rsidRPr="00E95943">
        <w:rPr>
          <w:b/>
          <w:bCs/>
          <w:i w:val="0"/>
          <w:iCs w:val="0"/>
        </w:rPr>
        <w:t>Oprema za upravo zavoda</w:t>
      </w:r>
      <w:bookmarkEnd w:id="226"/>
      <w:bookmarkEnd w:id="227"/>
      <w:bookmarkEnd w:id="228"/>
    </w:p>
    <w:p w14:paraId="3249FDA9" w14:textId="77777777" w:rsidR="00E95943" w:rsidRPr="00E95943" w:rsidRDefault="00E95943" w:rsidP="00E95943"/>
    <w:p w14:paraId="7468FF9A" w14:textId="24B363C3" w:rsidR="00E95943" w:rsidRDefault="00E95943" w:rsidP="00216A17">
      <w:pPr>
        <w:pStyle w:val="Naslov1"/>
        <w:numPr>
          <w:ilvl w:val="2"/>
          <w:numId w:val="57"/>
        </w:numPr>
        <w:ind w:left="567" w:hanging="567"/>
        <w:rPr>
          <w:i w:val="0"/>
          <w:iCs w:val="0"/>
          <w:sz w:val="20"/>
          <w:szCs w:val="20"/>
        </w:rPr>
      </w:pPr>
      <w:bookmarkStart w:id="229" w:name="_Toc189638708"/>
      <w:bookmarkStart w:id="230" w:name="_Toc191296095"/>
      <w:bookmarkStart w:id="231" w:name="_Toc189638704"/>
      <w:r w:rsidRPr="00E95943">
        <w:rPr>
          <w:i w:val="0"/>
          <w:iCs w:val="0"/>
          <w:sz w:val="20"/>
          <w:szCs w:val="20"/>
        </w:rPr>
        <w:t xml:space="preserve">Prenova podatkovnega centra </w:t>
      </w:r>
      <w:bookmarkEnd w:id="229"/>
      <w:bookmarkEnd w:id="230"/>
      <w:r w:rsidRPr="00E95943">
        <w:rPr>
          <w:i w:val="0"/>
          <w:iCs w:val="0"/>
          <w:sz w:val="20"/>
          <w:szCs w:val="20"/>
        </w:rPr>
        <w:t>2027</w:t>
      </w:r>
      <w:r>
        <w:rPr>
          <w:i w:val="0"/>
          <w:iCs w:val="0"/>
          <w:sz w:val="20"/>
          <w:szCs w:val="20"/>
        </w:rPr>
        <w:t xml:space="preserve"> </w:t>
      </w:r>
      <w:r w:rsidRPr="00E95943">
        <w:rPr>
          <w:i w:val="0"/>
          <w:iCs w:val="0"/>
          <w:sz w:val="20"/>
          <w:szCs w:val="20"/>
        </w:rPr>
        <w:t>in 2029/30</w:t>
      </w:r>
    </w:p>
    <w:p w14:paraId="5A57E055" w14:textId="77777777" w:rsidR="00E95943" w:rsidRPr="00E95943" w:rsidRDefault="00E95943" w:rsidP="00E95943"/>
    <w:p w14:paraId="7B22B98B" w14:textId="77777777" w:rsidR="00E95943" w:rsidRPr="00E95943" w:rsidRDefault="00E95943" w:rsidP="00216A17">
      <w:pPr>
        <w:pStyle w:val="Naslov3"/>
        <w:numPr>
          <w:ilvl w:val="3"/>
          <w:numId w:val="57"/>
        </w:numPr>
        <w:tabs>
          <w:tab w:val="num" w:pos="360"/>
        </w:tabs>
        <w:spacing w:after="120"/>
        <w:ind w:left="709" w:hanging="709"/>
        <w:rPr>
          <w:i w:val="0"/>
          <w:iCs w:val="0"/>
          <w:color w:val="0070C0"/>
          <w:sz w:val="20"/>
          <w:szCs w:val="20"/>
          <w:u w:val="none"/>
        </w:rPr>
      </w:pPr>
      <w:bookmarkStart w:id="232" w:name="_Toc191296096"/>
      <w:r w:rsidRPr="00E95943">
        <w:rPr>
          <w:i w:val="0"/>
          <w:iCs w:val="0"/>
          <w:color w:val="0070C0"/>
          <w:sz w:val="20"/>
          <w:szCs w:val="20"/>
          <w:u w:val="none"/>
        </w:rPr>
        <w:t>Strežniški sistemi</w:t>
      </w:r>
      <w:bookmarkEnd w:id="232"/>
      <w:r w:rsidRPr="00E95943">
        <w:rPr>
          <w:i w:val="0"/>
          <w:iCs w:val="0"/>
          <w:color w:val="0070C0"/>
          <w:sz w:val="20"/>
          <w:szCs w:val="20"/>
          <w:u w:val="none"/>
        </w:rPr>
        <w:t xml:space="preserve"> </w:t>
      </w:r>
    </w:p>
    <w:p w14:paraId="7E34FA69" w14:textId="77AFDA7E"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Vgradnja ponujenih strežnikov na lokaciji naročnika (</w:t>
      </w:r>
      <w:r w:rsidR="00FD247C">
        <w:rPr>
          <w:rFonts w:ascii="Arial" w:hAnsi="Arial" w:cs="Arial"/>
        </w:rPr>
        <w:t>primarni DC</w:t>
      </w:r>
      <w:r w:rsidRPr="00E95943">
        <w:rPr>
          <w:rFonts w:ascii="Arial" w:hAnsi="Arial" w:cs="Arial"/>
        </w:rPr>
        <w:t>) v obstoječo strežniško omaro</w:t>
      </w:r>
    </w:p>
    <w:p w14:paraId="51778428"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 xml:space="preserve">Označitev kablov </w:t>
      </w:r>
    </w:p>
    <w:p w14:paraId="7115CFAA"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Fizična namestitev ter testni zagon</w:t>
      </w:r>
    </w:p>
    <w:p w14:paraId="6CCCA47E"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Nadgradnja strojne kode na zadnjo stabilno različico</w:t>
      </w:r>
    </w:p>
    <w:p w14:paraId="01CF59CF"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Nastavitev mehanizmov obveščanja</w:t>
      </w:r>
    </w:p>
    <w:p w14:paraId="0AB4FA32"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Povezava na LAN in SAN stikala</w:t>
      </w:r>
    </w:p>
    <w:p w14:paraId="5BEF1925"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Testiranje delovanja</w:t>
      </w:r>
    </w:p>
    <w:p w14:paraId="7EA48E20"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Izvedba »</w:t>
      </w:r>
      <w:proofErr w:type="spellStart"/>
      <w:r w:rsidRPr="00E95943">
        <w:rPr>
          <w:rFonts w:ascii="Arial" w:hAnsi="Arial" w:cs="Arial"/>
        </w:rPr>
        <w:t>stress</w:t>
      </w:r>
      <w:proofErr w:type="spellEnd"/>
      <w:r w:rsidRPr="00E95943">
        <w:rPr>
          <w:rFonts w:ascii="Arial" w:hAnsi="Arial" w:cs="Arial"/>
        </w:rPr>
        <w:t>« testov in priprava poročila</w:t>
      </w:r>
    </w:p>
    <w:p w14:paraId="09ED4F8C" w14:textId="5B3990E5"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 xml:space="preserve">Selitev obstoječih strežnikov iz uprave na </w:t>
      </w:r>
      <w:r w:rsidR="000A6FD6">
        <w:rPr>
          <w:rFonts w:ascii="Arial" w:hAnsi="Arial" w:cs="Arial"/>
        </w:rPr>
        <w:t>sekundarni DC</w:t>
      </w:r>
      <w:r w:rsidR="000A6FD6" w:rsidRPr="00E95943">
        <w:rPr>
          <w:rFonts w:ascii="Arial" w:hAnsi="Arial" w:cs="Arial"/>
        </w:rPr>
        <w:t xml:space="preserve"> </w:t>
      </w:r>
    </w:p>
    <w:p w14:paraId="70117351" w14:textId="305E0092"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Vgradnja ponujenih strežnikov na lokaciji naročnika (</w:t>
      </w:r>
      <w:r w:rsidR="00FD247C">
        <w:rPr>
          <w:rFonts w:ascii="Arial" w:hAnsi="Arial" w:cs="Arial"/>
        </w:rPr>
        <w:t>sekundarni DC</w:t>
      </w:r>
      <w:r w:rsidRPr="00E95943">
        <w:rPr>
          <w:rFonts w:ascii="Arial" w:hAnsi="Arial" w:cs="Arial"/>
        </w:rPr>
        <w:t>) v obstoječo strežniško omaro</w:t>
      </w:r>
    </w:p>
    <w:p w14:paraId="6881D2E0"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 xml:space="preserve">Označitev kablov </w:t>
      </w:r>
    </w:p>
    <w:p w14:paraId="5783BD4E"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Fizična namestitev ter testni zagon</w:t>
      </w:r>
    </w:p>
    <w:p w14:paraId="740242AF"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Nadgradnja strojne kode na zadnjo stabilno različico</w:t>
      </w:r>
    </w:p>
    <w:p w14:paraId="15C51C40"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Nastavitev mehanizmov obveščanja</w:t>
      </w:r>
    </w:p>
    <w:p w14:paraId="45D993A6"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Povezava na LAN in SAN stikala</w:t>
      </w:r>
    </w:p>
    <w:p w14:paraId="47021D52"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Testiranje delovanja</w:t>
      </w:r>
    </w:p>
    <w:p w14:paraId="372BC0B6" w14:textId="77777777" w:rsidR="00E95943" w:rsidRDefault="00E95943" w:rsidP="00216A17">
      <w:pPr>
        <w:pStyle w:val="Odstavekseznama"/>
        <w:numPr>
          <w:ilvl w:val="1"/>
          <w:numId w:val="58"/>
        </w:numPr>
        <w:contextualSpacing/>
        <w:rPr>
          <w:rFonts w:ascii="Arial" w:hAnsi="Arial" w:cs="Arial"/>
        </w:rPr>
      </w:pPr>
      <w:r w:rsidRPr="00E95943">
        <w:rPr>
          <w:rFonts w:ascii="Arial" w:hAnsi="Arial" w:cs="Arial"/>
        </w:rPr>
        <w:t>Izvedba »</w:t>
      </w:r>
      <w:proofErr w:type="spellStart"/>
      <w:r w:rsidRPr="00E95943">
        <w:rPr>
          <w:rFonts w:ascii="Arial" w:hAnsi="Arial" w:cs="Arial"/>
        </w:rPr>
        <w:t>stress</w:t>
      </w:r>
      <w:proofErr w:type="spellEnd"/>
      <w:r w:rsidRPr="00E95943">
        <w:rPr>
          <w:rFonts w:ascii="Arial" w:hAnsi="Arial" w:cs="Arial"/>
        </w:rPr>
        <w:t>« testov in priprava poročila</w:t>
      </w:r>
    </w:p>
    <w:p w14:paraId="28A5013C" w14:textId="77777777" w:rsidR="00E95943" w:rsidRPr="00E95943" w:rsidRDefault="00E95943" w:rsidP="00E95943">
      <w:pPr>
        <w:pStyle w:val="Odstavekseznama"/>
        <w:ind w:left="1440"/>
        <w:contextualSpacing/>
        <w:rPr>
          <w:rFonts w:ascii="Arial" w:hAnsi="Arial" w:cs="Arial"/>
        </w:rPr>
      </w:pPr>
    </w:p>
    <w:p w14:paraId="248CCB81" w14:textId="7CBAAC7A" w:rsidR="00E95943" w:rsidRPr="00E95943" w:rsidRDefault="00E95943" w:rsidP="00216A17">
      <w:pPr>
        <w:pStyle w:val="Naslov3"/>
        <w:numPr>
          <w:ilvl w:val="3"/>
          <w:numId w:val="57"/>
        </w:numPr>
        <w:tabs>
          <w:tab w:val="num" w:pos="360"/>
        </w:tabs>
        <w:spacing w:after="120"/>
        <w:ind w:left="709" w:hanging="709"/>
        <w:rPr>
          <w:i w:val="0"/>
          <w:iCs w:val="0"/>
          <w:color w:val="0070C0"/>
          <w:sz w:val="20"/>
          <w:szCs w:val="20"/>
          <w:u w:val="none"/>
        </w:rPr>
      </w:pPr>
      <w:bookmarkStart w:id="233" w:name="_Toc191296097"/>
      <w:r w:rsidRPr="00E95943">
        <w:rPr>
          <w:i w:val="0"/>
          <w:iCs w:val="0"/>
          <w:color w:val="0070C0"/>
          <w:sz w:val="20"/>
          <w:szCs w:val="20"/>
          <w:u w:val="none"/>
        </w:rPr>
        <w:t xml:space="preserve">Nadgradnja shranjevalnega sistema za </w:t>
      </w:r>
      <w:r w:rsidR="00FD247C">
        <w:rPr>
          <w:i w:val="0"/>
          <w:iCs w:val="0"/>
          <w:color w:val="0070C0"/>
          <w:sz w:val="20"/>
          <w:szCs w:val="20"/>
          <w:u w:val="none"/>
        </w:rPr>
        <w:t>primarni in sekundarni DC</w:t>
      </w:r>
      <w:bookmarkEnd w:id="233"/>
    </w:p>
    <w:p w14:paraId="4867CEFB"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Nadgradnja sistemov z dodatno kapaciteto </w:t>
      </w:r>
    </w:p>
    <w:p w14:paraId="517C5916"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Posodobitev na zadnjo stabilno </w:t>
      </w:r>
      <w:proofErr w:type="spellStart"/>
      <w:r w:rsidRPr="00E95943">
        <w:rPr>
          <w:rFonts w:ascii="Arial" w:hAnsi="Arial" w:cs="Arial"/>
        </w:rPr>
        <w:t>mikrokodo</w:t>
      </w:r>
      <w:proofErr w:type="spellEnd"/>
    </w:p>
    <w:p w14:paraId="2A727C08"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Testiranje delovanja</w:t>
      </w:r>
    </w:p>
    <w:p w14:paraId="050D0CFC" w14:textId="2077CAF8" w:rsidR="00E95943" w:rsidRPr="00E95943" w:rsidRDefault="00E95943" w:rsidP="00216A17">
      <w:pPr>
        <w:pStyle w:val="Naslov3"/>
        <w:numPr>
          <w:ilvl w:val="3"/>
          <w:numId w:val="57"/>
        </w:numPr>
        <w:tabs>
          <w:tab w:val="num" w:pos="360"/>
        </w:tabs>
        <w:spacing w:after="120"/>
        <w:ind w:left="709" w:hanging="709"/>
        <w:rPr>
          <w:i w:val="0"/>
          <w:iCs w:val="0"/>
          <w:color w:val="0070C0"/>
          <w:sz w:val="20"/>
          <w:szCs w:val="20"/>
          <w:u w:val="none"/>
        </w:rPr>
      </w:pPr>
      <w:bookmarkStart w:id="234" w:name="_Toc191296098"/>
      <w:r w:rsidRPr="00E95943">
        <w:rPr>
          <w:i w:val="0"/>
          <w:iCs w:val="0"/>
          <w:color w:val="0070C0"/>
          <w:sz w:val="20"/>
          <w:szCs w:val="20"/>
          <w:u w:val="none"/>
        </w:rPr>
        <w:t xml:space="preserve">Omrežna LAN jedrna stikala </w:t>
      </w:r>
      <w:r w:rsidR="00FD247C" w:rsidRPr="00E95943">
        <w:rPr>
          <w:i w:val="0"/>
          <w:iCs w:val="0"/>
          <w:color w:val="0070C0"/>
          <w:sz w:val="20"/>
          <w:szCs w:val="20"/>
          <w:u w:val="none"/>
        </w:rPr>
        <w:t xml:space="preserve">za </w:t>
      </w:r>
      <w:r w:rsidR="00FD247C">
        <w:rPr>
          <w:i w:val="0"/>
          <w:iCs w:val="0"/>
          <w:color w:val="0070C0"/>
          <w:sz w:val="20"/>
          <w:szCs w:val="20"/>
          <w:u w:val="none"/>
        </w:rPr>
        <w:t>primarni in sekundarni DC</w:t>
      </w:r>
      <w:bookmarkEnd w:id="234"/>
    </w:p>
    <w:p w14:paraId="60B7DD5C"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Priprava načrta nadgradnje jedrnega omrežja:</w:t>
      </w:r>
    </w:p>
    <w:p w14:paraId="08B40D02"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 xml:space="preserve">Definicija arhitekture rešitve </w:t>
      </w:r>
      <w:proofErr w:type="spellStart"/>
      <w:r w:rsidRPr="00E95943">
        <w:rPr>
          <w:rFonts w:ascii="Arial" w:hAnsi="Arial" w:cs="Arial"/>
        </w:rPr>
        <w:t>vPC</w:t>
      </w:r>
      <w:proofErr w:type="spellEnd"/>
      <w:r w:rsidRPr="00E95943">
        <w:rPr>
          <w:rFonts w:ascii="Arial" w:hAnsi="Arial" w:cs="Arial"/>
        </w:rPr>
        <w:t xml:space="preserve"> ali </w:t>
      </w:r>
      <w:proofErr w:type="spellStart"/>
      <w:r w:rsidRPr="00E95943">
        <w:rPr>
          <w:rFonts w:ascii="Arial" w:hAnsi="Arial" w:cs="Arial"/>
        </w:rPr>
        <w:t>fabric</w:t>
      </w:r>
      <w:proofErr w:type="spellEnd"/>
    </w:p>
    <w:p w14:paraId="7E63BF7E"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prilagoditev mrežnih priklopov IT infrastrukturnih gradnikov na novo omrežje (strežniki, diskovna polja, stikala, usmerjevalniki, …),</w:t>
      </w:r>
    </w:p>
    <w:p w14:paraId="53B646B3"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priprava načrta migracije s ciljem minimalne prekinitve</w:t>
      </w:r>
    </w:p>
    <w:p w14:paraId="12C319AC"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prilagoditev vpetosti posameznih komponent v novem omrežju</w:t>
      </w:r>
    </w:p>
    <w:p w14:paraId="61BC8A63"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prilagoditev IP, VLAN shem</w:t>
      </w:r>
    </w:p>
    <w:p w14:paraId="1915ECEE"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Nadgradnja programske različice OS na dogovorjeno verzijo</w:t>
      </w:r>
    </w:p>
    <w:p w14:paraId="792F2EB0"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Vzporedni priklop novih stikal v komunikacijske omare in na napajanje</w:t>
      </w:r>
    </w:p>
    <w:p w14:paraId="221F1A0A"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Osnovna konfiguracija stikal za potrebe nove arhitekture</w:t>
      </w:r>
    </w:p>
    <w:p w14:paraId="1E36AE1A"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Povezovanje stikal v izbrani arhitekturi (</w:t>
      </w:r>
      <w:proofErr w:type="spellStart"/>
      <w:r w:rsidRPr="00E95943">
        <w:rPr>
          <w:rFonts w:ascii="Arial" w:hAnsi="Arial" w:cs="Arial"/>
        </w:rPr>
        <w:t>vPC</w:t>
      </w:r>
      <w:proofErr w:type="spellEnd"/>
      <w:r w:rsidRPr="00E95943">
        <w:rPr>
          <w:rFonts w:ascii="Arial" w:hAnsi="Arial" w:cs="Arial"/>
        </w:rPr>
        <w:t xml:space="preserve"> ali </w:t>
      </w:r>
      <w:proofErr w:type="spellStart"/>
      <w:r w:rsidRPr="00E95943">
        <w:rPr>
          <w:rFonts w:ascii="Arial" w:hAnsi="Arial" w:cs="Arial"/>
        </w:rPr>
        <w:t>fabric</w:t>
      </w:r>
      <w:proofErr w:type="spellEnd"/>
      <w:r w:rsidRPr="00E95943">
        <w:rPr>
          <w:rFonts w:ascii="Arial" w:hAnsi="Arial" w:cs="Arial"/>
        </w:rPr>
        <w:t>)</w:t>
      </w:r>
    </w:p>
    <w:p w14:paraId="32C1E553"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Vzporedna postavitev sistema z obstoječim</w:t>
      </w:r>
    </w:p>
    <w:p w14:paraId="53877EBD"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Prilagoditev konfiguracij glede na novo arhitekturo omrežja</w:t>
      </w:r>
    </w:p>
    <w:p w14:paraId="1015ED7B"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Testiranje delovanja sistema</w:t>
      </w:r>
    </w:p>
    <w:p w14:paraId="344452D6"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Migracija sistema na novo mrežno arhitekturo</w:t>
      </w:r>
    </w:p>
    <w:p w14:paraId="3C2ABCB3" w14:textId="77777777" w:rsidR="00E95943" w:rsidRPr="00E95943" w:rsidRDefault="00E95943" w:rsidP="00216A17">
      <w:pPr>
        <w:pStyle w:val="Naslov3"/>
        <w:numPr>
          <w:ilvl w:val="3"/>
          <w:numId w:val="57"/>
        </w:numPr>
        <w:tabs>
          <w:tab w:val="num" w:pos="360"/>
        </w:tabs>
        <w:spacing w:after="120"/>
        <w:ind w:left="709" w:hanging="709"/>
        <w:rPr>
          <w:i w:val="0"/>
          <w:iCs w:val="0"/>
          <w:color w:val="0070C0"/>
          <w:sz w:val="20"/>
          <w:szCs w:val="20"/>
          <w:u w:val="none"/>
        </w:rPr>
      </w:pPr>
      <w:bookmarkStart w:id="235" w:name="_Toc191296099"/>
      <w:proofErr w:type="spellStart"/>
      <w:r w:rsidRPr="00E95943">
        <w:rPr>
          <w:i w:val="0"/>
          <w:iCs w:val="0"/>
          <w:color w:val="0070C0"/>
          <w:sz w:val="20"/>
          <w:szCs w:val="20"/>
          <w:u w:val="none"/>
        </w:rPr>
        <w:t>HyperV</w:t>
      </w:r>
      <w:proofErr w:type="spellEnd"/>
      <w:r w:rsidRPr="00E95943">
        <w:rPr>
          <w:i w:val="0"/>
          <w:iCs w:val="0"/>
          <w:color w:val="0070C0"/>
          <w:sz w:val="20"/>
          <w:szCs w:val="20"/>
          <w:u w:val="none"/>
        </w:rPr>
        <w:t xml:space="preserve"> gruča</w:t>
      </w:r>
      <w:bookmarkEnd w:id="235"/>
    </w:p>
    <w:p w14:paraId="4E95FA84"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Prvi korak – primarni DC:</w:t>
      </w:r>
    </w:p>
    <w:p w14:paraId="6AB86B79"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 xml:space="preserve">Namestitev OS (zadnja stabilna verzija Windows </w:t>
      </w:r>
      <w:proofErr w:type="spellStart"/>
      <w:r w:rsidRPr="00E95943">
        <w:rPr>
          <w:rFonts w:ascii="Arial" w:hAnsi="Arial" w:cs="Arial"/>
        </w:rPr>
        <w:t>datacenter</w:t>
      </w:r>
      <w:proofErr w:type="spellEnd"/>
      <w:r w:rsidRPr="00E95943">
        <w:rPr>
          <w:rFonts w:ascii="Arial" w:hAnsi="Arial" w:cs="Arial"/>
        </w:rPr>
        <w:t xml:space="preserve">) na štiri (4) nove strežnike </w:t>
      </w:r>
    </w:p>
    <w:p w14:paraId="3FFFF2C6" w14:textId="77777777" w:rsidR="00E95943" w:rsidRPr="00E95943" w:rsidRDefault="00E95943" w:rsidP="00216A17">
      <w:pPr>
        <w:pStyle w:val="Odstavekseznama"/>
        <w:numPr>
          <w:ilvl w:val="2"/>
          <w:numId w:val="56"/>
        </w:numPr>
        <w:spacing w:after="120" w:line="288" w:lineRule="auto"/>
        <w:contextualSpacing/>
        <w:rPr>
          <w:rFonts w:ascii="Arial" w:hAnsi="Arial" w:cs="Arial"/>
        </w:rPr>
      </w:pPr>
      <w:r w:rsidRPr="00E95943">
        <w:rPr>
          <w:rFonts w:ascii="Arial" w:hAnsi="Arial" w:cs="Arial"/>
        </w:rPr>
        <w:t>Namestitev gonilnikov</w:t>
      </w:r>
    </w:p>
    <w:p w14:paraId="59116C65" w14:textId="77777777" w:rsidR="00E95943" w:rsidRPr="00E95943" w:rsidRDefault="00E95943" w:rsidP="00216A17">
      <w:pPr>
        <w:pStyle w:val="Odstavekseznama"/>
        <w:numPr>
          <w:ilvl w:val="2"/>
          <w:numId w:val="56"/>
        </w:numPr>
        <w:spacing w:after="120" w:line="288" w:lineRule="auto"/>
        <w:contextualSpacing/>
        <w:rPr>
          <w:rFonts w:ascii="Arial" w:hAnsi="Arial" w:cs="Arial"/>
        </w:rPr>
      </w:pPr>
      <w:r w:rsidRPr="00E95943">
        <w:rPr>
          <w:rFonts w:ascii="Arial" w:hAnsi="Arial" w:cs="Arial"/>
        </w:rPr>
        <w:lastRenderedPageBreak/>
        <w:t>Popravki (</w:t>
      </w:r>
      <w:proofErr w:type="spellStart"/>
      <w:r w:rsidRPr="00E95943">
        <w:rPr>
          <w:rFonts w:ascii="Arial" w:hAnsi="Arial" w:cs="Arial"/>
        </w:rPr>
        <w:t>Patch</w:t>
      </w:r>
      <w:proofErr w:type="spellEnd"/>
      <w:r w:rsidRPr="00E95943">
        <w:rPr>
          <w:rFonts w:ascii="Arial" w:hAnsi="Arial" w:cs="Arial"/>
        </w:rPr>
        <w:t xml:space="preserve">- </w:t>
      </w:r>
      <w:proofErr w:type="spellStart"/>
      <w:r w:rsidRPr="00E95943">
        <w:rPr>
          <w:rFonts w:ascii="Arial" w:hAnsi="Arial" w:cs="Arial"/>
        </w:rPr>
        <w:t>anje</w:t>
      </w:r>
      <w:proofErr w:type="spellEnd"/>
      <w:r w:rsidRPr="00E95943">
        <w:rPr>
          <w:rFonts w:ascii="Arial" w:hAnsi="Arial" w:cs="Arial"/>
        </w:rPr>
        <w:t>)</w:t>
      </w:r>
    </w:p>
    <w:p w14:paraId="0C785010"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 xml:space="preserve">Dodajanje strežnikov v obstoječo </w:t>
      </w:r>
      <w:proofErr w:type="spellStart"/>
      <w:r w:rsidRPr="00E95943">
        <w:rPr>
          <w:rFonts w:ascii="Arial" w:hAnsi="Arial" w:cs="Arial"/>
        </w:rPr>
        <w:t>Hyper</w:t>
      </w:r>
      <w:proofErr w:type="spellEnd"/>
      <w:r w:rsidRPr="00E95943">
        <w:rPr>
          <w:rFonts w:ascii="Arial" w:hAnsi="Arial" w:cs="Arial"/>
        </w:rPr>
        <w:t>-V gručo</w:t>
      </w:r>
    </w:p>
    <w:p w14:paraId="7EA42277"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 xml:space="preserve">Migracija virtualnih strežnikov (Live </w:t>
      </w:r>
      <w:proofErr w:type="spellStart"/>
      <w:r w:rsidRPr="00E95943">
        <w:rPr>
          <w:rFonts w:ascii="Arial" w:hAnsi="Arial" w:cs="Arial"/>
        </w:rPr>
        <w:t>Migration</w:t>
      </w:r>
      <w:proofErr w:type="spellEnd"/>
      <w:r w:rsidRPr="00E95943">
        <w:rPr>
          <w:rFonts w:ascii="Arial" w:hAnsi="Arial" w:cs="Arial"/>
        </w:rPr>
        <w:t>)</w:t>
      </w:r>
    </w:p>
    <w:p w14:paraId="79CB3952"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Izločitev obstoječih strežnikov iz gruče</w:t>
      </w:r>
    </w:p>
    <w:p w14:paraId="0462F601"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Drugi korak – sekundarni DC:</w:t>
      </w:r>
    </w:p>
    <w:p w14:paraId="6384378A"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 xml:space="preserve">Namestitev OS (zadnja stabilna verzija Windows </w:t>
      </w:r>
      <w:proofErr w:type="spellStart"/>
      <w:r w:rsidRPr="00E95943">
        <w:rPr>
          <w:rFonts w:ascii="Arial" w:hAnsi="Arial" w:cs="Arial"/>
        </w:rPr>
        <w:t>datacenter</w:t>
      </w:r>
      <w:proofErr w:type="spellEnd"/>
      <w:r w:rsidRPr="00E95943">
        <w:rPr>
          <w:rFonts w:ascii="Arial" w:hAnsi="Arial" w:cs="Arial"/>
        </w:rPr>
        <w:t>) na štiri (4) obstoječe strežnike (preseljeni iz uprave)</w:t>
      </w:r>
    </w:p>
    <w:p w14:paraId="6253854B" w14:textId="77777777" w:rsidR="00E95943" w:rsidRPr="00E95943" w:rsidRDefault="00E95943" w:rsidP="00216A17">
      <w:pPr>
        <w:pStyle w:val="Odstavekseznama"/>
        <w:numPr>
          <w:ilvl w:val="2"/>
          <w:numId w:val="56"/>
        </w:numPr>
        <w:spacing w:after="120" w:line="288" w:lineRule="auto"/>
        <w:contextualSpacing/>
        <w:rPr>
          <w:rFonts w:ascii="Arial" w:hAnsi="Arial" w:cs="Arial"/>
        </w:rPr>
      </w:pPr>
      <w:r w:rsidRPr="00E95943">
        <w:rPr>
          <w:rFonts w:ascii="Arial" w:hAnsi="Arial" w:cs="Arial"/>
        </w:rPr>
        <w:t>Namestitev gonilnikov</w:t>
      </w:r>
    </w:p>
    <w:p w14:paraId="392D781F" w14:textId="77777777" w:rsidR="00E95943" w:rsidRPr="00E95943" w:rsidRDefault="00E95943" w:rsidP="00216A17">
      <w:pPr>
        <w:pStyle w:val="Odstavekseznama"/>
        <w:numPr>
          <w:ilvl w:val="2"/>
          <w:numId w:val="56"/>
        </w:numPr>
        <w:spacing w:after="120" w:line="288" w:lineRule="auto"/>
        <w:contextualSpacing/>
        <w:rPr>
          <w:rFonts w:ascii="Arial" w:hAnsi="Arial" w:cs="Arial"/>
        </w:rPr>
      </w:pPr>
      <w:r w:rsidRPr="00E95943">
        <w:rPr>
          <w:rFonts w:ascii="Arial" w:hAnsi="Arial" w:cs="Arial"/>
        </w:rPr>
        <w:t>Popravki (</w:t>
      </w:r>
      <w:proofErr w:type="spellStart"/>
      <w:r w:rsidRPr="00E95943">
        <w:rPr>
          <w:rFonts w:ascii="Arial" w:hAnsi="Arial" w:cs="Arial"/>
        </w:rPr>
        <w:t>Patch</w:t>
      </w:r>
      <w:proofErr w:type="spellEnd"/>
      <w:r w:rsidRPr="00E95943">
        <w:rPr>
          <w:rFonts w:ascii="Arial" w:hAnsi="Arial" w:cs="Arial"/>
        </w:rPr>
        <w:t xml:space="preserve">- </w:t>
      </w:r>
      <w:proofErr w:type="spellStart"/>
      <w:r w:rsidRPr="00E95943">
        <w:rPr>
          <w:rFonts w:ascii="Arial" w:hAnsi="Arial" w:cs="Arial"/>
        </w:rPr>
        <w:t>anje</w:t>
      </w:r>
      <w:proofErr w:type="spellEnd"/>
      <w:r w:rsidRPr="00E95943">
        <w:rPr>
          <w:rFonts w:ascii="Arial" w:hAnsi="Arial" w:cs="Arial"/>
        </w:rPr>
        <w:t>)</w:t>
      </w:r>
    </w:p>
    <w:p w14:paraId="206609FE"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 xml:space="preserve">Dodajanje strežnikov v obstoječo </w:t>
      </w:r>
      <w:proofErr w:type="spellStart"/>
      <w:r w:rsidRPr="00E95943">
        <w:rPr>
          <w:rFonts w:ascii="Arial" w:hAnsi="Arial" w:cs="Arial"/>
        </w:rPr>
        <w:t>Hyper</w:t>
      </w:r>
      <w:proofErr w:type="spellEnd"/>
      <w:r w:rsidRPr="00E95943">
        <w:rPr>
          <w:rFonts w:ascii="Arial" w:hAnsi="Arial" w:cs="Arial"/>
        </w:rPr>
        <w:t>-V gručo</w:t>
      </w:r>
    </w:p>
    <w:p w14:paraId="059A08C1"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 xml:space="preserve">Migracija virtualnih strežnikov (Live </w:t>
      </w:r>
      <w:proofErr w:type="spellStart"/>
      <w:r w:rsidRPr="00E95943">
        <w:rPr>
          <w:rFonts w:ascii="Arial" w:hAnsi="Arial" w:cs="Arial"/>
        </w:rPr>
        <w:t>Migration</w:t>
      </w:r>
      <w:proofErr w:type="spellEnd"/>
      <w:r w:rsidRPr="00E95943">
        <w:rPr>
          <w:rFonts w:ascii="Arial" w:hAnsi="Arial" w:cs="Arial"/>
        </w:rPr>
        <w:t>)</w:t>
      </w:r>
    </w:p>
    <w:p w14:paraId="014E7F6D" w14:textId="77777777" w:rsid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Izločitev obstoječih strežnikov iz gruče</w:t>
      </w:r>
    </w:p>
    <w:p w14:paraId="1E7E0774" w14:textId="77777777" w:rsidR="00905539" w:rsidRPr="00E95943" w:rsidRDefault="00905539" w:rsidP="00905539">
      <w:pPr>
        <w:pStyle w:val="Odstavekseznama"/>
        <w:spacing w:after="120" w:line="288" w:lineRule="auto"/>
        <w:ind w:left="1440"/>
        <w:contextualSpacing/>
        <w:rPr>
          <w:rFonts w:ascii="Arial" w:hAnsi="Arial" w:cs="Arial"/>
        </w:rPr>
      </w:pPr>
    </w:p>
    <w:p w14:paraId="3B7B2BA0" w14:textId="77777777" w:rsidR="00E95943" w:rsidRPr="00E95943" w:rsidRDefault="00E95943" w:rsidP="00216A17">
      <w:pPr>
        <w:pStyle w:val="Naslov1"/>
        <w:numPr>
          <w:ilvl w:val="2"/>
          <w:numId w:val="57"/>
        </w:numPr>
        <w:ind w:left="567" w:hanging="567"/>
        <w:rPr>
          <w:i w:val="0"/>
          <w:iCs w:val="0"/>
          <w:sz w:val="20"/>
          <w:szCs w:val="20"/>
        </w:rPr>
      </w:pPr>
      <w:bookmarkStart w:id="236" w:name="_Toc189638709"/>
      <w:bookmarkStart w:id="237" w:name="_Toc191296104"/>
      <w:bookmarkStart w:id="238" w:name="_Toc191296100"/>
      <w:r w:rsidRPr="00E95943">
        <w:rPr>
          <w:i w:val="0"/>
          <w:iCs w:val="0"/>
          <w:sz w:val="20"/>
          <w:szCs w:val="20"/>
        </w:rPr>
        <w:t>Centralno varnostno kopiranje</w:t>
      </w:r>
      <w:bookmarkEnd w:id="236"/>
      <w:bookmarkEnd w:id="237"/>
    </w:p>
    <w:p w14:paraId="7F456759" w14:textId="77777777" w:rsidR="00E95943" w:rsidRPr="00E95943" w:rsidRDefault="00E95943" w:rsidP="00216A17">
      <w:pPr>
        <w:pStyle w:val="Naslov3"/>
        <w:numPr>
          <w:ilvl w:val="3"/>
          <w:numId w:val="57"/>
        </w:numPr>
        <w:tabs>
          <w:tab w:val="num" w:pos="360"/>
        </w:tabs>
        <w:spacing w:after="120"/>
        <w:ind w:left="709" w:hanging="709"/>
        <w:rPr>
          <w:i w:val="0"/>
          <w:iCs w:val="0"/>
          <w:color w:val="0070C0"/>
          <w:sz w:val="20"/>
          <w:szCs w:val="20"/>
          <w:u w:val="none"/>
        </w:rPr>
      </w:pPr>
      <w:bookmarkStart w:id="239" w:name="_Toc191296105"/>
      <w:proofErr w:type="spellStart"/>
      <w:r w:rsidRPr="00E95943">
        <w:rPr>
          <w:i w:val="0"/>
          <w:iCs w:val="0"/>
          <w:color w:val="0070C0"/>
          <w:sz w:val="20"/>
          <w:szCs w:val="20"/>
          <w:u w:val="none"/>
        </w:rPr>
        <w:t>Deduplikacijska</w:t>
      </w:r>
      <w:proofErr w:type="spellEnd"/>
      <w:r w:rsidRPr="00E95943">
        <w:rPr>
          <w:i w:val="0"/>
          <w:iCs w:val="0"/>
          <w:color w:val="0070C0"/>
          <w:sz w:val="20"/>
          <w:szCs w:val="20"/>
          <w:u w:val="none"/>
        </w:rPr>
        <w:t xml:space="preserve"> naprava za sekundarni DC</w:t>
      </w:r>
      <w:bookmarkEnd w:id="239"/>
    </w:p>
    <w:p w14:paraId="249ABEEA"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Dostava opreme na lokacijo naročnika </w:t>
      </w:r>
    </w:p>
    <w:p w14:paraId="5F9ADAF7"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Vgradnja ponujene naprave na lokaciji naročnika v obstoječo strežniško omaro</w:t>
      </w:r>
    </w:p>
    <w:p w14:paraId="52CF2C44"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Priklop na električno in LAN omrežje</w:t>
      </w:r>
    </w:p>
    <w:p w14:paraId="70E2142D"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Posodobitev na zadnjo stabilno </w:t>
      </w:r>
      <w:proofErr w:type="spellStart"/>
      <w:r w:rsidRPr="00E95943">
        <w:rPr>
          <w:rFonts w:ascii="Arial" w:hAnsi="Arial" w:cs="Arial"/>
        </w:rPr>
        <w:t>mikrokodo</w:t>
      </w:r>
      <w:proofErr w:type="spellEnd"/>
    </w:p>
    <w:p w14:paraId="2C2CFCA2"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Konfiguracija naprave po zahtevah naročnika</w:t>
      </w:r>
    </w:p>
    <w:p w14:paraId="54E4971C" w14:textId="77777777" w:rsidR="00E95943" w:rsidRPr="00E95943" w:rsidRDefault="00E95943" w:rsidP="00216A17">
      <w:pPr>
        <w:pStyle w:val="Odstavekseznama"/>
        <w:numPr>
          <w:ilvl w:val="0"/>
          <w:numId w:val="56"/>
        </w:numPr>
        <w:spacing w:after="120" w:line="288" w:lineRule="auto"/>
        <w:contextualSpacing/>
        <w:rPr>
          <w:rFonts w:ascii="Arial" w:hAnsi="Arial" w:cs="Arial"/>
        </w:rPr>
      </w:pPr>
      <w:proofErr w:type="spellStart"/>
      <w:r w:rsidRPr="00E95943">
        <w:rPr>
          <w:rFonts w:ascii="Arial" w:hAnsi="Arial" w:cs="Arial"/>
        </w:rPr>
        <w:t>Rekonfiguracija</w:t>
      </w:r>
      <w:proofErr w:type="spellEnd"/>
      <w:r w:rsidRPr="00E95943">
        <w:rPr>
          <w:rFonts w:ascii="Arial" w:hAnsi="Arial" w:cs="Arial"/>
        </w:rPr>
        <w:t xml:space="preserve"> obstoječe naprave DD6900:</w:t>
      </w:r>
    </w:p>
    <w:p w14:paraId="6085F938"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Priprava (izbris/re-image)</w:t>
      </w:r>
    </w:p>
    <w:p w14:paraId="0EB6B057" w14:textId="368C1D5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 xml:space="preserve">Odklop in selitev iz </w:t>
      </w:r>
      <w:r w:rsidR="000A6FD6">
        <w:rPr>
          <w:rFonts w:ascii="Arial" w:hAnsi="Arial" w:cs="Arial"/>
        </w:rPr>
        <w:t>sekundarnega DC na tretjo lokacijo</w:t>
      </w:r>
    </w:p>
    <w:p w14:paraId="1197A8AA"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Vgradnja 10Gb RJ-45 modula</w:t>
      </w:r>
    </w:p>
    <w:p w14:paraId="022E37EF"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 xml:space="preserve">Priklop na LAN, inicializacija, namestitev zadnjih </w:t>
      </w:r>
      <w:proofErr w:type="spellStart"/>
      <w:r w:rsidRPr="00E95943">
        <w:rPr>
          <w:rFonts w:ascii="Arial" w:hAnsi="Arial" w:cs="Arial"/>
        </w:rPr>
        <w:t>mikrokod</w:t>
      </w:r>
      <w:proofErr w:type="spellEnd"/>
    </w:p>
    <w:p w14:paraId="42248BD0"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Integracija v okolje in konfiguracija</w:t>
      </w:r>
    </w:p>
    <w:p w14:paraId="0F14890D"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Vzpostavitev replikacije z obstoječo napravo DD6900</w:t>
      </w:r>
    </w:p>
    <w:p w14:paraId="21DA8414" w14:textId="77777777" w:rsidR="00E95943" w:rsidRPr="00E95943" w:rsidRDefault="00E95943" w:rsidP="00216A17">
      <w:pPr>
        <w:pStyle w:val="Odstavekseznama"/>
        <w:numPr>
          <w:ilvl w:val="0"/>
          <w:numId w:val="56"/>
        </w:numPr>
        <w:spacing w:after="120" w:line="288" w:lineRule="auto"/>
        <w:contextualSpacing/>
        <w:rPr>
          <w:rFonts w:ascii="Arial" w:hAnsi="Arial" w:cs="Arial"/>
        </w:rPr>
      </w:pPr>
      <w:proofErr w:type="spellStart"/>
      <w:r w:rsidRPr="00E95943">
        <w:rPr>
          <w:rFonts w:ascii="Arial" w:hAnsi="Arial" w:cs="Arial"/>
        </w:rPr>
        <w:t>Rekonfiguracija</w:t>
      </w:r>
      <w:proofErr w:type="spellEnd"/>
      <w:r w:rsidRPr="00E95943">
        <w:rPr>
          <w:rFonts w:ascii="Arial" w:hAnsi="Arial" w:cs="Arial"/>
        </w:rPr>
        <w:t xml:space="preserve"> </w:t>
      </w:r>
      <w:proofErr w:type="spellStart"/>
      <w:r w:rsidRPr="00E95943">
        <w:rPr>
          <w:rFonts w:ascii="Arial" w:hAnsi="Arial" w:cs="Arial"/>
        </w:rPr>
        <w:t>Veeam</w:t>
      </w:r>
      <w:proofErr w:type="spellEnd"/>
      <w:r w:rsidRPr="00E95943">
        <w:rPr>
          <w:rFonts w:ascii="Arial" w:hAnsi="Arial" w:cs="Arial"/>
        </w:rPr>
        <w:t xml:space="preserve"> orodja za integracijo z novo napravo</w:t>
      </w:r>
    </w:p>
    <w:p w14:paraId="5709AA43"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Integracija v nadzorni sistem naročnika</w:t>
      </w:r>
    </w:p>
    <w:p w14:paraId="28D5B29E"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Testiranje delovanja</w:t>
      </w:r>
    </w:p>
    <w:p w14:paraId="29322EEB" w14:textId="77777777" w:rsidR="00E95943" w:rsidRPr="00E95943" w:rsidRDefault="00E95943" w:rsidP="00216A17">
      <w:pPr>
        <w:pStyle w:val="Naslov3"/>
        <w:numPr>
          <w:ilvl w:val="3"/>
          <w:numId w:val="57"/>
        </w:numPr>
        <w:tabs>
          <w:tab w:val="num" w:pos="360"/>
        </w:tabs>
        <w:spacing w:after="120"/>
        <w:ind w:left="709" w:hanging="709"/>
        <w:rPr>
          <w:i w:val="0"/>
          <w:iCs w:val="0"/>
          <w:color w:val="0070C0"/>
          <w:sz w:val="20"/>
          <w:szCs w:val="20"/>
          <w:u w:val="none"/>
        </w:rPr>
      </w:pPr>
      <w:bookmarkStart w:id="240" w:name="_Toc191296106"/>
      <w:r w:rsidRPr="00E95943">
        <w:rPr>
          <w:i w:val="0"/>
          <w:iCs w:val="0"/>
          <w:color w:val="0070C0"/>
          <w:sz w:val="20"/>
          <w:szCs w:val="20"/>
          <w:u w:val="none"/>
        </w:rPr>
        <w:t>Nadgradnja strežnika za varnostno kopiranje na primarnem DC</w:t>
      </w:r>
      <w:bookmarkEnd w:id="240"/>
    </w:p>
    <w:p w14:paraId="053EA6D8"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Dostava opreme na lokacijo naročnika</w:t>
      </w:r>
    </w:p>
    <w:p w14:paraId="4F936C28"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Vgradnja RAM modulov v obstoječi strežnik</w:t>
      </w:r>
    </w:p>
    <w:p w14:paraId="65A92381"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Vgradnja DAS police v obstoječo omaro in povezava na obstoječ strežnik</w:t>
      </w:r>
    </w:p>
    <w:p w14:paraId="24C3F810"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Konfiguracija kapacitete po zahtevah naročnika</w:t>
      </w:r>
    </w:p>
    <w:p w14:paraId="0D103C62"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Testiranje delovanja</w:t>
      </w:r>
    </w:p>
    <w:p w14:paraId="42E9226A" w14:textId="77777777" w:rsidR="00E95943" w:rsidRPr="00E95943" w:rsidRDefault="00E95943" w:rsidP="00216A17">
      <w:pPr>
        <w:pStyle w:val="Naslov3"/>
        <w:numPr>
          <w:ilvl w:val="3"/>
          <w:numId w:val="57"/>
        </w:numPr>
        <w:tabs>
          <w:tab w:val="num" w:pos="360"/>
        </w:tabs>
        <w:spacing w:after="120"/>
        <w:ind w:left="709" w:hanging="709"/>
        <w:rPr>
          <w:i w:val="0"/>
          <w:iCs w:val="0"/>
          <w:color w:val="0070C0"/>
          <w:sz w:val="20"/>
          <w:szCs w:val="20"/>
          <w:u w:val="none"/>
        </w:rPr>
      </w:pPr>
      <w:bookmarkStart w:id="241" w:name="_Toc191296107"/>
      <w:r w:rsidRPr="00E95943">
        <w:rPr>
          <w:i w:val="0"/>
          <w:iCs w:val="0"/>
          <w:color w:val="0070C0"/>
          <w:sz w:val="20"/>
          <w:szCs w:val="20"/>
          <w:u w:val="none"/>
        </w:rPr>
        <w:t>Strežnik za preverbo varnostnih kopij na sekundarnem DC</w:t>
      </w:r>
      <w:bookmarkEnd w:id="241"/>
    </w:p>
    <w:p w14:paraId="04DA19CC"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Dostava opreme na lokacijo naročnika</w:t>
      </w:r>
    </w:p>
    <w:p w14:paraId="3E1C600E"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Vgradnja strežnika na lokaciji naročnika v obstoječo strežniško omaro</w:t>
      </w:r>
    </w:p>
    <w:p w14:paraId="619DD4B9"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 xml:space="preserve">Označitev kablov </w:t>
      </w:r>
    </w:p>
    <w:p w14:paraId="7EF69CAA"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Fizična namestitev ter testni zagon</w:t>
      </w:r>
    </w:p>
    <w:p w14:paraId="55E50F55"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Nadgradnja strojne kode na zadnjo stabilno različico</w:t>
      </w:r>
    </w:p>
    <w:p w14:paraId="4F8A072B"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Nastavitev mehanizmov obveščanja</w:t>
      </w:r>
    </w:p>
    <w:p w14:paraId="7D41EDE9"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Povezava na LAN stikala</w:t>
      </w:r>
    </w:p>
    <w:p w14:paraId="6550F60F"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Testiranje delovanja</w:t>
      </w:r>
    </w:p>
    <w:p w14:paraId="6DFC855F"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lastRenderedPageBreak/>
        <w:t>Izvedba »</w:t>
      </w:r>
      <w:proofErr w:type="spellStart"/>
      <w:r w:rsidRPr="00E95943">
        <w:rPr>
          <w:rFonts w:ascii="Arial" w:hAnsi="Arial" w:cs="Arial"/>
        </w:rPr>
        <w:t>stress</w:t>
      </w:r>
      <w:proofErr w:type="spellEnd"/>
      <w:r w:rsidRPr="00E95943">
        <w:rPr>
          <w:rFonts w:ascii="Arial" w:hAnsi="Arial" w:cs="Arial"/>
        </w:rPr>
        <w:t>« testov in priprava poročila</w:t>
      </w:r>
    </w:p>
    <w:p w14:paraId="0B958B3F"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 xml:space="preserve">Konfiguracija </w:t>
      </w:r>
      <w:proofErr w:type="spellStart"/>
      <w:r w:rsidRPr="00E95943">
        <w:rPr>
          <w:rFonts w:ascii="Arial" w:hAnsi="Arial" w:cs="Arial"/>
        </w:rPr>
        <w:t>Veeam</w:t>
      </w:r>
      <w:proofErr w:type="spellEnd"/>
      <w:r w:rsidRPr="00E95943">
        <w:rPr>
          <w:rFonts w:ascii="Arial" w:hAnsi="Arial" w:cs="Arial"/>
        </w:rPr>
        <w:t xml:space="preserve"> Sure </w:t>
      </w:r>
      <w:proofErr w:type="spellStart"/>
      <w:r w:rsidRPr="00E95943">
        <w:rPr>
          <w:rFonts w:ascii="Arial" w:hAnsi="Arial" w:cs="Arial"/>
        </w:rPr>
        <w:t>Backup</w:t>
      </w:r>
      <w:proofErr w:type="spellEnd"/>
      <w:r w:rsidRPr="00E95943">
        <w:rPr>
          <w:rFonts w:ascii="Arial" w:hAnsi="Arial" w:cs="Arial"/>
        </w:rPr>
        <w:t xml:space="preserve"> orodja po zahtevah naročnika</w:t>
      </w:r>
    </w:p>
    <w:p w14:paraId="030B9B93"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Testiranje delovanja</w:t>
      </w:r>
    </w:p>
    <w:p w14:paraId="6F5C05E8" w14:textId="77777777" w:rsidR="00E95943" w:rsidRPr="00E95943" w:rsidRDefault="00E95943" w:rsidP="00216A17">
      <w:pPr>
        <w:pStyle w:val="Naslov3"/>
        <w:numPr>
          <w:ilvl w:val="3"/>
          <w:numId w:val="57"/>
        </w:numPr>
        <w:tabs>
          <w:tab w:val="num" w:pos="360"/>
        </w:tabs>
        <w:spacing w:after="120"/>
        <w:ind w:left="709" w:hanging="709"/>
        <w:rPr>
          <w:i w:val="0"/>
          <w:iCs w:val="0"/>
          <w:color w:val="0070C0"/>
          <w:sz w:val="20"/>
          <w:szCs w:val="20"/>
          <w:u w:val="none"/>
        </w:rPr>
      </w:pPr>
      <w:bookmarkStart w:id="242" w:name="_Toc191296108"/>
      <w:r w:rsidRPr="00E95943">
        <w:rPr>
          <w:i w:val="0"/>
          <w:iCs w:val="0"/>
          <w:color w:val="0070C0"/>
          <w:sz w:val="20"/>
          <w:szCs w:val="20"/>
          <w:u w:val="none"/>
        </w:rPr>
        <w:t xml:space="preserve">Varnostno kopiranje </w:t>
      </w:r>
      <w:proofErr w:type="spellStart"/>
      <w:r w:rsidRPr="00E95943">
        <w:rPr>
          <w:i w:val="0"/>
          <w:iCs w:val="0"/>
          <w:color w:val="0070C0"/>
          <w:sz w:val="20"/>
          <w:szCs w:val="20"/>
          <w:u w:val="none"/>
        </w:rPr>
        <w:t>AirGap</w:t>
      </w:r>
      <w:proofErr w:type="spellEnd"/>
      <w:r w:rsidRPr="00E95943">
        <w:rPr>
          <w:i w:val="0"/>
          <w:iCs w:val="0"/>
          <w:color w:val="0070C0"/>
          <w:sz w:val="20"/>
          <w:szCs w:val="20"/>
          <w:u w:val="none"/>
        </w:rPr>
        <w:t>/</w:t>
      </w:r>
      <w:proofErr w:type="spellStart"/>
      <w:r w:rsidRPr="00E95943">
        <w:rPr>
          <w:i w:val="0"/>
          <w:iCs w:val="0"/>
          <w:color w:val="0070C0"/>
          <w:sz w:val="20"/>
          <w:szCs w:val="20"/>
          <w:u w:val="none"/>
        </w:rPr>
        <w:t>CleanRoom</w:t>
      </w:r>
      <w:proofErr w:type="spellEnd"/>
      <w:r w:rsidRPr="00E95943">
        <w:rPr>
          <w:i w:val="0"/>
          <w:iCs w:val="0"/>
          <w:color w:val="0070C0"/>
          <w:sz w:val="20"/>
          <w:szCs w:val="20"/>
          <w:u w:val="none"/>
        </w:rPr>
        <w:t xml:space="preserve"> DC na tretji lokaciji</w:t>
      </w:r>
      <w:bookmarkEnd w:id="242"/>
    </w:p>
    <w:p w14:paraId="385B7544" w14:textId="0C262B9B"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Montaža Gen9 strežnikov in diskovnega sistema na </w:t>
      </w:r>
      <w:r w:rsidR="000A6FD6">
        <w:rPr>
          <w:rFonts w:ascii="Arial" w:hAnsi="Arial" w:cs="Arial"/>
        </w:rPr>
        <w:t>tretji lokaciji</w:t>
      </w:r>
    </w:p>
    <w:p w14:paraId="27AE9655"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Namestitev operacijskega sistema in vzpostavitev </w:t>
      </w:r>
      <w:proofErr w:type="spellStart"/>
      <w:r w:rsidRPr="00E95943">
        <w:rPr>
          <w:rFonts w:ascii="Arial" w:hAnsi="Arial" w:cs="Arial"/>
        </w:rPr>
        <w:t>HyperV</w:t>
      </w:r>
      <w:proofErr w:type="spellEnd"/>
      <w:r w:rsidRPr="00E95943">
        <w:rPr>
          <w:rFonts w:ascii="Arial" w:hAnsi="Arial" w:cs="Arial"/>
        </w:rPr>
        <w:t xml:space="preserve"> gruče</w:t>
      </w:r>
    </w:p>
    <w:p w14:paraId="6FCA128B"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Namestitev in konfiguracija Dell </w:t>
      </w:r>
      <w:proofErr w:type="spellStart"/>
      <w:r w:rsidRPr="00E95943">
        <w:rPr>
          <w:rFonts w:ascii="Arial" w:hAnsi="Arial" w:cs="Arial"/>
        </w:rPr>
        <w:t>Cyber</w:t>
      </w:r>
      <w:proofErr w:type="spellEnd"/>
      <w:r w:rsidRPr="00E95943">
        <w:rPr>
          <w:rFonts w:ascii="Arial" w:hAnsi="Arial" w:cs="Arial"/>
        </w:rPr>
        <w:t xml:space="preserve"> </w:t>
      </w:r>
      <w:proofErr w:type="spellStart"/>
      <w:r w:rsidRPr="00E95943">
        <w:rPr>
          <w:rFonts w:ascii="Arial" w:hAnsi="Arial" w:cs="Arial"/>
        </w:rPr>
        <w:t>Recovery</w:t>
      </w:r>
      <w:proofErr w:type="spellEnd"/>
      <w:r w:rsidRPr="00E95943">
        <w:rPr>
          <w:rFonts w:ascii="Arial" w:hAnsi="Arial" w:cs="Arial"/>
        </w:rPr>
        <w:t xml:space="preserve"> orodja</w:t>
      </w:r>
    </w:p>
    <w:p w14:paraId="36364C44" w14:textId="2F6384D8"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Prilagoditev </w:t>
      </w:r>
      <w:proofErr w:type="spellStart"/>
      <w:r w:rsidRPr="00E95943">
        <w:rPr>
          <w:rFonts w:ascii="Arial" w:hAnsi="Arial" w:cs="Arial"/>
        </w:rPr>
        <w:t>Veeam</w:t>
      </w:r>
      <w:proofErr w:type="spellEnd"/>
      <w:r w:rsidRPr="00E95943">
        <w:rPr>
          <w:rFonts w:ascii="Arial" w:hAnsi="Arial" w:cs="Arial"/>
        </w:rPr>
        <w:t xml:space="preserve"> orodja za obnovo podatkov na </w:t>
      </w:r>
      <w:r w:rsidR="000A6FD6">
        <w:rPr>
          <w:rFonts w:ascii="Arial" w:hAnsi="Arial" w:cs="Arial"/>
        </w:rPr>
        <w:t xml:space="preserve">tretji </w:t>
      </w:r>
      <w:r w:rsidRPr="00E95943">
        <w:rPr>
          <w:rFonts w:ascii="Arial" w:hAnsi="Arial" w:cs="Arial"/>
        </w:rPr>
        <w:t xml:space="preserve">lokaciji </w:t>
      </w:r>
    </w:p>
    <w:p w14:paraId="5C18AA96"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Testiranje delovanja </w:t>
      </w:r>
    </w:p>
    <w:p w14:paraId="39552D2F" w14:textId="77777777" w:rsid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Osnovna tehnična dokumentacija</w:t>
      </w:r>
    </w:p>
    <w:p w14:paraId="0C02D8A1" w14:textId="77777777" w:rsidR="00CF3FBF" w:rsidRPr="00E95943" w:rsidRDefault="00CF3FBF" w:rsidP="00905539">
      <w:pPr>
        <w:pStyle w:val="Odstavekseznama"/>
        <w:contextualSpacing/>
        <w:rPr>
          <w:rFonts w:ascii="Arial" w:hAnsi="Arial" w:cs="Arial"/>
        </w:rPr>
      </w:pPr>
    </w:p>
    <w:p w14:paraId="13B3451C" w14:textId="77777777" w:rsidR="00E95943" w:rsidRPr="00905539" w:rsidRDefault="00E95943" w:rsidP="00216A17">
      <w:pPr>
        <w:pStyle w:val="Naslov1"/>
        <w:numPr>
          <w:ilvl w:val="2"/>
          <w:numId w:val="57"/>
        </w:numPr>
        <w:ind w:left="567" w:hanging="567"/>
        <w:rPr>
          <w:i w:val="0"/>
          <w:iCs w:val="0"/>
          <w:sz w:val="20"/>
          <w:szCs w:val="20"/>
        </w:rPr>
      </w:pPr>
      <w:bookmarkStart w:id="243" w:name="_Toc189638710"/>
      <w:bookmarkStart w:id="244" w:name="_Toc191296109"/>
      <w:r w:rsidRPr="00905539">
        <w:rPr>
          <w:i w:val="0"/>
          <w:iCs w:val="0"/>
          <w:sz w:val="20"/>
          <w:szCs w:val="20"/>
        </w:rPr>
        <w:t>Varnostno kopiranje poštnih predalov</w:t>
      </w:r>
      <w:bookmarkEnd w:id="243"/>
      <w:bookmarkEnd w:id="244"/>
    </w:p>
    <w:p w14:paraId="5F6EFF43"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Namestitev </w:t>
      </w:r>
      <w:proofErr w:type="spellStart"/>
      <w:r w:rsidRPr="00E95943">
        <w:rPr>
          <w:rFonts w:ascii="Arial" w:hAnsi="Arial" w:cs="Arial"/>
        </w:rPr>
        <w:t>Veeam</w:t>
      </w:r>
      <w:proofErr w:type="spellEnd"/>
      <w:r w:rsidRPr="00E95943">
        <w:rPr>
          <w:rFonts w:ascii="Arial" w:hAnsi="Arial" w:cs="Arial"/>
        </w:rPr>
        <w:t xml:space="preserve"> M365 virtualnega strežnika</w:t>
      </w:r>
    </w:p>
    <w:p w14:paraId="4043A11B"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Priprava </w:t>
      </w:r>
      <w:proofErr w:type="spellStart"/>
      <w:r w:rsidRPr="00E95943">
        <w:rPr>
          <w:rFonts w:ascii="Arial" w:hAnsi="Arial" w:cs="Arial"/>
        </w:rPr>
        <w:t>Azure</w:t>
      </w:r>
      <w:proofErr w:type="spellEnd"/>
      <w:r w:rsidRPr="00E95943">
        <w:rPr>
          <w:rFonts w:ascii="Arial" w:hAnsi="Arial" w:cs="Arial"/>
        </w:rPr>
        <w:t xml:space="preserve"> </w:t>
      </w:r>
      <w:proofErr w:type="spellStart"/>
      <w:r w:rsidRPr="00E95943">
        <w:rPr>
          <w:rFonts w:ascii="Arial" w:hAnsi="Arial" w:cs="Arial"/>
        </w:rPr>
        <w:t>Repository</w:t>
      </w:r>
      <w:proofErr w:type="spellEnd"/>
      <w:r w:rsidRPr="00E95943">
        <w:rPr>
          <w:rFonts w:ascii="Arial" w:hAnsi="Arial" w:cs="Arial"/>
        </w:rPr>
        <w:t xml:space="preserve"> </w:t>
      </w:r>
    </w:p>
    <w:p w14:paraId="7D8854A2"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Namestitev in konfiguracije </w:t>
      </w:r>
      <w:proofErr w:type="spellStart"/>
      <w:r w:rsidRPr="00E95943">
        <w:rPr>
          <w:rFonts w:ascii="Arial" w:hAnsi="Arial" w:cs="Arial"/>
        </w:rPr>
        <w:t>Veeam</w:t>
      </w:r>
      <w:proofErr w:type="spellEnd"/>
      <w:r w:rsidRPr="00E95943">
        <w:rPr>
          <w:rFonts w:ascii="Arial" w:hAnsi="Arial" w:cs="Arial"/>
        </w:rPr>
        <w:t xml:space="preserve"> M365 ter povezave z M365 »</w:t>
      </w:r>
      <w:proofErr w:type="spellStart"/>
      <w:r w:rsidRPr="00E95943">
        <w:rPr>
          <w:rFonts w:ascii="Arial" w:hAnsi="Arial" w:cs="Arial"/>
        </w:rPr>
        <w:t>tenant</w:t>
      </w:r>
      <w:proofErr w:type="spellEnd"/>
      <w:r w:rsidRPr="00E95943">
        <w:rPr>
          <w:rFonts w:ascii="Arial" w:hAnsi="Arial" w:cs="Arial"/>
        </w:rPr>
        <w:t xml:space="preserve">« </w:t>
      </w:r>
    </w:p>
    <w:p w14:paraId="7223C428"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Definicija </w:t>
      </w:r>
      <w:proofErr w:type="spellStart"/>
      <w:r w:rsidRPr="00E95943">
        <w:rPr>
          <w:rFonts w:ascii="Arial" w:hAnsi="Arial" w:cs="Arial"/>
        </w:rPr>
        <w:t>backup</w:t>
      </w:r>
      <w:proofErr w:type="spellEnd"/>
      <w:r w:rsidRPr="00E95943">
        <w:rPr>
          <w:rFonts w:ascii="Arial" w:hAnsi="Arial" w:cs="Arial"/>
        </w:rPr>
        <w:t xml:space="preserve"> politik, </w:t>
      </w:r>
      <w:proofErr w:type="spellStart"/>
      <w:r w:rsidRPr="00E95943">
        <w:rPr>
          <w:rFonts w:ascii="Arial" w:hAnsi="Arial" w:cs="Arial"/>
        </w:rPr>
        <w:t>backup</w:t>
      </w:r>
      <w:proofErr w:type="spellEnd"/>
      <w:r w:rsidRPr="00E95943">
        <w:rPr>
          <w:rFonts w:ascii="Arial" w:hAnsi="Arial" w:cs="Arial"/>
        </w:rPr>
        <w:t xml:space="preserve"> </w:t>
      </w:r>
      <w:proofErr w:type="spellStart"/>
      <w:r w:rsidRPr="00E95943">
        <w:rPr>
          <w:rFonts w:ascii="Arial" w:hAnsi="Arial" w:cs="Arial"/>
        </w:rPr>
        <w:t>proxy</w:t>
      </w:r>
      <w:proofErr w:type="spellEnd"/>
      <w:r w:rsidRPr="00E95943">
        <w:rPr>
          <w:rFonts w:ascii="Arial" w:hAnsi="Arial" w:cs="Arial"/>
        </w:rPr>
        <w:t xml:space="preserve">, </w:t>
      </w:r>
      <w:proofErr w:type="spellStart"/>
      <w:r w:rsidRPr="00E95943">
        <w:rPr>
          <w:rFonts w:ascii="Arial" w:hAnsi="Arial" w:cs="Arial"/>
        </w:rPr>
        <w:t>repository</w:t>
      </w:r>
      <w:proofErr w:type="spellEnd"/>
      <w:r w:rsidRPr="00E95943">
        <w:rPr>
          <w:rFonts w:ascii="Arial" w:hAnsi="Arial" w:cs="Arial"/>
        </w:rPr>
        <w:t xml:space="preserve"> </w:t>
      </w:r>
    </w:p>
    <w:p w14:paraId="612935BB" w14:textId="77777777" w:rsid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Testiranje delovanja</w:t>
      </w:r>
    </w:p>
    <w:p w14:paraId="428368E8" w14:textId="77777777" w:rsidR="00905539" w:rsidRPr="00E95943" w:rsidRDefault="00905539" w:rsidP="00905539">
      <w:pPr>
        <w:pStyle w:val="Odstavekseznama"/>
        <w:contextualSpacing/>
        <w:rPr>
          <w:rFonts w:ascii="Arial" w:hAnsi="Arial" w:cs="Arial"/>
        </w:rPr>
      </w:pPr>
    </w:p>
    <w:p w14:paraId="04FF22E0" w14:textId="77777777" w:rsidR="00E95943" w:rsidRPr="00905539" w:rsidRDefault="00E95943" w:rsidP="00216A17">
      <w:pPr>
        <w:pStyle w:val="Naslov1"/>
        <w:numPr>
          <w:ilvl w:val="2"/>
          <w:numId w:val="57"/>
        </w:numPr>
        <w:ind w:left="567" w:hanging="567"/>
        <w:rPr>
          <w:i w:val="0"/>
          <w:iCs w:val="0"/>
          <w:sz w:val="20"/>
          <w:szCs w:val="20"/>
        </w:rPr>
      </w:pPr>
      <w:bookmarkStart w:id="245" w:name="_Toc189638707"/>
      <w:bookmarkStart w:id="246" w:name="_Toc191296103"/>
      <w:r w:rsidRPr="00905539">
        <w:rPr>
          <w:i w:val="0"/>
          <w:iCs w:val="0"/>
          <w:sz w:val="20"/>
          <w:szCs w:val="20"/>
        </w:rPr>
        <w:t>UPS sistemi</w:t>
      </w:r>
      <w:bookmarkEnd w:id="245"/>
      <w:bookmarkEnd w:id="246"/>
    </w:p>
    <w:p w14:paraId="4AE999FB"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Dostava opreme na lokacijo naročnika</w:t>
      </w:r>
    </w:p>
    <w:p w14:paraId="7EC50B45"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Vgradnja sistema na lokaciji naročnika v obstoječo strežniško omaro</w:t>
      </w:r>
    </w:p>
    <w:p w14:paraId="684E5525"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Konfiguracija UPS sistemov oziroma ATS stikal</w:t>
      </w:r>
    </w:p>
    <w:p w14:paraId="202548AE"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Testiranje delovanja</w:t>
      </w:r>
    </w:p>
    <w:p w14:paraId="516205B0" w14:textId="77777777" w:rsidR="00E95943" w:rsidRDefault="00E95943" w:rsidP="00216A17">
      <w:pPr>
        <w:pStyle w:val="Odstavekseznama"/>
        <w:numPr>
          <w:ilvl w:val="0"/>
          <w:numId w:val="58"/>
        </w:numPr>
        <w:contextualSpacing/>
        <w:rPr>
          <w:rFonts w:ascii="Arial" w:hAnsi="Arial" w:cs="Arial"/>
        </w:rPr>
      </w:pPr>
      <w:r w:rsidRPr="00E95943">
        <w:rPr>
          <w:rFonts w:ascii="Arial" w:hAnsi="Arial" w:cs="Arial"/>
        </w:rPr>
        <w:t>Fizična odstranitev obstoječih sistemov, kjer je to potrebno.</w:t>
      </w:r>
    </w:p>
    <w:p w14:paraId="1B38B3A5" w14:textId="77777777" w:rsidR="00905539" w:rsidRPr="00E95943" w:rsidRDefault="00905539" w:rsidP="00905539">
      <w:pPr>
        <w:pStyle w:val="Odstavekseznama"/>
        <w:contextualSpacing/>
        <w:rPr>
          <w:rFonts w:ascii="Arial" w:hAnsi="Arial" w:cs="Arial"/>
        </w:rPr>
      </w:pPr>
    </w:p>
    <w:p w14:paraId="38811FE8" w14:textId="77777777" w:rsidR="00E95943" w:rsidRPr="00905539" w:rsidRDefault="00E95943" w:rsidP="00216A17">
      <w:pPr>
        <w:pStyle w:val="Naslov1"/>
        <w:numPr>
          <w:ilvl w:val="2"/>
          <w:numId w:val="57"/>
        </w:numPr>
        <w:ind w:left="567" w:hanging="567"/>
        <w:rPr>
          <w:i w:val="0"/>
          <w:iCs w:val="0"/>
          <w:sz w:val="20"/>
          <w:szCs w:val="20"/>
        </w:rPr>
      </w:pPr>
      <w:r w:rsidRPr="00905539">
        <w:rPr>
          <w:i w:val="0"/>
          <w:iCs w:val="0"/>
          <w:sz w:val="20"/>
          <w:szCs w:val="20"/>
        </w:rPr>
        <w:t>Komplet osebni računalniki in LCD ekrani</w:t>
      </w:r>
      <w:bookmarkEnd w:id="231"/>
      <w:bookmarkEnd w:id="238"/>
      <w:r w:rsidRPr="00905539">
        <w:rPr>
          <w:i w:val="0"/>
          <w:iCs w:val="0"/>
          <w:sz w:val="20"/>
          <w:szCs w:val="20"/>
        </w:rPr>
        <w:t xml:space="preserve"> </w:t>
      </w:r>
    </w:p>
    <w:p w14:paraId="4CB1E17F"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Dostava opreme na lokacijo naročnika</w:t>
      </w:r>
    </w:p>
    <w:p w14:paraId="5F249349"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Priprava Image inštalacije</w:t>
      </w:r>
    </w:p>
    <w:p w14:paraId="193342AB"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Kloniranje Image inštalacije</w:t>
      </w:r>
    </w:p>
    <w:p w14:paraId="5E916A38"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Priklop računalnika, monitorja</w:t>
      </w:r>
    </w:p>
    <w:p w14:paraId="0BA4C6DB"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 xml:space="preserve">Kopiranje podatkov iz starega računalnika </w:t>
      </w:r>
    </w:p>
    <w:p w14:paraId="4B6D713C"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Konfiguracija sistema</w:t>
      </w:r>
    </w:p>
    <w:p w14:paraId="409DF50C"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Image inštalacije za delovno postajo vsebuje:</w:t>
      </w:r>
    </w:p>
    <w:p w14:paraId="06CE9691"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Microsoft Windows Professional (11 oziroma zadnja verzija po izboru naročnika)</w:t>
      </w:r>
    </w:p>
    <w:p w14:paraId="3E72FDE9"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 xml:space="preserve">Microsoft </w:t>
      </w:r>
      <w:proofErr w:type="spellStart"/>
      <w:r w:rsidRPr="00E95943">
        <w:rPr>
          <w:rFonts w:ascii="Arial" w:hAnsi="Arial" w:cs="Arial"/>
        </w:rPr>
        <w:t>Language</w:t>
      </w:r>
      <w:proofErr w:type="spellEnd"/>
      <w:r w:rsidRPr="00E95943">
        <w:rPr>
          <w:rFonts w:ascii="Arial" w:hAnsi="Arial" w:cs="Arial"/>
        </w:rPr>
        <w:t xml:space="preserve"> pack</w:t>
      </w:r>
    </w:p>
    <w:p w14:paraId="5C83A730"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Inštalacijske datoteke za aplikacije (</w:t>
      </w:r>
      <w:proofErr w:type="spellStart"/>
      <w:r w:rsidRPr="00E95943">
        <w:rPr>
          <w:rFonts w:ascii="Arial" w:hAnsi="Arial" w:cs="Arial"/>
        </w:rPr>
        <w:t>Antivirus</w:t>
      </w:r>
      <w:proofErr w:type="spellEnd"/>
      <w:r w:rsidRPr="00E95943">
        <w:rPr>
          <w:rFonts w:ascii="Arial" w:hAnsi="Arial" w:cs="Arial"/>
        </w:rPr>
        <w:t xml:space="preserve">, Office </w:t>
      </w:r>
      <w:proofErr w:type="spellStart"/>
      <w:r w:rsidRPr="00E95943">
        <w:rPr>
          <w:rFonts w:ascii="Arial" w:hAnsi="Arial" w:cs="Arial"/>
        </w:rPr>
        <w:t>Viewer</w:t>
      </w:r>
      <w:proofErr w:type="spellEnd"/>
      <w:r w:rsidRPr="00E95943">
        <w:rPr>
          <w:rFonts w:ascii="Arial" w:hAnsi="Arial" w:cs="Arial"/>
        </w:rPr>
        <w:t>, gonilniki...)</w:t>
      </w:r>
    </w:p>
    <w:p w14:paraId="41B1CA95"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Nastavitev konfiguracije delovne postaje (IP, DNS,WINS)</w:t>
      </w:r>
    </w:p>
    <w:p w14:paraId="5CB5906B"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Vključitev v AD</w:t>
      </w:r>
    </w:p>
    <w:p w14:paraId="3C722DFD"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Arhiv starega profila in restavriranje v novi računalnik</w:t>
      </w:r>
    </w:p>
    <w:p w14:paraId="035B29F1"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Kopiranje aplikacijske mape</w:t>
      </w:r>
    </w:p>
    <w:p w14:paraId="5B64ACA9"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 xml:space="preserve">Inštalacija </w:t>
      </w:r>
      <w:proofErr w:type="spellStart"/>
      <w:r w:rsidRPr="00E95943">
        <w:rPr>
          <w:rFonts w:ascii="Arial" w:hAnsi="Arial" w:cs="Arial"/>
        </w:rPr>
        <w:t>antivirusnega</w:t>
      </w:r>
      <w:proofErr w:type="spellEnd"/>
      <w:r w:rsidRPr="00E95943">
        <w:rPr>
          <w:rFonts w:ascii="Arial" w:hAnsi="Arial" w:cs="Arial"/>
        </w:rPr>
        <w:t xml:space="preserve"> programa</w:t>
      </w:r>
    </w:p>
    <w:p w14:paraId="4040AC61"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Inštalacija virtualnih tiskalnikov</w:t>
      </w:r>
    </w:p>
    <w:p w14:paraId="0C21EF0A"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 xml:space="preserve">Instalacija Office </w:t>
      </w:r>
      <w:proofErr w:type="spellStart"/>
      <w:r w:rsidRPr="00E95943">
        <w:rPr>
          <w:rFonts w:ascii="Arial" w:hAnsi="Arial" w:cs="Arial"/>
        </w:rPr>
        <w:t>Viewer</w:t>
      </w:r>
      <w:proofErr w:type="spellEnd"/>
    </w:p>
    <w:p w14:paraId="0CDC1865"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 xml:space="preserve">Inštalacija Adobe </w:t>
      </w:r>
      <w:proofErr w:type="spellStart"/>
      <w:r w:rsidRPr="00E95943">
        <w:rPr>
          <w:rFonts w:ascii="Arial" w:hAnsi="Arial" w:cs="Arial"/>
        </w:rPr>
        <w:t>Reader</w:t>
      </w:r>
      <w:proofErr w:type="spellEnd"/>
      <w:r w:rsidRPr="00E95943">
        <w:rPr>
          <w:rFonts w:ascii="Arial" w:hAnsi="Arial" w:cs="Arial"/>
        </w:rPr>
        <w:t xml:space="preserve">, </w:t>
      </w:r>
      <w:proofErr w:type="spellStart"/>
      <w:r w:rsidRPr="00E95943">
        <w:rPr>
          <w:rFonts w:ascii="Arial" w:hAnsi="Arial" w:cs="Arial"/>
        </w:rPr>
        <w:t>Flash</w:t>
      </w:r>
      <w:proofErr w:type="spellEnd"/>
      <w:r w:rsidRPr="00E95943">
        <w:rPr>
          <w:rFonts w:ascii="Arial" w:hAnsi="Arial" w:cs="Arial"/>
        </w:rPr>
        <w:t>, Java</w:t>
      </w:r>
    </w:p>
    <w:p w14:paraId="72A09249"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Test delovanja sistema</w:t>
      </w:r>
    </w:p>
    <w:p w14:paraId="1518F22F" w14:textId="77777777" w:rsidR="00E95943" w:rsidRDefault="00E95943" w:rsidP="00216A17">
      <w:pPr>
        <w:pStyle w:val="Odstavekseznama"/>
        <w:numPr>
          <w:ilvl w:val="0"/>
          <w:numId w:val="58"/>
        </w:numPr>
        <w:contextualSpacing/>
        <w:rPr>
          <w:rFonts w:ascii="Arial" w:hAnsi="Arial" w:cs="Arial"/>
        </w:rPr>
      </w:pPr>
      <w:r w:rsidRPr="00E95943">
        <w:rPr>
          <w:rFonts w:ascii="Arial" w:hAnsi="Arial" w:cs="Arial"/>
        </w:rPr>
        <w:t>Fizična odstranitev obstoječih delovnih postaj s pripadajočo periferno opremo (monitor, tipkovnica,...), kjer je to potrebno.</w:t>
      </w:r>
    </w:p>
    <w:p w14:paraId="3388AA6F" w14:textId="77777777" w:rsidR="00905539" w:rsidRPr="00905539" w:rsidRDefault="00905539" w:rsidP="00905539">
      <w:bookmarkStart w:id="247" w:name="_Toc189638705"/>
      <w:bookmarkStart w:id="248" w:name="_Toc191296101"/>
    </w:p>
    <w:p w14:paraId="53DB3D35" w14:textId="77777777" w:rsidR="00BA28FA" w:rsidRDefault="00BA28FA" w:rsidP="004A17DD">
      <w:pPr>
        <w:pStyle w:val="Naslov1"/>
        <w:numPr>
          <w:ilvl w:val="2"/>
          <w:numId w:val="57"/>
        </w:numPr>
        <w:ind w:left="567" w:hanging="567"/>
        <w:rPr>
          <w:i w:val="0"/>
          <w:iCs w:val="0"/>
          <w:sz w:val="20"/>
          <w:szCs w:val="20"/>
        </w:rPr>
      </w:pPr>
      <w:r w:rsidRPr="00BA28FA">
        <w:rPr>
          <w:i w:val="0"/>
          <w:iCs w:val="0"/>
          <w:sz w:val="20"/>
          <w:szCs w:val="20"/>
        </w:rPr>
        <w:lastRenderedPageBreak/>
        <w:t>Komplet prenosni računalnik in LCD ekran za pisarniško delo</w:t>
      </w:r>
    </w:p>
    <w:bookmarkEnd w:id="247"/>
    <w:bookmarkEnd w:id="248"/>
    <w:p w14:paraId="693AB576" w14:textId="14B64867" w:rsidR="00E95943" w:rsidRPr="000A6FD6" w:rsidRDefault="00BA28FA" w:rsidP="000A6FD6">
      <w:pPr>
        <w:pStyle w:val="Naslov3"/>
        <w:numPr>
          <w:ilvl w:val="3"/>
          <w:numId w:val="57"/>
        </w:numPr>
        <w:tabs>
          <w:tab w:val="num" w:pos="360"/>
        </w:tabs>
        <w:spacing w:after="120"/>
        <w:ind w:left="709" w:hanging="709"/>
        <w:rPr>
          <w:i w:val="0"/>
          <w:iCs w:val="0"/>
          <w:color w:val="0070C0"/>
          <w:sz w:val="20"/>
          <w:szCs w:val="20"/>
          <w:u w:val="none"/>
        </w:rPr>
      </w:pPr>
      <w:r>
        <w:rPr>
          <w:i w:val="0"/>
          <w:iCs w:val="0"/>
          <w:color w:val="0070C0"/>
          <w:sz w:val="20"/>
          <w:szCs w:val="20"/>
          <w:u w:val="none"/>
        </w:rPr>
        <w:t>Prenosni računalniki</w:t>
      </w:r>
    </w:p>
    <w:p w14:paraId="0C505BFE"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Dostava opreme na lokacijo naročnika</w:t>
      </w:r>
    </w:p>
    <w:p w14:paraId="01E5D6E0"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Priprava Image inštalacije</w:t>
      </w:r>
    </w:p>
    <w:p w14:paraId="6970FA4F"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Kloniranje Image inštalacije</w:t>
      </w:r>
    </w:p>
    <w:p w14:paraId="2E3F859D"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Priklop računalnika</w:t>
      </w:r>
    </w:p>
    <w:p w14:paraId="55F5AB81"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 xml:space="preserve">Kopiranje podatkov iz starega računalnika </w:t>
      </w:r>
    </w:p>
    <w:p w14:paraId="4CC15B0A"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Konfiguracija sistema</w:t>
      </w:r>
    </w:p>
    <w:p w14:paraId="30CE6D0B"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Image inštalacije za računalnik vsebuje:</w:t>
      </w:r>
    </w:p>
    <w:p w14:paraId="7A3A13BD"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Microsoft Windows Professional (11 oziroma zadnja verzija po izboru naročnika)</w:t>
      </w:r>
    </w:p>
    <w:p w14:paraId="21142436"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 xml:space="preserve">Microsoft </w:t>
      </w:r>
      <w:proofErr w:type="spellStart"/>
      <w:r w:rsidRPr="00E95943">
        <w:rPr>
          <w:rFonts w:ascii="Arial" w:hAnsi="Arial" w:cs="Arial"/>
        </w:rPr>
        <w:t>Language</w:t>
      </w:r>
      <w:proofErr w:type="spellEnd"/>
      <w:r w:rsidRPr="00E95943">
        <w:rPr>
          <w:rFonts w:ascii="Arial" w:hAnsi="Arial" w:cs="Arial"/>
        </w:rPr>
        <w:t xml:space="preserve"> pack</w:t>
      </w:r>
    </w:p>
    <w:p w14:paraId="1CBDEA7C"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Inštalacijske datoteke za aplikacije (</w:t>
      </w:r>
      <w:proofErr w:type="spellStart"/>
      <w:r w:rsidRPr="00E95943">
        <w:rPr>
          <w:rFonts w:ascii="Arial" w:hAnsi="Arial" w:cs="Arial"/>
        </w:rPr>
        <w:t>Antivirus</w:t>
      </w:r>
      <w:proofErr w:type="spellEnd"/>
      <w:r w:rsidRPr="00E95943">
        <w:rPr>
          <w:rFonts w:ascii="Arial" w:hAnsi="Arial" w:cs="Arial"/>
        </w:rPr>
        <w:t xml:space="preserve">, Office </w:t>
      </w:r>
      <w:proofErr w:type="spellStart"/>
      <w:r w:rsidRPr="00E95943">
        <w:rPr>
          <w:rFonts w:ascii="Arial" w:hAnsi="Arial" w:cs="Arial"/>
        </w:rPr>
        <w:t>Viewer</w:t>
      </w:r>
      <w:proofErr w:type="spellEnd"/>
      <w:r w:rsidRPr="00E95943">
        <w:rPr>
          <w:rFonts w:ascii="Arial" w:hAnsi="Arial" w:cs="Arial"/>
        </w:rPr>
        <w:t>, gonilniki...)</w:t>
      </w:r>
    </w:p>
    <w:p w14:paraId="3CD959BC"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Nastavitev konfiguracije računalnika (IP, DNS,WINS)</w:t>
      </w:r>
    </w:p>
    <w:p w14:paraId="79544E18"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Vključitev v AD</w:t>
      </w:r>
    </w:p>
    <w:p w14:paraId="3244F5E4"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Arhiv starega profila in restavriranje v novi računalnik</w:t>
      </w:r>
    </w:p>
    <w:p w14:paraId="1A99F962"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Kopiranje aplikacijske mape</w:t>
      </w:r>
    </w:p>
    <w:p w14:paraId="2000D801"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 xml:space="preserve">Inštalacija </w:t>
      </w:r>
      <w:proofErr w:type="spellStart"/>
      <w:r w:rsidRPr="00E95943">
        <w:rPr>
          <w:rFonts w:ascii="Arial" w:hAnsi="Arial" w:cs="Arial"/>
        </w:rPr>
        <w:t>antivirusnega</w:t>
      </w:r>
      <w:proofErr w:type="spellEnd"/>
      <w:r w:rsidRPr="00E95943">
        <w:rPr>
          <w:rFonts w:ascii="Arial" w:hAnsi="Arial" w:cs="Arial"/>
        </w:rPr>
        <w:t xml:space="preserve"> programa</w:t>
      </w:r>
    </w:p>
    <w:p w14:paraId="5B6B6911"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Inštalacija virtualnih tiskalnikov</w:t>
      </w:r>
    </w:p>
    <w:p w14:paraId="42AA8EB0"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 xml:space="preserve">Instalacija Office </w:t>
      </w:r>
      <w:proofErr w:type="spellStart"/>
      <w:r w:rsidRPr="00E95943">
        <w:rPr>
          <w:rFonts w:ascii="Arial" w:hAnsi="Arial" w:cs="Arial"/>
        </w:rPr>
        <w:t>Viewer</w:t>
      </w:r>
      <w:proofErr w:type="spellEnd"/>
    </w:p>
    <w:p w14:paraId="2430C3CA"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 xml:space="preserve">Inštalacija Adobe </w:t>
      </w:r>
      <w:proofErr w:type="spellStart"/>
      <w:r w:rsidRPr="00E95943">
        <w:rPr>
          <w:rFonts w:ascii="Arial" w:hAnsi="Arial" w:cs="Arial"/>
        </w:rPr>
        <w:t>Reader</w:t>
      </w:r>
      <w:proofErr w:type="spellEnd"/>
      <w:r w:rsidRPr="00E95943">
        <w:rPr>
          <w:rFonts w:ascii="Arial" w:hAnsi="Arial" w:cs="Arial"/>
        </w:rPr>
        <w:t xml:space="preserve">, </w:t>
      </w:r>
      <w:proofErr w:type="spellStart"/>
      <w:r w:rsidRPr="00E95943">
        <w:rPr>
          <w:rFonts w:ascii="Arial" w:hAnsi="Arial" w:cs="Arial"/>
        </w:rPr>
        <w:t>Flash</w:t>
      </w:r>
      <w:proofErr w:type="spellEnd"/>
      <w:r w:rsidRPr="00E95943">
        <w:rPr>
          <w:rFonts w:ascii="Arial" w:hAnsi="Arial" w:cs="Arial"/>
        </w:rPr>
        <w:t>, Java</w:t>
      </w:r>
    </w:p>
    <w:p w14:paraId="7DD3EBA7" w14:textId="77777777" w:rsidR="00E95943" w:rsidRPr="00E95943" w:rsidRDefault="00E95943" w:rsidP="00216A17">
      <w:pPr>
        <w:pStyle w:val="Odstavekseznama"/>
        <w:numPr>
          <w:ilvl w:val="1"/>
          <w:numId w:val="58"/>
        </w:numPr>
        <w:contextualSpacing/>
        <w:rPr>
          <w:rFonts w:ascii="Arial" w:hAnsi="Arial" w:cs="Arial"/>
        </w:rPr>
      </w:pPr>
      <w:r w:rsidRPr="00E95943">
        <w:rPr>
          <w:rFonts w:ascii="Arial" w:hAnsi="Arial" w:cs="Arial"/>
        </w:rPr>
        <w:t>Test delovanja sistema</w:t>
      </w:r>
    </w:p>
    <w:p w14:paraId="46046C9D" w14:textId="77777777" w:rsidR="00E95943" w:rsidRDefault="00E95943" w:rsidP="00216A17">
      <w:pPr>
        <w:pStyle w:val="Odstavekseznama"/>
        <w:numPr>
          <w:ilvl w:val="0"/>
          <w:numId w:val="58"/>
        </w:numPr>
        <w:contextualSpacing/>
        <w:rPr>
          <w:rFonts w:ascii="Arial" w:hAnsi="Arial" w:cs="Arial"/>
        </w:rPr>
      </w:pPr>
      <w:r w:rsidRPr="00E95943">
        <w:rPr>
          <w:rFonts w:ascii="Arial" w:hAnsi="Arial" w:cs="Arial"/>
        </w:rPr>
        <w:t>Fizična odstranitev obstoječih računalnikov s pripadajočo periferno opremo, kjer je to potrebno.</w:t>
      </w:r>
    </w:p>
    <w:p w14:paraId="38F21BBE" w14:textId="77777777" w:rsidR="00905539" w:rsidRPr="00E95943" w:rsidRDefault="00905539" w:rsidP="00905539">
      <w:pPr>
        <w:pStyle w:val="Odstavekseznama"/>
        <w:contextualSpacing/>
        <w:rPr>
          <w:rFonts w:ascii="Arial" w:hAnsi="Arial" w:cs="Arial"/>
        </w:rPr>
      </w:pPr>
    </w:p>
    <w:p w14:paraId="32C7A21F" w14:textId="77777777" w:rsidR="00E95943" w:rsidRPr="000A6FD6" w:rsidRDefault="00E95943" w:rsidP="000A6FD6">
      <w:pPr>
        <w:pStyle w:val="Naslov3"/>
        <w:numPr>
          <w:ilvl w:val="3"/>
          <w:numId w:val="57"/>
        </w:numPr>
        <w:tabs>
          <w:tab w:val="num" w:pos="360"/>
        </w:tabs>
        <w:spacing w:after="120"/>
        <w:ind w:left="709" w:hanging="709"/>
        <w:rPr>
          <w:i w:val="0"/>
          <w:iCs w:val="0"/>
          <w:color w:val="0070C0"/>
          <w:sz w:val="20"/>
          <w:szCs w:val="20"/>
          <w:u w:val="none"/>
        </w:rPr>
      </w:pPr>
      <w:bookmarkStart w:id="249" w:name="_Toc189638706"/>
      <w:bookmarkStart w:id="250" w:name="_Toc191296102"/>
      <w:r w:rsidRPr="000A6FD6">
        <w:rPr>
          <w:i w:val="0"/>
          <w:iCs w:val="0"/>
          <w:color w:val="0070C0"/>
          <w:sz w:val="20"/>
          <w:szCs w:val="20"/>
          <w:u w:val="none"/>
        </w:rPr>
        <w:t>LCD ekrani s priklopno postajo</w:t>
      </w:r>
      <w:bookmarkEnd w:id="249"/>
      <w:bookmarkEnd w:id="250"/>
    </w:p>
    <w:p w14:paraId="2FA345FF"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Dostava opreme na lokacijo naročnika</w:t>
      </w:r>
    </w:p>
    <w:p w14:paraId="25C10D19"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Priklop računalnika</w:t>
      </w:r>
    </w:p>
    <w:p w14:paraId="7A203A2A" w14:textId="77777777" w:rsidR="00E95943" w:rsidRPr="00E95943" w:rsidRDefault="00E95943" w:rsidP="00216A17">
      <w:pPr>
        <w:pStyle w:val="Odstavekseznama"/>
        <w:numPr>
          <w:ilvl w:val="0"/>
          <w:numId w:val="58"/>
        </w:numPr>
        <w:contextualSpacing/>
        <w:rPr>
          <w:rFonts w:ascii="Arial" w:hAnsi="Arial" w:cs="Arial"/>
        </w:rPr>
      </w:pPr>
      <w:r w:rsidRPr="00E95943">
        <w:rPr>
          <w:rFonts w:ascii="Arial" w:hAnsi="Arial" w:cs="Arial"/>
        </w:rPr>
        <w:t>Prilagoditev nastavitev</w:t>
      </w:r>
    </w:p>
    <w:p w14:paraId="41646567" w14:textId="77777777" w:rsidR="00E95943" w:rsidRDefault="00E95943" w:rsidP="00216A17">
      <w:pPr>
        <w:pStyle w:val="Odstavekseznama"/>
        <w:numPr>
          <w:ilvl w:val="0"/>
          <w:numId w:val="58"/>
        </w:numPr>
        <w:contextualSpacing/>
        <w:rPr>
          <w:rFonts w:ascii="Arial" w:hAnsi="Arial" w:cs="Arial"/>
        </w:rPr>
      </w:pPr>
      <w:r w:rsidRPr="00E95943">
        <w:rPr>
          <w:rFonts w:ascii="Arial" w:hAnsi="Arial" w:cs="Arial"/>
        </w:rPr>
        <w:t>Fizična odstranitev obstoječih monitorjev s pripadajočo periferno opremo (preklopna postaja, tipkovnica,...), kjer je to potrebno.</w:t>
      </w:r>
    </w:p>
    <w:p w14:paraId="7A050C0C" w14:textId="77777777" w:rsidR="00905539" w:rsidRPr="00E95943" w:rsidRDefault="00905539" w:rsidP="00905539">
      <w:pPr>
        <w:pStyle w:val="Odstavekseznama"/>
        <w:contextualSpacing/>
        <w:rPr>
          <w:rFonts w:ascii="Arial" w:hAnsi="Arial" w:cs="Arial"/>
        </w:rPr>
      </w:pPr>
    </w:p>
    <w:p w14:paraId="4392FBE8" w14:textId="77777777" w:rsidR="00E95943" w:rsidRPr="00905539" w:rsidRDefault="00E95943" w:rsidP="00216A17">
      <w:pPr>
        <w:pStyle w:val="Naslov1"/>
        <w:numPr>
          <w:ilvl w:val="2"/>
          <w:numId w:val="57"/>
        </w:numPr>
        <w:ind w:left="567" w:hanging="567"/>
        <w:rPr>
          <w:i w:val="0"/>
          <w:iCs w:val="0"/>
          <w:sz w:val="20"/>
          <w:szCs w:val="20"/>
        </w:rPr>
      </w:pPr>
      <w:bookmarkStart w:id="251" w:name="_Toc189638711"/>
      <w:bookmarkStart w:id="252" w:name="_Toc191296110"/>
      <w:r w:rsidRPr="00905539">
        <w:rPr>
          <w:i w:val="0"/>
          <w:iCs w:val="0"/>
          <w:sz w:val="20"/>
          <w:szCs w:val="20"/>
        </w:rPr>
        <w:t>Nadgradnja jedrnega omrežja</w:t>
      </w:r>
      <w:bookmarkEnd w:id="251"/>
      <w:bookmarkEnd w:id="252"/>
    </w:p>
    <w:p w14:paraId="78D6C4CD" w14:textId="44ED2F47" w:rsidR="00E95943" w:rsidRPr="00905539" w:rsidRDefault="00FD247C" w:rsidP="00216A17">
      <w:pPr>
        <w:pStyle w:val="Naslov1"/>
        <w:numPr>
          <w:ilvl w:val="3"/>
          <w:numId w:val="57"/>
        </w:numPr>
        <w:ind w:left="851" w:hanging="851"/>
        <w:rPr>
          <w:i w:val="0"/>
          <w:iCs w:val="0"/>
          <w:sz w:val="20"/>
          <w:szCs w:val="20"/>
        </w:rPr>
      </w:pPr>
      <w:bookmarkStart w:id="253" w:name="_Toc191296111"/>
      <w:r w:rsidRPr="00FD247C">
        <w:rPr>
          <w:i w:val="0"/>
          <w:iCs w:val="0"/>
          <w:sz w:val="20"/>
          <w:szCs w:val="20"/>
        </w:rPr>
        <w:t xml:space="preserve">Implementacija nadgradnje požarne pregrade za zaščito </w:t>
      </w:r>
      <w:proofErr w:type="spellStart"/>
      <w:r w:rsidRPr="00FD247C">
        <w:rPr>
          <w:i w:val="0"/>
          <w:iCs w:val="0"/>
          <w:sz w:val="20"/>
          <w:szCs w:val="20"/>
        </w:rPr>
        <w:t>perimetra</w:t>
      </w:r>
      <w:proofErr w:type="spellEnd"/>
      <w:r w:rsidRPr="00FD247C">
        <w:rPr>
          <w:i w:val="0"/>
          <w:iCs w:val="0"/>
          <w:sz w:val="20"/>
          <w:szCs w:val="20"/>
        </w:rPr>
        <w:t xml:space="preserve"> in nadgradnja upravljalnega sistema</w:t>
      </w:r>
      <w:bookmarkEnd w:id="253"/>
    </w:p>
    <w:p w14:paraId="6248DE49"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Dostava opreme na lokacijo naročnika</w:t>
      </w:r>
    </w:p>
    <w:p w14:paraId="2084936D"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Montaža in prenos obstoječih uporabniških priključkov na nove usmerjevalnike</w:t>
      </w:r>
    </w:p>
    <w:p w14:paraId="19188E92"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Priprava konfiguracij glede na konfiguracijo obstoječega WAN segmenta</w:t>
      </w:r>
    </w:p>
    <w:p w14:paraId="5E2245F0"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Prilagoditev in prenos pravil glede na pravila BGP usmerjanja WAN povezav</w:t>
      </w:r>
    </w:p>
    <w:p w14:paraId="63E1EC4A"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Nastavitev visoke razpoložljivost</w:t>
      </w:r>
    </w:p>
    <w:p w14:paraId="6D32C67F"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Priprava in prenos usmerjevalnih politik BGP usmerjevalnikov</w:t>
      </w:r>
    </w:p>
    <w:p w14:paraId="4FF5DA64"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Testiranje delovanja sistema</w:t>
      </w:r>
    </w:p>
    <w:p w14:paraId="25C809AB" w14:textId="77CDDCDE" w:rsidR="00E95943" w:rsidRPr="00905539" w:rsidRDefault="00FD247C" w:rsidP="000A6FD6">
      <w:pPr>
        <w:pStyle w:val="Naslov1"/>
        <w:numPr>
          <w:ilvl w:val="3"/>
          <w:numId w:val="57"/>
        </w:numPr>
        <w:ind w:left="851" w:hanging="851"/>
        <w:rPr>
          <w:i w:val="0"/>
          <w:iCs w:val="0"/>
          <w:sz w:val="20"/>
          <w:szCs w:val="20"/>
        </w:rPr>
      </w:pPr>
      <w:bookmarkStart w:id="254" w:name="_Toc191296112"/>
      <w:r w:rsidRPr="00FD247C">
        <w:rPr>
          <w:i w:val="0"/>
          <w:iCs w:val="0"/>
          <w:sz w:val="20"/>
          <w:szCs w:val="20"/>
        </w:rPr>
        <w:t xml:space="preserve">Implementacija nadgradnje </w:t>
      </w:r>
      <w:proofErr w:type="spellStart"/>
      <w:r w:rsidRPr="00FD247C">
        <w:rPr>
          <w:i w:val="0"/>
          <w:iCs w:val="0"/>
          <w:sz w:val="20"/>
          <w:szCs w:val="20"/>
        </w:rPr>
        <w:t>jedernega</w:t>
      </w:r>
      <w:proofErr w:type="spellEnd"/>
      <w:r w:rsidRPr="00FD247C">
        <w:rPr>
          <w:i w:val="0"/>
          <w:iCs w:val="0"/>
          <w:sz w:val="20"/>
          <w:szCs w:val="20"/>
        </w:rPr>
        <w:t xml:space="preserve"> omrežja 802.1x</w:t>
      </w:r>
      <w:bookmarkEnd w:id="254"/>
    </w:p>
    <w:p w14:paraId="0627A8B6"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Namestitev </w:t>
      </w:r>
      <w:proofErr w:type="spellStart"/>
      <w:r w:rsidRPr="00E95943">
        <w:rPr>
          <w:rFonts w:ascii="Arial" w:hAnsi="Arial" w:cs="Arial"/>
        </w:rPr>
        <w:t>Cisco</w:t>
      </w:r>
      <w:proofErr w:type="spellEnd"/>
      <w:r w:rsidRPr="00E95943">
        <w:rPr>
          <w:rFonts w:ascii="Arial" w:hAnsi="Arial" w:cs="Arial"/>
        </w:rPr>
        <w:t xml:space="preserve"> ISE virtualne naprave v </w:t>
      </w:r>
      <w:proofErr w:type="spellStart"/>
      <w:r w:rsidRPr="00E95943">
        <w:rPr>
          <w:rFonts w:ascii="Arial" w:hAnsi="Arial" w:cs="Arial"/>
        </w:rPr>
        <w:t>virtualizacijsko</w:t>
      </w:r>
      <w:proofErr w:type="spellEnd"/>
      <w:r w:rsidRPr="00E95943">
        <w:rPr>
          <w:rFonts w:ascii="Arial" w:hAnsi="Arial" w:cs="Arial"/>
        </w:rPr>
        <w:t xml:space="preserve"> okolje*</w:t>
      </w:r>
    </w:p>
    <w:p w14:paraId="3A7FFB73"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Priprava osnovnih politik za različne deležnike</w:t>
      </w:r>
    </w:p>
    <w:p w14:paraId="5ADE407E" w14:textId="77777777" w:rsidR="00E95943" w:rsidRPr="00E95943" w:rsidRDefault="00E95943" w:rsidP="00216A17">
      <w:pPr>
        <w:pStyle w:val="Odstavekseznama"/>
        <w:numPr>
          <w:ilvl w:val="0"/>
          <w:numId w:val="56"/>
        </w:numPr>
        <w:spacing w:after="120" w:line="288" w:lineRule="auto"/>
        <w:contextualSpacing/>
        <w:rPr>
          <w:rFonts w:ascii="Arial" w:hAnsi="Arial" w:cs="Arial"/>
        </w:rPr>
      </w:pPr>
      <w:proofErr w:type="spellStart"/>
      <w:r w:rsidRPr="00E95943">
        <w:rPr>
          <w:rFonts w:ascii="Arial" w:hAnsi="Arial" w:cs="Arial"/>
        </w:rPr>
        <w:t>Rekonfiguracija</w:t>
      </w:r>
      <w:proofErr w:type="spellEnd"/>
      <w:r w:rsidRPr="00E95943">
        <w:rPr>
          <w:rFonts w:ascii="Arial" w:hAnsi="Arial" w:cs="Arial"/>
        </w:rPr>
        <w:t xml:space="preserve"> stikal z funkcionalnostjo 802.1x in </w:t>
      </w:r>
      <w:proofErr w:type="spellStart"/>
      <w:r w:rsidRPr="00E95943">
        <w:rPr>
          <w:rFonts w:ascii="Arial" w:hAnsi="Arial" w:cs="Arial"/>
        </w:rPr>
        <w:t>CoA</w:t>
      </w:r>
      <w:proofErr w:type="spellEnd"/>
    </w:p>
    <w:p w14:paraId="1B5D1A30"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Testiranje delovanja sistema</w:t>
      </w:r>
    </w:p>
    <w:p w14:paraId="5DC252F1" w14:textId="77777777" w:rsidR="00E95943" w:rsidRDefault="00E95943" w:rsidP="00E95943">
      <w:pPr>
        <w:spacing w:after="120" w:line="288" w:lineRule="auto"/>
        <w:ind w:left="360"/>
      </w:pPr>
      <w:r w:rsidRPr="00E95943">
        <w:t xml:space="preserve">*Naročnik bo zagotovil ustrezen virtualni strežnik za instalacijo sistema </w:t>
      </w:r>
      <w:proofErr w:type="spellStart"/>
      <w:r w:rsidRPr="00E95943">
        <w:t>Cisco</w:t>
      </w:r>
      <w:proofErr w:type="spellEnd"/>
      <w:r w:rsidRPr="00E95943">
        <w:t xml:space="preserve"> ISE.</w:t>
      </w:r>
    </w:p>
    <w:p w14:paraId="02F4C78A" w14:textId="67DF6522" w:rsidR="00E95943" w:rsidRPr="00905539" w:rsidRDefault="00E95943" w:rsidP="00216A17">
      <w:pPr>
        <w:pStyle w:val="Naslov1"/>
        <w:numPr>
          <w:ilvl w:val="2"/>
          <w:numId w:val="57"/>
        </w:numPr>
        <w:ind w:left="567" w:hanging="567"/>
        <w:rPr>
          <w:i w:val="0"/>
          <w:iCs w:val="0"/>
          <w:sz w:val="20"/>
          <w:szCs w:val="20"/>
        </w:rPr>
      </w:pPr>
      <w:bookmarkStart w:id="255" w:name="_Toc189638712"/>
      <w:bookmarkStart w:id="256" w:name="_Toc191296113"/>
      <w:r w:rsidRPr="00905539">
        <w:rPr>
          <w:i w:val="0"/>
          <w:iCs w:val="0"/>
          <w:sz w:val="20"/>
          <w:szCs w:val="20"/>
        </w:rPr>
        <w:lastRenderedPageBreak/>
        <w:t>Požarn</w:t>
      </w:r>
      <w:r w:rsidR="00FD247C">
        <w:rPr>
          <w:i w:val="0"/>
          <w:iCs w:val="0"/>
          <w:sz w:val="20"/>
          <w:szCs w:val="20"/>
        </w:rPr>
        <w:t>a</w:t>
      </w:r>
      <w:r w:rsidRPr="00905539">
        <w:rPr>
          <w:i w:val="0"/>
          <w:iCs w:val="0"/>
          <w:sz w:val="20"/>
          <w:szCs w:val="20"/>
        </w:rPr>
        <w:t xml:space="preserve"> pregrad</w:t>
      </w:r>
      <w:bookmarkEnd w:id="255"/>
      <w:bookmarkEnd w:id="256"/>
      <w:r w:rsidR="00FD247C">
        <w:rPr>
          <w:i w:val="0"/>
          <w:iCs w:val="0"/>
          <w:sz w:val="20"/>
          <w:szCs w:val="20"/>
        </w:rPr>
        <w:t>a</w:t>
      </w:r>
    </w:p>
    <w:p w14:paraId="0397A066" w14:textId="3AD81F95" w:rsidR="00E95943" w:rsidRPr="00905539" w:rsidRDefault="00FD247C" w:rsidP="00216A17">
      <w:pPr>
        <w:pStyle w:val="Naslov1"/>
        <w:numPr>
          <w:ilvl w:val="3"/>
          <w:numId w:val="57"/>
        </w:numPr>
        <w:ind w:left="851" w:hanging="851"/>
        <w:rPr>
          <w:i w:val="0"/>
          <w:iCs w:val="0"/>
          <w:sz w:val="20"/>
          <w:szCs w:val="20"/>
        </w:rPr>
      </w:pPr>
      <w:bookmarkStart w:id="257" w:name="_Toc191296114"/>
      <w:r w:rsidRPr="00FD247C">
        <w:rPr>
          <w:i w:val="0"/>
          <w:iCs w:val="0"/>
          <w:sz w:val="20"/>
          <w:szCs w:val="20"/>
        </w:rPr>
        <w:t xml:space="preserve">Implementacija nadgradnje požarne pregrade za zaščito </w:t>
      </w:r>
      <w:proofErr w:type="spellStart"/>
      <w:r w:rsidRPr="00FD247C">
        <w:rPr>
          <w:i w:val="0"/>
          <w:iCs w:val="0"/>
          <w:sz w:val="20"/>
          <w:szCs w:val="20"/>
        </w:rPr>
        <w:t>perimetra</w:t>
      </w:r>
      <w:proofErr w:type="spellEnd"/>
      <w:r w:rsidRPr="00FD247C">
        <w:rPr>
          <w:i w:val="0"/>
          <w:iCs w:val="0"/>
          <w:sz w:val="20"/>
          <w:szCs w:val="20"/>
        </w:rPr>
        <w:t xml:space="preserve"> in nadgradnja upravljalnega sistema</w:t>
      </w:r>
      <w:bookmarkEnd w:id="257"/>
    </w:p>
    <w:p w14:paraId="6AF1236D"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Izdelava </w:t>
      </w:r>
      <w:proofErr w:type="spellStart"/>
      <w:r w:rsidRPr="00E95943">
        <w:rPr>
          <w:rFonts w:ascii="Arial" w:hAnsi="Arial" w:cs="Arial"/>
        </w:rPr>
        <w:t>konfiguracijske</w:t>
      </w:r>
      <w:proofErr w:type="spellEnd"/>
      <w:r w:rsidRPr="00E95943">
        <w:rPr>
          <w:rFonts w:ascii="Arial" w:hAnsi="Arial" w:cs="Arial"/>
        </w:rPr>
        <w:t xml:space="preserve"> dokumentacije ter plana zamenjave strojne opreme </w:t>
      </w:r>
      <w:proofErr w:type="spellStart"/>
      <w:r w:rsidRPr="00E95943">
        <w:rPr>
          <w:rFonts w:ascii="Arial" w:hAnsi="Arial" w:cs="Arial"/>
        </w:rPr>
        <w:t>perimeter</w:t>
      </w:r>
      <w:proofErr w:type="spellEnd"/>
      <w:r w:rsidRPr="00E95943">
        <w:rPr>
          <w:rFonts w:ascii="Arial" w:hAnsi="Arial" w:cs="Arial"/>
        </w:rPr>
        <w:t xml:space="preserve"> požarne pregrade </w:t>
      </w:r>
      <w:proofErr w:type="spellStart"/>
      <w:r w:rsidRPr="00E95943">
        <w:rPr>
          <w:rFonts w:ascii="Arial" w:hAnsi="Arial" w:cs="Arial"/>
        </w:rPr>
        <w:t>CheckPoint</w:t>
      </w:r>
      <w:proofErr w:type="spellEnd"/>
    </w:p>
    <w:p w14:paraId="3FE8EA2D"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Osnovna priprava namenskih procesnih </w:t>
      </w:r>
      <w:proofErr w:type="spellStart"/>
      <w:r w:rsidRPr="00E95943">
        <w:rPr>
          <w:rFonts w:ascii="Arial" w:hAnsi="Arial" w:cs="Arial"/>
        </w:rPr>
        <w:t>CheckPoint</w:t>
      </w:r>
      <w:proofErr w:type="spellEnd"/>
      <w:r w:rsidRPr="00E95943">
        <w:rPr>
          <w:rFonts w:ascii="Arial" w:hAnsi="Arial" w:cs="Arial"/>
        </w:rPr>
        <w:t xml:space="preserve"> modulov</w:t>
      </w:r>
    </w:p>
    <w:p w14:paraId="656C85F4"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Sinhronizacija produkcijskih nastavitev modulov požarnih pregrad ter prilagoditev razlik mrežnih vmesnikov</w:t>
      </w:r>
    </w:p>
    <w:p w14:paraId="0F5BD808"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Izvedba mrežnih povezav ter označb</w:t>
      </w:r>
    </w:p>
    <w:p w14:paraId="517B5E15"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Izvedba zamenjave strojne opreme gruče </w:t>
      </w:r>
      <w:proofErr w:type="spellStart"/>
      <w:r w:rsidRPr="00E95943">
        <w:rPr>
          <w:rFonts w:ascii="Arial" w:hAnsi="Arial" w:cs="Arial"/>
        </w:rPr>
        <w:t>perimeter</w:t>
      </w:r>
      <w:proofErr w:type="spellEnd"/>
      <w:r w:rsidRPr="00E95943">
        <w:rPr>
          <w:rFonts w:ascii="Arial" w:hAnsi="Arial" w:cs="Arial"/>
        </w:rPr>
        <w:t xml:space="preserve"> požarnih pregrad ter odprava morebitnih </w:t>
      </w:r>
      <w:proofErr w:type="spellStart"/>
      <w:r w:rsidRPr="00E95943">
        <w:rPr>
          <w:rFonts w:ascii="Arial" w:hAnsi="Arial" w:cs="Arial"/>
        </w:rPr>
        <w:t>konfiguracijskih</w:t>
      </w:r>
      <w:proofErr w:type="spellEnd"/>
      <w:r w:rsidRPr="00E95943">
        <w:rPr>
          <w:rFonts w:ascii="Arial" w:hAnsi="Arial" w:cs="Arial"/>
        </w:rPr>
        <w:t xml:space="preserve"> težav</w:t>
      </w:r>
    </w:p>
    <w:p w14:paraId="04D527CB"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Testiranje delovanja</w:t>
      </w:r>
    </w:p>
    <w:p w14:paraId="00645A43" w14:textId="0109AD09" w:rsidR="00E95943" w:rsidRPr="00905539" w:rsidRDefault="00FD247C" w:rsidP="000A6FD6">
      <w:pPr>
        <w:pStyle w:val="Naslov1"/>
        <w:numPr>
          <w:ilvl w:val="3"/>
          <w:numId w:val="57"/>
        </w:numPr>
        <w:ind w:left="851" w:hanging="851"/>
        <w:rPr>
          <w:i w:val="0"/>
          <w:iCs w:val="0"/>
          <w:sz w:val="20"/>
          <w:szCs w:val="20"/>
        </w:rPr>
      </w:pPr>
      <w:bookmarkStart w:id="258" w:name="_Toc191296115"/>
      <w:r w:rsidRPr="00FD247C">
        <w:rPr>
          <w:i w:val="0"/>
          <w:iCs w:val="0"/>
          <w:sz w:val="20"/>
          <w:szCs w:val="20"/>
        </w:rPr>
        <w:t>Implementacija nadgradnje požarne pregrade za zaščito podatkovnega centra</w:t>
      </w:r>
      <w:bookmarkEnd w:id="258"/>
    </w:p>
    <w:p w14:paraId="24E762B5"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Izdelava nizkonivojske dokumentacije za potrebe konfiguracije ter priklopa požarne pregrade podatkovnega centra</w:t>
      </w:r>
    </w:p>
    <w:p w14:paraId="5BC26D3B"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Nadgradnja opreme na ustrezno različico OS (GAIA) in namestitev ustreznega popravka (JHF)</w:t>
      </w:r>
    </w:p>
    <w:p w14:paraId="4CE5507E"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Priprava konfiguracije in pravil požarne pregrade</w:t>
      </w:r>
    </w:p>
    <w:p w14:paraId="144DC65F"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Izdelava varnostne politike na bazi videnih log zapisov</w:t>
      </w:r>
    </w:p>
    <w:p w14:paraId="06BFE0C3"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Priprava konfiguracije za integracijo z okoliškimi sistemi </w:t>
      </w:r>
    </w:p>
    <w:p w14:paraId="0A1E5FCD"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Prilagoditev sistemskih parametrov (CPU, velikosti medpomnilnikov, čakalni vrst ipd.)</w:t>
      </w:r>
    </w:p>
    <w:p w14:paraId="4A4DEF79"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Testiranje delovanja</w:t>
      </w:r>
    </w:p>
    <w:p w14:paraId="2AE8D10C" w14:textId="77777777" w:rsidR="00E95943" w:rsidRPr="00905539" w:rsidRDefault="00E95943" w:rsidP="000A6FD6">
      <w:pPr>
        <w:pStyle w:val="Naslov1"/>
        <w:numPr>
          <w:ilvl w:val="3"/>
          <w:numId w:val="57"/>
        </w:numPr>
        <w:ind w:left="851" w:hanging="851"/>
        <w:rPr>
          <w:i w:val="0"/>
          <w:iCs w:val="0"/>
          <w:sz w:val="20"/>
          <w:szCs w:val="20"/>
        </w:rPr>
      </w:pPr>
      <w:bookmarkStart w:id="259" w:name="_Toc191296116"/>
      <w:r w:rsidRPr="00905539">
        <w:rPr>
          <w:i w:val="0"/>
          <w:iCs w:val="0"/>
          <w:sz w:val="20"/>
          <w:szCs w:val="20"/>
        </w:rPr>
        <w:t>Strežniški sistemi za požarno pregrado</w:t>
      </w:r>
      <w:bookmarkEnd w:id="259"/>
    </w:p>
    <w:p w14:paraId="40A875E7"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Dostava opreme na lokacijo naročnika</w:t>
      </w:r>
    </w:p>
    <w:p w14:paraId="19BFEFC5"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Vgradnja ponujenih strežnikov na lokaciji naročnika v obstoječo strežniško omaro</w:t>
      </w:r>
    </w:p>
    <w:p w14:paraId="735E0BAA"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Označitev kablov</w:t>
      </w:r>
    </w:p>
    <w:p w14:paraId="79F27450"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Fizična namestitev ter testni zagon</w:t>
      </w:r>
    </w:p>
    <w:p w14:paraId="65650F21"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Nadgradnja strojne kode na zadnjo stabilno različico</w:t>
      </w:r>
    </w:p>
    <w:p w14:paraId="71025EBE"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Nastavitev mehanizmov obveščanja</w:t>
      </w:r>
    </w:p>
    <w:p w14:paraId="02F9A599"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Povezava na LAN stikala</w:t>
      </w:r>
    </w:p>
    <w:p w14:paraId="3E529AC0" w14:textId="77777777" w:rsidR="00E95943" w:rsidRP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Testiranje delovanja</w:t>
      </w:r>
    </w:p>
    <w:p w14:paraId="02078C20" w14:textId="77777777" w:rsidR="00E95943" w:rsidRDefault="00E95943" w:rsidP="00216A17">
      <w:pPr>
        <w:pStyle w:val="Odstavekseznama"/>
        <w:numPr>
          <w:ilvl w:val="1"/>
          <w:numId w:val="56"/>
        </w:numPr>
        <w:spacing w:after="120" w:line="288" w:lineRule="auto"/>
        <w:contextualSpacing/>
        <w:rPr>
          <w:rFonts w:ascii="Arial" w:hAnsi="Arial" w:cs="Arial"/>
        </w:rPr>
      </w:pPr>
      <w:r w:rsidRPr="00E95943">
        <w:rPr>
          <w:rFonts w:ascii="Arial" w:hAnsi="Arial" w:cs="Arial"/>
        </w:rPr>
        <w:t>Izvedba »</w:t>
      </w:r>
      <w:proofErr w:type="spellStart"/>
      <w:r w:rsidRPr="00E95943">
        <w:rPr>
          <w:rFonts w:ascii="Arial" w:hAnsi="Arial" w:cs="Arial"/>
        </w:rPr>
        <w:t>stress</w:t>
      </w:r>
      <w:proofErr w:type="spellEnd"/>
      <w:r w:rsidRPr="00E95943">
        <w:rPr>
          <w:rFonts w:ascii="Arial" w:hAnsi="Arial" w:cs="Arial"/>
        </w:rPr>
        <w:t>« testov in priprava poročila</w:t>
      </w:r>
    </w:p>
    <w:p w14:paraId="76975FF8" w14:textId="520F498A" w:rsidR="00E95943" w:rsidRPr="00905539" w:rsidRDefault="00E95943" w:rsidP="00216A17">
      <w:pPr>
        <w:pStyle w:val="Naslov1"/>
        <w:numPr>
          <w:ilvl w:val="2"/>
          <w:numId w:val="57"/>
        </w:numPr>
        <w:ind w:left="567" w:hanging="567"/>
        <w:rPr>
          <w:i w:val="0"/>
          <w:iCs w:val="0"/>
          <w:sz w:val="20"/>
          <w:szCs w:val="20"/>
        </w:rPr>
      </w:pPr>
      <w:bookmarkStart w:id="260" w:name="_Toc189638713"/>
      <w:bookmarkStart w:id="261" w:name="_Toc191296117"/>
      <w:r w:rsidRPr="00905539">
        <w:rPr>
          <w:i w:val="0"/>
          <w:iCs w:val="0"/>
          <w:sz w:val="20"/>
          <w:szCs w:val="20"/>
        </w:rPr>
        <w:t>Zaščita končnih točk</w:t>
      </w:r>
      <w:r w:rsidR="00FD247C">
        <w:rPr>
          <w:i w:val="0"/>
          <w:iCs w:val="0"/>
          <w:sz w:val="20"/>
          <w:szCs w:val="20"/>
        </w:rPr>
        <w:t>,</w:t>
      </w:r>
      <w:r w:rsidR="000A6FD6">
        <w:rPr>
          <w:i w:val="0"/>
          <w:iCs w:val="0"/>
          <w:sz w:val="20"/>
          <w:szCs w:val="20"/>
        </w:rPr>
        <w:t xml:space="preserve"> </w:t>
      </w:r>
      <w:r w:rsidRPr="00905539">
        <w:rPr>
          <w:i w:val="0"/>
          <w:iCs w:val="0"/>
          <w:sz w:val="20"/>
          <w:szCs w:val="20"/>
        </w:rPr>
        <w:t>uporabnikov</w:t>
      </w:r>
      <w:bookmarkEnd w:id="260"/>
      <w:bookmarkEnd w:id="261"/>
      <w:r w:rsidR="00FD247C">
        <w:rPr>
          <w:i w:val="0"/>
          <w:iCs w:val="0"/>
          <w:sz w:val="20"/>
          <w:szCs w:val="20"/>
        </w:rPr>
        <w:t xml:space="preserve"> in elektronske pošte</w:t>
      </w:r>
    </w:p>
    <w:p w14:paraId="28499DB7" w14:textId="77777777" w:rsidR="00E95943" w:rsidRPr="00905539" w:rsidRDefault="00E95943" w:rsidP="00216A17">
      <w:pPr>
        <w:pStyle w:val="Naslov1"/>
        <w:numPr>
          <w:ilvl w:val="3"/>
          <w:numId w:val="57"/>
        </w:numPr>
        <w:ind w:left="851" w:hanging="851"/>
        <w:rPr>
          <w:i w:val="0"/>
          <w:iCs w:val="0"/>
          <w:sz w:val="20"/>
          <w:szCs w:val="20"/>
        </w:rPr>
      </w:pPr>
      <w:bookmarkStart w:id="262" w:name="_Toc191296118"/>
      <w:r w:rsidRPr="00905539">
        <w:rPr>
          <w:i w:val="0"/>
          <w:iCs w:val="0"/>
          <w:sz w:val="20"/>
          <w:szCs w:val="20"/>
        </w:rPr>
        <w:t>Napredni sistem zaščite XDR</w:t>
      </w:r>
      <w:bookmarkEnd w:id="262"/>
    </w:p>
    <w:p w14:paraId="2B344030"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Priprava HLD designa za vpeljavo XDR rešitve (opis rešitve in funkcionalnosti)</w:t>
      </w:r>
    </w:p>
    <w:p w14:paraId="0E8F2897"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Priprava LLD designa (potrebni porti, IP shema, </w:t>
      </w:r>
      <w:proofErr w:type="spellStart"/>
      <w:r w:rsidRPr="00E95943">
        <w:rPr>
          <w:rFonts w:ascii="Arial" w:hAnsi="Arial" w:cs="Arial"/>
        </w:rPr>
        <w:t>cluster</w:t>
      </w:r>
      <w:proofErr w:type="spellEnd"/>
      <w:r w:rsidRPr="00E95943">
        <w:rPr>
          <w:rFonts w:ascii="Arial" w:hAnsi="Arial" w:cs="Arial"/>
        </w:rPr>
        <w:t xml:space="preserve"> nastavitve)</w:t>
      </w:r>
    </w:p>
    <w:p w14:paraId="2514D058"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Priprava testov</w:t>
      </w:r>
    </w:p>
    <w:p w14:paraId="2A898F3F"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Priprava tehnične dokumentacije z opisom osnovnih nalog za vzdrževanje in upravljanje sistema</w:t>
      </w:r>
    </w:p>
    <w:p w14:paraId="7A491E1A"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Implementacije rešitve</w:t>
      </w:r>
    </w:p>
    <w:p w14:paraId="6214D0D1"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Priprava in vnos politik</w:t>
      </w:r>
    </w:p>
    <w:p w14:paraId="539BC80D"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Testiranje</w:t>
      </w:r>
    </w:p>
    <w:p w14:paraId="1A568AAB" w14:textId="77777777" w:rsidR="00E95943" w:rsidRPr="00905539" w:rsidRDefault="00E95943" w:rsidP="000A6FD6">
      <w:pPr>
        <w:pStyle w:val="Naslov1"/>
        <w:numPr>
          <w:ilvl w:val="3"/>
          <w:numId w:val="57"/>
        </w:numPr>
        <w:ind w:left="851" w:hanging="851"/>
        <w:rPr>
          <w:i w:val="0"/>
          <w:iCs w:val="0"/>
          <w:sz w:val="20"/>
          <w:szCs w:val="20"/>
        </w:rPr>
      </w:pPr>
      <w:bookmarkStart w:id="263" w:name="_Toc191296119"/>
      <w:r w:rsidRPr="00905539">
        <w:rPr>
          <w:i w:val="0"/>
          <w:iCs w:val="0"/>
          <w:sz w:val="20"/>
          <w:szCs w:val="20"/>
        </w:rPr>
        <w:t>Zaščita elektronske pošte</w:t>
      </w:r>
      <w:bookmarkEnd w:id="263"/>
    </w:p>
    <w:p w14:paraId="051283D6"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Predstavitev delovanja </w:t>
      </w:r>
    </w:p>
    <w:p w14:paraId="325867AF"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lastRenderedPageBreak/>
        <w:t xml:space="preserve">Določanje testnih skupin in priprava testnih scenarijev </w:t>
      </w:r>
    </w:p>
    <w:p w14:paraId="048E6E3C"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Definiranje varnostnih pravil in varnostne politike </w:t>
      </w:r>
    </w:p>
    <w:p w14:paraId="6727961D"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Izdelava profila na »</w:t>
      </w:r>
      <w:proofErr w:type="spellStart"/>
      <w:r w:rsidRPr="00E95943">
        <w:rPr>
          <w:rFonts w:ascii="Arial" w:hAnsi="Arial" w:cs="Arial"/>
        </w:rPr>
        <w:t>Checkpoint</w:t>
      </w:r>
      <w:proofErr w:type="spellEnd"/>
      <w:r w:rsidRPr="00E95943">
        <w:rPr>
          <w:rFonts w:ascii="Arial" w:hAnsi="Arial" w:cs="Arial"/>
        </w:rPr>
        <w:t xml:space="preserve"> </w:t>
      </w:r>
      <w:proofErr w:type="spellStart"/>
      <w:r w:rsidRPr="00E95943">
        <w:rPr>
          <w:rFonts w:ascii="Arial" w:hAnsi="Arial" w:cs="Arial"/>
        </w:rPr>
        <w:t>infinity</w:t>
      </w:r>
      <w:proofErr w:type="spellEnd"/>
      <w:r w:rsidRPr="00E95943">
        <w:rPr>
          <w:rFonts w:ascii="Arial" w:hAnsi="Arial" w:cs="Arial"/>
        </w:rPr>
        <w:t xml:space="preserve">« platformi </w:t>
      </w:r>
    </w:p>
    <w:p w14:paraId="74B6B7B7"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Integracija E-mail </w:t>
      </w:r>
      <w:proofErr w:type="spellStart"/>
      <w:r w:rsidRPr="00E95943">
        <w:rPr>
          <w:rFonts w:ascii="Arial" w:hAnsi="Arial" w:cs="Arial"/>
        </w:rPr>
        <w:t>harmony</w:t>
      </w:r>
      <w:proofErr w:type="spellEnd"/>
      <w:r w:rsidRPr="00E95943">
        <w:rPr>
          <w:rFonts w:ascii="Arial" w:hAnsi="Arial" w:cs="Arial"/>
        </w:rPr>
        <w:t xml:space="preserve"> zaščite z obstoječo O365 infrastrukturo </w:t>
      </w:r>
    </w:p>
    <w:p w14:paraId="20B2D7E0"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Testiranje </w:t>
      </w:r>
    </w:p>
    <w:p w14:paraId="0810718A"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Prilagajanje varnostne politike  </w:t>
      </w:r>
    </w:p>
    <w:p w14:paraId="79E06158"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Uveljavljanje pravil za celoten e-poštni promet </w:t>
      </w:r>
    </w:p>
    <w:p w14:paraId="30035F3C"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Priprava tehnične dokumentacije z opisom osnovnih nalog za vzdrževanje in upravljanje sistema</w:t>
      </w:r>
    </w:p>
    <w:p w14:paraId="0C695ACA" w14:textId="77777777" w:rsidR="00E95943" w:rsidRPr="00905539" w:rsidRDefault="00E95943" w:rsidP="00216A17">
      <w:pPr>
        <w:pStyle w:val="Naslov1"/>
        <w:numPr>
          <w:ilvl w:val="2"/>
          <w:numId w:val="57"/>
        </w:numPr>
        <w:ind w:left="567" w:hanging="567"/>
        <w:rPr>
          <w:i w:val="0"/>
          <w:iCs w:val="0"/>
          <w:sz w:val="20"/>
          <w:szCs w:val="20"/>
        </w:rPr>
      </w:pPr>
      <w:bookmarkStart w:id="264" w:name="_Toc189638714"/>
      <w:bookmarkStart w:id="265" w:name="_Toc191296120"/>
      <w:r w:rsidRPr="00905539">
        <w:rPr>
          <w:i w:val="0"/>
          <w:iCs w:val="0"/>
          <w:sz w:val="20"/>
          <w:szCs w:val="20"/>
        </w:rPr>
        <w:t>Spletni certifikati za šifriranje prometa SSL</w:t>
      </w:r>
      <w:bookmarkEnd w:id="264"/>
      <w:bookmarkEnd w:id="265"/>
    </w:p>
    <w:p w14:paraId="40CCB0A1"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Naročilo, generiranje in izdaja certifikata</w:t>
      </w:r>
    </w:p>
    <w:p w14:paraId="07A0E1A4"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1x letno izvedena validacija domene</w:t>
      </w:r>
    </w:p>
    <w:p w14:paraId="41FCF931"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Vnos in potrditev delovanja certifikata</w:t>
      </w:r>
    </w:p>
    <w:p w14:paraId="20F09183" w14:textId="4EFB8908" w:rsidR="00E95943" w:rsidRPr="00905539" w:rsidRDefault="00FD247C" w:rsidP="00216A17">
      <w:pPr>
        <w:pStyle w:val="Naslov1"/>
        <w:numPr>
          <w:ilvl w:val="2"/>
          <w:numId w:val="57"/>
        </w:numPr>
        <w:ind w:left="567" w:hanging="567"/>
        <w:rPr>
          <w:i w:val="0"/>
          <w:iCs w:val="0"/>
          <w:sz w:val="20"/>
          <w:szCs w:val="20"/>
        </w:rPr>
      </w:pPr>
      <w:bookmarkStart w:id="266" w:name="_Toc189638715"/>
      <w:bookmarkStart w:id="267" w:name="_Toc191296121"/>
      <w:r w:rsidRPr="00FD247C">
        <w:rPr>
          <w:i w:val="0"/>
          <w:iCs w:val="0"/>
          <w:sz w:val="20"/>
          <w:szCs w:val="20"/>
        </w:rPr>
        <w:t>Implementacija nadzora delovanja SQL</w:t>
      </w:r>
      <w:bookmarkEnd w:id="266"/>
      <w:bookmarkEnd w:id="267"/>
    </w:p>
    <w:p w14:paraId="480B17B8"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Namestitev orodja (</w:t>
      </w:r>
      <w:proofErr w:type="spellStart"/>
      <w:r w:rsidRPr="00E95943">
        <w:rPr>
          <w:rFonts w:ascii="Arial" w:hAnsi="Arial" w:cs="Arial"/>
        </w:rPr>
        <w:t>RedGate</w:t>
      </w:r>
      <w:proofErr w:type="spellEnd"/>
      <w:r w:rsidRPr="00E95943">
        <w:rPr>
          <w:rFonts w:ascii="Arial" w:hAnsi="Arial" w:cs="Arial"/>
        </w:rPr>
        <w:t xml:space="preserve"> </w:t>
      </w:r>
      <w:proofErr w:type="spellStart"/>
      <w:r w:rsidRPr="00E95943">
        <w:rPr>
          <w:rFonts w:ascii="Arial" w:hAnsi="Arial" w:cs="Arial"/>
        </w:rPr>
        <w:t>oz</w:t>
      </w:r>
      <w:proofErr w:type="spellEnd"/>
      <w:r w:rsidRPr="00E95943">
        <w:rPr>
          <w:rFonts w:ascii="Arial" w:hAnsi="Arial" w:cs="Arial"/>
        </w:rPr>
        <w:t xml:space="preserve"> podobno)</w:t>
      </w:r>
    </w:p>
    <w:p w14:paraId="6C99D278"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Konfiguracija </w:t>
      </w:r>
    </w:p>
    <w:p w14:paraId="642C439F"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Testiranje </w:t>
      </w:r>
    </w:p>
    <w:p w14:paraId="112B18AF"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Prenos v produkcijsko okolje</w:t>
      </w:r>
    </w:p>
    <w:p w14:paraId="3D5EB6F5" w14:textId="3408A71F" w:rsidR="00E95943" w:rsidRPr="00905539" w:rsidRDefault="00FD247C" w:rsidP="00216A17">
      <w:pPr>
        <w:pStyle w:val="Naslov1"/>
        <w:numPr>
          <w:ilvl w:val="2"/>
          <w:numId w:val="57"/>
        </w:numPr>
        <w:ind w:left="567" w:hanging="567"/>
        <w:rPr>
          <w:i w:val="0"/>
          <w:iCs w:val="0"/>
          <w:sz w:val="20"/>
          <w:szCs w:val="20"/>
        </w:rPr>
      </w:pPr>
      <w:bookmarkStart w:id="268" w:name="_Toc189638716"/>
      <w:bookmarkStart w:id="269" w:name="_Toc191296122"/>
      <w:r w:rsidRPr="00FD247C">
        <w:rPr>
          <w:i w:val="0"/>
          <w:iCs w:val="0"/>
          <w:sz w:val="20"/>
          <w:szCs w:val="20"/>
        </w:rPr>
        <w:t>Implementacija programske opreme za delitev prometa in zaščito spletnih aplikacij</w:t>
      </w:r>
      <w:bookmarkEnd w:id="268"/>
      <w:bookmarkEnd w:id="269"/>
    </w:p>
    <w:p w14:paraId="759DB67C"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Analiza trenutne postavitve storitev pri naročniku</w:t>
      </w:r>
    </w:p>
    <w:p w14:paraId="3E6E98F3"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Izdelava nizkonivojske rešitve (LLD) </w:t>
      </w:r>
    </w:p>
    <w:p w14:paraId="33EE7D51"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Osnovna postavitev </w:t>
      </w:r>
      <w:proofErr w:type="spellStart"/>
      <w:r w:rsidRPr="00E95943">
        <w:rPr>
          <w:rFonts w:ascii="Arial" w:hAnsi="Arial" w:cs="Arial"/>
        </w:rPr>
        <w:t>Netscaler</w:t>
      </w:r>
      <w:proofErr w:type="spellEnd"/>
      <w:r w:rsidRPr="00E95943">
        <w:rPr>
          <w:rFonts w:ascii="Arial" w:hAnsi="Arial" w:cs="Arial"/>
        </w:rPr>
        <w:t xml:space="preserve"> </w:t>
      </w:r>
      <w:proofErr w:type="spellStart"/>
      <w:r w:rsidRPr="00E95943">
        <w:rPr>
          <w:rFonts w:ascii="Arial" w:hAnsi="Arial" w:cs="Arial"/>
        </w:rPr>
        <w:t>Load</w:t>
      </w:r>
      <w:proofErr w:type="spellEnd"/>
      <w:r w:rsidRPr="00E95943">
        <w:rPr>
          <w:rFonts w:ascii="Arial" w:hAnsi="Arial" w:cs="Arial"/>
        </w:rPr>
        <w:t xml:space="preserve"> </w:t>
      </w:r>
      <w:proofErr w:type="spellStart"/>
      <w:r w:rsidRPr="00E95943">
        <w:rPr>
          <w:rFonts w:ascii="Arial" w:hAnsi="Arial" w:cs="Arial"/>
        </w:rPr>
        <w:t>Balancer</w:t>
      </w:r>
      <w:proofErr w:type="spellEnd"/>
      <w:r w:rsidRPr="00E95943">
        <w:rPr>
          <w:rFonts w:ascii="Arial" w:hAnsi="Arial" w:cs="Arial"/>
        </w:rPr>
        <w:t xml:space="preserve"> rešitve v HA načinu</w:t>
      </w:r>
    </w:p>
    <w:p w14:paraId="5F4A5A80"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Postavitev nadzorno/upravljavskega sistema za storitve </w:t>
      </w:r>
    </w:p>
    <w:p w14:paraId="427EC4AE"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Postavitev deljenja bremena za storitve, ki to potrebujejo/omogočajo – do 20 storitev</w:t>
      </w:r>
    </w:p>
    <w:p w14:paraId="144C1B6F"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Optimizacija prometnih tokov (FOE, pred-pomnjenje)</w:t>
      </w:r>
    </w:p>
    <w:p w14:paraId="46C52B18"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 xml:space="preserve">Implementacija </w:t>
      </w:r>
      <w:proofErr w:type="spellStart"/>
      <w:r w:rsidRPr="00E95943">
        <w:rPr>
          <w:rFonts w:ascii="Arial" w:hAnsi="Arial" w:cs="Arial"/>
        </w:rPr>
        <w:t>Anti-Boot</w:t>
      </w:r>
      <w:proofErr w:type="spellEnd"/>
      <w:r w:rsidRPr="00E95943">
        <w:rPr>
          <w:rFonts w:ascii="Arial" w:hAnsi="Arial" w:cs="Arial"/>
        </w:rPr>
        <w:t xml:space="preserve"> politike za do 10 storitev</w:t>
      </w:r>
    </w:p>
    <w:p w14:paraId="15131349"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Implementacija WAF politike za do 10  storitev</w:t>
      </w:r>
    </w:p>
    <w:p w14:paraId="17D789A6"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Implementacija GEO politike za do 5 storitev</w:t>
      </w:r>
    </w:p>
    <w:p w14:paraId="42C86CA3" w14:textId="1F3A10F8" w:rsidR="00E95943" w:rsidRPr="00905539" w:rsidRDefault="00FD247C" w:rsidP="00216A17">
      <w:pPr>
        <w:pStyle w:val="Naslov1"/>
        <w:numPr>
          <w:ilvl w:val="2"/>
          <w:numId w:val="57"/>
        </w:numPr>
        <w:ind w:left="567" w:hanging="567"/>
        <w:rPr>
          <w:i w:val="0"/>
          <w:iCs w:val="0"/>
          <w:sz w:val="20"/>
          <w:szCs w:val="20"/>
        </w:rPr>
      </w:pPr>
      <w:bookmarkStart w:id="270" w:name="_Toc189638718"/>
      <w:bookmarkStart w:id="271" w:name="_Toc191296123"/>
      <w:r w:rsidRPr="00FD247C">
        <w:rPr>
          <w:i w:val="0"/>
          <w:iCs w:val="0"/>
          <w:sz w:val="20"/>
          <w:szCs w:val="20"/>
        </w:rPr>
        <w:t>Implementacija spremljanja prometnih tokov</w:t>
      </w:r>
      <w:bookmarkEnd w:id="270"/>
      <w:bookmarkEnd w:id="271"/>
    </w:p>
    <w:p w14:paraId="1DFC800F"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Dobava opreme na lokacijo naročnika</w:t>
      </w:r>
    </w:p>
    <w:p w14:paraId="7AC986ED"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Montaža opreme v obstoječe strežniške omare</w:t>
      </w:r>
    </w:p>
    <w:p w14:paraId="204A3D3E"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Konfiguracija zajema prometa (</w:t>
      </w:r>
      <w:proofErr w:type="spellStart"/>
      <w:r w:rsidRPr="00E95943">
        <w:rPr>
          <w:rFonts w:ascii="Arial" w:hAnsi="Arial" w:cs="Arial"/>
        </w:rPr>
        <w:t>mirror</w:t>
      </w:r>
      <w:proofErr w:type="spellEnd"/>
      <w:r w:rsidRPr="00E95943">
        <w:rPr>
          <w:rFonts w:ascii="Arial" w:hAnsi="Arial" w:cs="Arial"/>
        </w:rPr>
        <w:t xml:space="preserve"> port)</w:t>
      </w:r>
    </w:p>
    <w:p w14:paraId="5B1C32D6"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Konfiguracija rešitve: kolektor + sonda</w:t>
      </w:r>
    </w:p>
    <w:p w14:paraId="63D7283D" w14:textId="77777777" w:rsidR="00E95943" w:rsidRPr="00E95943"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Analiza zajema/prometa/profili</w:t>
      </w:r>
    </w:p>
    <w:p w14:paraId="111DB98D" w14:textId="72824BAD" w:rsidR="00905539" w:rsidRDefault="00E95943" w:rsidP="00216A17">
      <w:pPr>
        <w:pStyle w:val="Odstavekseznama"/>
        <w:numPr>
          <w:ilvl w:val="0"/>
          <w:numId w:val="56"/>
        </w:numPr>
        <w:spacing w:after="120" w:line="288" w:lineRule="auto"/>
        <w:contextualSpacing/>
        <w:rPr>
          <w:rFonts w:ascii="Arial" w:hAnsi="Arial" w:cs="Arial"/>
        </w:rPr>
      </w:pPr>
      <w:r w:rsidRPr="00E95943">
        <w:rPr>
          <w:rFonts w:ascii="Arial" w:hAnsi="Arial" w:cs="Arial"/>
        </w:rPr>
        <w:t>Testiranje delovanja</w:t>
      </w:r>
    </w:p>
    <w:p w14:paraId="097BA4C7" w14:textId="77777777" w:rsidR="00905539" w:rsidRPr="00905539" w:rsidRDefault="00905539" w:rsidP="00905539">
      <w:pPr>
        <w:pStyle w:val="Odstavekseznama"/>
        <w:spacing w:after="120" w:line="288" w:lineRule="auto"/>
        <w:ind w:left="924"/>
        <w:contextualSpacing/>
        <w:rPr>
          <w:rFonts w:ascii="Arial" w:hAnsi="Arial" w:cs="Arial"/>
        </w:rPr>
      </w:pPr>
    </w:p>
    <w:p w14:paraId="705CEFBB" w14:textId="37C05B3F" w:rsidR="00D20B56" w:rsidRDefault="00905539" w:rsidP="00D20B56">
      <w:pPr>
        <w:pStyle w:val="Naslov1"/>
        <w:numPr>
          <w:ilvl w:val="1"/>
          <w:numId w:val="57"/>
        </w:numPr>
        <w:tabs>
          <w:tab w:val="num" w:pos="360"/>
        </w:tabs>
        <w:ind w:left="284" w:hanging="284"/>
        <w:rPr>
          <w:b/>
          <w:bCs/>
          <w:i w:val="0"/>
          <w:iCs w:val="0"/>
        </w:rPr>
      </w:pPr>
      <w:bookmarkStart w:id="272" w:name="_Toc183592284"/>
      <w:bookmarkStart w:id="273" w:name="_Toc189638722"/>
      <w:bookmarkStart w:id="274" w:name="_Toc191296124"/>
      <w:r>
        <w:rPr>
          <w:b/>
          <w:bCs/>
          <w:i w:val="0"/>
          <w:iCs w:val="0"/>
        </w:rPr>
        <w:t xml:space="preserve"> </w:t>
      </w:r>
      <w:r w:rsidR="00E95943" w:rsidRPr="00905539">
        <w:rPr>
          <w:b/>
          <w:bCs/>
          <w:i w:val="0"/>
          <w:iCs w:val="0"/>
        </w:rPr>
        <w:t>Splošne storitve</w:t>
      </w:r>
      <w:bookmarkEnd w:id="272"/>
      <w:bookmarkEnd w:id="273"/>
      <w:bookmarkEnd w:id="274"/>
    </w:p>
    <w:p w14:paraId="2399EE05" w14:textId="77777777" w:rsidR="00D20B56" w:rsidRPr="00854F8F" w:rsidRDefault="00D20B56" w:rsidP="00854F8F">
      <w:pPr>
        <w:rPr>
          <w:i/>
          <w:iCs/>
        </w:rPr>
      </w:pPr>
    </w:p>
    <w:p w14:paraId="4D461200" w14:textId="77777777" w:rsidR="00E95943" w:rsidRPr="00905539" w:rsidRDefault="00E95943" w:rsidP="00216A17">
      <w:pPr>
        <w:pStyle w:val="Naslov1"/>
        <w:numPr>
          <w:ilvl w:val="2"/>
          <w:numId w:val="57"/>
        </w:numPr>
        <w:ind w:left="567" w:hanging="567"/>
        <w:rPr>
          <w:i w:val="0"/>
          <w:iCs w:val="0"/>
          <w:sz w:val="20"/>
          <w:szCs w:val="20"/>
        </w:rPr>
      </w:pPr>
      <w:bookmarkStart w:id="275" w:name="_Toc189638723"/>
      <w:bookmarkStart w:id="276" w:name="_Toc191296125"/>
      <w:r w:rsidRPr="00905539">
        <w:rPr>
          <w:i w:val="0"/>
          <w:iCs w:val="0"/>
          <w:sz w:val="20"/>
          <w:szCs w:val="20"/>
        </w:rPr>
        <w:t>Tehnična dokumentacija</w:t>
      </w:r>
      <w:bookmarkEnd w:id="275"/>
      <w:bookmarkEnd w:id="276"/>
    </w:p>
    <w:p w14:paraId="142D5B3A" w14:textId="77777777" w:rsidR="00E95943" w:rsidRDefault="00E95943" w:rsidP="00905539">
      <w:pPr>
        <w:pStyle w:val="Brezrazmikov1"/>
      </w:pPr>
      <w:r w:rsidRPr="00E95943">
        <w:t>Za vso ponujeno opremo in storitev mora biti vključena tehnična dokumentacija oziroma dopolnitev obstoječe tehnične dokumentacije o izvedenih storitvah.</w:t>
      </w:r>
    </w:p>
    <w:p w14:paraId="3FB2E4DF" w14:textId="77777777" w:rsidR="00905539" w:rsidRDefault="00905539" w:rsidP="00905539">
      <w:pPr>
        <w:pStyle w:val="Brezrazmikov"/>
        <w:spacing w:before="0" w:after="0"/>
      </w:pPr>
    </w:p>
    <w:p w14:paraId="5A2E8B19" w14:textId="77777777" w:rsidR="00D20B56" w:rsidRDefault="00D20B56" w:rsidP="00905539">
      <w:pPr>
        <w:pStyle w:val="Brezrazmikov"/>
        <w:spacing w:before="0" w:after="0"/>
      </w:pPr>
    </w:p>
    <w:p w14:paraId="35FEB330" w14:textId="77777777" w:rsidR="00D20B56" w:rsidRPr="00905539" w:rsidRDefault="00D20B56" w:rsidP="00905539">
      <w:pPr>
        <w:pStyle w:val="Brezrazmikov"/>
        <w:spacing w:before="0" w:after="0"/>
      </w:pPr>
    </w:p>
    <w:p w14:paraId="2B116FA7" w14:textId="77777777" w:rsidR="00E95943" w:rsidRPr="00905539" w:rsidRDefault="00E95943" w:rsidP="00216A17">
      <w:pPr>
        <w:pStyle w:val="Naslov1"/>
        <w:numPr>
          <w:ilvl w:val="2"/>
          <w:numId w:val="57"/>
        </w:numPr>
        <w:ind w:left="567" w:hanging="567"/>
        <w:rPr>
          <w:i w:val="0"/>
          <w:iCs w:val="0"/>
          <w:sz w:val="20"/>
          <w:szCs w:val="20"/>
        </w:rPr>
      </w:pPr>
      <w:bookmarkStart w:id="277" w:name="_Toc189638724"/>
      <w:bookmarkStart w:id="278" w:name="_Toc191296126"/>
      <w:r w:rsidRPr="00905539">
        <w:rPr>
          <w:i w:val="0"/>
          <w:iCs w:val="0"/>
          <w:sz w:val="20"/>
          <w:szCs w:val="20"/>
        </w:rPr>
        <w:lastRenderedPageBreak/>
        <w:t>Namestitev SCCM agenta</w:t>
      </w:r>
      <w:bookmarkEnd w:id="277"/>
      <w:bookmarkEnd w:id="278"/>
    </w:p>
    <w:p w14:paraId="56F51A41" w14:textId="77777777" w:rsidR="00E95943" w:rsidRDefault="00E95943" w:rsidP="00905539">
      <w:pPr>
        <w:pStyle w:val="Brezrazmikov1"/>
      </w:pPr>
      <w:r w:rsidRPr="00E95943">
        <w:t>Ob integraciji nove opreme (računalniki, strežniki) se namesti MS SCCM agent na opremo in preveri delovanje.</w:t>
      </w:r>
    </w:p>
    <w:p w14:paraId="4ECF5350" w14:textId="77777777" w:rsidR="00F65463" w:rsidRPr="00F65463" w:rsidRDefault="00F65463" w:rsidP="00CF3FBF">
      <w:pPr>
        <w:pStyle w:val="Brezrazmikov"/>
        <w:spacing w:before="0" w:after="0"/>
      </w:pPr>
    </w:p>
    <w:p w14:paraId="13FD1F7C" w14:textId="77777777" w:rsidR="00E95943" w:rsidRPr="00905539" w:rsidRDefault="00E95943" w:rsidP="00216A17">
      <w:pPr>
        <w:pStyle w:val="Naslov1"/>
        <w:numPr>
          <w:ilvl w:val="2"/>
          <w:numId w:val="57"/>
        </w:numPr>
        <w:ind w:left="567" w:hanging="567"/>
        <w:rPr>
          <w:i w:val="0"/>
          <w:iCs w:val="0"/>
          <w:sz w:val="20"/>
          <w:szCs w:val="20"/>
        </w:rPr>
      </w:pPr>
      <w:bookmarkStart w:id="279" w:name="_Toc189638725"/>
      <w:bookmarkStart w:id="280" w:name="_Toc191296127"/>
      <w:r w:rsidRPr="00905539">
        <w:rPr>
          <w:i w:val="0"/>
          <w:iCs w:val="0"/>
          <w:sz w:val="20"/>
          <w:szCs w:val="20"/>
        </w:rPr>
        <w:t>Oprema z inventarno številko in vpis na portal</w:t>
      </w:r>
      <w:bookmarkEnd w:id="279"/>
      <w:bookmarkEnd w:id="280"/>
    </w:p>
    <w:p w14:paraId="3355C628" w14:textId="7C9FB6EF" w:rsidR="00905539" w:rsidRDefault="00E95943" w:rsidP="00905539">
      <w:pPr>
        <w:pStyle w:val="Brezrazmikov1"/>
      </w:pPr>
      <w:r w:rsidRPr="00E95943">
        <w:t>Vsak kos nove opreme se opremi z inventarno številko naročnika in vpiše v seznam na naročnikovem portalu.</w:t>
      </w:r>
    </w:p>
    <w:p w14:paraId="43F33AFD" w14:textId="77777777" w:rsidR="00905539" w:rsidRPr="00905539" w:rsidRDefault="00905539" w:rsidP="00905539">
      <w:pPr>
        <w:pStyle w:val="Brezrazmikov"/>
        <w:spacing w:before="0" w:after="0"/>
      </w:pPr>
    </w:p>
    <w:p w14:paraId="4DE538CE" w14:textId="17467C2B" w:rsidR="00E95943" w:rsidRPr="000A6FD6" w:rsidRDefault="00E95943" w:rsidP="000A6FD6">
      <w:pPr>
        <w:pStyle w:val="Naslov1"/>
        <w:numPr>
          <w:ilvl w:val="1"/>
          <w:numId w:val="57"/>
        </w:numPr>
        <w:tabs>
          <w:tab w:val="num" w:pos="360"/>
        </w:tabs>
        <w:ind w:left="284" w:hanging="284"/>
        <w:rPr>
          <w:b/>
          <w:bCs/>
          <w:i w:val="0"/>
          <w:iCs w:val="0"/>
        </w:rPr>
      </w:pPr>
      <w:bookmarkStart w:id="281" w:name="_Toc191296128"/>
      <w:r w:rsidRPr="000A6FD6">
        <w:rPr>
          <w:b/>
          <w:bCs/>
          <w:i w:val="0"/>
          <w:iCs w:val="0"/>
        </w:rPr>
        <w:t>Dobava, namestitev, vgradnja oz</w:t>
      </w:r>
      <w:r w:rsidR="00905539" w:rsidRPr="000A6FD6">
        <w:rPr>
          <w:b/>
          <w:bCs/>
          <w:i w:val="0"/>
          <w:iCs w:val="0"/>
        </w:rPr>
        <w:t>.</w:t>
      </w:r>
      <w:r w:rsidRPr="000A6FD6">
        <w:rPr>
          <w:b/>
          <w:bCs/>
          <w:i w:val="0"/>
          <w:iCs w:val="0"/>
        </w:rPr>
        <w:t xml:space="preserve"> implementacija</w:t>
      </w:r>
      <w:bookmarkEnd w:id="281"/>
    </w:p>
    <w:p w14:paraId="6DC1268D" w14:textId="06163705" w:rsidR="00E95943" w:rsidRPr="00E95943" w:rsidRDefault="00E95943" w:rsidP="00905539">
      <w:pPr>
        <w:pStyle w:val="Brezrazmikov1"/>
      </w:pPr>
      <w:proofErr w:type="spellStart"/>
      <w:r w:rsidRPr="00E95943">
        <w:t>Fco</w:t>
      </w:r>
      <w:proofErr w:type="spellEnd"/>
      <w:r w:rsidRPr="00E95943">
        <w:t xml:space="preserve"> dobava, namestitev, vgradnja oz</w:t>
      </w:r>
      <w:r w:rsidR="00905539">
        <w:t>.</w:t>
      </w:r>
      <w:r w:rsidRPr="00E95943">
        <w:t xml:space="preserve"> implementacija opreme so sukcesivne, skladne s potrebami naročnika. Rok se določi z vsakim povpraševanjem posebej. </w:t>
      </w:r>
    </w:p>
    <w:p w14:paraId="4B284675" w14:textId="6323DFA0" w:rsidR="00656628" w:rsidRDefault="00656628" w:rsidP="00656628">
      <w:pPr>
        <w:jc w:val="both"/>
      </w:pPr>
      <w:r w:rsidRPr="00BE4910">
        <w:t>Naročnik se ne obvezuje, da bo naročal vse vrste blaga v količinah, navedenih na predračunu, temveč samo tisto blago in toliko, kot ga bo dejansko potreboval.</w:t>
      </w:r>
    </w:p>
    <w:p w14:paraId="27887BAA" w14:textId="77777777" w:rsidR="00656628" w:rsidRDefault="00656628" w:rsidP="00656628">
      <w:pPr>
        <w:jc w:val="both"/>
      </w:pPr>
    </w:p>
    <w:p w14:paraId="1E3FEF65" w14:textId="77777777" w:rsidR="007F29DD" w:rsidRPr="007A3FAF" w:rsidRDefault="007F29DD" w:rsidP="00020E09"/>
    <w:p w14:paraId="1BD52664" w14:textId="77777777" w:rsidR="00905539" w:rsidRPr="00E26D30" w:rsidRDefault="00905539" w:rsidP="00905539">
      <w:pPr>
        <w:jc w:val="both"/>
      </w:pPr>
      <w:r w:rsidRPr="00662EC4">
        <w:t xml:space="preserve">S podpisom teh tehničnih zahtev naročnika potrjujemo, da smo z njimi seznanjeni in da smo jih dosledno upoštevali pri pripravi ponudbe, </w:t>
      </w:r>
      <w:r w:rsidRPr="00E26D30">
        <w:t xml:space="preserve">s katero se prijavljamo na </w:t>
      </w:r>
      <w:r>
        <w:t>javno naročilo za nakup energijsko učinkovite računalniške opreme</w:t>
      </w:r>
      <w:r w:rsidRPr="00E26D30">
        <w:t>.</w:t>
      </w:r>
    </w:p>
    <w:p w14:paraId="119E21DA" w14:textId="77777777" w:rsidR="00905539" w:rsidRDefault="00905539" w:rsidP="00905539">
      <w:pPr>
        <w:ind w:left="4536"/>
        <w:jc w:val="both"/>
      </w:pPr>
    </w:p>
    <w:p w14:paraId="67C7766A" w14:textId="77777777" w:rsidR="00905539" w:rsidRDefault="00905539" w:rsidP="00905539">
      <w:pPr>
        <w:ind w:left="4536"/>
        <w:jc w:val="both"/>
      </w:pPr>
    </w:p>
    <w:p w14:paraId="03FD6E09" w14:textId="77777777" w:rsidR="00905539" w:rsidRDefault="00905539" w:rsidP="00905539">
      <w:pPr>
        <w:ind w:left="4536"/>
        <w:jc w:val="both"/>
      </w:pPr>
    </w:p>
    <w:p w14:paraId="55E94C47" w14:textId="77777777" w:rsidR="00905539" w:rsidRDefault="00905539" w:rsidP="00905539">
      <w:pPr>
        <w:ind w:left="4536"/>
        <w:jc w:val="both"/>
      </w:pPr>
    </w:p>
    <w:p w14:paraId="5B2E8F7C" w14:textId="2C731494" w:rsidR="00905539" w:rsidRPr="00E26D30" w:rsidRDefault="00905539" w:rsidP="00905539">
      <w:pPr>
        <w:ind w:left="4536"/>
        <w:jc w:val="both"/>
      </w:pPr>
      <w:r w:rsidRPr="00E26D30">
        <w:t>Žig in podpis odgovorne osebe ponudnika:</w:t>
      </w:r>
    </w:p>
    <w:p w14:paraId="24437AFD" w14:textId="77777777" w:rsidR="00905539" w:rsidRPr="00E26D30" w:rsidRDefault="00905539" w:rsidP="00905539">
      <w:pPr>
        <w:ind w:left="4536"/>
        <w:jc w:val="both"/>
      </w:pPr>
    </w:p>
    <w:p w14:paraId="4BD207D0" w14:textId="77777777" w:rsidR="00905539" w:rsidRPr="00E26D30" w:rsidRDefault="00905539" w:rsidP="00905539">
      <w:pPr>
        <w:ind w:left="4536"/>
        <w:jc w:val="both"/>
      </w:pPr>
      <w:r w:rsidRPr="00E26D30">
        <w:t>__________________________________</w:t>
      </w:r>
    </w:p>
    <w:p w14:paraId="5382907A" w14:textId="77777777" w:rsidR="00905539" w:rsidRPr="00E26D30" w:rsidRDefault="00905539" w:rsidP="00905539"/>
    <w:p w14:paraId="56F11197" w14:textId="77777777" w:rsidR="00905539" w:rsidRDefault="00905539" w:rsidP="00905539"/>
    <w:p w14:paraId="340BB6A2" w14:textId="722029D0" w:rsidR="00020E09" w:rsidRDefault="00905539" w:rsidP="00905539">
      <w:r w:rsidRPr="00E26D30">
        <w:t>V __________________, dne _____________</w:t>
      </w:r>
    </w:p>
    <w:p w14:paraId="0E36CF24" w14:textId="77777777" w:rsidR="00896F82" w:rsidRDefault="00896F82" w:rsidP="00896F82"/>
    <w:p w14:paraId="731F791B" w14:textId="77777777" w:rsidR="00905539" w:rsidRDefault="00905539" w:rsidP="00896F82">
      <w:pPr>
        <w:pStyle w:val="Naslov3"/>
        <w:jc w:val="right"/>
        <w:rPr>
          <w:color w:val="auto"/>
          <w:sz w:val="20"/>
          <w:szCs w:val="20"/>
        </w:rPr>
      </w:pPr>
      <w:r>
        <w:rPr>
          <w:color w:val="auto"/>
          <w:sz w:val="20"/>
          <w:szCs w:val="20"/>
        </w:rPr>
        <w:br w:type="page"/>
      </w:r>
    </w:p>
    <w:p w14:paraId="15467D19" w14:textId="25E23BDE" w:rsidR="00896F82" w:rsidRPr="00896F82" w:rsidRDefault="00896F82" w:rsidP="00896F82">
      <w:pPr>
        <w:pStyle w:val="Naslov3"/>
        <w:jc w:val="right"/>
        <w:rPr>
          <w:color w:val="auto"/>
          <w:sz w:val="20"/>
          <w:szCs w:val="20"/>
        </w:rPr>
      </w:pPr>
      <w:r w:rsidRPr="00896F82">
        <w:rPr>
          <w:color w:val="auto"/>
          <w:sz w:val="20"/>
          <w:szCs w:val="20"/>
        </w:rPr>
        <w:lastRenderedPageBreak/>
        <w:t xml:space="preserve">Obrazec 3a </w:t>
      </w:r>
    </w:p>
    <w:p w14:paraId="4083FEC2" w14:textId="46011929" w:rsidR="00896F82" w:rsidRPr="00E26D30" w:rsidRDefault="00896F82" w:rsidP="00896F82">
      <w:pPr>
        <w:rPr>
          <w:bCs/>
          <w:u w:val="single"/>
        </w:rPr>
      </w:pPr>
      <w:r w:rsidRPr="00E26D30">
        <w:t xml:space="preserve">Ljubljana,  </w:t>
      </w:r>
      <w:r w:rsidR="004174A7">
        <w:t>9.4.2025</w:t>
      </w:r>
    </w:p>
    <w:p w14:paraId="22D1401B" w14:textId="622B3DB7" w:rsidR="00896F82" w:rsidRPr="00E26D30" w:rsidRDefault="00896F82" w:rsidP="00896F82">
      <w:r w:rsidRPr="00E26D30">
        <w:t xml:space="preserve">Številka:   </w:t>
      </w:r>
      <w:r w:rsidR="009E6027">
        <w:t>1955-3/2025</w:t>
      </w:r>
    </w:p>
    <w:p w14:paraId="7CA2297C" w14:textId="77777777" w:rsidR="00896F82" w:rsidRPr="00E26D30" w:rsidRDefault="00896F82" w:rsidP="00896F82">
      <w:pPr>
        <w:jc w:val="both"/>
      </w:pPr>
    </w:p>
    <w:p w14:paraId="741E80B1" w14:textId="77777777" w:rsidR="00896F82" w:rsidRPr="00E26D30" w:rsidRDefault="00896F82" w:rsidP="00896F82">
      <w:pPr>
        <w:spacing w:line="360" w:lineRule="auto"/>
        <w:jc w:val="both"/>
      </w:pPr>
      <w:r w:rsidRPr="00E26D30">
        <w:t xml:space="preserve">Ponudnik:   </w:t>
      </w:r>
      <w:r w:rsidRPr="00E26D30">
        <w:tab/>
        <w:t>______________________</w:t>
      </w:r>
    </w:p>
    <w:p w14:paraId="513BEFE0" w14:textId="77777777" w:rsidR="00896F82" w:rsidRPr="00E26D30" w:rsidRDefault="00896F82" w:rsidP="00896F82">
      <w:pPr>
        <w:spacing w:line="360" w:lineRule="auto"/>
        <w:ind w:left="708" w:firstLine="708"/>
        <w:jc w:val="both"/>
      </w:pPr>
      <w:r w:rsidRPr="00E26D30">
        <w:t>______________________</w:t>
      </w:r>
    </w:p>
    <w:p w14:paraId="036E3BAC" w14:textId="77777777" w:rsidR="00896F82" w:rsidRPr="00E26D30" w:rsidRDefault="00896F82" w:rsidP="00896F82">
      <w:pPr>
        <w:spacing w:line="360" w:lineRule="auto"/>
        <w:ind w:left="708" w:firstLine="708"/>
        <w:jc w:val="both"/>
      </w:pPr>
      <w:r w:rsidRPr="00E26D30">
        <w:t>______________________</w:t>
      </w:r>
    </w:p>
    <w:p w14:paraId="36F3DA0D" w14:textId="77777777" w:rsidR="00896F82" w:rsidRPr="00E26D30" w:rsidRDefault="00896F82" w:rsidP="00896F82">
      <w:pPr>
        <w:jc w:val="both"/>
      </w:pPr>
    </w:p>
    <w:p w14:paraId="4400F0C6" w14:textId="77777777" w:rsidR="00896F82" w:rsidRDefault="00896F82" w:rsidP="00896F82">
      <w:pPr>
        <w:rPr>
          <w:b/>
        </w:rPr>
      </w:pPr>
    </w:p>
    <w:p w14:paraId="7321C3C7" w14:textId="77777777" w:rsidR="00896F82" w:rsidRPr="00E26D30" w:rsidRDefault="00896F82" w:rsidP="00896F82">
      <w:pPr>
        <w:rPr>
          <w:b/>
        </w:rPr>
      </w:pPr>
    </w:p>
    <w:p w14:paraId="7160A00D" w14:textId="77777777" w:rsidR="00896F82" w:rsidRPr="00E26D30" w:rsidRDefault="00896F82" w:rsidP="00896F82">
      <w:pPr>
        <w:jc w:val="center"/>
        <w:rPr>
          <w:b/>
        </w:rPr>
      </w:pPr>
      <w:r w:rsidRPr="00E26D30">
        <w:rPr>
          <w:b/>
        </w:rPr>
        <w:t>Pooblastilo</w:t>
      </w:r>
    </w:p>
    <w:p w14:paraId="22E90F2E" w14:textId="77777777" w:rsidR="00896F82" w:rsidRPr="00E26D30" w:rsidRDefault="00896F82" w:rsidP="00896F82">
      <w:pPr>
        <w:jc w:val="center"/>
        <w:rPr>
          <w:b/>
        </w:rPr>
      </w:pPr>
      <w:r w:rsidRPr="00E26D30">
        <w:rPr>
          <w:b/>
        </w:rPr>
        <w:t xml:space="preserve">za pridobitev potrdila iz kazenske evidence pravnih oseb </w:t>
      </w:r>
    </w:p>
    <w:p w14:paraId="61F8264F" w14:textId="77777777" w:rsidR="00896F82" w:rsidRPr="00E26D30" w:rsidRDefault="00896F82" w:rsidP="00896F82">
      <w:pPr>
        <w:jc w:val="both"/>
        <w:rPr>
          <w:lang w:val="pl-PL"/>
        </w:rPr>
      </w:pPr>
    </w:p>
    <w:p w14:paraId="07E2934C" w14:textId="77777777" w:rsidR="00896F82" w:rsidRPr="00E26D30" w:rsidRDefault="00896F82" w:rsidP="00896F82">
      <w:pPr>
        <w:jc w:val="both"/>
        <w:rPr>
          <w:lang w:val="pl-PL"/>
        </w:rPr>
      </w:pPr>
    </w:p>
    <w:p w14:paraId="1A3981FC" w14:textId="06E2FB5E" w:rsidR="00896F82" w:rsidRPr="00E26D30" w:rsidRDefault="00896F82" w:rsidP="00896F82">
      <w:pPr>
        <w:jc w:val="both"/>
      </w:pPr>
      <w:r w:rsidRPr="00E26D30">
        <w:rPr>
          <w:lang w:val="pl-PL"/>
        </w:rPr>
        <w:t xml:space="preserve">Pooblaščamo Lekarno Ljubljana, da za potrebe preverjanja izpolnjevanja pogojev v postopku oddaje javnega naročila </w:t>
      </w:r>
      <w:r w:rsidR="00B04AAF">
        <w:t>za nakup energijsko učinkovite računalniške opreme</w:t>
      </w:r>
      <w:r w:rsidRPr="00E26D30">
        <w:rPr>
          <w:lang w:val="pl-PL"/>
        </w:rPr>
        <w:t>:</w:t>
      </w:r>
    </w:p>
    <w:p w14:paraId="2B3C5CF1" w14:textId="77777777" w:rsidR="00896F82" w:rsidRPr="00E26D30" w:rsidRDefault="00896F82" w:rsidP="00896F82">
      <w:pPr>
        <w:jc w:val="both"/>
      </w:pPr>
    </w:p>
    <w:p w14:paraId="45C64C76" w14:textId="77777777" w:rsidR="00896F82" w:rsidRPr="00E26D30" w:rsidRDefault="00896F82" w:rsidP="002153AA">
      <w:pPr>
        <w:pStyle w:val="Odstavekseznama"/>
        <w:numPr>
          <w:ilvl w:val="0"/>
          <w:numId w:val="15"/>
        </w:numPr>
        <w:rPr>
          <w:rFonts w:ascii="Arial" w:hAnsi="Arial" w:cs="Arial"/>
          <w:lang w:val="pl-PL"/>
        </w:rPr>
      </w:pPr>
      <w:r w:rsidRPr="00E26D30">
        <w:rPr>
          <w:rFonts w:ascii="Arial" w:hAnsi="Arial" w:cs="Arial"/>
          <w:lang w:val="pl-PL"/>
        </w:rPr>
        <w:t>potrdilo iz kazenske evidence, ki se vodi pri pristojnem organu, da nismo bili pravnomočno obsojeni zaradi kaznivih dejanj opredeljnih v prvem odstavku 75. člena Zakona o javnem naročanju (ZJN-3).</w:t>
      </w:r>
    </w:p>
    <w:p w14:paraId="63702C92" w14:textId="77777777" w:rsidR="00896F82" w:rsidRPr="00E26D30" w:rsidRDefault="00896F82" w:rsidP="00896F82">
      <w:pPr>
        <w:rPr>
          <w:lang w:val="pl-PL"/>
        </w:rPr>
      </w:pPr>
    </w:p>
    <w:p w14:paraId="616AD7D8" w14:textId="77777777" w:rsidR="00896F82" w:rsidRPr="00E26D30" w:rsidRDefault="00896F82" w:rsidP="00896F82">
      <w:pPr>
        <w:rPr>
          <w:lang w:val="pl-PL"/>
        </w:rPr>
      </w:pPr>
    </w:p>
    <w:p w14:paraId="5AE76E81" w14:textId="77777777" w:rsidR="00896F82" w:rsidRPr="00E26D30" w:rsidRDefault="00896F82" w:rsidP="00896F82">
      <w:r w:rsidRPr="00E26D30">
        <w:t>Podatki o pravni osebi:</w:t>
      </w:r>
    </w:p>
    <w:p w14:paraId="7B87406C" w14:textId="77777777" w:rsidR="00896F82" w:rsidRPr="00E26D30" w:rsidRDefault="00896F82" w:rsidP="00896F82">
      <w:pPr>
        <w:rPr>
          <w:bCs/>
        </w:rPr>
      </w:pPr>
    </w:p>
    <w:p w14:paraId="0EBF6F37" w14:textId="77777777" w:rsidR="00896F82" w:rsidRPr="00E26D30" w:rsidRDefault="00896F82" w:rsidP="002153AA">
      <w:pPr>
        <w:widowControl/>
        <w:numPr>
          <w:ilvl w:val="0"/>
          <w:numId w:val="14"/>
        </w:numPr>
        <w:spacing w:line="480" w:lineRule="auto"/>
        <w:ind w:left="357" w:hanging="357"/>
      </w:pPr>
      <w:r w:rsidRPr="00E26D30">
        <w:rPr>
          <w:bCs/>
        </w:rPr>
        <w:t>Polno ime podjetja</w:t>
      </w:r>
      <w:r w:rsidRPr="00E26D30">
        <w:t>: ____________________________________________</w:t>
      </w:r>
      <w:r>
        <w:t>___________</w:t>
      </w:r>
      <w:r w:rsidRPr="00E26D30">
        <w:t>______</w:t>
      </w:r>
    </w:p>
    <w:p w14:paraId="611A4DBF" w14:textId="77777777" w:rsidR="00896F82" w:rsidRPr="00E26D30" w:rsidRDefault="00896F82" w:rsidP="00896F82">
      <w:pPr>
        <w:spacing w:line="480" w:lineRule="auto"/>
        <w:ind w:left="357"/>
      </w:pPr>
      <w:r w:rsidRPr="00E26D30">
        <w:t>__________________________________________________________________</w:t>
      </w:r>
      <w:r>
        <w:t>___________</w:t>
      </w:r>
    </w:p>
    <w:p w14:paraId="49257E24" w14:textId="77777777" w:rsidR="00896F82" w:rsidRPr="00E26D30" w:rsidRDefault="00896F82" w:rsidP="002153AA">
      <w:pPr>
        <w:widowControl/>
        <w:numPr>
          <w:ilvl w:val="0"/>
          <w:numId w:val="14"/>
        </w:numPr>
        <w:spacing w:line="480" w:lineRule="auto"/>
        <w:ind w:left="357" w:hanging="357"/>
      </w:pPr>
      <w:r w:rsidRPr="00E26D30">
        <w:rPr>
          <w:bCs/>
        </w:rPr>
        <w:t>Sedež podjetja</w:t>
      </w:r>
      <w:r w:rsidRPr="00E26D30">
        <w:t>: _____________________________________________________</w:t>
      </w:r>
      <w:r>
        <w:t>___________</w:t>
      </w:r>
    </w:p>
    <w:p w14:paraId="3E64F82E" w14:textId="77777777" w:rsidR="00896F82" w:rsidRPr="00E26D30" w:rsidRDefault="00896F82" w:rsidP="002153AA">
      <w:pPr>
        <w:widowControl/>
        <w:numPr>
          <w:ilvl w:val="0"/>
          <w:numId w:val="14"/>
        </w:numPr>
        <w:spacing w:line="480" w:lineRule="auto"/>
        <w:ind w:left="357" w:hanging="357"/>
      </w:pPr>
      <w:r w:rsidRPr="00E26D30">
        <w:rPr>
          <w:bCs/>
        </w:rPr>
        <w:t>Občina sedeža podjetja</w:t>
      </w:r>
      <w:r w:rsidRPr="00E26D30">
        <w:t>: ______________________________________________</w:t>
      </w:r>
      <w:r>
        <w:t>___________</w:t>
      </w:r>
    </w:p>
    <w:p w14:paraId="4291D307" w14:textId="77777777" w:rsidR="00896F82" w:rsidRPr="00E26D30" w:rsidRDefault="00896F82" w:rsidP="002153AA">
      <w:pPr>
        <w:widowControl/>
        <w:numPr>
          <w:ilvl w:val="0"/>
          <w:numId w:val="14"/>
        </w:numPr>
        <w:spacing w:line="480" w:lineRule="auto"/>
        <w:ind w:left="357" w:hanging="357"/>
      </w:pPr>
      <w:r w:rsidRPr="00E26D30">
        <w:rPr>
          <w:bCs/>
        </w:rPr>
        <w:t>Matična številka podjetja</w:t>
      </w:r>
      <w:r w:rsidRPr="00E26D30">
        <w:t xml:space="preserve">: </w:t>
      </w:r>
      <w:r w:rsidRPr="00E26D30">
        <w:tab/>
        <w:t>________________</w:t>
      </w:r>
      <w:r>
        <w:t>_________________</w:t>
      </w:r>
    </w:p>
    <w:p w14:paraId="6F5996F8" w14:textId="77777777" w:rsidR="00896F82" w:rsidRPr="00E26D30" w:rsidRDefault="00896F82" w:rsidP="002153AA">
      <w:pPr>
        <w:widowControl/>
        <w:numPr>
          <w:ilvl w:val="0"/>
          <w:numId w:val="14"/>
        </w:numPr>
        <w:spacing w:line="480" w:lineRule="auto"/>
        <w:ind w:left="357" w:hanging="357"/>
      </w:pPr>
      <w:r w:rsidRPr="00E26D30">
        <w:t>Identifikacijska št. za DDV:</w:t>
      </w:r>
      <w:r w:rsidRPr="00E26D30">
        <w:tab/>
        <w:t>SI ______________</w:t>
      </w:r>
      <w:r>
        <w:t>_________________</w:t>
      </w:r>
    </w:p>
    <w:p w14:paraId="5B01A9B8" w14:textId="77777777" w:rsidR="00896F82" w:rsidRPr="00E26D30" w:rsidRDefault="00896F82" w:rsidP="00896F82">
      <w:pPr>
        <w:jc w:val="both"/>
      </w:pPr>
    </w:p>
    <w:p w14:paraId="69D8DAF9" w14:textId="311EA290" w:rsidR="00896F82" w:rsidRPr="00E26D30" w:rsidRDefault="00896F82" w:rsidP="00896F82">
      <w:pPr>
        <w:jc w:val="both"/>
      </w:pPr>
      <w:r w:rsidRPr="00E26D30">
        <w:t xml:space="preserve">Pooblastilo je sestavni del in priloga ponudbe, s katero se prijavljamo na </w:t>
      </w:r>
      <w:r>
        <w:t xml:space="preserve">javno naročilo </w:t>
      </w:r>
      <w:r w:rsidR="00B04AAF">
        <w:t>za nakup energijsko učinkovite računalniške opreme</w:t>
      </w:r>
      <w:r w:rsidRPr="00E26D30">
        <w:t>.</w:t>
      </w:r>
    </w:p>
    <w:p w14:paraId="3F556836" w14:textId="77777777" w:rsidR="00896F82" w:rsidRPr="00E26D30" w:rsidRDefault="00896F82" w:rsidP="00896F82">
      <w:pPr>
        <w:jc w:val="both"/>
      </w:pPr>
    </w:p>
    <w:p w14:paraId="4A8BACB8" w14:textId="77777777" w:rsidR="00896F82" w:rsidRPr="00E26D30" w:rsidRDefault="00896F82" w:rsidP="00896F82">
      <w:pPr>
        <w:jc w:val="both"/>
      </w:pPr>
    </w:p>
    <w:p w14:paraId="6B6DE529" w14:textId="77777777" w:rsidR="00896F82" w:rsidRPr="00E26D30" w:rsidRDefault="00896F82" w:rsidP="00896F82">
      <w:pPr>
        <w:jc w:val="both"/>
      </w:pPr>
    </w:p>
    <w:p w14:paraId="71FD3952" w14:textId="77777777" w:rsidR="00896F82" w:rsidRPr="00E26D30" w:rsidRDefault="00896F82" w:rsidP="00896F82">
      <w:pPr>
        <w:jc w:val="both"/>
      </w:pPr>
    </w:p>
    <w:p w14:paraId="1A8D007E" w14:textId="77777777" w:rsidR="00896F82" w:rsidRPr="00E26D30" w:rsidRDefault="00896F82" w:rsidP="00896F82">
      <w:pPr>
        <w:ind w:left="4536"/>
        <w:jc w:val="both"/>
      </w:pPr>
      <w:r w:rsidRPr="00E26D30">
        <w:t>Žig in podpis odgovorne osebe ponudnika:</w:t>
      </w:r>
    </w:p>
    <w:p w14:paraId="2E58A56F" w14:textId="77777777" w:rsidR="00896F82" w:rsidRPr="00E26D30" w:rsidRDefault="00896F82" w:rsidP="00896F82">
      <w:pPr>
        <w:ind w:left="4536"/>
        <w:jc w:val="both"/>
      </w:pPr>
    </w:p>
    <w:p w14:paraId="19CF6DFD" w14:textId="77777777" w:rsidR="00896F82" w:rsidRPr="00E26D30" w:rsidRDefault="00896F82" w:rsidP="00896F82">
      <w:pPr>
        <w:ind w:left="4536"/>
        <w:jc w:val="both"/>
      </w:pPr>
      <w:r w:rsidRPr="00E26D30">
        <w:t>__________________________________</w:t>
      </w:r>
    </w:p>
    <w:p w14:paraId="45BB5482" w14:textId="77777777" w:rsidR="00896F82" w:rsidRPr="00E26D30" w:rsidRDefault="00896F82" w:rsidP="00896F82">
      <w:pPr>
        <w:jc w:val="both"/>
      </w:pPr>
    </w:p>
    <w:p w14:paraId="3EA5D1A6" w14:textId="77777777" w:rsidR="00896F82" w:rsidRPr="00E26D30" w:rsidRDefault="00896F82" w:rsidP="00896F82"/>
    <w:p w14:paraId="7A689FA6" w14:textId="77777777" w:rsidR="00896F82" w:rsidRPr="00E26D30" w:rsidRDefault="00896F82" w:rsidP="00896F82">
      <w:r w:rsidRPr="00E26D30">
        <w:t>V __________________, dne _____________</w:t>
      </w:r>
    </w:p>
    <w:p w14:paraId="1AC1950C" w14:textId="77777777" w:rsidR="00896F82" w:rsidRPr="00E26D30" w:rsidRDefault="00896F82" w:rsidP="00896F82">
      <w:pPr>
        <w:jc w:val="center"/>
        <w:rPr>
          <w:i/>
          <w:smallCaps/>
        </w:rPr>
      </w:pPr>
    </w:p>
    <w:p w14:paraId="0F7FBD03" w14:textId="77777777" w:rsidR="00896F82" w:rsidRPr="00E26D30" w:rsidRDefault="00896F82" w:rsidP="00896F82">
      <w:pPr>
        <w:jc w:val="center"/>
        <w:rPr>
          <w:i/>
          <w:smallCaps/>
        </w:rPr>
      </w:pPr>
    </w:p>
    <w:p w14:paraId="3282D2CA" w14:textId="77777777" w:rsidR="00896F82" w:rsidRPr="00E26D30" w:rsidRDefault="00896F82" w:rsidP="00896F82">
      <w:pPr>
        <w:jc w:val="center"/>
        <w:rPr>
          <w:i/>
          <w:smallCaps/>
        </w:rPr>
      </w:pPr>
    </w:p>
    <w:p w14:paraId="5FDD59C9" w14:textId="77777777" w:rsidR="00896F82" w:rsidRPr="00E26D30" w:rsidRDefault="00896F82" w:rsidP="00896F82">
      <w:pPr>
        <w:pBdr>
          <w:top w:val="single" w:sz="4" w:space="1" w:color="A6A6A6" w:themeColor="background1" w:themeShade="A6"/>
        </w:pBdr>
        <w:jc w:val="center"/>
        <w:rPr>
          <w:smallCaps/>
        </w:rPr>
      </w:pPr>
      <w:r w:rsidRPr="00E26D30">
        <w:rPr>
          <w:i/>
          <w:smallCaps/>
          <w:color w:val="808080" w:themeColor="background1" w:themeShade="80"/>
        </w:rPr>
        <w:t xml:space="preserve">(v ponudbi predložiti izjavo ponudnika/partnerja v skupni ponudbi/podizvajalca) </w:t>
      </w:r>
      <w:r w:rsidRPr="00E26D30">
        <w:rPr>
          <w:smallCaps/>
        </w:rPr>
        <w:br w:type="page"/>
      </w:r>
    </w:p>
    <w:p w14:paraId="49CA5C05" w14:textId="77777777" w:rsidR="00896F82" w:rsidRPr="00896F82" w:rsidRDefault="00896F82" w:rsidP="00896F82">
      <w:pPr>
        <w:pStyle w:val="Naslov3"/>
        <w:jc w:val="right"/>
        <w:rPr>
          <w:color w:val="auto"/>
          <w:sz w:val="20"/>
          <w:szCs w:val="20"/>
        </w:rPr>
      </w:pPr>
      <w:r w:rsidRPr="00896F82">
        <w:rPr>
          <w:color w:val="auto"/>
          <w:sz w:val="20"/>
          <w:szCs w:val="20"/>
        </w:rPr>
        <w:lastRenderedPageBreak/>
        <w:t>Obrazec 3b</w:t>
      </w:r>
    </w:p>
    <w:p w14:paraId="5095074D" w14:textId="332F2232" w:rsidR="00896F82" w:rsidRPr="00E26D30" w:rsidRDefault="00896F82" w:rsidP="00896F82">
      <w:pPr>
        <w:rPr>
          <w:bCs/>
          <w:u w:val="single"/>
        </w:rPr>
      </w:pPr>
      <w:r w:rsidRPr="00E26D30">
        <w:t xml:space="preserve">Ljubljana,  </w:t>
      </w:r>
      <w:r w:rsidR="004174A7">
        <w:t>9.4.2025</w:t>
      </w:r>
    </w:p>
    <w:p w14:paraId="0045F75C" w14:textId="79872703" w:rsidR="00896F82" w:rsidRPr="00E26D30" w:rsidRDefault="00896F82" w:rsidP="00896F82">
      <w:r w:rsidRPr="00E26D30">
        <w:t xml:space="preserve">Številka:   </w:t>
      </w:r>
      <w:r w:rsidR="009E6027">
        <w:t>1955-3/2025</w:t>
      </w:r>
    </w:p>
    <w:p w14:paraId="3F9FD75F" w14:textId="77777777" w:rsidR="00896F82" w:rsidRPr="00E26D30" w:rsidRDefault="00896F82" w:rsidP="00896F82">
      <w:pPr>
        <w:jc w:val="both"/>
      </w:pPr>
    </w:p>
    <w:p w14:paraId="721623DC" w14:textId="77777777" w:rsidR="00896F82" w:rsidRPr="00E26D30" w:rsidRDefault="00896F82" w:rsidP="00896F82">
      <w:pPr>
        <w:jc w:val="both"/>
      </w:pPr>
    </w:p>
    <w:p w14:paraId="566AB2A5" w14:textId="77777777" w:rsidR="00896F82" w:rsidRPr="00E26D30" w:rsidRDefault="00896F82" w:rsidP="00896F82">
      <w:pPr>
        <w:spacing w:line="360" w:lineRule="auto"/>
        <w:jc w:val="both"/>
      </w:pPr>
      <w:r w:rsidRPr="00E26D30">
        <w:t xml:space="preserve">Ponudnik:   </w:t>
      </w:r>
      <w:r w:rsidRPr="00E26D30">
        <w:tab/>
        <w:t>______________________</w:t>
      </w:r>
    </w:p>
    <w:p w14:paraId="56544A5E" w14:textId="77777777" w:rsidR="00896F82" w:rsidRPr="00E26D30" w:rsidRDefault="00896F82" w:rsidP="00896F82">
      <w:pPr>
        <w:spacing w:line="360" w:lineRule="auto"/>
        <w:ind w:left="708" w:firstLine="708"/>
        <w:jc w:val="both"/>
      </w:pPr>
      <w:r w:rsidRPr="00E26D30">
        <w:t>______________________</w:t>
      </w:r>
    </w:p>
    <w:p w14:paraId="7AB5DD99" w14:textId="77777777" w:rsidR="00896F82" w:rsidRPr="00E26D30" w:rsidRDefault="00896F82" w:rsidP="00896F82">
      <w:pPr>
        <w:spacing w:line="360" w:lineRule="auto"/>
        <w:ind w:left="708" w:firstLine="708"/>
        <w:jc w:val="both"/>
      </w:pPr>
      <w:r w:rsidRPr="00E26D30">
        <w:t>______________________</w:t>
      </w:r>
    </w:p>
    <w:p w14:paraId="2E03348A" w14:textId="77777777" w:rsidR="00896F82" w:rsidRPr="00E26D30" w:rsidRDefault="00896F82" w:rsidP="00896F82">
      <w:pPr>
        <w:jc w:val="both"/>
      </w:pPr>
    </w:p>
    <w:p w14:paraId="4C0352A5" w14:textId="77777777" w:rsidR="00896F82" w:rsidRPr="00E26D30" w:rsidRDefault="00896F82" w:rsidP="00896F82">
      <w:pPr>
        <w:jc w:val="center"/>
        <w:rPr>
          <w:b/>
        </w:rPr>
      </w:pPr>
    </w:p>
    <w:p w14:paraId="36866CD8" w14:textId="77777777" w:rsidR="00896F82" w:rsidRPr="00E26D30" w:rsidRDefault="00896F82" w:rsidP="00896F82">
      <w:pPr>
        <w:jc w:val="center"/>
        <w:rPr>
          <w:b/>
        </w:rPr>
      </w:pPr>
      <w:r w:rsidRPr="00E26D30">
        <w:rPr>
          <w:b/>
        </w:rPr>
        <w:t>Pooblastilo</w:t>
      </w:r>
    </w:p>
    <w:p w14:paraId="5E0A5955" w14:textId="77777777" w:rsidR="00896F82" w:rsidRPr="00E26D30" w:rsidRDefault="00896F82" w:rsidP="00896F82">
      <w:pPr>
        <w:jc w:val="center"/>
        <w:rPr>
          <w:b/>
        </w:rPr>
      </w:pPr>
      <w:r w:rsidRPr="00E26D30">
        <w:rPr>
          <w:b/>
        </w:rPr>
        <w:t xml:space="preserve">za pridobitev potrdila iz kazenske evidence fizičnih oseb </w:t>
      </w:r>
    </w:p>
    <w:p w14:paraId="4E11FAEE" w14:textId="77777777" w:rsidR="00896F82" w:rsidRPr="00E26D30" w:rsidRDefault="00896F82" w:rsidP="00896F82">
      <w:pPr>
        <w:jc w:val="center"/>
        <w:rPr>
          <w:b/>
        </w:rPr>
      </w:pPr>
    </w:p>
    <w:p w14:paraId="22D44944" w14:textId="77777777" w:rsidR="00896F82" w:rsidRPr="00E26D30" w:rsidRDefault="00896F82" w:rsidP="00896F82"/>
    <w:p w14:paraId="450B7026" w14:textId="1C009AD7" w:rsidR="00896F82" w:rsidRPr="00E26D30" w:rsidRDefault="00896F82" w:rsidP="00896F82">
      <w:pPr>
        <w:jc w:val="both"/>
      </w:pPr>
      <w:r w:rsidRPr="00E26D30">
        <w:t xml:space="preserve">Spodaj podpisani/a ____________________________ (ime in priimek) pooblaščam Lekarno Ljubljana, da za potrebe preverjanja izpolnjevanja pogojev v postopku javnega naročila </w:t>
      </w:r>
      <w:r w:rsidR="00B04AAF">
        <w:t>za nakup energijsko učinkovite računalniške opreme</w:t>
      </w:r>
      <w:r w:rsidRPr="00E26D30">
        <w:t>, v kazenski evidenci, ki se vodi pri pristojnem organu, pridobi potrdilo, da kot zakoniti zastopnik ponudnika nisem bil/a pravnomočno obsojen/a zaradi kaznivih dejanj, ki so opredeljena v prvem odstavku 75. člena Zakona o javnem naročanju (ZJN-3).</w:t>
      </w:r>
    </w:p>
    <w:p w14:paraId="62DA2F5B" w14:textId="77777777" w:rsidR="00896F82" w:rsidRPr="00E26D30" w:rsidRDefault="00896F82" w:rsidP="00896F82">
      <w:pPr>
        <w:rPr>
          <w:lang w:val="pl-PL"/>
        </w:rPr>
      </w:pPr>
    </w:p>
    <w:p w14:paraId="67578FD2" w14:textId="77777777" w:rsidR="00896F82" w:rsidRPr="00E26D30" w:rsidRDefault="00896F82" w:rsidP="00896F82">
      <w:pPr>
        <w:rPr>
          <w:u w:val="single"/>
          <w:lang w:val="pl-PL"/>
        </w:rPr>
      </w:pPr>
      <w:r w:rsidRPr="00E26D30">
        <w:rPr>
          <w:u w:val="single"/>
          <w:lang w:val="pl-PL"/>
        </w:rPr>
        <w:t>Moji osebni podatki so naslednji:</w:t>
      </w:r>
    </w:p>
    <w:p w14:paraId="25355C5C" w14:textId="39B1E388" w:rsidR="00896F82" w:rsidRPr="00E26D30" w:rsidRDefault="00896F82" w:rsidP="002153AA">
      <w:pPr>
        <w:widowControl/>
        <w:numPr>
          <w:ilvl w:val="0"/>
          <w:numId w:val="17"/>
        </w:numPr>
        <w:spacing w:line="480" w:lineRule="auto"/>
        <w:rPr>
          <w:lang w:val="pl-PL"/>
        </w:rPr>
      </w:pPr>
      <w:r w:rsidRPr="00E26D30">
        <w:rPr>
          <w:lang w:val="pl-PL"/>
        </w:rPr>
        <w:t xml:space="preserve">EMŠO </w:t>
      </w:r>
      <w:r w:rsidRPr="00E26D30">
        <w:rPr>
          <w:i/>
          <w:lang w:val="pl-PL"/>
        </w:rPr>
        <w:t>oz. ID številko, če oseba ni pridobila EMŠO in ni državljan RS</w:t>
      </w:r>
      <w:r w:rsidRPr="00E26D30">
        <w:rPr>
          <w:lang w:val="pl-PL"/>
        </w:rPr>
        <w:t xml:space="preserve">: </w:t>
      </w:r>
      <w:r w:rsidRPr="00E26D30">
        <w:rPr>
          <w:b/>
        </w:rPr>
        <w:t>_________________</w:t>
      </w:r>
    </w:p>
    <w:p w14:paraId="0B24EC93" w14:textId="77777777" w:rsidR="00896F82" w:rsidRPr="00E26D30" w:rsidRDefault="00896F82" w:rsidP="002153AA">
      <w:pPr>
        <w:widowControl/>
        <w:numPr>
          <w:ilvl w:val="0"/>
          <w:numId w:val="17"/>
        </w:numPr>
        <w:spacing w:line="480" w:lineRule="auto"/>
        <w:ind w:left="357" w:hanging="357"/>
      </w:pPr>
      <w:r w:rsidRPr="00E26D30">
        <w:t>datum rojstva:</w:t>
      </w:r>
      <w:r>
        <w:t xml:space="preserve"> </w:t>
      </w:r>
      <w:r>
        <w:tab/>
        <w:t>____________</w:t>
      </w:r>
      <w:r w:rsidRPr="00E26D30">
        <w:t>_____________</w:t>
      </w:r>
    </w:p>
    <w:p w14:paraId="22946AE4" w14:textId="77777777" w:rsidR="00896F82" w:rsidRPr="00E26D30" w:rsidRDefault="00896F82" w:rsidP="002153AA">
      <w:pPr>
        <w:widowControl/>
        <w:numPr>
          <w:ilvl w:val="0"/>
          <w:numId w:val="17"/>
        </w:numPr>
        <w:spacing w:line="480" w:lineRule="auto"/>
        <w:ind w:left="357" w:hanging="357"/>
      </w:pPr>
      <w:r w:rsidRPr="00E26D30">
        <w:t xml:space="preserve">kraj rojstva: </w:t>
      </w:r>
      <w:r w:rsidRPr="00E26D30">
        <w:tab/>
      </w:r>
      <w:r>
        <w:t>____________</w:t>
      </w:r>
      <w:r w:rsidRPr="00E26D30">
        <w:t>_____________</w:t>
      </w:r>
    </w:p>
    <w:p w14:paraId="32D57C1A" w14:textId="77777777" w:rsidR="00896F82" w:rsidRPr="00E26D30" w:rsidRDefault="00896F82" w:rsidP="002153AA">
      <w:pPr>
        <w:widowControl/>
        <w:numPr>
          <w:ilvl w:val="0"/>
          <w:numId w:val="17"/>
        </w:numPr>
        <w:spacing w:line="480" w:lineRule="auto"/>
        <w:ind w:left="357" w:hanging="357"/>
      </w:pPr>
      <w:r w:rsidRPr="00E26D30">
        <w:t xml:space="preserve">občina rojstva: </w:t>
      </w:r>
      <w:r>
        <w:tab/>
        <w:t>____________</w:t>
      </w:r>
      <w:r w:rsidRPr="00E26D30">
        <w:t>_____________</w:t>
      </w:r>
    </w:p>
    <w:p w14:paraId="4306D207" w14:textId="77777777" w:rsidR="00896F82" w:rsidRPr="00E26D30" w:rsidRDefault="00896F82" w:rsidP="002153AA">
      <w:pPr>
        <w:widowControl/>
        <w:numPr>
          <w:ilvl w:val="0"/>
          <w:numId w:val="17"/>
        </w:numPr>
        <w:spacing w:line="480" w:lineRule="auto"/>
        <w:ind w:left="357" w:hanging="357"/>
      </w:pPr>
      <w:r w:rsidRPr="00E26D30">
        <w:t xml:space="preserve">država rojstva: </w:t>
      </w:r>
      <w:r>
        <w:tab/>
        <w:t>____________</w:t>
      </w:r>
      <w:r w:rsidRPr="00E26D30">
        <w:t>_____________</w:t>
      </w:r>
    </w:p>
    <w:p w14:paraId="77B4358D" w14:textId="77777777" w:rsidR="00896F82" w:rsidRPr="00E26D30" w:rsidRDefault="00896F82" w:rsidP="002153AA">
      <w:pPr>
        <w:widowControl/>
        <w:numPr>
          <w:ilvl w:val="0"/>
          <w:numId w:val="17"/>
        </w:numPr>
        <w:ind w:left="357" w:hanging="357"/>
      </w:pPr>
      <w:r w:rsidRPr="00E26D30">
        <w:t>naslov stalnega bivališča (ulica, hišna št., poštna številka, kraj):</w:t>
      </w:r>
    </w:p>
    <w:p w14:paraId="57774859" w14:textId="77777777" w:rsidR="00896F82" w:rsidRPr="00E26D30" w:rsidRDefault="00896F82" w:rsidP="002153AA">
      <w:pPr>
        <w:widowControl/>
        <w:numPr>
          <w:ilvl w:val="0"/>
          <w:numId w:val="18"/>
        </w:numPr>
        <w:spacing w:line="480" w:lineRule="auto"/>
      </w:pPr>
      <w:r w:rsidRPr="00E26D30">
        <w:t>______________________________________________________</w:t>
      </w:r>
      <w:r>
        <w:t>________</w:t>
      </w:r>
      <w:r w:rsidRPr="00E26D30">
        <w:t>_______</w:t>
      </w:r>
    </w:p>
    <w:p w14:paraId="161F6E5A" w14:textId="77777777" w:rsidR="00896F82" w:rsidRPr="00E26D30" w:rsidRDefault="00896F82" w:rsidP="002153AA">
      <w:pPr>
        <w:widowControl/>
        <w:numPr>
          <w:ilvl w:val="0"/>
          <w:numId w:val="17"/>
        </w:numPr>
        <w:ind w:left="357" w:hanging="357"/>
      </w:pPr>
      <w:r w:rsidRPr="00E26D30">
        <w:t>naslov začasnega bivališča (ulica, hišna št., poštna številka, kraj):</w:t>
      </w:r>
    </w:p>
    <w:p w14:paraId="4ED93B60" w14:textId="77777777" w:rsidR="00896F82" w:rsidRPr="00E26D30" w:rsidRDefault="00896F82" w:rsidP="002153AA">
      <w:pPr>
        <w:widowControl/>
        <w:numPr>
          <w:ilvl w:val="0"/>
          <w:numId w:val="18"/>
        </w:numPr>
        <w:spacing w:line="480" w:lineRule="auto"/>
      </w:pPr>
      <w:r w:rsidRPr="00E26D30">
        <w:t>_____________________________________________________________</w:t>
      </w:r>
      <w:r>
        <w:t>________</w:t>
      </w:r>
    </w:p>
    <w:p w14:paraId="7EC7B30E" w14:textId="77777777" w:rsidR="00896F82" w:rsidRPr="00E26D30" w:rsidRDefault="00896F82" w:rsidP="002153AA">
      <w:pPr>
        <w:widowControl/>
        <w:numPr>
          <w:ilvl w:val="0"/>
          <w:numId w:val="19"/>
        </w:numPr>
        <w:spacing w:line="480" w:lineRule="auto"/>
        <w:ind w:left="357" w:hanging="357"/>
      </w:pPr>
      <w:r w:rsidRPr="00E26D30">
        <w:t>državljanstvo: ____</w:t>
      </w:r>
      <w:r>
        <w:t>______________</w:t>
      </w:r>
      <w:r w:rsidRPr="00E26D30">
        <w:t>____________</w:t>
      </w:r>
    </w:p>
    <w:p w14:paraId="4E2D107A" w14:textId="77777777" w:rsidR="00896F82" w:rsidRPr="00E26D30" w:rsidRDefault="00896F82" w:rsidP="002153AA">
      <w:pPr>
        <w:widowControl/>
        <w:numPr>
          <w:ilvl w:val="0"/>
          <w:numId w:val="16"/>
        </w:numPr>
        <w:spacing w:line="480" w:lineRule="auto"/>
        <w:ind w:left="357" w:hanging="357"/>
      </w:pPr>
      <w:r w:rsidRPr="00E26D30">
        <w:t>moj prejšnji priimek se je glasil: _________________</w:t>
      </w:r>
    </w:p>
    <w:p w14:paraId="31DE03D8" w14:textId="77777777" w:rsidR="00896F82" w:rsidRPr="00E26D30" w:rsidRDefault="00896F82" w:rsidP="00896F82">
      <w:pPr>
        <w:jc w:val="both"/>
      </w:pPr>
    </w:p>
    <w:p w14:paraId="2D46420C" w14:textId="79C0ABF4" w:rsidR="00896F82" w:rsidRPr="00E26D30" w:rsidRDefault="00896F82" w:rsidP="00896F82">
      <w:pPr>
        <w:jc w:val="both"/>
      </w:pPr>
      <w:r w:rsidRPr="00E26D30">
        <w:t xml:space="preserve">Pooblastilo je sestavni del in priloga ponudbe, s katero se prijavljamo na </w:t>
      </w:r>
      <w:r>
        <w:t xml:space="preserve">javno naročilo </w:t>
      </w:r>
      <w:r w:rsidR="00B04AAF">
        <w:t>za nakup energijsko učinkovite računalniške opreme</w:t>
      </w:r>
      <w:r w:rsidRPr="00E26D30">
        <w:t>.</w:t>
      </w:r>
    </w:p>
    <w:p w14:paraId="24A17474" w14:textId="77777777" w:rsidR="00D43CC3" w:rsidRDefault="00D43CC3" w:rsidP="00896F82">
      <w:pPr>
        <w:pStyle w:val="Glava"/>
        <w:widowControl w:val="0"/>
        <w:tabs>
          <w:tab w:val="right" w:pos="8647"/>
        </w:tabs>
        <w:ind w:left="993"/>
      </w:pPr>
    </w:p>
    <w:p w14:paraId="42D7EE41" w14:textId="1FAF56CB" w:rsidR="00896F82" w:rsidRPr="00E26D30" w:rsidRDefault="00896F82" w:rsidP="00896F82">
      <w:pPr>
        <w:pStyle w:val="Glava"/>
        <w:widowControl w:val="0"/>
        <w:tabs>
          <w:tab w:val="right" w:pos="8647"/>
        </w:tabs>
        <w:ind w:left="993"/>
      </w:pPr>
      <w:r w:rsidRPr="00E26D30">
        <w:t xml:space="preserve">Ime in priimek zakonitega zastopnika: </w:t>
      </w:r>
      <w:r w:rsidRPr="00E26D30">
        <w:tab/>
        <w:t>___________________________</w:t>
      </w:r>
    </w:p>
    <w:p w14:paraId="70DC0C40" w14:textId="77777777" w:rsidR="00896F82" w:rsidRPr="00E26D30" w:rsidRDefault="00896F82" w:rsidP="00896F82">
      <w:pPr>
        <w:pStyle w:val="Glava"/>
        <w:widowControl w:val="0"/>
      </w:pPr>
    </w:p>
    <w:p w14:paraId="44CEEEE2" w14:textId="77777777" w:rsidR="00896F82" w:rsidRPr="00E26D30" w:rsidRDefault="00896F82" w:rsidP="00896F82">
      <w:pPr>
        <w:pStyle w:val="Glava"/>
        <w:widowControl w:val="0"/>
        <w:tabs>
          <w:tab w:val="right" w:pos="8789"/>
        </w:tabs>
        <w:ind w:left="993"/>
      </w:pPr>
      <w:r w:rsidRPr="00E26D30">
        <w:t>Podpis zakonitega zastopnika:</w:t>
      </w:r>
      <w:r w:rsidRPr="00E26D30">
        <w:tab/>
        <w:t xml:space="preserve">        </w:t>
      </w:r>
      <w:r>
        <w:t xml:space="preserve">    </w:t>
      </w:r>
      <w:r w:rsidRPr="00E26D30">
        <w:t>___________________________</w:t>
      </w:r>
    </w:p>
    <w:p w14:paraId="51AF22DA" w14:textId="77777777" w:rsidR="00896F82" w:rsidRPr="00E26D30" w:rsidRDefault="00896F82" w:rsidP="00896F82">
      <w:pPr>
        <w:jc w:val="both"/>
      </w:pPr>
    </w:p>
    <w:p w14:paraId="6E250DBB" w14:textId="77777777" w:rsidR="00D43CC3" w:rsidRDefault="00D43CC3" w:rsidP="00896F82"/>
    <w:p w14:paraId="46D8DB5D" w14:textId="1E8CB493" w:rsidR="00896F82" w:rsidRPr="00E26D30" w:rsidRDefault="00896F82" w:rsidP="00896F82">
      <w:r w:rsidRPr="00E26D30">
        <w:t>V __________________, dne _____________</w:t>
      </w:r>
    </w:p>
    <w:p w14:paraId="08645448" w14:textId="77777777" w:rsidR="00896F82" w:rsidRPr="00E26D30" w:rsidRDefault="00896F82" w:rsidP="00896F82"/>
    <w:p w14:paraId="0C020B4D" w14:textId="77777777" w:rsidR="00896F82" w:rsidRPr="00D655F4" w:rsidRDefault="00896F82" w:rsidP="00896F82">
      <w:pPr>
        <w:pBdr>
          <w:top w:val="single" w:sz="4" w:space="1" w:color="A6A6A6" w:themeColor="background1" w:themeShade="A6"/>
        </w:pBdr>
        <w:jc w:val="center"/>
        <w:rPr>
          <w:i/>
          <w:smallCaps/>
          <w:color w:val="808080" w:themeColor="background1" w:themeShade="80"/>
          <w:sz w:val="18"/>
        </w:rPr>
      </w:pPr>
      <w:r w:rsidRPr="00D655F4">
        <w:rPr>
          <w:i/>
          <w:smallCaps/>
          <w:color w:val="808080" w:themeColor="background1" w:themeShade="80"/>
          <w:sz w:val="18"/>
        </w:rPr>
        <w:t xml:space="preserve">(v ponudbi predložiti izjavo za vse zakonite zastopnike ponudnika/partnerja v skupni ponudbi/podizvajalca) </w:t>
      </w:r>
    </w:p>
    <w:p w14:paraId="457844D7" w14:textId="77777777" w:rsidR="00896F82" w:rsidRDefault="00896F82" w:rsidP="00896F82">
      <w:pPr>
        <w:pBdr>
          <w:top w:val="single" w:sz="4" w:space="1" w:color="A6A6A6" w:themeColor="background1" w:themeShade="A6"/>
        </w:pBdr>
        <w:jc w:val="center"/>
        <w:rPr>
          <w:i/>
          <w:smallCaps/>
          <w:color w:val="808080" w:themeColor="background1" w:themeShade="80"/>
          <w:sz w:val="18"/>
        </w:rPr>
      </w:pPr>
      <w:r w:rsidRPr="00D655F4">
        <w:rPr>
          <w:i/>
          <w:smallCaps/>
          <w:color w:val="808080" w:themeColor="background1" w:themeShade="80"/>
          <w:sz w:val="18"/>
        </w:rPr>
        <w:t>(za vsakega člana upravnega, vodstvenega ali nadzornega organa posebej)</w:t>
      </w:r>
      <w:r>
        <w:rPr>
          <w:i/>
          <w:smallCaps/>
          <w:color w:val="808080" w:themeColor="background1" w:themeShade="80"/>
          <w:sz w:val="18"/>
        </w:rPr>
        <w:br w:type="page"/>
      </w:r>
    </w:p>
    <w:p w14:paraId="541BA990" w14:textId="77777777" w:rsidR="001E2630" w:rsidRPr="00896F82" w:rsidRDefault="001E2630" w:rsidP="001E2630">
      <w:pPr>
        <w:pStyle w:val="Naslov3"/>
        <w:jc w:val="right"/>
        <w:rPr>
          <w:color w:val="auto"/>
          <w:sz w:val="20"/>
          <w:szCs w:val="20"/>
        </w:rPr>
      </w:pPr>
      <w:r w:rsidRPr="00896F82">
        <w:rPr>
          <w:color w:val="auto"/>
          <w:sz w:val="20"/>
          <w:szCs w:val="20"/>
        </w:rPr>
        <w:lastRenderedPageBreak/>
        <w:t>Obrazec 4</w:t>
      </w:r>
    </w:p>
    <w:p w14:paraId="4444E882" w14:textId="323FAC03" w:rsidR="001E2630" w:rsidRPr="00E26D30" w:rsidRDefault="001E2630" w:rsidP="001E2630">
      <w:pPr>
        <w:rPr>
          <w:bCs/>
          <w:u w:val="single"/>
        </w:rPr>
      </w:pPr>
      <w:r w:rsidRPr="00E26D30">
        <w:t xml:space="preserve">Ljubljana,  </w:t>
      </w:r>
      <w:r w:rsidR="004174A7">
        <w:t>9.4.2025</w:t>
      </w:r>
    </w:p>
    <w:p w14:paraId="22988BFC" w14:textId="3B400632" w:rsidR="001E2630" w:rsidRPr="00E26D30" w:rsidRDefault="001E2630" w:rsidP="001E2630">
      <w:r w:rsidRPr="00E26D30">
        <w:t xml:space="preserve">Številka:   </w:t>
      </w:r>
      <w:r w:rsidR="009E6027">
        <w:t>1955-3/2025</w:t>
      </w:r>
    </w:p>
    <w:p w14:paraId="513F0455" w14:textId="77777777" w:rsidR="001E2630" w:rsidRDefault="001E2630" w:rsidP="001E2630"/>
    <w:p w14:paraId="0FA481CA" w14:textId="77777777" w:rsidR="0060322D" w:rsidRDefault="0060322D" w:rsidP="001E2630"/>
    <w:p w14:paraId="531A6073" w14:textId="77777777" w:rsidR="0060322D" w:rsidRPr="00E26D30" w:rsidRDefault="0060322D" w:rsidP="001E2630"/>
    <w:p w14:paraId="79961D26" w14:textId="77777777" w:rsidR="001E2630" w:rsidRPr="00E26D30" w:rsidRDefault="001E2630" w:rsidP="001E2630">
      <w:pPr>
        <w:spacing w:line="360" w:lineRule="auto"/>
        <w:jc w:val="both"/>
      </w:pPr>
      <w:r w:rsidRPr="00E26D30">
        <w:t xml:space="preserve">Ponudnik:   </w:t>
      </w:r>
      <w:r w:rsidRPr="00E26D30">
        <w:tab/>
        <w:t>______________________</w:t>
      </w:r>
    </w:p>
    <w:p w14:paraId="0EE926B4" w14:textId="77777777" w:rsidR="001E2630" w:rsidRPr="00E26D30" w:rsidRDefault="001E2630" w:rsidP="001E2630">
      <w:pPr>
        <w:spacing w:line="360" w:lineRule="auto"/>
        <w:ind w:left="708" w:firstLine="708"/>
        <w:jc w:val="both"/>
      </w:pPr>
      <w:r w:rsidRPr="00E26D30">
        <w:t>______________________</w:t>
      </w:r>
    </w:p>
    <w:p w14:paraId="217E9073" w14:textId="77777777" w:rsidR="001E2630" w:rsidRPr="00E26D30" w:rsidRDefault="001E2630" w:rsidP="001E2630">
      <w:pPr>
        <w:spacing w:line="360" w:lineRule="auto"/>
        <w:ind w:left="708" w:firstLine="708"/>
        <w:jc w:val="both"/>
      </w:pPr>
      <w:r w:rsidRPr="00E26D30">
        <w:t>______________________</w:t>
      </w:r>
    </w:p>
    <w:p w14:paraId="0F784314" w14:textId="77777777" w:rsidR="001E2630" w:rsidRDefault="001E2630" w:rsidP="001E2630">
      <w:pPr>
        <w:jc w:val="both"/>
      </w:pPr>
    </w:p>
    <w:p w14:paraId="459756A1" w14:textId="77777777" w:rsidR="0060322D" w:rsidRDefault="0060322D" w:rsidP="001E2630">
      <w:pPr>
        <w:jc w:val="both"/>
      </w:pPr>
    </w:p>
    <w:p w14:paraId="7DCC567C" w14:textId="77777777" w:rsidR="0060322D" w:rsidRDefault="0060322D" w:rsidP="001E2630">
      <w:pPr>
        <w:jc w:val="both"/>
      </w:pPr>
    </w:p>
    <w:p w14:paraId="13B20BB1" w14:textId="77777777" w:rsidR="001E2630" w:rsidRPr="00E26D30" w:rsidRDefault="001E2630" w:rsidP="001E2630">
      <w:pPr>
        <w:jc w:val="both"/>
      </w:pPr>
    </w:p>
    <w:p w14:paraId="30774C56" w14:textId="77777777" w:rsidR="001E2630" w:rsidRPr="00E26D30" w:rsidRDefault="001E2630" w:rsidP="001E2630">
      <w:pPr>
        <w:jc w:val="center"/>
        <w:rPr>
          <w:b/>
          <w:spacing w:val="32"/>
        </w:rPr>
      </w:pPr>
      <w:r w:rsidRPr="00E26D30">
        <w:rPr>
          <w:b/>
          <w:spacing w:val="32"/>
        </w:rPr>
        <w:t xml:space="preserve">IZJAVA </w:t>
      </w:r>
      <w:r w:rsidRPr="00E26D30">
        <w:rPr>
          <w:b/>
        </w:rPr>
        <w:t xml:space="preserve">PONUDNIKA </w:t>
      </w:r>
    </w:p>
    <w:p w14:paraId="6BB83A35" w14:textId="77ED9AD4" w:rsidR="001E2630" w:rsidRPr="00E26D30" w:rsidRDefault="001E2630" w:rsidP="001E2630">
      <w:pPr>
        <w:jc w:val="center"/>
        <w:rPr>
          <w:b/>
        </w:rPr>
      </w:pPr>
      <w:r w:rsidRPr="002F5FE1">
        <w:rPr>
          <w:b/>
        </w:rPr>
        <w:t xml:space="preserve">o izpolnjevanju pogojev iz </w:t>
      </w:r>
      <w:r>
        <w:rPr>
          <w:b/>
        </w:rPr>
        <w:t xml:space="preserve">9. do </w:t>
      </w:r>
      <w:r w:rsidR="00DB2B90">
        <w:rPr>
          <w:b/>
        </w:rPr>
        <w:t>1</w:t>
      </w:r>
      <w:r w:rsidR="00E81243">
        <w:rPr>
          <w:b/>
        </w:rPr>
        <w:t>8</w:t>
      </w:r>
      <w:r>
        <w:rPr>
          <w:b/>
        </w:rPr>
        <w:t xml:space="preserve">. </w:t>
      </w:r>
      <w:r w:rsidRPr="002F5FE1">
        <w:rPr>
          <w:b/>
        </w:rPr>
        <w:t>točke 9. člena</w:t>
      </w:r>
      <w:r w:rsidRPr="00E26D30">
        <w:rPr>
          <w:b/>
        </w:rPr>
        <w:t xml:space="preserve"> </w:t>
      </w:r>
    </w:p>
    <w:p w14:paraId="159E0196" w14:textId="4FB6AC61" w:rsidR="001E2630" w:rsidRPr="00E26D30" w:rsidRDefault="001E2630" w:rsidP="001E2630">
      <w:pPr>
        <w:jc w:val="center"/>
        <w:rPr>
          <w:b/>
        </w:rPr>
      </w:pPr>
      <w:r w:rsidRPr="00E26D30">
        <w:rPr>
          <w:b/>
        </w:rPr>
        <w:t xml:space="preserve">Navodil ponudnikom za izdelavo ponudbe št. </w:t>
      </w:r>
      <w:r w:rsidR="009E6027">
        <w:rPr>
          <w:b/>
        </w:rPr>
        <w:t>1955-3/2025</w:t>
      </w:r>
      <w:r>
        <w:rPr>
          <w:b/>
        </w:rPr>
        <w:t xml:space="preserve">, z dne </w:t>
      </w:r>
      <w:r w:rsidR="004174A7">
        <w:rPr>
          <w:b/>
        </w:rPr>
        <w:t>9.4.2025</w:t>
      </w:r>
    </w:p>
    <w:p w14:paraId="0D8BB9AA" w14:textId="77777777" w:rsidR="004D100A" w:rsidRDefault="004D100A" w:rsidP="001E2630">
      <w:pPr>
        <w:rPr>
          <w:bCs/>
        </w:rPr>
      </w:pPr>
    </w:p>
    <w:p w14:paraId="67E076F2" w14:textId="77777777" w:rsidR="00E81243" w:rsidRDefault="00E81243" w:rsidP="001E2630">
      <w:pPr>
        <w:jc w:val="both"/>
      </w:pPr>
    </w:p>
    <w:p w14:paraId="7290F4C4" w14:textId="77777777" w:rsidR="00E81243" w:rsidRPr="0031539F" w:rsidRDefault="00E81243" w:rsidP="00E81243">
      <w:r w:rsidRPr="0031539F">
        <w:t xml:space="preserve">Izjavljamo da: </w:t>
      </w:r>
    </w:p>
    <w:tbl>
      <w:tblPr>
        <w:tblW w:w="9072" w:type="dxa"/>
        <w:tblLayout w:type="fixed"/>
        <w:tblLook w:val="04A0" w:firstRow="1" w:lastRow="0" w:firstColumn="1" w:lastColumn="0" w:noHBand="0" w:noVBand="1"/>
      </w:tblPr>
      <w:tblGrid>
        <w:gridCol w:w="9072"/>
      </w:tblGrid>
      <w:tr w:rsidR="00E81243" w:rsidRPr="00005313" w14:paraId="4618CF57" w14:textId="77777777" w:rsidTr="00A33247">
        <w:tc>
          <w:tcPr>
            <w:tcW w:w="9072" w:type="dxa"/>
            <w:shd w:val="clear" w:color="auto" w:fill="auto"/>
          </w:tcPr>
          <w:p w14:paraId="3E0AF9AA" w14:textId="6FF62838" w:rsidR="00E81243" w:rsidRPr="0014560D" w:rsidRDefault="00E81243" w:rsidP="00216A17">
            <w:pPr>
              <w:pStyle w:val="HTML-oblikovano"/>
              <w:numPr>
                <w:ilvl w:val="0"/>
                <w:numId w:val="59"/>
              </w:numPr>
              <w:tabs>
                <w:tab w:val="clear" w:pos="916"/>
                <w:tab w:val="left" w:pos="596"/>
              </w:tabs>
              <w:spacing w:before="40" w:after="120"/>
              <w:ind w:left="604" w:hanging="604"/>
              <w:rPr>
                <w:rFonts w:ascii="Arial" w:hAnsi="Arial" w:cs="Arial"/>
                <w:color w:val="auto"/>
              </w:rPr>
            </w:pPr>
            <w:r w:rsidRPr="007F29DD">
              <w:rPr>
                <w:rFonts w:ascii="Arial" w:hAnsi="Arial" w:cs="Arial"/>
                <w:color w:val="auto"/>
              </w:rPr>
              <w:t xml:space="preserve">zagotavljamo dostavo opreme </w:t>
            </w:r>
            <w:proofErr w:type="spellStart"/>
            <w:r w:rsidRPr="007F29DD">
              <w:rPr>
                <w:rFonts w:ascii="Arial" w:hAnsi="Arial" w:cs="Arial"/>
                <w:color w:val="auto"/>
              </w:rPr>
              <w:t>fco</w:t>
            </w:r>
            <w:proofErr w:type="spellEnd"/>
            <w:r w:rsidRPr="007F29DD">
              <w:rPr>
                <w:rFonts w:ascii="Arial" w:hAnsi="Arial" w:cs="Arial"/>
                <w:color w:val="auto"/>
              </w:rPr>
              <w:t xml:space="preserve"> lokacije naročnika – seznam lokacij razviden iz vzorca </w:t>
            </w:r>
            <w:r w:rsidR="007F29DD" w:rsidRPr="007F29DD">
              <w:rPr>
                <w:rFonts w:ascii="Arial" w:hAnsi="Arial" w:cs="Arial"/>
                <w:color w:val="auto"/>
              </w:rPr>
              <w:t>okvirnega sporazuma</w:t>
            </w:r>
            <w:r w:rsidRPr="007F29DD">
              <w:rPr>
                <w:rFonts w:ascii="Arial" w:hAnsi="Arial" w:cs="Arial"/>
                <w:color w:val="auto"/>
              </w:rPr>
              <w:t>;</w:t>
            </w:r>
          </w:p>
        </w:tc>
      </w:tr>
      <w:tr w:rsidR="00E81243" w:rsidRPr="002C3B2C" w14:paraId="174B3C2A" w14:textId="77777777" w:rsidTr="00A33247">
        <w:tc>
          <w:tcPr>
            <w:tcW w:w="9072" w:type="dxa"/>
          </w:tcPr>
          <w:p w14:paraId="40D71B9D" w14:textId="43AD85DB" w:rsidR="00E81243" w:rsidRPr="0014560D" w:rsidRDefault="00E81243" w:rsidP="00216A17">
            <w:pPr>
              <w:pStyle w:val="HTML-oblikovano"/>
              <w:numPr>
                <w:ilvl w:val="0"/>
                <w:numId w:val="5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nudi</w:t>
            </w:r>
            <w:r>
              <w:rPr>
                <w:rFonts w:ascii="Arial" w:hAnsi="Arial" w:cs="Arial"/>
                <w:color w:val="auto"/>
              </w:rPr>
              <w:t>mo</w:t>
            </w:r>
            <w:r w:rsidRPr="00586807">
              <w:rPr>
                <w:rFonts w:ascii="Arial" w:hAnsi="Arial" w:cs="Arial"/>
                <w:color w:val="auto"/>
              </w:rPr>
              <w:t xml:space="preserve"> sukcesivno dobavo; dobavni rok se glede na vrsto in količino opreme ter potrebe naročnika opredeli s pogodbo</w:t>
            </w:r>
            <w:r w:rsidR="00216A17">
              <w:rPr>
                <w:rFonts w:ascii="Arial" w:hAnsi="Arial" w:cs="Arial"/>
                <w:color w:val="auto"/>
              </w:rPr>
              <w:t>, sklenjeno na podlagi vsakokratnega povpraševanja;</w:t>
            </w:r>
          </w:p>
        </w:tc>
      </w:tr>
      <w:tr w:rsidR="00E81243" w:rsidRPr="00647DB2" w14:paraId="5F7159D1" w14:textId="77777777" w:rsidTr="00A33247">
        <w:tc>
          <w:tcPr>
            <w:tcW w:w="9072" w:type="dxa"/>
          </w:tcPr>
          <w:p w14:paraId="3C4FE0D7" w14:textId="77777777" w:rsidR="00E81243" w:rsidRPr="0014560D" w:rsidRDefault="00E81243" w:rsidP="00216A17">
            <w:pPr>
              <w:pStyle w:val="HTML-oblikovano"/>
              <w:numPr>
                <w:ilvl w:val="0"/>
                <w:numId w:val="5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zagotavlja</w:t>
            </w:r>
            <w:r>
              <w:rPr>
                <w:rFonts w:ascii="Arial" w:hAnsi="Arial" w:cs="Arial"/>
                <w:color w:val="auto"/>
              </w:rPr>
              <w:t>mo</w:t>
            </w:r>
            <w:r w:rsidRPr="00586807">
              <w:rPr>
                <w:rFonts w:ascii="Arial" w:hAnsi="Arial" w:cs="Arial"/>
                <w:color w:val="auto"/>
              </w:rPr>
              <w:t xml:space="preserve"> montažo, namestitev oz. zamenjavo računalniške opreme, kjer bo to potrebno, brez dodatnih stroškov</w:t>
            </w:r>
            <w:r>
              <w:rPr>
                <w:rFonts w:ascii="Arial" w:hAnsi="Arial" w:cs="Arial"/>
                <w:color w:val="auto"/>
              </w:rPr>
              <w:t>;</w:t>
            </w:r>
          </w:p>
        </w:tc>
      </w:tr>
      <w:tr w:rsidR="00E81243" w:rsidRPr="00ED3B9D" w14:paraId="10037D17" w14:textId="77777777" w:rsidTr="00A33247">
        <w:tc>
          <w:tcPr>
            <w:tcW w:w="9072" w:type="dxa"/>
          </w:tcPr>
          <w:p w14:paraId="1A8F8C3B" w14:textId="77777777" w:rsidR="00E81243" w:rsidRPr="0014560D" w:rsidRDefault="00E81243" w:rsidP="00216A17">
            <w:pPr>
              <w:pStyle w:val="HTML-oblikovano"/>
              <w:numPr>
                <w:ilvl w:val="0"/>
                <w:numId w:val="5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zagotavlja</w:t>
            </w:r>
            <w:r>
              <w:rPr>
                <w:rFonts w:ascii="Arial" w:hAnsi="Arial" w:cs="Arial"/>
                <w:color w:val="auto"/>
              </w:rPr>
              <w:t>mo</w:t>
            </w:r>
            <w:r w:rsidRPr="00586807">
              <w:rPr>
                <w:rFonts w:ascii="Arial" w:hAnsi="Arial" w:cs="Arial"/>
                <w:color w:val="auto"/>
              </w:rPr>
              <w:t xml:space="preserve"> odvoz zamenjane računalniške opreme na lokacijo, ki jo določi naročnik</w:t>
            </w:r>
            <w:r>
              <w:rPr>
                <w:rFonts w:ascii="Arial" w:hAnsi="Arial" w:cs="Arial"/>
                <w:color w:val="auto"/>
              </w:rPr>
              <w:t>;</w:t>
            </w:r>
          </w:p>
        </w:tc>
      </w:tr>
      <w:tr w:rsidR="00E81243" w:rsidRPr="00ED3B9D" w14:paraId="41BBCE74" w14:textId="77777777" w:rsidTr="00A33247">
        <w:tc>
          <w:tcPr>
            <w:tcW w:w="9072" w:type="dxa"/>
          </w:tcPr>
          <w:p w14:paraId="70E2A409" w14:textId="77777777" w:rsidR="00E81243" w:rsidRPr="0014560D" w:rsidRDefault="00E81243" w:rsidP="00216A17">
            <w:pPr>
              <w:pStyle w:val="HTML-oblikovano"/>
              <w:numPr>
                <w:ilvl w:val="0"/>
                <w:numId w:val="5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nudi</w:t>
            </w:r>
            <w:r>
              <w:rPr>
                <w:rFonts w:ascii="Arial" w:hAnsi="Arial" w:cs="Arial"/>
                <w:color w:val="auto"/>
              </w:rPr>
              <w:t>mo</w:t>
            </w:r>
            <w:r w:rsidRPr="00586807">
              <w:rPr>
                <w:rFonts w:ascii="Arial" w:hAnsi="Arial" w:cs="Arial"/>
                <w:color w:val="auto"/>
              </w:rPr>
              <w:t xml:space="preserve"> odzivni čas za odpravo napak med delavnikom 2 (dve) uri od prijave okvare</w:t>
            </w:r>
            <w:r>
              <w:rPr>
                <w:rFonts w:ascii="Arial" w:hAnsi="Arial" w:cs="Arial"/>
                <w:color w:val="auto"/>
              </w:rPr>
              <w:t>;</w:t>
            </w:r>
          </w:p>
        </w:tc>
      </w:tr>
      <w:tr w:rsidR="00E81243" w:rsidRPr="002C3B2C" w14:paraId="651EF703" w14:textId="77777777" w:rsidTr="00A33247">
        <w:tc>
          <w:tcPr>
            <w:tcW w:w="9072" w:type="dxa"/>
          </w:tcPr>
          <w:p w14:paraId="5CEC023E" w14:textId="77777777" w:rsidR="00E81243" w:rsidRPr="0014560D" w:rsidRDefault="00E81243" w:rsidP="00216A17">
            <w:pPr>
              <w:pStyle w:val="HTML-oblikovano"/>
              <w:numPr>
                <w:ilvl w:val="0"/>
                <w:numId w:val="5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v času garancije zagotavlja</w:t>
            </w:r>
            <w:r>
              <w:rPr>
                <w:rFonts w:ascii="Arial" w:hAnsi="Arial" w:cs="Arial"/>
                <w:color w:val="auto"/>
              </w:rPr>
              <w:t>mo</w:t>
            </w:r>
            <w:r w:rsidRPr="00586807">
              <w:rPr>
                <w:rFonts w:ascii="Arial" w:hAnsi="Arial" w:cs="Arial"/>
                <w:color w:val="auto"/>
              </w:rPr>
              <w:t xml:space="preserve"> nadomestno računalniško opremo z enako funkcionalnostjo na lokaciji naročnika za čas servisiranja</w:t>
            </w:r>
            <w:r>
              <w:rPr>
                <w:rFonts w:ascii="Arial" w:hAnsi="Arial" w:cs="Arial"/>
                <w:color w:val="auto"/>
              </w:rPr>
              <w:t>;</w:t>
            </w:r>
          </w:p>
        </w:tc>
      </w:tr>
      <w:tr w:rsidR="00E81243" w:rsidRPr="002C3B2C" w14:paraId="761CE2EB" w14:textId="77777777" w:rsidTr="00A33247">
        <w:tc>
          <w:tcPr>
            <w:tcW w:w="9072" w:type="dxa"/>
          </w:tcPr>
          <w:p w14:paraId="6FF71CE8" w14:textId="77777777" w:rsidR="00E81243" w:rsidRPr="0014560D" w:rsidRDefault="00E81243" w:rsidP="00216A17">
            <w:pPr>
              <w:pStyle w:val="HTML-oblikovano"/>
              <w:numPr>
                <w:ilvl w:val="0"/>
                <w:numId w:val="5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v času garancije po potrebi zagotavlja</w:t>
            </w:r>
            <w:r>
              <w:rPr>
                <w:rFonts w:ascii="Arial" w:hAnsi="Arial" w:cs="Arial"/>
                <w:color w:val="auto"/>
              </w:rPr>
              <w:t>mo</w:t>
            </w:r>
            <w:r w:rsidRPr="00586807">
              <w:rPr>
                <w:rFonts w:ascii="Arial" w:hAnsi="Arial" w:cs="Arial"/>
                <w:color w:val="auto"/>
              </w:rPr>
              <w:t xml:space="preserve"> servisiranje računalniške opreme v svoji enoti in ponovno dostavo naročniku brez vsakršnih dodatnih stroško</w:t>
            </w:r>
            <w:r>
              <w:rPr>
                <w:rFonts w:ascii="Arial" w:hAnsi="Arial" w:cs="Arial"/>
                <w:color w:val="auto"/>
              </w:rPr>
              <w:t>v;</w:t>
            </w:r>
          </w:p>
        </w:tc>
      </w:tr>
      <w:tr w:rsidR="00E81243" w:rsidRPr="002C3B2C" w14:paraId="50D9CBD7" w14:textId="77777777" w:rsidTr="00A33247">
        <w:tc>
          <w:tcPr>
            <w:tcW w:w="9072" w:type="dxa"/>
          </w:tcPr>
          <w:p w14:paraId="4D3A4E47" w14:textId="77777777" w:rsidR="00E81243" w:rsidRPr="0014560D" w:rsidRDefault="00E81243" w:rsidP="00216A17">
            <w:pPr>
              <w:pStyle w:val="HTML-oblikovano"/>
              <w:numPr>
                <w:ilvl w:val="0"/>
                <w:numId w:val="5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nudi</w:t>
            </w:r>
            <w:r>
              <w:rPr>
                <w:rFonts w:ascii="Arial" w:hAnsi="Arial" w:cs="Arial"/>
                <w:color w:val="auto"/>
              </w:rPr>
              <w:t>mo</w:t>
            </w:r>
            <w:r w:rsidRPr="00586807">
              <w:rPr>
                <w:rFonts w:ascii="Arial" w:hAnsi="Arial" w:cs="Arial"/>
                <w:color w:val="auto"/>
              </w:rPr>
              <w:t xml:space="preserve"> garancijski rok kot je opredeljen v tehničnih specifikacijah </w:t>
            </w:r>
            <w:r w:rsidRPr="00F65B8E">
              <w:rPr>
                <w:rFonts w:ascii="Arial" w:hAnsi="Arial" w:cs="Arial"/>
                <w:i/>
                <w:iCs/>
                <w:color w:val="auto"/>
              </w:rPr>
              <w:t>(Priloga 2b k obrazcu predračuna)</w:t>
            </w:r>
            <w:r>
              <w:rPr>
                <w:rFonts w:ascii="Arial" w:hAnsi="Arial" w:cs="Arial"/>
                <w:color w:val="auto"/>
              </w:rPr>
              <w:t>;</w:t>
            </w:r>
          </w:p>
        </w:tc>
      </w:tr>
      <w:tr w:rsidR="00E81243" w:rsidRPr="002C3B2C" w14:paraId="655D4C70" w14:textId="77777777" w:rsidTr="00A33247">
        <w:tc>
          <w:tcPr>
            <w:tcW w:w="9072" w:type="dxa"/>
          </w:tcPr>
          <w:p w14:paraId="4E6DCCF9" w14:textId="77777777" w:rsidR="00E81243" w:rsidRPr="0014560D" w:rsidRDefault="00E81243" w:rsidP="00216A17">
            <w:pPr>
              <w:pStyle w:val="HTML-oblikovano"/>
              <w:numPr>
                <w:ilvl w:val="0"/>
                <w:numId w:val="5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zagotavlja</w:t>
            </w:r>
            <w:r>
              <w:rPr>
                <w:rFonts w:ascii="Arial" w:hAnsi="Arial" w:cs="Arial"/>
                <w:color w:val="auto"/>
              </w:rPr>
              <w:t>mo</w:t>
            </w:r>
            <w:r w:rsidRPr="00586807">
              <w:rPr>
                <w:rFonts w:ascii="Arial" w:hAnsi="Arial" w:cs="Arial"/>
                <w:color w:val="auto"/>
              </w:rPr>
              <w:t xml:space="preserve"> servisiranje ponujene računalniške opreme tudi po poteku garancijske dobe</w:t>
            </w:r>
            <w:r>
              <w:rPr>
                <w:rFonts w:ascii="Arial" w:hAnsi="Arial" w:cs="Arial"/>
                <w:color w:val="auto"/>
              </w:rPr>
              <w:t>;</w:t>
            </w:r>
          </w:p>
        </w:tc>
      </w:tr>
      <w:tr w:rsidR="00E81243" w:rsidRPr="002C3B2C" w14:paraId="17C84301" w14:textId="77777777" w:rsidTr="00A33247">
        <w:tc>
          <w:tcPr>
            <w:tcW w:w="9072" w:type="dxa"/>
          </w:tcPr>
          <w:p w14:paraId="3F00ABB6" w14:textId="77777777" w:rsidR="00E81243" w:rsidRPr="0014560D" w:rsidRDefault="00E81243" w:rsidP="00216A17">
            <w:pPr>
              <w:pStyle w:val="HTML-oblikovano"/>
              <w:numPr>
                <w:ilvl w:val="0"/>
                <w:numId w:val="5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zagotavlja</w:t>
            </w:r>
            <w:r>
              <w:rPr>
                <w:rFonts w:ascii="Arial" w:hAnsi="Arial" w:cs="Arial"/>
                <w:color w:val="auto"/>
              </w:rPr>
              <w:t>mo</w:t>
            </w:r>
            <w:r w:rsidRPr="00586807">
              <w:rPr>
                <w:rFonts w:ascii="Arial" w:hAnsi="Arial" w:cs="Arial"/>
                <w:color w:val="auto"/>
              </w:rPr>
              <w:t>, da imajo vsi ponujeni osebni in prenosni računalniki istega proizvajalca.</w:t>
            </w:r>
          </w:p>
        </w:tc>
      </w:tr>
    </w:tbl>
    <w:p w14:paraId="18BAD4FE" w14:textId="77777777" w:rsidR="00E81243" w:rsidRDefault="00E81243" w:rsidP="001E2630">
      <w:pPr>
        <w:jc w:val="both"/>
      </w:pPr>
    </w:p>
    <w:p w14:paraId="429FE838" w14:textId="0CE23E8A" w:rsidR="00C45483" w:rsidRDefault="00D43CC3" w:rsidP="001E2630">
      <w:pPr>
        <w:jc w:val="both"/>
      </w:pPr>
      <w:r w:rsidRPr="00544CBC">
        <w:t>S to izjavo v celoti prevzemamo vso kazensko in odškodninsko odgovornost in morebitne posledice, ki iz nje izhajajo.</w:t>
      </w:r>
    </w:p>
    <w:p w14:paraId="7FE6DBF1" w14:textId="77777777" w:rsidR="001E2630" w:rsidRDefault="001E2630" w:rsidP="001E2630">
      <w:pPr>
        <w:jc w:val="both"/>
      </w:pPr>
    </w:p>
    <w:p w14:paraId="5690AA0E" w14:textId="40EBDC0C" w:rsidR="001E2630" w:rsidRDefault="001E2630" w:rsidP="001E2630">
      <w:pPr>
        <w:jc w:val="both"/>
      </w:pPr>
      <w:r w:rsidRPr="00E26D30">
        <w:t xml:space="preserve">Ta izjava je sestavni del in priloga ponudbe, s katero se prijavljamo na </w:t>
      </w:r>
      <w:r>
        <w:t xml:space="preserve">javno naročilo </w:t>
      </w:r>
      <w:r w:rsidR="00B04AAF">
        <w:t>za nakup energijsko učinkovite računalniške opreme</w:t>
      </w:r>
      <w:r>
        <w:t>.</w:t>
      </w:r>
    </w:p>
    <w:p w14:paraId="663700AB" w14:textId="77777777" w:rsidR="00E81243" w:rsidRDefault="00E81243" w:rsidP="001E2630">
      <w:pPr>
        <w:jc w:val="both"/>
      </w:pPr>
    </w:p>
    <w:p w14:paraId="06D8BE85" w14:textId="77777777" w:rsidR="001E2630" w:rsidRDefault="001E2630" w:rsidP="001E2630">
      <w:pPr>
        <w:jc w:val="both"/>
      </w:pPr>
    </w:p>
    <w:p w14:paraId="749585F5" w14:textId="77777777" w:rsidR="001E2630" w:rsidRPr="00E26D30" w:rsidRDefault="001E2630" w:rsidP="001E2630">
      <w:r w:rsidRPr="0006506A">
        <w:t>V __________________, dne _____________</w:t>
      </w:r>
    </w:p>
    <w:p w14:paraId="2741062F" w14:textId="7AA591EE" w:rsidR="001E2630" w:rsidRPr="00E26D30" w:rsidRDefault="001E2630" w:rsidP="001E2630">
      <w:pPr>
        <w:ind w:left="5103"/>
      </w:pPr>
      <w:r w:rsidRPr="00E26D30">
        <w:t>Žig in podpis odgovorne osebe ponudnika:</w:t>
      </w:r>
    </w:p>
    <w:p w14:paraId="04970E6C" w14:textId="77777777" w:rsidR="001E2630" w:rsidRPr="00E26D30" w:rsidRDefault="001E2630" w:rsidP="001E2630">
      <w:pPr>
        <w:ind w:left="5103"/>
      </w:pPr>
    </w:p>
    <w:p w14:paraId="3210F471" w14:textId="77777777" w:rsidR="001E2630" w:rsidRPr="00E26D30" w:rsidRDefault="001E2630" w:rsidP="001E2630">
      <w:pPr>
        <w:ind w:left="5103"/>
      </w:pPr>
      <w:r w:rsidRPr="00E26D30">
        <w:t>__________________________________</w:t>
      </w:r>
    </w:p>
    <w:p w14:paraId="096839D6" w14:textId="77777777" w:rsidR="00D43CC3" w:rsidRPr="00E26D30" w:rsidRDefault="00D43CC3" w:rsidP="00D43CC3">
      <w:pPr>
        <w:pStyle w:val="Naslov3"/>
      </w:pPr>
      <w:r w:rsidRPr="00E26D30">
        <w:lastRenderedPageBreak/>
        <w:t xml:space="preserve">Obrazec </w:t>
      </w:r>
      <w:r>
        <w:t>5</w:t>
      </w:r>
    </w:p>
    <w:p w14:paraId="249B7448" w14:textId="0D7E4FAD" w:rsidR="00D43CC3" w:rsidRPr="00896F82" w:rsidRDefault="00D43CC3" w:rsidP="00D43CC3">
      <w:pPr>
        <w:pStyle w:val="Naslov3"/>
        <w:jc w:val="right"/>
        <w:rPr>
          <w:color w:val="auto"/>
          <w:sz w:val="20"/>
          <w:szCs w:val="20"/>
        </w:rPr>
      </w:pPr>
      <w:r w:rsidRPr="00896F82">
        <w:rPr>
          <w:color w:val="auto"/>
          <w:sz w:val="20"/>
          <w:szCs w:val="20"/>
        </w:rPr>
        <w:t xml:space="preserve">Obrazec </w:t>
      </w:r>
      <w:r>
        <w:rPr>
          <w:color w:val="auto"/>
          <w:sz w:val="20"/>
          <w:szCs w:val="20"/>
        </w:rPr>
        <w:t>5</w:t>
      </w:r>
    </w:p>
    <w:p w14:paraId="7AC8A60D" w14:textId="2DFFF568" w:rsidR="00D43CC3" w:rsidRPr="00E26D30" w:rsidRDefault="00D43CC3" w:rsidP="00D43CC3">
      <w:pPr>
        <w:rPr>
          <w:bCs/>
          <w:u w:val="single"/>
        </w:rPr>
      </w:pPr>
      <w:r w:rsidRPr="00E26D30">
        <w:t xml:space="preserve">Ljubljana,  </w:t>
      </w:r>
      <w:r w:rsidR="004174A7">
        <w:t>9.4.2025</w:t>
      </w:r>
    </w:p>
    <w:p w14:paraId="7E972DE4" w14:textId="3589516B" w:rsidR="00D43CC3" w:rsidRPr="00E26D30" w:rsidRDefault="00D43CC3" w:rsidP="00D43CC3">
      <w:r w:rsidRPr="00E26D30">
        <w:t xml:space="preserve">Številka:   </w:t>
      </w:r>
      <w:r w:rsidR="009E6027">
        <w:t>1955-3/2025</w:t>
      </w:r>
    </w:p>
    <w:p w14:paraId="6F4F77FF" w14:textId="77777777" w:rsidR="00D43CC3" w:rsidRPr="00E26D30" w:rsidRDefault="00D43CC3" w:rsidP="00D43CC3"/>
    <w:p w14:paraId="56BB57C3" w14:textId="77777777" w:rsidR="00D43CC3" w:rsidRPr="00E26D30" w:rsidRDefault="00D43CC3" w:rsidP="00D43CC3"/>
    <w:p w14:paraId="6C22C3DB" w14:textId="77777777" w:rsidR="00D43CC3" w:rsidRPr="00E26D30" w:rsidRDefault="00D43CC3" w:rsidP="00D43CC3">
      <w:pPr>
        <w:spacing w:line="360" w:lineRule="auto"/>
        <w:jc w:val="both"/>
      </w:pPr>
      <w:r w:rsidRPr="00E26D30">
        <w:t xml:space="preserve">Ponudnik:   </w:t>
      </w:r>
      <w:r w:rsidRPr="00E26D30">
        <w:tab/>
        <w:t>______________________</w:t>
      </w:r>
    </w:p>
    <w:p w14:paraId="0CC0979B" w14:textId="77777777" w:rsidR="00D43CC3" w:rsidRPr="00E26D30" w:rsidRDefault="00D43CC3" w:rsidP="00D43CC3">
      <w:pPr>
        <w:spacing w:line="360" w:lineRule="auto"/>
        <w:ind w:left="708" w:firstLine="708"/>
        <w:jc w:val="both"/>
      </w:pPr>
      <w:r w:rsidRPr="00E26D30">
        <w:t>______________________</w:t>
      </w:r>
    </w:p>
    <w:p w14:paraId="5384D047" w14:textId="77777777" w:rsidR="00D43CC3" w:rsidRPr="00E26D30" w:rsidRDefault="00D43CC3" w:rsidP="00D43CC3">
      <w:pPr>
        <w:spacing w:line="360" w:lineRule="auto"/>
        <w:ind w:left="708" w:firstLine="708"/>
        <w:jc w:val="both"/>
      </w:pPr>
      <w:r w:rsidRPr="00E26D30">
        <w:t>______________________</w:t>
      </w:r>
    </w:p>
    <w:p w14:paraId="29370BC3" w14:textId="77777777" w:rsidR="00D43CC3" w:rsidRDefault="00D43CC3" w:rsidP="00D43CC3">
      <w:pPr>
        <w:jc w:val="both"/>
      </w:pPr>
    </w:p>
    <w:p w14:paraId="3FCAF4C2" w14:textId="77777777" w:rsidR="00D43CC3" w:rsidRDefault="00D43CC3" w:rsidP="00D43CC3">
      <w:pPr>
        <w:jc w:val="both"/>
      </w:pPr>
    </w:p>
    <w:p w14:paraId="681C83CD" w14:textId="77777777" w:rsidR="00D43CC3" w:rsidRPr="00E26D30" w:rsidRDefault="00D43CC3" w:rsidP="00D43CC3">
      <w:pPr>
        <w:jc w:val="both"/>
      </w:pPr>
    </w:p>
    <w:p w14:paraId="28F93AB2" w14:textId="77777777" w:rsidR="00D43CC3" w:rsidRPr="002F5FE1" w:rsidRDefault="00D43CC3" w:rsidP="00D43CC3">
      <w:pPr>
        <w:jc w:val="center"/>
        <w:rPr>
          <w:b/>
          <w:spacing w:val="32"/>
        </w:rPr>
      </w:pPr>
      <w:r w:rsidRPr="002F5FE1">
        <w:rPr>
          <w:b/>
          <w:spacing w:val="32"/>
        </w:rPr>
        <w:t xml:space="preserve">IZJAVA </w:t>
      </w:r>
      <w:r w:rsidRPr="002F5FE1">
        <w:rPr>
          <w:b/>
        </w:rPr>
        <w:t xml:space="preserve">PONUDNIKA </w:t>
      </w:r>
    </w:p>
    <w:p w14:paraId="7C4D95BA" w14:textId="626ECC7A" w:rsidR="00D43CC3" w:rsidRPr="00E26D30" w:rsidRDefault="00D43CC3" w:rsidP="00D43CC3">
      <w:pPr>
        <w:jc w:val="center"/>
        <w:rPr>
          <w:b/>
        </w:rPr>
      </w:pPr>
      <w:r w:rsidRPr="002F5FE1">
        <w:rPr>
          <w:b/>
        </w:rPr>
        <w:t>o izpolnjevanju pogojev iz</w:t>
      </w:r>
      <w:r w:rsidR="00E81243">
        <w:rPr>
          <w:b/>
        </w:rPr>
        <w:t xml:space="preserve"> 19</w:t>
      </w:r>
      <w:r w:rsidRPr="002F5FE1">
        <w:rPr>
          <w:b/>
        </w:rPr>
        <w:t>. točke 9. člena</w:t>
      </w:r>
      <w:r w:rsidRPr="00E26D30">
        <w:rPr>
          <w:b/>
        </w:rPr>
        <w:t xml:space="preserve"> </w:t>
      </w:r>
    </w:p>
    <w:p w14:paraId="47760352" w14:textId="4F766D66" w:rsidR="00D43CC3" w:rsidRPr="00E26D30" w:rsidRDefault="00D43CC3" w:rsidP="00D43CC3">
      <w:pPr>
        <w:jc w:val="center"/>
        <w:rPr>
          <w:b/>
        </w:rPr>
      </w:pPr>
      <w:r w:rsidRPr="00E26D30">
        <w:rPr>
          <w:b/>
        </w:rPr>
        <w:t xml:space="preserve">Navodil ponudnikom za izdelavo ponudbe št. </w:t>
      </w:r>
      <w:r w:rsidR="009E6027">
        <w:rPr>
          <w:b/>
        </w:rPr>
        <w:t>1955-3/2025</w:t>
      </w:r>
      <w:r>
        <w:rPr>
          <w:b/>
        </w:rPr>
        <w:t xml:space="preserve">, z dne </w:t>
      </w:r>
      <w:r w:rsidR="004174A7">
        <w:rPr>
          <w:b/>
        </w:rPr>
        <w:t>9.4.2025</w:t>
      </w:r>
    </w:p>
    <w:p w14:paraId="156A3948" w14:textId="77777777" w:rsidR="00D43CC3" w:rsidRPr="0031539F" w:rsidRDefault="00D43CC3" w:rsidP="00D43CC3">
      <w:pPr>
        <w:rPr>
          <w:b/>
        </w:rPr>
      </w:pPr>
    </w:p>
    <w:p w14:paraId="63EC7E2F" w14:textId="77777777" w:rsidR="00D43CC3" w:rsidRDefault="00D43CC3" w:rsidP="00D43CC3">
      <w:pPr>
        <w:jc w:val="both"/>
      </w:pPr>
    </w:p>
    <w:p w14:paraId="42889A77" w14:textId="77777777" w:rsidR="00E81243" w:rsidRDefault="00E81243" w:rsidP="00D43CC3">
      <w:pPr>
        <w:jc w:val="both"/>
      </w:pPr>
    </w:p>
    <w:p w14:paraId="7D75DFFD" w14:textId="77777777" w:rsidR="00E81243" w:rsidRDefault="00E81243" w:rsidP="00D43CC3">
      <w:pPr>
        <w:jc w:val="both"/>
      </w:pPr>
    </w:p>
    <w:p w14:paraId="1A951361" w14:textId="77777777" w:rsidR="00E81243" w:rsidRDefault="00E81243" w:rsidP="00D43CC3">
      <w:pPr>
        <w:jc w:val="both"/>
      </w:pPr>
    </w:p>
    <w:p w14:paraId="70EBE0C4" w14:textId="77777777" w:rsidR="00E81243" w:rsidRDefault="00E81243" w:rsidP="00D43CC3">
      <w:pPr>
        <w:jc w:val="both"/>
      </w:pPr>
    </w:p>
    <w:p w14:paraId="2F3C80FA" w14:textId="77777777" w:rsidR="00E81243" w:rsidRDefault="00E81243" w:rsidP="00D43CC3">
      <w:pPr>
        <w:jc w:val="both"/>
      </w:pPr>
    </w:p>
    <w:p w14:paraId="34EED956" w14:textId="77777777" w:rsidR="00E81243" w:rsidRDefault="00E81243" w:rsidP="00D43CC3">
      <w:pPr>
        <w:jc w:val="both"/>
      </w:pPr>
    </w:p>
    <w:p w14:paraId="2BA4E048" w14:textId="77777777" w:rsidR="00E81243" w:rsidRPr="0031539F" w:rsidRDefault="00E81243" w:rsidP="00E81243">
      <w:pPr>
        <w:spacing w:line="280" w:lineRule="atLeast"/>
        <w:jc w:val="both"/>
      </w:pPr>
      <w:r w:rsidRPr="0031539F">
        <w:t>Izjavljamo</w:t>
      </w:r>
      <w:r>
        <w:t xml:space="preserve">, </w:t>
      </w:r>
      <w:r w:rsidRPr="0031539F">
        <w:t>da</w:t>
      </w:r>
      <w:r>
        <w:t xml:space="preserve"> </w:t>
      </w:r>
      <w:r w:rsidRPr="005511A0">
        <w:t>smo pooblaščeni prodajalec</w:t>
      </w:r>
      <w:r>
        <w:t xml:space="preserve"> principala za večino ponujene računalniške opreme in zagotavljamo ustrezen servis za vso ponujeno opremo.</w:t>
      </w:r>
    </w:p>
    <w:p w14:paraId="6F3D00D9" w14:textId="77777777" w:rsidR="00E81243" w:rsidRDefault="00E81243" w:rsidP="00E81243">
      <w:pPr>
        <w:spacing w:line="280" w:lineRule="atLeast"/>
        <w:jc w:val="both"/>
      </w:pPr>
    </w:p>
    <w:p w14:paraId="125664BE" w14:textId="77777777" w:rsidR="00E81243" w:rsidRDefault="00E81243" w:rsidP="00E81243">
      <w:pPr>
        <w:spacing w:line="280" w:lineRule="atLeast"/>
        <w:jc w:val="both"/>
      </w:pPr>
    </w:p>
    <w:p w14:paraId="1DA58B83" w14:textId="77777777" w:rsidR="00E81243" w:rsidRDefault="00E81243" w:rsidP="00E81243">
      <w:pPr>
        <w:spacing w:line="280" w:lineRule="atLeast"/>
        <w:jc w:val="both"/>
      </w:pPr>
    </w:p>
    <w:p w14:paraId="5930511D" w14:textId="77777777" w:rsidR="00E81243" w:rsidRDefault="00E81243" w:rsidP="00E81243">
      <w:pPr>
        <w:spacing w:line="280" w:lineRule="atLeast"/>
        <w:jc w:val="both"/>
      </w:pPr>
    </w:p>
    <w:p w14:paraId="176393AF" w14:textId="77777777" w:rsidR="00E81243" w:rsidRDefault="00E81243" w:rsidP="00E81243">
      <w:pPr>
        <w:spacing w:line="280" w:lineRule="atLeast"/>
        <w:jc w:val="both"/>
      </w:pPr>
    </w:p>
    <w:p w14:paraId="62255F10" w14:textId="77777777" w:rsidR="00E81243" w:rsidRDefault="00E81243" w:rsidP="00E81243">
      <w:pPr>
        <w:spacing w:line="280" w:lineRule="atLeast"/>
        <w:jc w:val="both"/>
      </w:pPr>
      <w:r w:rsidRPr="00E26D30">
        <w:t xml:space="preserve">Ta izjava </w:t>
      </w:r>
      <w:r>
        <w:t xml:space="preserve">je </w:t>
      </w:r>
      <w:r w:rsidRPr="00E26D30">
        <w:t xml:space="preserve">sestavni del in priloga ponudbe, s katero se prijavljamo na </w:t>
      </w:r>
      <w:r>
        <w:t>javno naročilo za nakup energijsko učinkovite računalniške opreme.</w:t>
      </w:r>
    </w:p>
    <w:p w14:paraId="4EBCD562" w14:textId="77777777" w:rsidR="00E81243" w:rsidRDefault="00E81243" w:rsidP="00E81243">
      <w:pPr>
        <w:jc w:val="both"/>
      </w:pPr>
    </w:p>
    <w:p w14:paraId="3D52F202" w14:textId="77777777" w:rsidR="00E81243" w:rsidRPr="00E26D30" w:rsidRDefault="00E81243" w:rsidP="00E81243">
      <w:pPr>
        <w:jc w:val="both"/>
      </w:pPr>
    </w:p>
    <w:p w14:paraId="321B15A9" w14:textId="77777777" w:rsidR="00E81243" w:rsidRPr="00E26D30" w:rsidRDefault="00E81243" w:rsidP="00E81243">
      <w:pPr>
        <w:jc w:val="right"/>
      </w:pPr>
      <w:r w:rsidRPr="00E26D30">
        <w:t>Žig in podpis odgovorne osebe ponudnika:</w:t>
      </w:r>
    </w:p>
    <w:p w14:paraId="541AD38D" w14:textId="77777777" w:rsidR="00E81243" w:rsidRPr="00E26D30" w:rsidRDefault="00E81243" w:rsidP="00E81243">
      <w:pPr>
        <w:jc w:val="right"/>
      </w:pPr>
    </w:p>
    <w:p w14:paraId="2432BC4A" w14:textId="77777777" w:rsidR="00E81243" w:rsidRPr="00E26D30" w:rsidRDefault="00E81243" w:rsidP="00E81243">
      <w:r w:rsidRPr="00E26D30">
        <w:t>V __________________, dne _____________</w:t>
      </w:r>
      <w:r>
        <w:t xml:space="preserve">                       </w:t>
      </w:r>
      <w:r w:rsidRPr="00E26D30">
        <w:t>__________________________________</w:t>
      </w:r>
    </w:p>
    <w:p w14:paraId="496E2438" w14:textId="77777777" w:rsidR="00E81243" w:rsidRPr="003F4FA2"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p>
    <w:p w14:paraId="2170612C" w14:textId="77777777" w:rsidR="00E81243"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p>
    <w:p w14:paraId="6F4C8CE1" w14:textId="77777777" w:rsidR="00E81243"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p>
    <w:p w14:paraId="66C580E8" w14:textId="77777777" w:rsidR="00E81243"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p>
    <w:p w14:paraId="41EF3726" w14:textId="77777777" w:rsidR="00E81243"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p>
    <w:p w14:paraId="112371BE" w14:textId="77777777" w:rsidR="00E81243"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p>
    <w:p w14:paraId="17CF3DB3" w14:textId="77777777" w:rsidR="00E81243"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p>
    <w:p w14:paraId="047EADEF" w14:textId="77777777" w:rsidR="00E81243" w:rsidRPr="00B62F84" w:rsidRDefault="00E81243" w:rsidP="00E81243">
      <w:pPr>
        <w:pStyle w:val="Telobesedila2"/>
        <w:widowControl w:val="0"/>
        <w:spacing w:after="0" w:line="280" w:lineRule="atLeast"/>
        <w:rPr>
          <w:rFonts w:ascii="Arial" w:hAnsi="Arial" w:cs="Arial"/>
          <w:bCs/>
          <w:smallCaps/>
        </w:rPr>
      </w:pPr>
    </w:p>
    <w:p w14:paraId="0AE35C41" w14:textId="18DA7C10" w:rsidR="00E81243" w:rsidRDefault="00E81243" w:rsidP="00E81243">
      <w:pPr>
        <w:pBdr>
          <w:top w:val="single" w:sz="8" w:space="1" w:color="808080" w:themeColor="background1" w:themeShade="80"/>
          <w:bottom w:val="single" w:sz="8" w:space="1" w:color="808080" w:themeColor="background1" w:themeShade="80"/>
        </w:pBdr>
        <w:ind w:right="-312"/>
        <w:jc w:val="center"/>
        <w:rPr>
          <w:bCs/>
          <w:smallCaps/>
        </w:rPr>
      </w:pPr>
      <w:r w:rsidRPr="00B62F84">
        <w:rPr>
          <w:bCs/>
          <w:smallCaps/>
        </w:rPr>
        <w:t>Ponudnik</w:t>
      </w:r>
      <w:r>
        <w:rPr>
          <w:bCs/>
          <w:smallCaps/>
        </w:rPr>
        <w:t xml:space="preserve">, tako kot je opredeljeno v 9.členu Navodil ponudnikom za izdelavo ponudbe, v ponudbi </w:t>
      </w:r>
      <w:r w:rsidRPr="00B62F84">
        <w:rPr>
          <w:bCs/>
          <w:smallCaps/>
        </w:rPr>
        <w:t>priloži tudi ustrezne listine</w:t>
      </w:r>
      <w:r>
        <w:rPr>
          <w:bCs/>
          <w:smallCaps/>
        </w:rPr>
        <w:t xml:space="preserve"> </w:t>
      </w:r>
      <w:r w:rsidRPr="00B62F84">
        <w:rPr>
          <w:bCs/>
          <w:smallCaps/>
        </w:rPr>
        <w:t xml:space="preserve">s katerimi dokazuje izpolnjevanje pogoja. </w:t>
      </w:r>
    </w:p>
    <w:p w14:paraId="4F56E674" w14:textId="77777777" w:rsidR="00E81243" w:rsidRPr="00B62F84" w:rsidRDefault="00E81243" w:rsidP="00E81243">
      <w:pPr>
        <w:pBdr>
          <w:top w:val="single" w:sz="8" w:space="1" w:color="808080" w:themeColor="background1" w:themeShade="80"/>
          <w:bottom w:val="single" w:sz="8" w:space="1" w:color="808080" w:themeColor="background1" w:themeShade="80"/>
        </w:pBdr>
        <w:ind w:right="-312"/>
        <w:jc w:val="center"/>
        <w:rPr>
          <w:bCs/>
          <w:smallCaps/>
        </w:rPr>
      </w:pPr>
      <w:r>
        <w:rPr>
          <w:bCs/>
          <w:smallCaps/>
        </w:rPr>
        <w:t xml:space="preserve">Ponudnik listine </w:t>
      </w:r>
      <w:r w:rsidRPr="00B62F84">
        <w:rPr>
          <w:bCs/>
          <w:smallCaps/>
        </w:rPr>
        <w:t>označi s številko tega obrazca.</w:t>
      </w:r>
    </w:p>
    <w:p w14:paraId="53D3DCDC" w14:textId="41E23CCE" w:rsidR="00E81243"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r>
        <w:rPr>
          <w:rFonts w:ascii="Arial" w:hAnsi="Arial" w:cs="Arial"/>
          <w:i/>
          <w:strike/>
          <w:color w:val="auto"/>
          <w:u w:val="single"/>
        </w:rPr>
        <w:br w:type="page"/>
      </w:r>
    </w:p>
    <w:p w14:paraId="7B73DBF5" w14:textId="285C02F0" w:rsidR="00E81243" w:rsidRPr="00896F82" w:rsidRDefault="00E81243" w:rsidP="00E81243">
      <w:pPr>
        <w:pStyle w:val="Naslov3"/>
        <w:jc w:val="right"/>
        <w:rPr>
          <w:color w:val="auto"/>
          <w:sz w:val="20"/>
          <w:szCs w:val="20"/>
        </w:rPr>
      </w:pPr>
      <w:r w:rsidRPr="00896F82">
        <w:rPr>
          <w:color w:val="auto"/>
          <w:sz w:val="20"/>
          <w:szCs w:val="20"/>
        </w:rPr>
        <w:lastRenderedPageBreak/>
        <w:t xml:space="preserve">Obrazec </w:t>
      </w:r>
      <w:r>
        <w:rPr>
          <w:color w:val="auto"/>
          <w:sz w:val="20"/>
          <w:szCs w:val="20"/>
        </w:rPr>
        <w:t>6</w:t>
      </w:r>
    </w:p>
    <w:p w14:paraId="26CA3FB0" w14:textId="0D4FBAFF" w:rsidR="00E81243" w:rsidRPr="00E26D30" w:rsidRDefault="00E81243" w:rsidP="00E81243">
      <w:pPr>
        <w:rPr>
          <w:bCs/>
          <w:u w:val="single"/>
        </w:rPr>
      </w:pPr>
      <w:r w:rsidRPr="00E26D30">
        <w:t xml:space="preserve">Ljubljana,  </w:t>
      </w:r>
      <w:r w:rsidR="004174A7">
        <w:t>9.4.2025</w:t>
      </w:r>
    </w:p>
    <w:p w14:paraId="37FA1C2E" w14:textId="19D9DD83" w:rsidR="00E81243" w:rsidRPr="00E26D30" w:rsidRDefault="00E81243" w:rsidP="00E81243">
      <w:r w:rsidRPr="00E26D30">
        <w:t xml:space="preserve">Številka:   </w:t>
      </w:r>
      <w:r w:rsidR="009E6027">
        <w:t>1955-3/2025</w:t>
      </w:r>
    </w:p>
    <w:p w14:paraId="1117D101" w14:textId="77777777" w:rsidR="00E81243" w:rsidRPr="00E26D30" w:rsidRDefault="00E81243" w:rsidP="00E81243"/>
    <w:p w14:paraId="59B9C0FE" w14:textId="77777777" w:rsidR="00E81243" w:rsidRPr="00E26D30" w:rsidRDefault="00E81243" w:rsidP="00E81243"/>
    <w:p w14:paraId="462DC1DD" w14:textId="77777777" w:rsidR="00E81243" w:rsidRPr="00E26D30" w:rsidRDefault="00E81243" w:rsidP="00E81243">
      <w:pPr>
        <w:spacing w:line="360" w:lineRule="auto"/>
        <w:jc w:val="both"/>
      </w:pPr>
      <w:r w:rsidRPr="00E26D30">
        <w:t xml:space="preserve">Ponudnik:   </w:t>
      </w:r>
      <w:r w:rsidRPr="00E26D30">
        <w:tab/>
        <w:t>______________________</w:t>
      </w:r>
    </w:p>
    <w:p w14:paraId="64732335" w14:textId="77777777" w:rsidR="00E81243" w:rsidRPr="00E26D30" w:rsidRDefault="00E81243" w:rsidP="00E81243">
      <w:pPr>
        <w:spacing w:line="360" w:lineRule="auto"/>
        <w:ind w:left="708" w:firstLine="708"/>
        <w:jc w:val="both"/>
      </w:pPr>
      <w:r w:rsidRPr="00E26D30">
        <w:t>______________________</w:t>
      </w:r>
    </w:p>
    <w:p w14:paraId="301AA5FC" w14:textId="77777777" w:rsidR="00E81243" w:rsidRPr="00E26D30" w:rsidRDefault="00E81243" w:rsidP="00E81243">
      <w:pPr>
        <w:spacing w:line="360" w:lineRule="auto"/>
        <w:ind w:left="708" w:firstLine="708"/>
        <w:jc w:val="both"/>
      </w:pPr>
      <w:r w:rsidRPr="00E26D30">
        <w:t>______________________</w:t>
      </w:r>
    </w:p>
    <w:p w14:paraId="095E8672" w14:textId="77777777" w:rsidR="00E81243" w:rsidRDefault="00E81243" w:rsidP="00E81243">
      <w:pPr>
        <w:jc w:val="both"/>
      </w:pPr>
    </w:p>
    <w:p w14:paraId="0A588B59" w14:textId="77777777" w:rsidR="00E81243" w:rsidRDefault="00E81243" w:rsidP="00E81243">
      <w:pPr>
        <w:jc w:val="both"/>
      </w:pPr>
    </w:p>
    <w:p w14:paraId="01E69733" w14:textId="77777777" w:rsidR="00E81243" w:rsidRPr="00E26D30" w:rsidRDefault="00E81243" w:rsidP="00E81243">
      <w:pPr>
        <w:jc w:val="both"/>
      </w:pPr>
    </w:p>
    <w:p w14:paraId="0643260B" w14:textId="77777777" w:rsidR="00E81243" w:rsidRPr="002F5FE1" w:rsidRDefault="00E81243" w:rsidP="00E81243">
      <w:pPr>
        <w:jc w:val="center"/>
        <w:rPr>
          <w:b/>
          <w:spacing w:val="32"/>
        </w:rPr>
      </w:pPr>
      <w:r w:rsidRPr="002F5FE1">
        <w:rPr>
          <w:b/>
          <w:spacing w:val="32"/>
        </w:rPr>
        <w:t xml:space="preserve">IZJAVA </w:t>
      </w:r>
      <w:r w:rsidRPr="002F5FE1">
        <w:rPr>
          <w:b/>
        </w:rPr>
        <w:t xml:space="preserve">PONUDNIKA </w:t>
      </w:r>
    </w:p>
    <w:p w14:paraId="59173569" w14:textId="60642168" w:rsidR="00E81243" w:rsidRPr="00E26D30" w:rsidRDefault="00E81243" w:rsidP="00E81243">
      <w:pPr>
        <w:jc w:val="center"/>
        <w:rPr>
          <w:b/>
        </w:rPr>
      </w:pPr>
      <w:r w:rsidRPr="002F5FE1">
        <w:rPr>
          <w:b/>
        </w:rPr>
        <w:t>o izpolnjevanju pogojev iz</w:t>
      </w:r>
      <w:r>
        <w:rPr>
          <w:b/>
        </w:rPr>
        <w:t xml:space="preserve"> 20</w:t>
      </w:r>
      <w:r w:rsidRPr="002F5FE1">
        <w:rPr>
          <w:b/>
        </w:rPr>
        <w:t>. točke 9. člena</w:t>
      </w:r>
      <w:r w:rsidRPr="00E26D30">
        <w:rPr>
          <w:b/>
        </w:rPr>
        <w:t xml:space="preserve"> </w:t>
      </w:r>
    </w:p>
    <w:p w14:paraId="6A68DD91" w14:textId="46C5936A" w:rsidR="00E81243" w:rsidRPr="00E26D30" w:rsidRDefault="00E81243" w:rsidP="00E81243">
      <w:pPr>
        <w:jc w:val="center"/>
        <w:rPr>
          <w:b/>
        </w:rPr>
      </w:pPr>
      <w:r w:rsidRPr="00E26D30">
        <w:rPr>
          <w:b/>
        </w:rPr>
        <w:t xml:space="preserve">Navodil ponudnikom za izdelavo ponudbe št. </w:t>
      </w:r>
      <w:r w:rsidR="009E6027">
        <w:rPr>
          <w:b/>
        </w:rPr>
        <w:t>1955-3/2025</w:t>
      </w:r>
      <w:r>
        <w:rPr>
          <w:b/>
        </w:rPr>
        <w:t xml:space="preserve">, z dne </w:t>
      </w:r>
      <w:r w:rsidR="004174A7">
        <w:rPr>
          <w:b/>
        </w:rPr>
        <w:t>9.4.2025</w:t>
      </w:r>
    </w:p>
    <w:p w14:paraId="5408EBD3" w14:textId="77777777" w:rsidR="00E81243" w:rsidRPr="0031539F" w:rsidRDefault="00E81243" w:rsidP="00E81243">
      <w:pPr>
        <w:rPr>
          <w:b/>
        </w:rPr>
      </w:pPr>
    </w:p>
    <w:p w14:paraId="754BE9EC" w14:textId="77777777" w:rsidR="00E81243" w:rsidRDefault="00E81243" w:rsidP="00E81243">
      <w:pPr>
        <w:jc w:val="both"/>
      </w:pPr>
    </w:p>
    <w:p w14:paraId="7C59EEA1" w14:textId="77777777" w:rsidR="00E81243" w:rsidRDefault="00E81243" w:rsidP="00E81243">
      <w:pPr>
        <w:jc w:val="both"/>
      </w:pPr>
    </w:p>
    <w:p w14:paraId="212485E9" w14:textId="77777777" w:rsidR="00E81243" w:rsidRDefault="00E81243" w:rsidP="00E81243">
      <w:pPr>
        <w:jc w:val="both"/>
      </w:pPr>
    </w:p>
    <w:p w14:paraId="1131F305" w14:textId="77777777" w:rsidR="00E81243" w:rsidRDefault="00E81243" w:rsidP="00E81243">
      <w:pPr>
        <w:jc w:val="both"/>
      </w:pPr>
    </w:p>
    <w:p w14:paraId="6B7F2410" w14:textId="77777777" w:rsidR="00E81243" w:rsidRDefault="00E81243" w:rsidP="00E81243">
      <w:pPr>
        <w:jc w:val="both"/>
      </w:pPr>
    </w:p>
    <w:p w14:paraId="1D01B188" w14:textId="77777777" w:rsidR="00E81243" w:rsidRDefault="00E81243" w:rsidP="00E81243">
      <w:pPr>
        <w:jc w:val="both"/>
      </w:pPr>
    </w:p>
    <w:p w14:paraId="650469BF" w14:textId="77777777" w:rsidR="00E81243" w:rsidRDefault="00E81243" w:rsidP="00E81243">
      <w:pPr>
        <w:jc w:val="both"/>
      </w:pPr>
    </w:p>
    <w:p w14:paraId="774B852B" w14:textId="77777777" w:rsidR="00E81243" w:rsidRDefault="00E81243" w:rsidP="00E81243">
      <w:pPr>
        <w:spacing w:line="280" w:lineRule="atLeast"/>
        <w:jc w:val="both"/>
      </w:pPr>
      <w:r w:rsidRPr="0031539F">
        <w:t>Izjavljam</w:t>
      </w:r>
      <w:r>
        <w:t xml:space="preserve">o, da razpolagamo z zadostnimi tehničnimi zmožnostmi za izvedbo naročila. </w:t>
      </w:r>
    </w:p>
    <w:p w14:paraId="0F08AFD8" w14:textId="77777777" w:rsidR="00E81243" w:rsidRDefault="00E81243" w:rsidP="00E81243">
      <w:pPr>
        <w:spacing w:line="280" w:lineRule="atLeast"/>
        <w:jc w:val="both"/>
      </w:pPr>
    </w:p>
    <w:p w14:paraId="5B4E9A74" w14:textId="77777777" w:rsidR="00E81243" w:rsidRDefault="00E81243" w:rsidP="00E81243">
      <w:pPr>
        <w:spacing w:line="280" w:lineRule="atLeast"/>
        <w:jc w:val="both"/>
      </w:pPr>
    </w:p>
    <w:p w14:paraId="71883BB0" w14:textId="77777777" w:rsidR="00E81243" w:rsidRDefault="00E81243" w:rsidP="00E81243">
      <w:pPr>
        <w:spacing w:line="280" w:lineRule="atLeast"/>
        <w:jc w:val="both"/>
      </w:pPr>
    </w:p>
    <w:p w14:paraId="1266D031" w14:textId="77777777" w:rsidR="00E81243" w:rsidRDefault="00E81243" w:rsidP="00E81243">
      <w:pPr>
        <w:spacing w:line="280" w:lineRule="atLeast"/>
        <w:jc w:val="both"/>
      </w:pPr>
    </w:p>
    <w:p w14:paraId="0D4DA805" w14:textId="77777777" w:rsidR="00E81243" w:rsidRDefault="00E81243" w:rsidP="00E81243">
      <w:pPr>
        <w:spacing w:line="280" w:lineRule="atLeast"/>
        <w:jc w:val="both"/>
      </w:pPr>
    </w:p>
    <w:p w14:paraId="77336E7A" w14:textId="77777777" w:rsidR="00E81243" w:rsidRDefault="00E81243" w:rsidP="00E81243">
      <w:pPr>
        <w:spacing w:line="280" w:lineRule="atLeast"/>
        <w:jc w:val="both"/>
      </w:pPr>
      <w:r w:rsidRPr="00E26D30">
        <w:t xml:space="preserve">Ta izjava </w:t>
      </w:r>
      <w:r>
        <w:t xml:space="preserve">je </w:t>
      </w:r>
      <w:r w:rsidRPr="00E26D30">
        <w:t xml:space="preserve">sestavni del in priloga ponudbe, s katero se prijavljamo na </w:t>
      </w:r>
      <w:r>
        <w:t>javno naročilo za nakup energijsko učinkovite računalniške opreme.</w:t>
      </w:r>
    </w:p>
    <w:p w14:paraId="0B223409" w14:textId="77777777" w:rsidR="00E81243" w:rsidRDefault="00E81243" w:rsidP="00E81243">
      <w:pPr>
        <w:jc w:val="both"/>
      </w:pPr>
    </w:p>
    <w:p w14:paraId="3A32FE88" w14:textId="77777777" w:rsidR="00E81243" w:rsidRPr="00E26D30" w:rsidRDefault="00E81243" w:rsidP="00E81243">
      <w:pPr>
        <w:jc w:val="both"/>
      </w:pPr>
    </w:p>
    <w:p w14:paraId="515B8943" w14:textId="77777777" w:rsidR="00E81243" w:rsidRPr="00E26D30" w:rsidRDefault="00E81243" w:rsidP="00E81243">
      <w:pPr>
        <w:jc w:val="right"/>
      </w:pPr>
      <w:r w:rsidRPr="00E26D30">
        <w:t>Žig in podpis odgovorne osebe ponudnika:</w:t>
      </w:r>
    </w:p>
    <w:p w14:paraId="3FADB1B9" w14:textId="77777777" w:rsidR="00E81243" w:rsidRPr="00E26D30" w:rsidRDefault="00E81243" w:rsidP="00E81243">
      <w:pPr>
        <w:jc w:val="right"/>
      </w:pPr>
    </w:p>
    <w:p w14:paraId="0587CCA5" w14:textId="77777777" w:rsidR="00E81243" w:rsidRPr="00E26D30" w:rsidRDefault="00E81243" w:rsidP="00E81243">
      <w:r w:rsidRPr="00E26D30">
        <w:t>V __________________, dne _____________</w:t>
      </w:r>
      <w:r>
        <w:t xml:space="preserve">                       </w:t>
      </w:r>
      <w:r w:rsidRPr="00E26D30">
        <w:t>__________________________________</w:t>
      </w:r>
    </w:p>
    <w:p w14:paraId="45C27F87" w14:textId="77777777" w:rsidR="00E81243" w:rsidRPr="003F4FA2"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p>
    <w:p w14:paraId="51A3309D" w14:textId="77777777" w:rsidR="00E81243"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p>
    <w:p w14:paraId="7C8CD751" w14:textId="77777777" w:rsidR="00E81243"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p>
    <w:p w14:paraId="422D27ED" w14:textId="77777777" w:rsidR="00E81243"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p>
    <w:p w14:paraId="59617F58" w14:textId="77777777" w:rsidR="00E81243"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p>
    <w:p w14:paraId="0C5F416B" w14:textId="77777777" w:rsidR="00E81243"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p>
    <w:p w14:paraId="3D5D4F4F" w14:textId="77777777" w:rsidR="00E81243"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p>
    <w:p w14:paraId="3FB84E55" w14:textId="77777777" w:rsidR="00E81243" w:rsidRPr="00B62F84" w:rsidRDefault="00E81243" w:rsidP="00E81243">
      <w:pPr>
        <w:pStyle w:val="Telobesedila2"/>
        <w:widowControl w:val="0"/>
        <w:spacing w:after="0" w:line="280" w:lineRule="atLeast"/>
        <w:rPr>
          <w:rFonts w:ascii="Arial" w:hAnsi="Arial" w:cs="Arial"/>
          <w:bCs/>
          <w:smallCaps/>
        </w:rPr>
      </w:pPr>
    </w:p>
    <w:p w14:paraId="012DF86A" w14:textId="5171E13B" w:rsidR="00E81243" w:rsidRDefault="00E81243" w:rsidP="00E81243">
      <w:pPr>
        <w:pBdr>
          <w:top w:val="single" w:sz="8" w:space="1" w:color="808080" w:themeColor="background1" w:themeShade="80"/>
          <w:bottom w:val="single" w:sz="8" w:space="1" w:color="808080" w:themeColor="background1" w:themeShade="80"/>
        </w:pBdr>
        <w:ind w:right="-312"/>
        <w:jc w:val="center"/>
        <w:rPr>
          <w:bCs/>
          <w:smallCaps/>
        </w:rPr>
      </w:pPr>
      <w:r w:rsidRPr="00B62F84">
        <w:rPr>
          <w:bCs/>
          <w:smallCaps/>
        </w:rPr>
        <w:t>Ponudnik</w:t>
      </w:r>
      <w:r>
        <w:rPr>
          <w:bCs/>
          <w:smallCaps/>
        </w:rPr>
        <w:t xml:space="preserve">, tako kot je opredeljeno v 9.členu Navodil ponudnikom za izdelavo ponudbe, v ponudbi </w:t>
      </w:r>
      <w:r w:rsidRPr="00B62F84">
        <w:rPr>
          <w:bCs/>
          <w:smallCaps/>
        </w:rPr>
        <w:t xml:space="preserve">priloži tudi ustrezne listine s katerimi dokazuje izpolnjevanje pogoja. </w:t>
      </w:r>
    </w:p>
    <w:p w14:paraId="5B9F9DCC" w14:textId="77777777" w:rsidR="00E81243" w:rsidRPr="00B62F84" w:rsidRDefault="00E81243" w:rsidP="00E81243">
      <w:pPr>
        <w:pBdr>
          <w:top w:val="single" w:sz="8" w:space="1" w:color="808080" w:themeColor="background1" w:themeShade="80"/>
          <w:bottom w:val="single" w:sz="8" w:space="1" w:color="808080" w:themeColor="background1" w:themeShade="80"/>
        </w:pBdr>
        <w:ind w:right="-312"/>
        <w:jc w:val="center"/>
        <w:rPr>
          <w:bCs/>
          <w:smallCaps/>
        </w:rPr>
      </w:pPr>
      <w:r>
        <w:rPr>
          <w:bCs/>
          <w:smallCaps/>
        </w:rPr>
        <w:t xml:space="preserve">Ponudnik listine </w:t>
      </w:r>
      <w:r w:rsidRPr="00B62F84">
        <w:rPr>
          <w:bCs/>
          <w:smallCaps/>
        </w:rPr>
        <w:t>označi s številko tega obrazca.</w:t>
      </w:r>
    </w:p>
    <w:p w14:paraId="1F437F35" w14:textId="77777777" w:rsidR="00E81243" w:rsidRPr="003F4FA2" w:rsidRDefault="00E81243" w:rsidP="00E81243">
      <w:pPr>
        <w:pStyle w:val="HTML-oblikovano"/>
        <w:tabs>
          <w:tab w:val="clear" w:pos="916"/>
          <w:tab w:val="left" w:pos="880"/>
        </w:tabs>
        <w:spacing w:before="120" w:after="60"/>
        <w:ind w:left="1447" w:hanging="851"/>
        <w:rPr>
          <w:rFonts w:ascii="Arial" w:hAnsi="Arial" w:cs="Arial"/>
          <w:i/>
          <w:strike/>
          <w:color w:val="auto"/>
          <w:u w:val="single"/>
        </w:rPr>
      </w:pPr>
    </w:p>
    <w:p w14:paraId="1F58C5B1" w14:textId="77777777" w:rsidR="00E81243" w:rsidRDefault="00E81243" w:rsidP="00D43CC3">
      <w:pPr>
        <w:jc w:val="both"/>
      </w:pPr>
    </w:p>
    <w:p w14:paraId="3CCEA30A" w14:textId="5EBE2AE4" w:rsidR="00E81243" w:rsidRDefault="00E81243" w:rsidP="00D43CC3">
      <w:pPr>
        <w:jc w:val="both"/>
      </w:pPr>
      <w:r>
        <w:br w:type="page"/>
      </w:r>
    </w:p>
    <w:p w14:paraId="193CE515" w14:textId="42CFAD37" w:rsidR="00E81243" w:rsidRPr="00896F82" w:rsidRDefault="00E81243" w:rsidP="00E81243">
      <w:pPr>
        <w:pStyle w:val="Naslov3"/>
        <w:jc w:val="right"/>
        <w:rPr>
          <w:color w:val="auto"/>
          <w:sz w:val="20"/>
          <w:szCs w:val="20"/>
        </w:rPr>
      </w:pPr>
      <w:r w:rsidRPr="00896F82">
        <w:rPr>
          <w:color w:val="auto"/>
          <w:sz w:val="20"/>
          <w:szCs w:val="20"/>
        </w:rPr>
        <w:lastRenderedPageBreak/>
        <w:t xml:space="preserve">Obrazec </w:t>
      </w:r>
      <w:r>
        <w:rPr>
          <w:color w:val="auto"/>
          <w:sz w:val="20"/>
          <w:szCs w:val="20"/>
        </w:rPr>
        <w:t>7</w:t>
      </w:r>
    </w:p>
    <w:p w14:paraId="502D127F" w14:textId="24B52DFD" w:rsidR="00E81243" w:rsidRPr="00E26D30" w:rsidRDefault="00E81243" w:rsidP="00E81243">
      <w:pPr>
        <w:rPr>
          <w:bCs/>
          <w:u w:val="single"/>
        </w:rPr>
      </w:pPr>
      <w:r w:rsidRPr="00E26D30">
        <w:t xml:space="preserve">Ljubljana,  </w:t>
      </w:r>
      <w:r w:rsidR="004174A7">
        <w:t>9.4.2025</w:t>
      </w:r>
    </w:p>
    <w:p w14:paraId="6C2B70FE" w14:textId="39CB7652" w:rsidR="00E81243" w:rsidRPr="00E26D30" w:rsidRDefault="00E81243" w:rsidP="00E81243">
      <w:r w:rsidRPr="00E26D30">
        <w:t xml:space="preserve">Številka:   </w:t>
      </w:r>
      <w:r w:rsidR="009E6027">
        <w:t>1955-3/2025</w:t>
      </w:r>
    </w:p>
    <w:p w14:paraId="599ABED3" w14:textId="77777777" w:rsidR="00E81243" w:rsidRPr="00E26D30" w:rsidRDefault="00E81243" w:rsidP="00E81243"/>
    <w:p w14:paraId="20979CEA" w14:textId="77777777" w:rsidR="00E81243" w:rsidRPr="00E26D30" w:rsidRDefault="00E81243" w:rsidP="00E81243"/>
    <w:p w14:paraId="736B84F0" w14:textId="77777777" w:rsidR="00E81243" w:rsidRPr="00E26D30" w:rsidRDefault="00E81243" w:rsidP="00E81243">
      <w:pPr>
        <w:spacing w:line="360" w:lineRule="auto"/>
        <w:jc w:val="both"/>
      </w:pPr>
      <w:r w:rsidRPr="00E26D30">
        <w:t xml:space="preserve">Ponudnik:   </w:t>
      </w:r>
      <w:r w:rsidRPr="00E26D30">
        <w:tab/>
        <w:t>______________________</w:t>
      </w:r>
    </w:p>
    <w:p w14:paraId="7ED7D369" w14:textId="77777777" w:rsidR="00E81243" w:rsidRPr="00E26D30" w:rsidRDefault="00E81243" w:rsidP="00E81243">
      <w:pPr>
        <w:spacing w:line="360" w:lineRule="auto"/>
        <w:ind w:left="708" w:firstLine="708"/>
        <w:jc w:val="both"/>
      </w:pPr>
      <w:r w:rsidRPr="00E26D30">
        <w:t>______________________</w:t>
      </w:r>
    </w:p>
    <w:p w14:paraId="38D65676" w14:textId="77777777" w:rsidR="00E81243" w:rsidRPr="00E26D30" w:rsidRDefault="00E81243" w:rsidP="00E81243">
      <w:pPr>
        <w:spacing w:line="360" w:lineRule="auto"/>
        <w:ind w:left="708" w:firstLine="708"/>
        <w:jc w:val="both"/>
      </w:pPr>
      <w:r w:rsidRPr="00E26D30">
        <w:t>______________________</w:t>
      </w:r>
    </w:p>
    <w:p w14:paraId="11BFB553" w14:textId="77777777" w:rsidR="00E81243" w:rsidRDefault="00E81243" w:rsidP="00E81243">
      <w:pPr>
        <w:jc w:val="both"/>
      </w:pPr>
    </w:p>
    <w:p w14:paraId="029BFD6F" w14:textId="77777777" w:rsidR="00E81243" w:rsidRDefault="00E81243" w:rsidP="00E81243">
      <w:pPr>
        <w:jc w:val="both"/>
      </w:pPr>
    </w:p>
    <w:p w14:paraId="35563B5B" w14:textId="77777777" w:rsidR="00E81243" w:rsidRPr="00E26D30" w:rsidRDefault="00E81243" w:rsidP="00E81243">
      <w:pPr>
        <w:jc w:val="both"/>
      </w:pPr>
    </w:p>
    <w:p w14:paraId="482FD618" w14:textId="77777777" w:rsidR="00E81243" w:rsidRPr="002F5FE1" w:rsidRDefault="00E81243" w:rsidP="00E81243">
      <w:pPr>
        <w:jc w:val="center"/>
        <w:rPr>
          <w:b/>
          <w:spacing w:val="32"/>
        </w:rPr>
      </w:pPr>
      <w:r w:rsidRPr="002F5FE1">
        <w:rPr>
          <w:b/>
          <w:spacing w:val="32"/>
        </w:rPr>
        <w:t xml:space="preserve">IZJAVA </w:t>
      </w:r>
      <w:r w:rsidRPr="002F5FE1">
        <w:rPr>
          <w:b/>
        </w:rPr>
        <w:t xml:space="preserve">PONUDNIKA </w:t>
      </w:r>
    </w:p>
    <w:p w14:paraId="6E3544DC" w14:textId="77777777" w:rsidR="00E81243" w:rsidRPr="00E26D30" w:rsidRDefault="00E81243" w:rsidP="00E81243">
      <w:pPr>
        <w:jc w:val="center"/>
        <w:rPr>
          <w:b/>
        </w:rPr>
      </w:pPr>
      <w:r w:rsidRPr="002F5FE1">
        <w:rPr>
          <w:b/>
        </w:rPr>
        <w:t>o izpolnjevanju pogojev iz</w:t>
      </w:r>
      <w:r>
        <w:rPr>
          <w:b/>
        </w:rPr>
        <w:t xml:space="preserve"> 21</w:t>
      </w:r>
      <w:r w:rsidRPr="002F5FE1">
        <w:rPr>
          <w:b/>
        </w:rPr>
        <w:t>. točke 9. člena</w:t>
      </w:r>
      <w:r w:rsidRPr="00E26D30">
        <w:rPr>
          <w:b/>
        </w:rPr>
        <w:t xml:space="preserve"> </w:t>
      </w:r>
    </w:p>
    <w:p w14:paraId="0C9FAC94" w14:textId="55B20CA3" w:rsidR="00E81243" w:rsidRPr="00E26D30" w:rsidRDefault="00E81243" w:rsidP="00E81243">
      <w:pPr>
        <w:jc w:val="center"/>
        <w:rPr>
          <w:b/>
        </w:rPr>
      </w:pPr>
      <w:r w:rsidRPr="00E26D30">
        <w:rPr>
          <w:b/>
        </w:rPr>
        <w:t xml:space="preserve">Navodil ponudnikom za izdelavo ponudbe št. </w:t>
      </w:r>
      <w:r w:rsidR="009E6027">
        <w:rPr>
          <w:b/>
        </w:rPr>
        <w:t>1955-3/2025</w:t>
      </w:r>
      <w:r>
        <w:rPr>
          <w:b/>
        </w:rPr>
        <w:t xml:space="preserve">, z dne </w:t>
      </w:r>
      <w:r w:rsidR="004174A7">
        <w:rPr>
          <w:b/>
        </w:rPr>
        <w:t>9.4.2025</w:t>
      </w:r>
    </w:p>
    <w:p w14:paraId="408068AF" w14:textId="77777777" w:rsidR="0001612F" w:rsidRDefault="0001612F" w:rsidP="00D43CC3">
      <w:pPr>
        <w:jc w:val="both"/>
      </w:pPr>
    </w:p>
    <w:p w14:paraId="443D021E" w14:textId="77777777" w:rsidR="00CB6094" w:rsidRDefault="00CB6094" w:rsidP="00E81243">
      <w:pPr>
        <w:spacing w:line="280" w:lineRule="atLeast"/>
        <w:jc w:val="both"/>
      </w:pPr>
    </w:p>
    <w:p w14:paraId="43EA21EC" w14:textId="599F02D8" w:rsidR="00E81243" w:rsidRDefault="00E81243" w:rsidP="00E81243">
      <w:pPr>
        <w:spacing w:line="280" w:lineRule="atLeast"/>
        <w:jc w:val="both"/>
      </w:pPr>
      <w:r w:rsidRPr="0031539F">
        <w:t>Izjavljam</w:t>
      </w:r>
      <w:r>
        <w:t xml:space="preserve">o, da: </w:t>
      </w:r>
    </w:p>
    <w:tbl>
      <w:tblPr>
        <w:tblStyle w:val="Tabelamrea"/>
        <w:tblW w:w="9460" w:type="dxa"/>
        <w:tblLook w:val="04A0" w:firstRow="1" w:lastRow="0" w:firstColumn="1" w:lastColumn="0" w:noHBand="0" w:noVBand="1"/>
      </w:tblPr>
      <w:tblGrid>
        <w:gridCol w:w="802"/>
        <w:gridCol w:w="6431"/>
        <w:gridCol w:w="1267"/>
        <w:gridCol w:w="960"/>
      </w:tblGrid>
      <w:tr w:rsidR="00E81243" w:rsidRPr="00C429C4" w14:paraId="5EB7500A" w14:textId="77777777" w:rsidTr="008863E4">
        <w:trPr>
          <w:trHeight w:val="660"/>
          <w:tblHeader/>
        </w:trPr>
        <w:tc>
          <w:tcPr>
            <w:tcW w:w="7233" w:type="dxa"/>
            <w:gridSpan w:val="2"/>
            <w:vAlign w:val="center"/>
          </w:tcPr>
          <w:p w14:paraId="08243C85" w14:textId="77777777" w:rsidR="00E81243" w:rsidRPr="00C429C4" w:rsidRDefault="00E81243" w:rsidP="00A33247">
            <w:pPr>
              <w:spacing w:before="60" w:after="60" w:line="220" w:lineRule="atLeast"/>
              <w:jc w:val="center"/>
              <w:rPr>
                <w:sz w:val="18"/>
                <w:szCs w:val="18"/>
              </w:rPr>
            </w:pPr>
          </w:p>
        </w:tc>
        <w:tc>
          <w:tcPr>
            <w:tcW w:w="1267" w:type="dxa"/>
            <w:vAlign w:val="center"/>
          </w:tcPr>
          <w:p w14:paraId="71326F5D" w14:textId="77777777" w:rsidR="00E81243" w:rsidRPr="00C429C4" w:rsidRDefault="00E81243" w:rsidP="00A33247">
            <w:pPr>
              <w:spacing w:before="60" w:after="60" w:line="220" w:lineRule="atLeast"/>
              <w:jc w:val="center"/>
              <w:rPr>
                <w:sz w:val="18"/>
                <w:szCs w:val="18"/>
              </w:rPr>
            </w:pPr>
            <w:r w:rsidRPr="00C429C4">
              <w:rPr>
                <w:sz w:val="18"/>
                <w:szCs w:val="18"/>
              </w:rPr>
              <w:t>Izpolnjevanje pogoja</w:t>
            </w:r>
          </w:p>
        </w:tc>
        <w:tc>
          <w:tcPr>
            <w:tcW w:w="960" w:type="dxa"/>
            <w:vAlign w:val="center"/>
          </w:tcPr>
          <w:p w14:paraId="36E733B4" w14:textId="77777777" w:rsidR="00E81243" w:rsidRPr="00C429C4" w:rsidRDefault="00E81243" w:rsidP="00A33247">
            <w:pPr>
              <w:spacing w:before="60" w:after="60" w:line="220" w:lineRule="atLeast"/>
              <w:jc w:val="center"/>
              <w:rPr>
                <w:sz w:val="18"/>
                <w:szCs w:val="18"/>
              </w:rPr>
            </w:pPr>
            <w:r w:rsidRPr="00C429C4">
              <w:rPr>
                <w:sz w:val="18"/>
                <w:szCs w:val="18"/>
              </w:rPr>
              <w:t>Dokazilo</w:t>
            </w:r>
          </w:p>
        </w:tc>
      </w:tr>
      <w:tr w:rsidR="00E81243" w14:paraId="0C24465A" w14:textId="77777777" w:rsidTr="008863E4">
        <w:trPr>
          <w:trHeight w:val="785"/>
        </w:trPr>
        <w:tc>
          <w:tcPr>
            <w:tcW w:w="802" w:type="dxa"/>
            <w:tcBorders>
              <w:right w:val="single" w:sz="8" w:space="0" w:color="808080" w:themeColor="background1" w:themeShade="80"/>
            </w:tcBorders>
          </w:tcPr>
          <w:p w14:paraId="39866CB2" w14:textId="75F1C6B2" w:rsidR="00E81243" w:rsidRPr="007F29DD" w:rsidRDefault="007F29DD" w:rsidP="007F29DD">
            <w:pPr>
              <w:autoSpaceDE w:val="0"/>
              <w:autoSpaceDN w:val="0"/>
              <w:adjustRightInd w:val="0"/>
              <w:spacing w:before="120"/>
              <w:rPr>
                <w:rFonts w:eastAsia="Courier New"/>
              </w:rPr>
            </w:pPr>
            <w:r>
              <w:rPr>
                <w:rFonts w:eastAsia="Courier New"/>
              </w:rPr>
              <w:t>21.1.</w:t>
            </w:r>
          </w:p>
        </w:tc>
        <w:tc>
          <w:tcPr>
            <w:tcW w:w="6431" w:type="dxa"/>
            <w:tcBorders>
              <w:left w:val="single" w:sz="8" w:space="0" w:color="808080" w:themeColor="background1" w:themeShade="80"/>
            </w:tcBorders>
          </w:tcPr>
          <w:p w14:paraId="7504B311" w14:textId="31F37B62" w:rsidR="00E81243" w:rsidRPr="00E81243" w:rsidRDefault="00E81243" w:rsidP="00E81243">
            <w:pPr>
              <w:autoSpaceDE w:val="0"/>
              <w:autoSpaceDN w:val="0"/>
              <w:adjustRightInd w:val="0"/>
              <w:spacing w:before="120"/>
              <w:jc w:val="both"/>
              <w:rPr>
                <w:rFonts w:eastAsia="Courier New"/>
              </w:rPr>
            </w:pPr>
            <w:r>
              <w:rPr>
                <w:rFonts w:eastAsia="Courier New"/>
              </w:rPr>
              <w:t>P</w:t>
            </w:r>
            <w:r w:rsidRPr="00E81243">
              <w:rPr>
                <w:rFonts w:eastAsia="Courier New"/>
              </w:rPr>
              <w:t>ozna</w:t>
            </w:r>
            <w:r>
              <w:rPr>
                <w:rFonts w:eastAsia="Courier New"/>
              </w:rPr>
              <w:t>mo</w:t>
            </w:r>
            <w:r w:rsidRPr="00E81243">
              <w:rPr>
                <w:rFonts w:eastAsia="Courier New"/>
              </w:rPr>
              <w:t xml:space="preserve"> in obvlada</w:t>
            </w:r>
            <w:r>
              <w:rPr>
                <w:rFonts w:eastAsia="Courier New"/>
              </w:rPr>
              <w:t>mo</w:t>
            </w:r>
            <w:r w:rsidRPr="00E81243">
              <w:rPr>
                <w:rFonts w:eastAsia="Courier New"/>
              </w:rPr>
              <w:t xml:space="preserve"> Microsoft okolje (Microsoft okolje je pri naročniku že postavljeno in deluje) z ustreznim partnerskim statusom. </w:t>
            </w:r>
          </w:p>
        </w:tc>
        <w:tc>
          <w:tcPr>
            <w:tcW w:w="1267" w:type="dxa"/>
          </w:tcPr>
          <w:p w14:paraId="50567B2D" w14:textId="77777777" w:rsidR="00E81243" w:rsidRPr="00D2158F" w:rsidRDefault="00E81243" w:rsidP="00A33247">
            <w:pPr>
              <w:spacing w:before="60" w:after="60" w:line="220" w:lineRule="atLeast"/>
              <w:jc w:val="center"/>
              <w:rPr>
                <w:sz w:val="44"/>
                <w:szCs w:val="44"/>
              </w:rPr>
            </w:pPr>
            <w:r w:rsidRPr="003A6F26">
              <w:rPr>
                <w:sz w:val="48"/>
                <w:szCs w:val="48"/>
              </w:rPr>
              <w:t>□</w:t>
            </w:r>
          </w:p>
        </w:tc>
        <w:tc>
          <w:tcPr>
            <w:tcW w:w="960" w:type="dxa"/>
          </w:tcPr>
          <w:p w14:paraId="20C04BAF" w14:textId="77777777" w:rsidR="00E81243" w:rsidRDefault="00E81243" w:rsidP="00A33247">
            <w:pPr>
              <w:spacing w:before="60" w:after="60" w:line="220" w:lineRule="atLeast"/>
              <w:jc w:val="center"/>
            </w:pPr>
            <w:r w:rsidRPr="003A6F26">
              <w:rPr>
                <w:sz w:val="48"/>
                <w:szCs w:val="48"/>
              </w:rPr>
              <w:t>□</w:t>
            </w:r>
          </w:p>
        </w:tc>
      </w:tr>
      <w:tr w:rsidR="00E81243" w14:paraId="2D3E0534" w14:textId="77777777" w:rsidTr="008863E4">
        <w:trPr>
          <w:trHeight w:val="963"/>
        </w:trPr>
        <w:tc>
          <w:tcPr>
            <w:tcW w:w="802" w:type="dxa"/>
            <w:tcBorders>
              <w:right w:val="single" w:sz="8" w:space="0" w:color="808080" w:themeColor="background1" w:themeShade="80"/>
            </w:tcBorders>
          </w:tcPr>
          <w:p w14:paraId="66ABB300" w14:textId="68B49118" w:rsidR="00E81243" w:rsidRPr="004E681B" w:rsidRDefault="007F29DD" w:rsidP="007F29DD">
            <w:pPr>
              <w:autoSpaceDE w:val="0"/>
              <w:autoSpaceDN w:val="0"/>
              <w:adjustRightInd w:val="0"/>
              <w:spacing w:before="120"/>
              <w:rPr>
                <w:rFonts w:eastAsia="Courier New"/>
              </w:rPr>
            </w:pPr>
            <w:r>
              <w:rPr>
                <w:rFonts w:eastAsia="Courier New"/>
              </w:rPr>
              <w:t>21.2.</w:t>
            </w:r>
          </w:p>
        </w:tc>
        <w:tc>
          <w:tcPr>
            <w:tcW w:w="6431" w:type="dxa"/>
            <w:tcBorders>
              <w:left w:val="single" w:sz="8" w:space="0" w:color="808080" w:themeColor="background1" w:themeShade="80"/>
            </w:tcBorders>
          </w:tcPr>
          <w:p w14:paraId="63FEEBB4" w14:textId="4667BDEC" w:rsidR="00E81243" w:rsidRPr="00E81243" w:rsidRDefault="00E81243" w:rsidP="00E81243">
            <w:pPr>
              <w:autoSpaceDE w:val="0"/>
              <w:autoSpaceDN w:val="0"/>
              <w:adjustRightInd w:val="0"/>
              <w:spacing w:before="120"/>
              <w:jc w:val="both"/>
              <w:rPr>
                <w:rFonts w:eastAsia="Courier New"/>
              </w:rPr>
            </w:pPr>
            <w:r>
              <w:rPr>
                <w:rFonts w:eastAsia="Courier New"/>
              </w:rPr>
              <w:t>P</w:t>
            </w:r>
            <w:r w:rsidRPr="00E81243">
              <w:rPr>
                <w:rFonts w:eastAsia="Courier New"/>
              </w:rPr>
              <w:t>ozna</w:t>
            </w:r>
            <w:r>
              <w:rPr>
                <w:rFonts w:eastAsia="Courier New"/>
              </w:rPr>
              <w:t>mo</w:t>
            </w:r>
            <w:r w:rsidRPr="00E81243">
              <w:rPr>
                <w:rFonts w:eastAsia="Courier New"/>
              </w:rPr>
              <w:t xml:space="preserve"> in obvlada</w:t>
            </w:r>
            <w:r>
              <w:rPr>
                <w:rFonts w:eastAsia="Courier New"/>
              </w:rPr>
              <w:t>mo</w:t>
            </w:r>
            <w:r w:rsidRPr="00E81243">
              <w:rPr>
                <w:rFonts w:eastAsia="Courier New"/>
              </w:rPr>
              <w:t xml:space="preserve"> omrežna okolja (</w:t>
            </w:r>
            <w:proofErr w:type="spellStart"/>
            <w:r w:rsidRPr="00E81243">
              <w:rPr>
                <w:rFonts w:eastAsia="Courier New"/>
              </w:rPr>
              <w:t>Cisco</w:t>
            </w:r>
            <w:proofErr w:type="spellEnd"/>
            <w:r w:rsidRPr="00E81243">
              <w:rPr>
                <w:rFonts w:eastAsia="Courier New"/>
              </w:rPr>
              <w:t xml:space="preserve"> omrežno okolje je pri naročniku že postavljeno in deluje) z ustreznim </w:t>
            </w:r>
            <w:proofErr w:type="spellStart"/>
            <w:r w:rsidRPr="00E81243">
              <w:rPr>
                <w:rFonts w:eastAsia="Courier New"/>
              </w:rPr>
              <w:t>Cisco</w:t>
            </w:r>
            <w:proofErr w:type="spellEnd"/>
            <w:r w:rsidRPr="00E81243">
              <w:rPr>
                <w:rFonts w:eastAsia="Courier New"/>
              </w:rPr>
              <w:t xml:space="preserve"> statusom ali primerljivim statusom drugega proizvajalca sorodnih rešitev.</w:t>
            </w:r>
          </w:p>
        </w:tc>
        <w:tc>
          <w:tcPr>
            <w:tcW w:w="1267" w:type="dxa"/>
          </w:tcPr>
          <w:p w14:paraId="45A53706" w14:textId="77777777" w:rsidR="00E81243" w:rsidRDefault="00E81243" w:rsidP="00A33247">
            <w:pPr>
              <w:spacing w:before="60" w:after="60" w:line="220" w:lineRule="atLeast"/>
              <w:jc w:val="center"/>
            </w:pPr>
            <w:r w:rsidRPr="003A6F26">
              <w:rPr>
                <w:sz w:val="48"/>
                <w:szCs w:val="48"/>
              </w:rPr>
              <w:t>□</w:t>
            </w:r>
          </w:p>
        </w:tc>
        <w:tc>
          <w:tcPr>
            <w:tcW w:w="960" w:type="dxa"/>
          </w:tcPr>
          <w:p w14:paraId="6E3CCAD3" w14:textId="77777777" w:rsidR="00E81243" w:rsidRDefault="00E81243" w:rsidP="00A33247">
            <w:pPr>
              <w:spacing w:before="60" w:after="60" w:line="220" w:lineRule="atLeast"/>
              <w:jc w:val="center"/>
            </w:pPr>
            <w:r w:rsidRPr="003A6F26">
              <w:rPr>
                <w:sz w:val="48"/>
                <w:szCs w:val="48"/>
              </w:rPr>
              <w:t>□</w:t>
            </w:r>
          </w:p>
        </w:tc>
      </w:tr>
      <w:tr w:rsidR="00E81243" w14:paraId="660993B1" w14:textId="77777777" w:rsidTr="008863E4">
        <w:trPr>
          <w:trHeight w:val="963"/>
        </w:trPr>
        <w:tc>
          <w:tcPr>
            <w:tcW w:w="802" w:type="dxa"/>
            <w:tcBorders>
              <w:right w:val="single" w:sz="8" w:space="0" w:color="808080" w:themeColor="background1" w:themeShade="80"/>
            </w:tcBorders>
          </w:tcPr>
          <w:p w14:paraId="3F5A5BCE" w14:textId="3A11B093" w:rsidR="00E81243" w:rsidRPr="007F29DD" w:rsidRDefault="007F29DD" w:rsidP="007F29DD">
            <w:pPr>
              <w:autoSpaceDE w:val="0"/>
              <w:autoSpaceDN w:val="0"/>
              <w:adjustRightInd w:val="0"/>
              <w:spacing w:before="120"/>
              <w:rPr>
                <w:rFonts w:eastAsia="Courier New"/>
              </w:rPr>
            </w:pPr>
            <w:r>
              <w:rPr>
                <w:rFonts w:eastAsia="Courier New"/>
              </w:rPr>
              <w:t>21.3.</w:t>
            </w:r>
          </w:p>
        </w:tc>
        <w:tc>
          <w:tcPr>
            <w:tcW w:w="6431" w:type="dxa"/>
            <w:tcBorders>
              <w:left w:val="single" w:sz="8" w:space="0" w:color="808080" w:themeColor="background1" w:themeShade="80"/>
            </w:tcBorders>
          </w:tcPr>
          <w:p w14:paraId="0880C55B" w14:textId="7520EDCF" w:rsidR="00E81243" w:rsidRPr="00E81243" w:rsidRDefault="00E81243" w:rsidP="00E81243">
            <w:pPr>
              <w:autoSpaceDE w:val="0"/>
              <w:autoSpaceDN w:val="0"/>
              <w:adjustRightInd w:val="0"/>
              <w:spacing w:before="120"/>
              <w:jc w:val="both"/>
              <w:rPr>
                <w:rFonts w:eastAsia="Courier New"/>
              </w:rPr>
            </w:pPr>
            <w:r>
              <w:rPr>
                <w:rFonts w:eastAsia="Courier New"/>
              </w:rPr>
              <w:t>P</w:t>
            </w:r>
            <w:r w:rsidRPr="00E81243">
              <w:rPr>
                <w:rFonts w:eastAsia="Courier New"/>
              </w:rPr>
              <w:t>ozna</w:t>
            </w:r>
            <w:r>
              <w:rPr>
                <w:rFonts w:eastAsia="Courier New"/>
              </w:rPr>
              <w:t>mo</w:t>
            </w:r>
            <w:r w:rsidRPr="00E81243">
              <w:rPr>
                <w:rFonts w:eastAsia="Courier New"/>
              </w:rPr>
              <w:t xml:space="preserve"> in obvlada</w:t>
            </w:r>
            <w:r>
              <w:rPr>
                <w:rFonts w:eastAsia="Courier New"/>
              </w:rPr>
              <w:t>mo</w:t>
            </w:r>
            <w:r w:rsidRPr="00E81243">
              <w:rPr>
                <w:rFonts w:eastAsia="Courier New"/>
              </w:rPr>
              <w:t xml:space="preserve"> sisteme za varnostno kopiranje (Dell sistemi so pri naročniku že postavljeni in delujejo) z ustreznim Dell statusom ali primerljivim statusom drugega proizvajalca sorodnih rešitev.</w:t>
            </w:r>
          </w:p>
        </w:tc>
        <w:tc>
          <w:tcPr>
            <w:tcW w:w="1267" w:type="dxa"/>
          </w:tcPr>
          <w:p w14:paraId="4F1FED87" w14:textId="77777777" w:rsidR="00E81243" w:rsidRDefault="00E81243" w:rsidP="00A33247">
            <w:pPr>
              <w:spacing w:before="60" w:after="60" w:line="220" w:lineRule="atLeast"/>
              <w:jc w:val="center"/>
            </w:pPr>
            <w:r w:rsidRPr="003A6F26">
              <w:rPr>
                <w:sz w:val="48"/>
                <w:szCs w:val="48"/>
              </w:rPr>
              <w:t>□</w:t>
            </w:r>
          </w:p>
        </w:tc>
        <w:tc>
          <w:tcPr>
            <w:tcW w:w="960" w:type="dxa"/>
          </w:tcPr>
          <w:p w14:paraId="16E83A19" w14:textId="77777777" w:rsidR="00E81243" w:rsidRDefault="00E81243" w:rsidP="00A33247">
            <w:pPr>
              <w:spacing w:before="60" w:after="60" w:line="220" w:lineRule="atLeast"/>
              <w:jc w:val="center"/>
            </w:pPr>
            <w:r w:rsidRPr="003A6F26">
              <w:rPr>
                <w:sz w:val="48"/>
                <w:szCs w:val="48"/>
              </w:rPr>
              <w:t>□</w:t>
            </w:r>
          </w:p>
        </w:tc>
      </w:tr>
      <w:tr w:rsidR="00E81243" w14:paraId="5A677C7E" w14:textId="77777777" w:rsidTr="008863E4">
        <w:trPr>
          <w:trHeight w:val="1231"/>
        </w:trPr>
        <w:tc>
          <w:tcPr>
            <w:tcW w:w="802" w:type="dxa"/>
            <w:tcBorders>
              <w:right w:val="single" w:sz="8" w:space="0" w:color="808080" w:themeColor="background1" w:themeShade="80"/>
            </w:tcBorders>
          </w:tcPr>
          <w:p w14:paraId="1873D980" w14:textId="12525DBE" w:rsidR="00E81243" w:rsidRPr="007F29DD" w:rsidRDefault="007F29DD" w:rsidP="007F29DD">
            <w:pPr>
              <w:autoSpaceDE w:val="0"/>
              <w:autoSpaceDN w:val="0"/>
              <w:adjustRightInd w:val="0"/>
              <w:spacing w:before="120"/>
              <w:rPr>
                <w:rFonts w:eastAsia="Courier New"/>
              </w:rPr>
            </w:pPr>
            <w:r>
              <w:rPr>
                <w:rFonts w:eastAsia="Courier New"/>
              </w:rPr>
              <w:t>21.4.</w:t>
            </w:r>
          </w:p>
        </w:tc>
        <w:tc>
          <w:tcPr>
            <w:tcW w:w="6431" w:type="dxa"/>
            <w:tcBorders>
              <w:left w:val="single" w:sz="8" w:space="0" w:color="808080" w:themeColor="background1" w:themeShade="80"/>
            </w:tcBorders>
          </w:tcPr>
          <w:p w14:paraId="2F6BC211" w14:textId="13672B5E" w:rsidR="00E81243" w:rsidRPr="00E81243" w:rsidRDefault="00E81243" w:rsidP="00E81243">
            <w:pPr>
              <w:autoSpaceDE w:val="0"/>
              <w:autoSpaceDN w:val="0"/>
              <w:adjustRightInd w:val="0"/>
              <w:spacing w:before="120"/>
              <w:jc w:val="both"/>
              <w:rPr>
                <w:rFonts w:eastAsia="Courier New"/>
              </w:rPr>
            </w:pPr>
            <w:r>
              <w:rPr>
                <w:rFonts w:eastAsia="Courier New"/>
              </w:rPr>
              <w:t>P</w:t>
            </w:r>
            <w:r w:rsidRPr="00E81243">
              <w:rPr>
                <w:rFonts w:eastAsia="Courier New"/>
              </w:rPr>
              <w:t>ozna</w:t>
            </w:r>
            <w:r>
              <w:rPr>
                <w:rFonts w:eastAsia="Courier New"/>
              </w:rPr>
              <w:t>mo</w:t>
            </w:r>
            <w:r w:rsidRPr="00E81243">
              <w:rPr>
                <w:rFonts w:eastAsia="Courier New"/>
              </w:rPr>
              <w:t xml:space="preserve"> in obvlada</w:t>
            </w:r>
            <w:r>
              <w:rPr>
                <w:rFonts w:eastAsia="Courier New"/>
              </w:rPr>
              <w:t>mo</w:t>
            </w:r>
            <w:r w:rsidRPr="00E81243">
              <w:rPr>
                <w:rFonts w:eastAsia="Courier New"/>
              </w:rPr>
              <w:t xml:space="preserve"> strežniška in shranjevalna okolja (HPE in Hitachi </w:t>
            </w:r>
            <w:proofErr w:type="spellStart"/>
            <w:r w:rsidRPr="00E81243">
              <w:rPr>
                <w:rFonts w:eastAsia="Courier New"/>
              </w:rPr>
              <w:t>Vantara</w:t>
            </w:r>
            <w:proofErr w:type="spellEnd"/>
            <w:r w:rsidRPr="00E81243">
              <w:rPr>
                <w:rFonts w:eastAsia="Courier New"/>
              </w:rPr>
              <w:t xml:space="preserve"> okolje je pri naročniku že postavljeno in deluje) z ustreznim HPE in Hitachi </w:t>
            </w:r>
            <w:proofErr w:type="spellStart"/>
            <w:r w:rsidRPr="00E81243">
              <w:rPr>
                <w:rFonts w:eastAsia="Courier New"/>
              </w:rPr>
              <w:t>Vantara</w:t>
            </w:r>
            <w:proofErr w:type="spellEnd"/>
            <w:r w:rsidRPr="00E81243">
              <w:rPr>
                <w:rFonts w:eastAsia="Courier New"/>
              </w:rPr>
              <w:t xml:space="preserve"> statusom ali primerljivim statusom drugega proizvajalca sorodnih rešitev.</w:t>
            </w:r>
          </w:p>
        </w:tc>
        <w:tc>
          <w:tcPr>
            <w:tcW w:w="1267" w:type="dxa"/>
          </w:tcPr>
          <w:p w14:paraId="5400D35A" w14:textId="77777777" w:rsidR="00E81243" w:rsidRDefault="00E81243" w:rsidP="00A33247">
            <w:pPr>
              <w:spacing w:before="60" w:after="60" w:line="220" w:lineRule="atLeast"/>
              <w:jc w:val="center"/>
            </w:pPr>
            <w:r w:rsidRPr="003A6F26">
              <w:rPr>
                <w:sz w:val="48"/>
                <w:szCs w:val="48"/>
              </w:rPr>
              <w:t>□</w:t>
            </w:r>
          </w:p>
        </w:tc>
        <w:tc>
          <w:tcPr>
            <w:tcW w:w="960" w:type="dxa"/>
          </w:tcPr>
          <w:p w14:paraId="3EB900FB" w14:textId="77777777" w:rsidR="00E81243" w:rsidRDefault="00E81243" w:rsidP="00A33247">
            <w:pPr>
              <w:spacing w:before="60" w:after="60" w:line="220" w:lineRule="atLeast"/>
              <w:jc w:val="center"/>
            </w:pPr>
            <w:r w:rsidRPr="003A6F26">
              <w:rPr>
                <w:sz w:val="48"/>
                <w:szCs w:val="48"/>
              </w:rPr>
              <w:t>□</w:t>
            </w:r>
          </w:p>
        </w:tc>
      </w:tr>
      <w:tr w:rsidR="00E81243" w14:paraId="1BCAA1BB" w14:textId="77777777" w:rsidTr="008863E4">
        <w:trPr>
          <w:trHeight w:val="785"/>
        </w:trPr>
        <w:tc>
          <w:tcPr>
            <w:tcW w:w="802" w:type="dxa"/>
            <w:tcBorders>
              <w:right w:val="single" w:sz="8" w:space="0" w:color="808080" w:themeColor="background1" w:themeShade="80"/>
            </w:tcBorders>
          </w:tcPr>
          <w:p w14:paraId="4F1FC969" w14:textId="7B14ADE3" w:rsidR="00E81243" w:rsidRPr="007F29DD" w:rsidRDefault="007F29DD" w:rsidP="007F29DD">
            <w:pPr>
              <w:autoSpaceDE w:val="0"/>
              <w:autoSpaceDN w:val="0"/>
              <w:adjustRightInd w:val="0"/>
              <w:spacing w:before="120"/>
              <w:rPr>
                <w:rFonts w:eastAsia="Courier New"/>
              </w:rPr>
            </w:pPr>
            <w:r>
              <w:rPr>
                <w:rFonts w:eastAsia="Courier New"/>
              </w:rPr>
              <w:t>21.5.</w:t>
            </w:r>
          </w:p>
        </w:tc>
        <w:tc>
          <w:tcPr>
            <w:tcW w:w="6431" w:type="dxa"/>
            <w:tcBorders>
              <w:left w:val="single" w:sz="8" w:space="0" w:color="808080" w:themeColor="background1" w:themeShade="80"/>
            </w:tcBorders>
          </w:tcPr>
          <w:p w14:paraId="117EA09B" w14:textId="628F7767" w:rsidR="00E81243" w:rsidRPr="00E81243" w:rsidRDefault="00E81243" w:rsidP="00E81243">
            <w:pPr>
              <w:autoSpaceDE w:val="0"/>
              <w:autoSpaceDN w:val="0"/>
              <w:adjustRightInd w:val="0"/>
              <w:spacing w:before="120"/>
              <w:jc w:val="both"/>
              <w:rPr>
                <w:rFonts w:eastAsia="Courier New"/>
              </w:rPr>
            </w:pPr>
            <w:r>
              <w:rPr>
                <w:rFonts w:eastAsia="Courier New"/>
              </w:rPr>
              <w:t>P</w:t>
            </w:r>
            <w:r w:rsidRPr="00E81243">
              <w:rPr>
                <w:rFonts w:eastAsia="Courier New"/>
              </w:rPr>
              <w:t>ozna</w:t>
            </w:r>
            <w:r>
              <w:rPr>
                <w:rFonts w:eastAsia="Courier New"/>
              </w:rPr>
              <w:t>mo</w:t>
            </w:r>
            <w:r w:rsidRPr="00E81243">
              <w:rPr>
                <w:rFonts w:eastAsia="Courier New"/>
              </w:rPr>
              <w:t xml:space="preserve"> in obvlada</w:t>
            </w:r>
            <w:r>
              <w:rPr>
                <w:rFonts w:eastAsia="Courier New"/>
              </w:rPr>
              <w:t>mo</w:t>
            </w:r>
            <w:r w:rsidRPr="00E81243">
              <w:rPr>
                <w:rFonts w:eastAsia="Courier New"/>
              </w:rPr>
              <w:t xml:space="preserve"> </w:t>
            </w:r>
            <w:proofErr w:type="spellStart"/>
            <w:r w:rsidRPr="00E81243">
              <w:rPr>
                <w:rFonts w:eastAsia="Courier New"/>
              </w:rPr>
              <w:t>Veeam</w:t>
            </w:r>
            <w:proofErr w:type="spellEnd"/>
            <w:r w:rsidRPr="00E81243">
              <w:rPr>
                <w:rFonts w:eastAsia="Courier New"/>
              </w:rPr>
              <w:t xml:space="preserve"> okolje (</w:t>
            </w:r>
            <w:proofErr w:type="spellStart"/>
            <w:r w:rsidRPr="00E81243">
              <w:rPr>
                <w:rFonts w:eastAsia="Courier New"/>
              </w:rPr>
              <w:t>Veeam</w:t>
            </w:r>
            <w:proofErr w:type="spellEnd"/>
            <w:r w:rsidRPr="00E81243">
              <w:rPr>
                <w:rFonts w:eastAsia="Courier New"/>
              </w:rPr>
              <w:t xml:space="preserve"> okolje je pri naročniku že postavljeno in deluje) z ustreznim statusom.</w:t>
            </w:r>
          </w:p>
        </w:tc>
        <w:tc>
          <w:tcPr>
            <w:tcW w:w="1267" w:type="dxa"/>
          </w:tcPr>
          <w:p w14:paraId="41E41D85" w14:textId="77777777" w:rsidR="00E81243" w:rsidRDefault="00E81243" w:rsidP="00A33247">
            <w:pPr>
              <w:spacing w:before="60" w:after="60" w:line="220" w:lineRule="atLeast"/>
              <w:jc w:val="center"/>
            </w:pPr>
            <w:r w:rsidRPr="003A6F26">
              <w:rPr>
                <w:sz w:val="48"/>
                <w:szCs w:val="48"/>
              </w:rPr>
              <w:t>□</w:t>
            </w:r>
          </w:p>
        </w:tc>
        <w:tc>
          <w:tcPr>
            <w:tcW w:w="960" w:type="dxa"/>
          </w:tcPr>
          <w:p w14:paraId="674D4E88" w14:textId="77777777" w:rsidR="00E81243" w:rsidRDefault="00E81243" w:rsidP="00A33247">
            <w:pPr>
              <w:spacing w:before="60" w:after="60" w:line="220" w:lineRule="atLeast"/>
              <w:jc w:val="center"/>
            </w:pPr>
            <w:r w:rsidRPr="003A6F26">
              <w:rPr>
                <w:sz w:val="48"/>
                <w:szCs w:val="48"/>
              </w:rPr>
              <w:t>□</w:t>
            </w:r>
          </w:p>
        </w:tc>
      </w:tr>
      <w:tr w:rsidR="00E81243" w14:paraId="4A422FBF" w14:textId="77777777" w:rsidTr="008863E4">
        <w:trPr>
          <w:trHeight w:val="963"/>
        </w:trPr>
        <w:tc>
          <w:tcPr>
            <w:tcW w:w="802" w:type="dxa"/>
            <w:tcBorders>
              <w:right w:val="single" w:sz="8" w:space="0" w:color="808080" w:themeColor="background1" w:themeShade="80"/>
            </w:tcBorders>
          </w:tcPr>
          <w:p w14:paraId="47AB531B" w14:textId="3DF59237" w:rsidR="00E81243" w:rsidRPr="007F29DD" w:rsidRDefault="007F29DD" w:rsidP="007F29DD">
            <w:pPr>
              <w:autoSpaceDE w:val="0"/>
              <w:autoSpaceDN w:val="0"/>
              <w:adjustRightInd w:val="0"/>
              <w:spacing w:before="120"/>
              <w:rPr>
                <w:rFonts w:eastAsia="Courier New"/>
              </w:rPr>
            </w:pPr>
            <w:r>
              <w:rPr>
                <w:rFonts w:eastAsia="Courier New"/>
              </w:rPr>
              <w:t>21.6.</w:t>
            </w:r>
          </w:p>
        </w:tc>
        <w:tc>
          <w:tcPr>
            <w:tcW w:w="6431" w:type="dxa"/>
            <w:tcBorders>
              <w:left w:val="single" w:sz="8" w:space="0" w:color="808080" w:themeColor="background1" w:themeShade="80"/>
            </w:tcBorders>
          </w:tcPr>
          <w:p w14:paraId="12A01A4A" w14:textId="34E48A07" w:rsidR="00E81243" w:rsidRPr="005511A0" w:rsidRDefault="00E81243" w:rsidP="00E81243">
            <w:pPr>
              <w:spacing w:before="60" w:after="60" w:line="220" w:lineRule="atLeast"/>
              <w:jc w:val="both"/>
            </w:pPr>
            <w:r>
              <w:rPr>
                <w:rFonts w:eastAsia="Courier New"/>
              </w:rPr>
              <w:t>P</w:t>
            </w:r>
            <w:r w:rsidRPr="00E018DF">
              <w:rPr>
                <w:rFonts w:eastAsia="Courier New"/>
              </w:rPr>
              <w:t>ozna</w:t>
            </w:r>
            <w:r>
              <w:rPr>
                <w:rFonts w:eastAsia="Courier New"/>
              </w:rPr>
              <w:t>mo</w:t>
            </w:r>
            <w:r w:rsidRPr="00E018DF">
              <w:rPr>
                <w:rFonts w:eastAsia="Courier New"/>
              </w:rPr>
              <w:t xml:space="preserve"> in obvlada</w:t>
            </w:r>
            <w:r>
              <w:rPr>
                <w:rFonts w:eastAsia="Courier New"/>
              </w:rPr>
              <w:t>mo</w:t>
            </w:r>
            <w:r w:rsidRPr="00E018DF">
              <w:rPr>
                <w:rFonts w:eastAsia="Courier New"/>
              </w:rPr>
              <w:t xml:space="preserve"> okolja požarnih pregrad (</w:t>
            </w:r>
            <w:proofErr w:type="spellStart"/>
            <w:r w:rsidRPr="00E018DF">
              <w:rPr>
                <w:rFonts w:eastAsia="Courier New"/>
              </w:rPr>
              <w:t>Check</w:t>
            </w:r>
            <w:proofErr w:type="spellEnd"/>
            <w:r w:rsidRPr="00E018DF">
              <w:rPr>
                <w:rFonts w:eastAsia="Courier New"/>
              </w:rPr>
              <w:t xml:space="preserve"> </w:t>
            </w:r>
            <w:proofErr w:type="spellStart"/>
            <w:r w:rsidRPr="00E018DF">
              <w:rPr>
                <w:rFonts w:eastAsia="Courier New"/>
              </w:rPr>
              <w:t>Point</w:t>
            </w:r>
            <w:proofErr w:type="spellEnd"/>
            <w:r w:rsidRPr="00E018DF">
              <w:rPr>
                <w:rFonts w:eastAsia="Courier New"/>
              </w:rPr>
              <w:t xml:space="preserve"> okolje je pri naročniku že postavljeno in deluje) z ustreznim </w:t>
            </w:r>
            <w:proofErr w:type="spellStart"/>
            <w:r w:rsidRPr="00E018DF">
              <w:rPr>
                <w:rFonts w:eastAsia="Courier New"/>
              </w:rPr>
              <w:t>CheckPoint</w:t>
            </w:r>
            <w:proofErr w:type="spellEnd"/>
            <w:r w:rsidRPr="00E018DF">
              <w:rPr>
                <w:rFonts w:eastAsia="Courier New"/>
              </w:rPr>
              <w:t xml:space="preserve"> statusom ali primerljivim statusom drugega proizvajalca sorodnih rešitev</w:t>
            </w:r>
            <w:r>
              <w:rPr>
                <w:rFonts w:eastAsia="Courier New"/>
              </w:rPr>
              <w:t>.</w:t>
            </w:r>
          </w:p>
        </w:tc>
        <w:tc>
          <w:tcPr>
            <w:tcW w:w="1267" w:type="dxa"/>
          </w:tcPr>
          <w:p w14:paraId="231D3671" w14:textId="77777777" w:rsidR="00E81243" w:rsidRDefault="00E81243" w:rsidP="00A33247">
            <w:pPr>
              <w:spacing w:before="60" w:after="60" w:line="220" w:lineRule="atLeast"/>
              <w:jc w:val="center"/>
            </w:pPr>
            <w:r w:rsidRPr="003A6F26">
              <w:rPr>
                <w:sz w:val="48"/>
                <w:szCs w:val="48"/>
              </w:rPr>
              <w:t>□</w:t>
            </w:r>
          </w:p>
        </w:tc>
        <w:tc>
          <w:tcPr>
            <w:tcW w:w="960" w:type="dxa"/>
          </w:tcPr>
          <w:p w14:paraId="32BE5150" w14:textId="77777777" w:rsidR="00E81243" w:rsidRDefault="00E81243" w:rsidP="00A33247">
            <w:pPr>
              <w:spacing w:before="60" w:after="60" w:line="220" w:lineRule="atLeast"/>
              <w:jc w:val="center"/>
            </w:pPr>
            <w:r w:rsidRPr="003A6F26">
              <w:rPr>
                <w:sz w:val="48"/>
                <w:szCs w:val="48"/>
              </w:rPr>
              <w:t>□</w:t>
            </w:r>
          </w:p>
        </w:tc>
      </w:tr>
      <w:tr w:rsidR="00E81243" w14:paraId="01202808" w14:textId="77777777" w:rsidTr="008863E4">
        <w:trPr>
          <w:trHeight w:val="945"/>
        </w:trPr>
        <w:tc>
          <w:tcPr>
            <w:tcW w:w="802" w:type="dxa"/>
            <w:tcBorders>
              <w:right w:val="single" w:sz="8" w:space="0" w:color="808080" w:themeColor="background1" w:themeShade="80"/>
            </w:tcBorders>
          </w:tcPr>
          <w:p w14:paraId="682E8960" w14:textId="795A02B9" w:rsidR="00E81243" w:rsidRPr="007F29DD" w:rsidRDefault="007F29DD" w:rsidP="007F29DD">
            <w:pPr>
              <w:autoSpaceDE w:val="0"/>
              <w:autoSpaceDN w:val="0"/>
              <w:adjustRightInd w:val="0"/>
              <w:spacing w:before="120"/>
              <w:rPr>
                <w:rFonts w:eastAsia="Courier New"/>
              </w:rPr>
            </w:pPr>
            <w:r>
              <w:rPr>
                <w:rFonts w:eastAsia="Courier New"/>
              </w:rPr>
              <w:t>21.7.</w:t>
            </w:r>
          </w:p>
        </w:tc>
        <w:tc>
          <w:tcPr>
            <w:tcW w:w="6431" w:type="dxa"/>
            <w:tcBorders>
              <w:left w:val="single" w:sz="8" w:space="0" w:color="808080" w:themeColor="background1" w:themeShade="80"/>
            </w:tcBorders>
          </w:tcPr>
          <w:p w14:paraId="5C5923A8" w14:textId="3985C391" w:rsidR="00E81243" w:rsidRPr="00E81243" w:rsidRDefault="00E81243" w:rsidP="00E81243">
            <w:pPr>
              <w:autoSpaceDE w:val="0"/>
              <w:autoSpaceDN w:val="0"/>
              <w:adjustRightInd w:val="0"/>
              <w:spacing w:before="120"/>
              <w:jc w:val="both"/>
              <w:rPr>
                <w:rFonts w:eastAsia="Courier New"/>
              </w:rPr>
            </w:pPr>
            <w:r>
              <w:rPr>
                <w:rFonts w:eastAsia="Courier New"/>
              </w:rPr>
              <w:t>P</w:t>
            </w:r>
            <w:r w:rsidRPr="00E81243">
              <w:rPr>
                <w:rFonts w:eastAsia="Courier New"/>
              </w:rPr>
              <w:t>ozna</w:t>
            </w:r>
            <w:r>
              <w:rPr>
                <w:rFonts w:eastAsia="Courier New"/>
              </w:rPr>
              <w:t>mo</w:t>
            </w:r>
            <w:r w:rsidRPr="00E81243">
              <w:rPr>
                <w:rFonts w:eastAsia="Courier New"/>
              </w:rPr>
              <w:t xml:space="preserve"> in obvlada</w:t>
            </w:r>
            <w:r>
              <w:rPr>
                <w:rFonts w:eastAsia="Courier New"/>
              </w:rPr>
              <w:t>mo</w:t>
            </w:r>
            <w:r w:rsidRPr="00E81243">
              <w:rPr>
                <w:rFonts w:eastAsia="Courier New"/>
              </w:rPr>
              <w:t xml:space="preserve"> okolja osebnih računalnikov (</w:t>
            </w:r>
            <w:proofErr w:type="spellStart"/>
            <w:r w:rsidRPr="00E81243">
              <w:rPr>
                <w:rFonts w:eastAsia="Courier New"/>
              </w:rPr>
              <w:t>Lenovo</w:t>
            </w:r>
            <w:proofErr w:type="spellEnd"/>
            <w:r w:rsidRPr="00E81243">
              <w:rPr>
                <w:rFonts w:eastAsia="Courier New"/>
              </w:rPr>
              <w:t xml:space="preserve"> okolje je pri naročniku že postavljeno in deluje) z ustreznim </w:t>
            </w:r>
            <w:proofErr w:type="spellStart"/>
            <w:r w:rsidRPr="00E81243">
              <w:rPr>
                <w:rFonts w:eastAsia="Courier New"/>
              </w:rPr>
              <w:t>Lenovo</w:t>
            </w:r>
            <w:proofErr w:type="spellEnd"/>
            <w:r w:rsidRPr="00E81243">
              <w:rPr>
                <w:rFonts w:eastAsia="Courier New"/>
              </w:rPr>
              <w:t xml:space="preserve"> statusom ali primerljivim statusom drugega proizvajalca sorodnih rešitev.</w:t>
            </w:r>
          </w:p>
        </w:tc>
        <w:tc>
          <w:tcPr>
            <w:tcW w:w="1267" w:type="dxa"/>
          </w:tcPr>
          <w:p w14:paraId="62B9C091" w14:textId="77777777" w:rsidR="00E81243" w:rsidRDefault="00E81243" w:rsidP="00A33247">
            <w:pPr>
              <w:spacing w:before="60" w:after="60" w:line="220" w:lineRule="atLeast"/>
              <w:jc w:val="center"/>
            </w:pPr>
            <w:r w:rsidRPr="003A6F26">
              <w:rPr>
                <w:sz w:val="48"/>
                <w:szCs w:val="48"/>
              </w:rPr>
              <w:t>□</w:t>
            </w:r>
          </w:p>
        </w:tc>
        <w:tc>
          <w:tcPr>
            <w:tcW w:w="960" w:type="dxa"/>
          </w:tcPr>
          <w:p w14:paraId="0B1D6108" w14:textId="77777777" w:rsidR="00E81243" w:rsidRDefault="00E81243" w:rsidP="00A33247">
            <w:pPr>
              <w:spacing w:before="60" w:after="60" w:line="220" w:lineRule="atLeast"/>
              <w:jc w:val="center"/>
            </w:pPr>
            <w:r w:rsidRPr="003A6F26">
              <w:rPr>
                <w:sz w:val="48"/>
                <w:szCs w:val="48"/>
              </w:rPr>
              <w:t>□</w:t>
            </w:r>
          </w:p>
        </w:tc>
      </w:tr>
    </w:tbl>
    <w:p w14:paraId="10DB1F3F" w14:textId="78818003" w:rsidR="00E81243" w:rsidRPr="00FC5146" w:rsidRDefault="00E81243" w:rsidP="00E81243">
      <w:pPr>
        <w:spacing w:line="280" w:lineRule="atLeast"/>
        <w:jc w:val="both"/>
        <w:rPr>
          <w:i/>
          <w:iCs/>
          <w:smallCaps/>
        </w:rPr>
      </w:pPr>
      <w:r w:rsidRPr="00FC5146">
        <w:rPr>
          <w:i/>
          <w:iCs/>
          <w:smallCaps/>
        </w:rPr>
        <w:t xml:space="preserve">Ponudnik v kvadratnem polju označi ali izpolnjuje zahtevan pogoj ter da k obrazcu prilaga </w:t>
      </w:r>
      <w:r>
        <w:rPr>
          <w:i/>
          <w:iCs/>
          <w:smallCaps/>
        </w:rPr>
        <w:t xml:space="preserve">ustrezno </w:t>
      </w:r>
      <w:r w:rsidRPr="00927E81">
        <w:rPr>
          <w:i/>
          <w:iCs/>
          <w:smallCaps/>
        </w:rPr>
        <w:t>listino, s katero</w:t>
      </w:r>
      <w:r w:rsidRPr="00FC5146">
        <w:rPr>
          <w:i/>
          <w:iCs/>
          <w:smallCaps/>
        </w:rPr>
        <w:t xml:space="preserve"> </w:t>
      </w:r>
      <w:r w:rsidR="008863E4">
        <w:rPr>
          <w:i/>
          <w:iCs/>
          <w:smallCaps/>
        </w:rPr>
        <w:t>do</w:t>
      </w:r>
      <w:r w:rsidRPr="00FC5146">
        <w:rPr>
          <w:i/>
          <w:iCs/>
          <w:smallCaps/>
        </w:rPr>
        <w:t xml:space="preserve">kazuje izpolnjevanje pogoja. </w:t>
      </w:r>
    </w:p>
    <w:p w14:paraId="414A70A7" w14:textId="77777777" w:rsidR="00E81243" w:rsidRDefault="00E81243" w:rsidP="00E81243">
      <w:pPr>
        <w:spacing w:line="280" w:lineRule="atLeast"/>
        <w:jc w:val="both"/>
      </w:pPr>
    </w:p>
    <w:p w14:paraId="36B80301" w14:textId="77777777" w:rsidR="00A908D6" w:rsidRDefault="00A908D6" w:rsidP="00E81243">
      <w:pPr>
        <w:spacing w:line="280" w:lineRule="atLeast"/>
        <w:jc w:val="both"/>
      </w:pPr>
    </w:p>
    <w:p w14:paraId="77385BC3" w14:textId="77777777" w:rsidR="00A908D6" w:rsidRDefault="00A908D6" w:rsidP="00E81243">
      <w:pPr>
        <w:spacing w:line="280" w:lineRule="atLeast"/>
        <w:jc w:val="both"/>
      </w:pPr>
    </w:p>
    <w:p w14:paraId="784F9A89" w14:textId="77777777" w:rsidR="00A908D6" w:rsidRDefault="00A908D6" w:rsidP="00E81243">
      <w:pPr>
        <w:spacing w:line="280" w:lineRule="atLeast"/>
        <w:jc w:val="both"/>
      </w:pPr>
    </w:p>
    <w:p w14:paraId="0323AA46" w14:textId="77777777" w:rsidR="00A908D6" w:rsidRDefault="00A908D6" w:rsidP="00E81243">
      <w:pPr>
        <w:spacing w:line="280" w:lineRule="atLeast"/>
        <w:jc w:val="both"/>
      </w:pPr>
    </w:p>
    <w:p w14:paraId="0F549163" w14:textId="77777777" w:rsidR="00A908D6" w:rsidRDefault="00A908D6" w:rsidP="00A908D6">
      <w:pPr>
        <w:spacing w:line="280" w:lineRule="atLeast"/>
        <w:jc w:val="both"/>
      </w:pPr>
      <w:r w:rsidRPr="00E26D30">
        <w:t xml:space="preserve">Ta izjava </w:t>
      </w:r>
      <w:r>
        <w:t xml:space="preserve">je </w:t>
      </w:r>
      <w:r w:rsidRPr="00E26D30">
        <w:t xml:space="preserve">sestavni del in priloga ponudbe, s katero se prijavljamo na </w:t>
      </w:r>
      <w:r>
        <w:t>javno naročilo za nakup energijsko učinkovite računalniške opreme.</w:t>
      </w:r>
    </w:p>
    <w:p w14:paraId="747C7779" w14:textId="77777777" w:rsidR="00A908D6" w:rsidRDefault="00A908D6" w:rsidP="00E81243">
      <w:pPr>
        <w:spacing w:line="280" w:lineRule="atLeast"/>
        <w:jc w:val="both"/>
      </w:pPr>
    </w:p>
    <w:p w14:paraId="7EABF482" w14:textId="77777777" w:rsidR="00A908D6" w:rsidRPr="00D2158F" w:rsidRDefault="00A908D6" w:rsidP="00E81243">
      <w:pPr>
        <w:spacing w:line="280" w:lineRule="atLeast"/>
        <w:jc w:val="both"/>
      </w:pPr>
    </w:p>
    <w:p w14:paraId="6C02113D" w14:textId="77777777" w:rsidR="00E81243" w:rsidRPr="0031539F" w:rsidRDefault="00E81243" w:rsidP="00D43CC3">
      <w:pPr>
        <w:jc w:val="both"/>
      </w:pPr>
    </w:p>
    <w:p w14:paraId="75BA1BE2" w14:textId="77777777" w:rsidR="00D43CC3" w:rsidRPr="00E26D30" w:rsidRDefault="00D43CC3" w:rsidP="00D43CC3">
      <w:pPr>
        <w:jc w:val="right"/>
      </w:pPr>
      <w:r w:rsidRPr="00E26D30">
        <w:t>Žig in podpis odgovorne osebe ponudnika:</w:t>
      </w:r>
    </w:p>
    <w:p w14:paraId="7FCCA12A" w14:textId="77777777" w:rsidR="00D43CC3" w:rsidRPr="00E26D30" w:rsidRDefault="00D43CC3" w:rsidP="00D43CC3">
      <w:pPr>
        <w:jc w:val="right"/>
      </w:pPr>
    </w:p>
    <w:p w14:paraId="684FC6F6" w14:textId="77777777" w:rsidR="00D43CC3" w:rsidRDefault="00D43CC3" w:rsidP="00D43CC3">
      <w:pPr>
        <w:jc w:val="right"/>
      </w:pPr>
      <w:r w:rsidRPr="00E26D30">
        <w:t>__________________________________</w:t>
      </w:r>
    </w:p>
    <w:p w14:paraId="42F6C233" w14:textId="77777777" w:rsidR="00A908D6" w:rsidRDefault="00A908D6" w:rsidP="00A908D6"/>
    <w:p w14:paraId="1AA885E1" w14:textId="77777777" w:rsidR="00A908D6" w:rsidRDefault="00A908D6" w:rsidP="00A908D6"/>
    <w:p w14:paraId="7003BCEB" w14:textId="5A7376FC" w:rsidR="00A908D6" w:rsidRDefault="00A908D6" w:rsidP="00A908D6">
      <w:r w:rsidRPr="00E26D30">
        <w:t>V __________________, dne _____________</w:t>
      </w:r>
    </w:p>
    <w:p w14:paraId="3C1AED05" w14:textId="77777777" w:rsidR="00A908D6" w:rsidRPr="00A908D6" w:rsidRDefault="00A908D6" w:rsidP="00A908D6">
      <w:pPr>
        <w:rPr>
          <w:b/>
          <w:bCs/>
        </w:rPr>
      </w:pPr>
    </w:p>
    <w:p w14:paraId="2F22289B"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4C7C860B"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55B788DE"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19BC053B"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62DE562E"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4FA2BE1E"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748D3391"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6D64E10D"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62E4DF66"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254FFFBF"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3B712E4A"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0D6C077D"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2297280E"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3DFB5FAA"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45B7E1B9"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5DB89B68"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35628F12"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1BDDB0AA"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01E01319"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0A3DB9E0"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602F35A0" w14:textId="77777777" w:rsidR="00A908D6" w:rsidRDefault="00A908D6" w:rsidP="00A908D6">
      <w:pPr>
        <w:pBdr>
          <w:top w:val="single" w:sz="8" w:space="1" w:color="808080" w:themeColor="background1" w:themeShade="80"/>
          <w:bottom w:val="single" w:sz="8" w:space="1" w:color="808080" w:themeColor="background1" w:themeShade="80"/>
        </w:pBdr>
        <w:ind w:right="-312"/>
        <w:jc w:val="center"/>
        <w:rPr>
          <w:bCs/>
          <w:smallCaps/>
        </w:rPr>
      </w:pPr>
      <w:r w:rsidRPr="00B62F84">
        <w:rPr>
          <w:bCs/>
          <w:smallCaps/>
        </w:rPr>
        <w:t>Ponudnik</w:t>
      </w:r>
      <w:r>
        <w:rPr>
          <w:bCs/>
          <w:smallCaps/>
        </w:rPr>
        <w:t xml:space="preserve">, tako kot je opredeljeno v 9.členu Navodil ponudnikom za izdelavo ponudbe, v ponudbi </w:t>
      </w:r>
      <w:r w:rsidRPr="00B62F84">
        <w:rPr>
          <w:bCs/>
          <w:smallCaps/>
        </w:rPr>
        <w:t>priloži tudi ustrezne listine</w:t>
      </w:r>
      <w:r>
        <w:rPr>
          <w:bCs/>
          <w:smallCaps/>
        </w:rPr>
        <w:t>,</w:t>
      </w:r>
      <w:r w:rsidRPr="00B62F84">
        <w:rPr>
          <w:bCs/>
          <w:smallCaps/>
        </w:rPr>
        <w:t xml:space="preserve"> s katerimi dokazuje izpolnjevanje pogoja. </w:t>
      </w:r>
    </w:p>
    <w:p w14:paraId="0E292EF8" w14:textId="77777777" w:rsidR="00A908D6" w:rsidRDefault="00A908D6" w:rsidP="00A908D6">
      <w:pPr>
        <w:pBdr>
          <w:top w:val="single" w:sz="8" w:space="1" w:color="808080" w:themeColor="background1" w:themeShade="80"/>
          <w:bottom w:val="single" w:sz="8" w:space="1" w:color="808080" w:themeColor="background1" w:themeShade="80"/>
        </w:pBdr>
        <w:ind w:right="-312"/>
        <w:jc w:val="center"/>
        <w:rPr>
          <w:bCs/>
          <w:smallCaps/>
        </w:rPr>
      </w:pPr>
      <w:r>
        <w:rPr>
          <w:bCs/>
          <w:smallCaps/>
        </w:rPr>
        <w:t>Ponudnik l</w:t>
      </w:r>
      <w:r w:rsidRPr="00B62F84">
        <w:rPr>
          <w:bCs/>
          <w:smallCaps/>
        </w:rPr>
        <w:t>istine označi s številko tega obrazca</w:t>
      </w:r>
      <w:r>
        <w:rPr>
          <w:bCs/>
          <w:smallCaps/>
        </w:rPr>
        <w:t xml:space="preserve"> ter zaporedno št. razpisnega pogoja.</w:t>
      </w:r>
    </w:p>
    <w:p w14:paraId="5CFB8C86" w14:textId="36105D61" w:rsidR="00A908D6" w:rsidRPr="00B62F84" w:rsidRDefault="00A908D6" w:rsidP="00A908D6">
      <w:pPr>
        <w:pBdr>
          <w:top w:val="single" w:sz="8" w:space="1" w:color="808080" w:themeColor="background1" w:themeShade="80"/>
          <w:bottom w:val="single" w:sz="8" w:space="1" w:color="808080" w:themeColor="background1" w:themeShade="80"/>
        </w:pBdr>
        <w:ind w:right="-312"/>
        <w:jc w:val="center"/>
        <w:rPr>
          <w:bCs/>
          <w:smallCaps/>
        </w:rPr>
      </w:pPr>
      <w:r>
        <w:rPr>
          <w:bCs/>
          <w:smallCaps/>
        </w:rPr>
        <w:t xml:space="preserve">(primer označitve: </w:t>
      </w:r>
      <w:r>
        <w:rPr>
          <w:bCs/>
          <w:i/>
          <w:iCs/>
          <w:smallCaps/>
        </w:rPr>
        <w:t xml:space="preserve">obrazec </w:t>
      </w:r>
      <w:r w:rsidRPr="00FC5146">
        <w:rPr>
          <w:bCs/>
          <w:i/>
          <w:iCs/>
          <w:smallCaps/>
          <w:sz w:val="18"/>
          <w:szCs w:val="18"/>
        </w:rPr>
        <w:t>7</w:t>
      </w:r>
      <w:r>
        <w:rPr>
          <w:bCs/>
          <w:i/>
          <w:iCs/>
          <w:smallCaps/>
        </w:rPr>
        <w:t xml:space="preserve"> - </w:t>
      </w:r>
      <w:r>
        <w:rPr>
          <w:bCs/>
          <w:i/>
          <w:iCs/>
          <w:smallCaps/>
          <w:sz w:val="18"/>
          <w:szCs w:val="18"/>
        </w:rPr>
        <w:t>2</w:t>
      </w:r>
      <w:r w:rsidR="007F29DD">
        <w:rPr>
          <w:bCs/>
          <w:i/>
          <w:iCs/>
          <w:smallCaps/>
          <w:sz w:val="18"/>
          <w:szCs w:val="18"/>
        </w:rPr>
        <w:t>1</w:t>
      </w:r>
      <w:r w:rsidRPr="00FC5146">
        <w:rPr>
          <w:bCs/>
          <w:i/>
          <w:iCs/>
          <w:smallCaps/>
          <w:sz w:val="18"/>
          <w:szCs w:val="18"/>
        </w:rPr>
        <w:t>.1.</w:t>
      </w:r>
      <w:r>
        <w:rPr>
          <w:bCs/>
          <w:i/>
          <w:iCs/>
          <w:smallCaps/>
          <w:sz w:val="18"/>
          <w:szCs w:val="18"/>
        </w:rPr>
        <w:t>)</w:t>
      </w:r>
    </w:p>
    <w:p w14:paraId="394AE5DE" w14:textId="231DCD98" w:rsidR="00D20B56" w:rsidRDefault="00D20B56" w:rsidP="00A908D6">
      <w:pPr>
        <w:pStyle w:val="HTML-oblikovano"/>
        <w:tabs>
          <w:tab w:val="clear" w:pos="916"/>
          <w:tab w:val="left" w:pos="880"/>
        </w:tabs>
        <w:spacing w:before="120" w:after="60"/>
        <w:ind w:left="1447" w:hanging="851"/>
        <w:rPr>
          <w:rFonts w:ascii="Arial" w:hAnsi="Arial" w:cs="Arial"/>
          <w:i/>
          <w:strike/>
          <w:color w:val="auto"/>
          <w:u w:val="single"/>
        </w:rPr>
      </w:pPr>
      <w:r>
        <w:rPr>
          <w:rFonts w:ascii="Arial" w:hAnsi="Arial" w:cs="Arial"/>
          <w:i/>
          <w:strike/>
          <w:color w:val="auto"/>
          <w:u w:val="single"/>
        </w:rPr>
        <w:br w:type="page"/>
      </w:r>
    </w:p>
    <w:p w14:paraId="49651018" w14:textId="77777777" w:rsidR="00A908D6" w:rsidRPr="003F4FA2"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56966D86" w14:textId="5AF7D304" w:rsidR="00A908D6" w:rsidRPr="00896F82" w:rsidRDefault="00A908D6" w:rsidP="00A908D6">
      <w:pPr>
        <w:pStyle w:val="Naslov3"/>
        <w:jc w:val="right"/>
        <w:rPr>
          <w:color w:val="auto"/>
          <w:sz w:val="20"/>
          <w:szCs w:val="20"/>
        </w:rPr>
      </w:pPr>
      <w:r w:rsidRPr="00896F82">
        <w:rPr>
          <w:color w:val="auto"/>
          <w:sz w:val="20"/>
          <w:szCs w:val="20"/>
        </w:rPr>
        <w:t xml:space="preserve">Obrazec </w:t>
      </w:r>
      <w:r>
        <w:rPr>
          <w:color w:val="auto"/>
          <w:sz w:val="20"/>
          <w:szCs w:val="20"/>
        </w:rPr>
        <w:t>8</w:t>
      </w:r>
    </w:p>
    <w:p w14:paraId="63F495FA" w14:textId="2A9BBF3B" w:rsidR="00A908D6" w:rsidRPr="00E26D30" w:rsidRDefault="00A908D6" w:rsidP="00A908D6">
      <w:pPr>
        <w:rPr>
          <w:bCs/>
          <w:u w:val="single"/>
        </w:rPr>
      </w:pPr>
      <w:r w:rsidRPr="00E26D30">
        <w:t xml:space="preserve">Ljubljana,  </w:t>
      </w:r>
      <w:r w:rsidR="004174A7">
        <w:t>9.4.2025</w:t>
      </w:r>
    </w:p>
    <w:p w14:paraId="392A9207" w14:textId="4565F509" w:rsidR="00A908D6" w:rsidRPr="00E26D30" w:rsidRDefault="00A908D6" w:rsidP="00A908D6">
      <w:r w:rsidRPr="00E26D30">
        <w:t xml:space="preserve">Številka:   </w:t>
      </w:r>
      <w:r w:rsidR="009E6027">
        <w:t>1955-3/2025</w:t>
      </w:r>
    </w:p>
    <w:p w14:paraId="3130FA33" w14:textId="77777777" w:rsidR="00A908D6" w:rsidRPr="00E26D30" w:rsidRDefault="00A908D6" w:rsidP="00A908D6"/>
    <w:p w14:paraId="3EFB4055" w14:textId="77777777" w:rsidR="00A908D6" w:rsidRPr="00E26D30" w:rsidRDefault="00A908D6" w:rsidP="00A908D6"/>
    <w:p w14:paraId="47DFD37F" w14:textId="77777777" w:rsidR="00A908D6" w:rsidRPr="00E26D30" w:rsidRDefault="00A908D6" w:rsidP="00A908D6">
      <w:pPr>
        <w:spacing w:line="360" w:lineRule="auto"/>
        <w:jc w:val="both"/>
      </w:pPr>
      <w:r w:rsidRPr="00E26D30">
        <w:t xml:space="preserve">Ponudnik:   </w:t>
      </w:r>
      <w:r w:rsidRPr="00E26D30">
        <w:tab/>
        <w:t>______________________</w:t>
      </w:r>
    </w:p>
    <w:p w14:paraId="70C18813" w14:textId="77777777" w:rsidR="00A908D6" w:rsidRPr="00E26D30" w:rsidRDefault="00A908D6" w:rsidP="00A908D6">
      <w:pPr>
        <w:spacing w:line="360" w:lineRule="auto"/>
        <w:ind w:left="708" w:firstLine="708"/>
        <w:jc w:val="both"/>
      </w:pPr>
      <w:r w:rsidRPr="00E26D30">
        <w:t>______________________</w:t>
      </w:r>
    </w:p>
    <w:p w14:paraId="4B8E320B" w14:textId="77777777" w:rsidR="00A908D6" w:rsidRPr="00E26D30" w:rsidRDefault="00A908D6" w:rsidP="00A908D6">
      <w:pPr>
        <w:spacing w:line="360" w:lineRule="auto"/>
        <w:ind w:left="708" w:firstLine="708"/>
        <w:jc w:val="both"/>
      </w:pPr>
      <w:r w:rsidRPr="00E26D30">
        <w:t>______________________</w:t>
      </w:r>
    </w:p>
    <w:p w14:paraId="2922B4A0" w14:textId="77777777" w:rsidR="00A908D6" w:rsidRDefault="00A908D6" w:rsidP="00A908D6">
      <w:pPr>
        <w:jc w:val="both"/>
      </w:pPr>
    </w:p>
    <w:p w14:paraId="337835CB" w14:textId="77777777" w:rsidR="00A908D6" w:rsidRDefault="00A908D6" w:rsidP="00A908D6">
      <w:pPr>
        <w:jc w:val="both"/>
      </w:pPr>
    </w:p>
    <w:p w14:paraId="25B47428" w14:textId="77777777" w:rsidR="00A908D6" w:rsidRPr="00E26D30" w:rsidRDefault="00A908D6" w:rsidP="00A908D6">
      <w:pPr>
        <w:jc w:val="both"/>
      </w:pPr>
    </w:p>
    <w:p w14:paraId="16D8D9FB" w14:textId="77777777" w:rsidR="00A908D6" w:rsidRPr="002F5FE1" w:rsidRDefault="00A908D6" w:rsidP="00A908D6">
      <w:pPr>
        <w:jc w:val="center"/>
        <w:rPr>
          <w:b/>
          <w:spacing w:val="32"/>
        </w:rPr>
      </w:pPr>
      <w:r w:rsidRPr="002F5FE1">
        <w:rPr>
          <w:b/>
          <w:spacing w:val="32"/>
        </w:rPr>
        <w:t xml:space="preserve">IZJAVA </w:t>
      </w:r>
      <w:r w:rsidRPr="002F5FE1">
        <w:rPr>
          <w:b/>
        </w:rPr>
        <w:t xml:space="preserve">PONUDNIKA </w:t>
      </w:r>
    </w:p>
    <w:p w14:paraId="182F358C" w14:textId="70E89EF7" w:rsidR="00A908D6" w:rsidRPr="00E26D30" w:rsidRDefault="00A908D6" w:rsidP="00A908D6">
      <w:pPr>
        <w:jc w:val="center"/>
        <w:rPr>
          <w:b/>
        </w:rPr>
      </w:pPr>
      <w:r w:rsidRPr="002F5FE1">
        <w:rPr>
          <w:b/>
        </w:rPr>
        <w:t>o izpolnjevanju pogojev iz</w:t>
      </w:r>
      <w:r>
        <w:rPr>
          <w:b/>
        </w:rPr>
        <w:t xml:space="preserve"> 22</w:t>
      </w:r>
      <w:r w:rsidRPr="002F5FE1">
        <w:rPr>
          <w:b/>
        </w:rPr>
        <w:t>. točke 9. člena</w:t>
      </w:r>
      <w:r w:rsidRPr="00E26D30">
        <w:rPr>
          <w:b/>
        </w:rPr>
        <w:t xml:space="preserve"> </w:t>
      </w:r>
    </w:p>
    <w:p w14:paraId="6625FAA6" w14:textId="3403F122" w:rsidR="00A908D6" w:rsidRPr="00E26D30" w:rsidRDefault="00A908D6" w:rsidP="00A908D6">
      <w:pPr>
        <w:jc w:val="center"/>
        <w:rPr>
          <w:b/>
        </w:rPr>
      </w:pPr>
      <w:r w:rsidRPr="00E26D30">
        <w:rPr>
          <w:b/>
        </w:rPr>
        <w:t xml:space="preserve">Navodil ponudnikom za izdelavo ponudbe št. </w:t>
      </w:r>
      <w:r w:rsidR="009E6027">
        <w:rPr>
          <w:b/>
        </w:rPr>
        <w:t>1955-3/2025</w:t>
      </w:r>
      <w:r>
        <w:rPr>
          <w:b/>
        </w:rPr>
        <w:t xml:space="preserve">, z dne </w:t>
      </w:r>
      <w:r w:rsidR="004174A7">
        <w:rPr>
          <w:b/>
        </w:rPr>
        <w:t>9.4.2025</w:t>
      </w:r>
    </w:p>
    <w:p w14:paraId="5A0D9462" w14:textId="77777777" w:rsidR="00A908D6" w:rsidRDefault="00A908D6" w:rsidP="00A908D6">
      <w:pPr>
        <w:jc w:val="both"/>
      </w:pPr>
    </w:p>
    <w:p w14:paraId="24A2C01A" w14:textId="77777777" w:rsidR="00A908D6" w:rsidRDefault="00A908D6" w:rsidP="00A908D6">
      <w:pPr>
        <w:jc w:val="both"/>
      </w:pPr>
    </w:p>
    <w:p w14:paraId="71554A30" w14:textId="77777777" w:rsidR="00A908D6" w:rsidRDefault="00A908D6" w:rsidP="00A908D6">
      <w:pPr>
        <w:spacing w:line="280" w:lineRule="atLeast"/>
        <w:jc w:val="both"/>
      </w:pPr>
      <w:r w:rsidRPr="0031539F">
        <w:t>Izjavljam</w:t>
      </w:r>
      <w:r>
        <w:t xml:space="preserve">o, da: </w:t>
      </w:r>
    </w:p>
    <w:tbl>
      <w:tblPr>
        <w:tblStyle w:val="Tabelamrea"/>
        <w:tblW w:w="9493" w:type="dxa"/>
        <w:tblLayout w:type="fixed"/>
        <w:tblLook w:val="04A0" w:firstRow="1" w:lastRow="0" w:firstColumn="1" w:lastColumn="0" w:noHBand="0" w:noVBand="1"/>
      </w:tblPr>
      <w:tblGrid>
        <w:gridCol w:w="834"/>
        <w:gridCol w:w="6249"/>
        <w:gridCol w:w="1276"/>
        <w:gridCol w:w="1134"/>
      </w:tblGrid>
      <w:tr w:rsidR="00A908D6" w:rsidRPr="00C429C4" w14:paraId="4EE768BE" w14:textId="77777777" w:rsidTr="008863E4">
        <w:trPr>
          <w:tblHeader/>
        </w:trPr>
        <w:tc>
          <w:tcPr>
            <w:tcW w:w="7083" w:type="dxa"/>
            <w:gridSpan w:val="2"/>
            <w:vAlign w:val="center"/>
          </w:tcPr>
          <w:p w14:paraId="700C0840" w14:textId="77777777" w:rsidR="00A908D6" w:rsidRPr="00C429C4" w:rsidRDefault="00A908D6" w:rsidP="00A33247">
            <w:pPr>
              <w:spacing w:before="60" w:after="60" w:line="220" w:lineRule="atLeast"/>
              <w:jc w:val="center"/>
              <w:rPr>
                <w:sz w:val="18"/>
                <w:szCs w:val="18"/>
              </w:rPr>
            </w:pPr>
          </w:p>
        </w:tc>
        <w:tc>
          <w:tcPr>
            <w:tcW w:w="1276" w:type="dxa"/>
            <w:vAlign w:val="center"/>
          </w:tcPr>
          <w:p w14:paraId="18A55FFC" w14:textId="77777777" w:rsidR="00A908D6" w:rsidRPr="00C429C4" w:rsidRDefault="00A908D6" w:rsidP="00A33247">
            <w:pPr>
              <w:spacing w:before="60" w:after="60" w:line="220" w:lineRule="atLeast"/>
              <w:jc w:val="center"/>
              <w:rPr>
                <w:sz w:val="18"/>
                <w:szCs w:val="18"/>
              </w:rPr>
            </w:pPr>
            <w:r w:rsidRPr="00C429C4">
              <w:rPr>
                <w:sz w:val="18"/>
                <w:szCs w:val="18"/>
              </w:rPr>
              <w:t>Izpolnjevanje pogoja</w:t>
            </w:r>
          </w:p>
        </w:tc>
        <w:tc>
          <w:tcPr>
            <w:tcW w:w="1134" w:type="dxa"/>
            <w:vAlign w:val="center"/>
          </w:tcPr>
          <w:p w14:paraId="1B600D35" w14:textId="77777777" w:rsidR="00A908D6" w:rsidRPr="00C429C4" w:rsidRDefault="00A908D6" w:rsidP="00A33247">
            <w:pPr>
              <w:spacing w:before="60" w:after="60" w:line="220" w:lineRule="atLeast"/>
              <w:jc w:val="center"/>
              <w:rPr>
                <w:sz w:val="18"/>
                <w:szCs w:val="18"/>
              </w:rPr>
            </w:pPr>
            <w:r w:rsidRPr="00C429C4">
              <w:rPr>
                <w:sz w:val="18"/>
                <w:szCs w:val="18"/>
              </w:rPr>
              <w:t>Dokazilo</w:t>
            </w:r>
          </w:p>
        </w:tc>
      </w:tr>
      <w:tr w:rsidR="00A908D6" w14:paraId="153585E0" w14:textId="77777777" w:rsidTr="008863E4">
        <w:tc>
          <w:tcPr>
            <w:tcW w:w="834" w:type="dxa"/>
            <w:tcBorders>
              <w:right w:val="single" w:sz="8" w:space="0" w:color="808080" w:themeColor="background1" w:themeShade="80"/>
            </w:tcBorders>
          </w:tcPr>
          <w:p w14:paraId="1EAA2D99" w14:textId="5E00318A" w:rsidR="00A908D6" w:rsidRPr="007F29DD" w:rsidRDefault="007F29DD" w:rsidP="007F29DD">
            <w:pPr>
              <w:autoSpaceDE w:val="0"/>
              <w:autoSpaceDN w:val="0"/>
              <w:adjustRightInd w:val="0"/>
              <w:spacing w:before="120"/>
              <w:rPr>
                <w:rFonts w:eastAsia="Courier New"/>
              </w:rPr>
            </w:pPr>
            <w:r>
              <w:rPr>
                <w:rFonts w:eastAsia="Courier New"/>
              </w:rPr>
              <w:t>22.1.</w:t>
            </w:r>
          </w:p>
        </w:tc>
        <w:tc>
          <w:tcPr>
            <w:tcW w:w="6249" w:type="dxa"/>
            <w:tcBorders>
              <w:left w:val="single" w:sz="8" w:space="0" w:color="808080" w:themeColor="background1" w:themeShade="80"/>
            </w:tcBorders>
          </w:tcPr>
          <w:p w14:paraId="01A401A1" w14:textId="1CBCCBB4" w:rsidR="00A908D6" w:rsidRPr="00A908D6" w:rsidRDefault="00A908D6" w:rsidP="008863E4">
            <w:pPr>
              <w:tabs>
                <w:tab w:val="left" w:pos="1051"/>
              </w:tabs>
              <w:autoSpaceDE w:val="0"/>
              <w:autoSpaceDN w:val="0"/>
              <w:adjustRightInd w:val="0"/>
              <w:spacing w:before="120"/>
              <w:jc w:val="both"/>
              <w:rPr>
                <w:rFonts w:eastAsia="Courier New"/>
              </w:rPr>
            </w:pPr>
            <w:r>
              <w:rPr>
                <w:rFonts w:eastAsia="Courier New"/>
              </w:rPr>
              <w:t>I</w:t>
            </w:r>
            <w:r w:rsidRPr="00A908D6">
              <w:rPr>
                <w:rFonts w:eastAsia="Courier New"/>
              </w:rPr>
              <w:t>ma</w:t>
            </w:r>
            <w:r>
              <w:rPr>
                <w:rFonts w:eastAsia="Courier New"/>
              </w:rPr>
              <w:t xml:space="preserve">mo </w:t>
            </w:r>
            <w:r w:rsidRPr="00A908D6">
              <w:rPr>
                <w:rFonts w:eastAsia="Courier New"/>
              </w:rPr>
              <w:t>najmanj 30 redno zaposlenih delavcev</w:t>
            </w:r>
            <w:r>
              <w:rPr>
                <w:rFonts w:eastAsia="Courier New"/>
              </w:rPr>
              <w:t xml:space="preserve">, </w:t>
            </w:r>
            <w:r w:rsidRPr="00A908D6">
              <w:rPr>
                <w:rFonts w:eastAsia="Courier New"/>
              </w:rPr>
              <w:t>od tega najmanj 5 visoko strokovno usposobljenih delavcev, ki se ukvarjajo z integracijami/prenovami računalniških informacijskih sistemov.</w:t>
            </w:r>
          </w:p>
        </w:tc>
        <w:tc>
          <w:tcPr>
            <w:tcW w:w="1276" w:type="dxa"/>
          </w:tcPr>
          <w:p w14:paraId="0BDF3610" w14:textId="77777777" w:rsidR="00A908D6" w:rsidRPr="00D2158F" w:rsidRDefault="00A908D6" w:rsidP="00A33247">
            <w:pPr>
              <w:spacing w:before="60" w:after="60" w:line="220" w:lineRule="atLeast"/>
              <w:jc w:val="center"/>
              <w:rPr>
                <w:sz w:val="44"/>
                <w:szCs w:val="44"/>
              </w:rPr>
            </w:pPr>
            <w:r w:rsidRPr="003A6F26">
              <w:rPr>
                <w:sz w:val="48"/>
                <w:szCs w:val="48"/>
              </w:rPr>
              <w:t>□</w:t>
            </w:r>
          </w:p>
        </w:tc>
        <w:tc>
          <w:tcPr>
            <w:tcW w:w="1134" w:type="dxa"/>
          </w:tcPr>
          <w:p w14:paraId="0D29BC9D" w14:textId="77777777" w:rsidR="00A908D6" w:rsidRDefault="00A908D6" w:rsidP="00A33247">
            <w:pPr>
              <w:spacing w:before="60" w:after="60" w:line="220" w:lineRule="atLeast"/>
              <w:jc w:val="center"/>
            </w:pPr>
            <w:r w:rsidRPr="003A6F26">
              <w:rPr>
                <w:sz w:val="48"/>
                <w:szCs w:val="48"/>
              </w:rPr>
              <w:t>□</w:t>
            </w:r>
          </w:p>
        </w:tc>
      </w:tr>
      <w:tr w:rsidR="00A908D6" w14:paraId="4E79AC86" w14:textId="77777777" w:rsidTr="008863E4">
        <w:tc>
          <w:tcPr>
            <w:tcW w:w="834" w:type="dxa"/>
            <w:tcBorders>
              <w:right w:val="single" w:sz="8" w:space="0" w:color="808080" w:themeColor="background1" w:themeShade="80"/>
            </w:tcBorders>
          </w:tcPr>
          <w:p w14:paraId="415DB25C" w14:textId="4AFDC4CA" w:rsidR="00A908D6" w:rsidRPr="007F29DD" w:rsidRDefault="007F29DD" w:rsidP="007F29DD">
            <w:pPr>
              <w:autoSpaceDE w:val="0"/>
              <w:autoSpaceDN w:val="0"/>
              <w:adjustRightInd w:val="0"/>
              <w:spacing w:before="120"/>
              <w:rPr>
                <w:rFonts w:eastAsia="Courier New"/>
              </w:rPr>
            </w:pPr>
            <w:r>
              <w:rPr>
                <w:rFonts w:eastAsia="Courier New"/>
              </w:rPr>
              <w:t>22.2.</w:t>
            </w:r>
          </w:p>
        </w:tc>
        <w:tc>
          <w:tcPr>
            <w:tcW w:w="6249" w:type="dxa"/>
            <w:tcBorders>
              <w:left w:val="single" w:sz="8" w:space="0" w:color="808080" w:themeColor="background1" w:themeShade="80"/>
            </w:tcBorders>
          </w:tcPr>
          <w:p w14:paraId="42905CA9" w14:textId="3BCCFDB2" w:rsidR="00A908D6" w:rsidRPr="00A908D6" w:rsidRDefault="008863E4" w:rsidP="008863E4">
            <w:pPr>
              <w:tabs>
                <w:tab w:val="left" w:pos="1051"/>
              </w:tabs>
              <w:autoSpaceDE w:val="0"/>
              <w:autoSpaceDN w:val="0"/>
              <w:adjustRightInd w:val="0"/>
              <w:spacing w:before="120"/>
              <w:jc w:val="both"/>
              <w:rPr>
                <w:rFonts w:eastAsia="Courier New"/>
              </w:rPr>
            </w:pPr>
            <w:r>
              <w:rPr>
                <w:rFonts w:eastAsia="Courier New"/>
              </w:rPr>
              <w:t>Imamo z</w:t>
            </w:r>
            <w:r w:rsidR="00A908D6" w:rsidRPr="00A908D6">
              <w:rPr>
                <w:rFonts w:eastAsia="Courier New"/>
              </w:rPr>
              <w:t>aposl</w:t>
            </w:r>
            <w:r>
              <w:rPr>
                <w:rFonts w:eastAsia="Courier New"/>
              </w:rPr>
              <w:t>ena</w:t>
            </w:r>
            <w:r w:rsidR="00A908D6" w:rsidRPr="00A908D6">
              <w:rPr>
                <w:rFonts w:eastAsia="Courier New"/>
              </w:rPr>
              <w:t xml:space="preserve"> vsaj dva strokovnjaka z Microsoft certifikatom, ki pokrivata operacijske sisteme Windows ter podatkovne baze SQL.</w:t>
            </w:r>
          </w:p>
        </w:tc>
        <w:tc>
          <w:tcPr>
            <w:tcW w:w="1276" w:type="dxa"/>
          </w:tcPr>
          <w:p w14:paraId="373F8A79" w14:textId="77777777" w:rsidR="00A908D6" w:rsidRDefault="00A908D6" w:rsidP="00A33247">
            <w:pPr>
              <w:spacing w:before="60" w:after="60" w:line="220" w:lineRule="atLeast"/>
              <w:jc w:val="center"/>
            </w:pPr>
            <w:r w:rsidRPr="003A6F26">
              <w:rPr>
                <w:sz w:val="48"/>
                <w:szCs w:val="48"/>
              </w:rPr>
              <w:t>□</w:t>
            </w:r>
          </w:p>
        </w:tc>
        <w:tc>
          <w:tcPr>
            <w:tcW w:w="1134" w:type="dxa"/>
          </w:tcPr>
          <w:p w14:paraId="1BB01DF3" w14:textId="77777777" w:rsidR="00A908D6" w:rsidRDefault="00A908D6" w:rsidP="00A33247">
            <w:pPr>
              <w:spacing w:before="60" w:after="60" w:line="220" w:lineRule="atLeast"/>
              <w:jc w:val="center"/>
            </w:pPr>
            <w:r w:rsidRPr="003A6F26">
              <w:rPr>
                <w:sz w:val="48"/>
                <w:szCs w:val="48"/>
              </w:rPr>
              <w:t>□</w:t>
            </w:r>
          </w:p>
        </w:tc>
      </w:tr>
      <w:tr w:rsidR="00A908D6" w14:paraId="79613179" w14:textId="77777777" w:rsidTr="008863E4">
        <w:tc>
          <w:tcPr>
            <w:tcW w:w="834" w:type="dxa"/>
            <w:tcBorders>
              <w:right w:val="single" w:sz="8" w:space="0" w:color="808080" w:themeColor="background1" w:themeShade="80"/>
            </w:tcBorders>
          </w:tcPr>
          <w:p w14:paraId="2CDC61D4" w14:textId="5F2103B9" w:rsidR="00A908D6" w:rsidRPr="007F29DD" w:rsidRDefault="007F29DD" w:rsidP="007F29DD">
            <w:pPr>
              <w:autoSpaceDE w:val="0"/>
              <w:autoSpaceDN w:val="0"/>
              <w:adjustRightInd w:val="0"/>
              <w:spacing w:before="120"/>
              <w:rPr>
                <w:rFonts w:eastAsia="Courier New"/>
              </w:rPr>
            </w:pPr>
            <w:r>
              <w:rPr>
                <w:rFonts w:eastAsia="Courier New"/>
              </w:rPr>
              <w:t>22.3.</w:t>
            </w:r>
          </w:p>
        </w:tc>
        <w:tc>
          <w:tcPr>
            <w:tcW w:w="6249" w:type="dxa"/>
            <w:tcBorders>
              <w:left w:val="single" w:sz="8" w:space="0" w:color="808080" w:themeColor="background1" w:themeShade="80"/>
            </w:tcBorders>
          </w:tcPr>
          <w:p w14:paraId="1DA1D0FE" w14:textId="6DCA4963" w:rsidR="00A908D6" w:rsidRDefault="008863E4" w:rsidP="008863E4">
            <w:pPr>
              <w:spacing w:before="60" w:after="60" w:line="220" w:lineRule="atLeast"/>
              <w:jc w:val="both"/>
            </w:pPr>
            <w:r>
              <w:rPr>
                <w:rFonts w:eastAsia="Courier New"/>
              </w:rPr>
              <w:t>Imamo z</w:t>
            </w:r>
            <w:r w:rsidRPr="00A908D6">
              <w:rPr>
                <w:rFonts w:eastAsia="Courier New"/>
              </w:rPr>
              <w:t>aposl</w:t>
            </w:r>
            <w:r>
              <w:rPr>
                <w:rFonts w:eastAsia="Courier New"/>
              </w:rPr>
              <w:t>ena</w:t>
            </w:r>
            <w:r w:rsidR="00A908D6" w:rsidRPr="009937CE">
              <w:rPr>
                <w:rFonts w:eastAsia="Courier New"/>
              </w:rPr>
              <w:t xml:space="preserve"> vsaj dva strokovnjaka </w:t>
            </w:r>
            <w:r w:rsidR="00A908D6">
              <w:rPr>
                <w:rFonts w:eastAsia="Courier New"/>
              </w:rPr>
              <w:t>z ustreznim certifikatom za ponujene strežniške sisteme.</w:t>
            </w:r>
          </w:p>
        </w:tc>
        <w:tc>
          <w:tcPr>
            <w:tcW w:w="1276" w:type="dxa"/>
          </w:tcPr>
          <w:p w14:paraId="63DB64FB" w14:textId="77777777" w:rsidR="00A908D6" w:rsidRDefault="00A908D6" w:rsidP="00A33247">
            <w:pPr>
              <w:spacing w:before="60" w:after="60" w:line="220" w:lineRule="atLeast"/>
              <w:jc w:val="center"/>
            </w:pPr>
            <w:r w:rsidRPr="003A6F26">
              <w:rPr>
                <w:sz w:val="48"/>
                <w:szCs w:val="48"/>
              </w:rPr>
              <w:t>□</w:t>
            </w:r>
          </w:p>
        </w:tc>
        <w:tc>
          <w:tcPr>
            <w:tcW w:w="1134" w:type="dxa"/>
          </w:tcPr>
          <w:p w14:paraId="72BDE0AD" w14:textId="77777777" w:rsidR="00A908D6" w:rsidRDefault="00A908D6" w:rsidP="00A33247">
            <w:pPr>
              <w:spacing w:before="60" w:after="60" w:line="220" w:lineRule="atLeast"/>
              <w:jc w:val="center"/>
            </w:pPr>
            <w:r w:rsidRPr="003A6F26">
              <w:rPr>
                <w:sz w:val="48"/>
                <w:szCs w:val="48"/>
              </w:rPr>
              <w:t>□</w:t>
            </w:r>
          </w:p>
        </w:tc>
      </w:tr>
      <w:tr w:rsidR="00A908D6" w14:paraId="53C8D00A" w14:textId="77777777" w:rsidTr="008863E4">
        <w:tc>
          <w:tcPr>
            <w:tcW w:w="834" w:type="dxa"/>
            <w:tcBorders>
              <w:right w:val="single" w:sz="8" w:space="0" w:color="808080" w:themeColor="background1" w:themeShade="80"/>
            </w:tcBorders>
          </w:tcPr>
          <w:p w14:paraId="20B3ED10" w14:textId="45C89109" w:rsidR="00A908D6" w:rsidRPr="007F29DD" w:rsidRDefault="007F29DD" w:rsidP="007F29DD">
            <w:pPr>
              <w:autoSpaceDE w:val="0"/>
              <w:autoSpaceDN w:val="0"/>
              <w:adjustRightInd w:val="0"/>
              <w:spacing w:before="120"/>
              <w:rPr>
                <w:rFonts w:eastAsia="Courier New"/>
              </w:rPr>
            </w:pPr>
            <w:r>
              <w:rPr>
                <w:rFonts w:eastAsia="Courier New"/>
              </w:rPr>
              <w:t>22.4.</w:t>
            </w:r>
          </w:p>
        </w:tc>
        <w:tc>
          <w:tcPr>
            <w:tcW w:w="6249" w:type="dxa"/>
            <w:tcBorders>
              <w:left w:val="single" w:sz="8" w:space="0" w:color="808080" w:themeColor="background1" w:themeShade="80"/>
            </w:tcBorders>
          </w:tcPr>
          <w:p w14:paraId="319A4D43" w14:textId="15E37272" w:rsidR="00A908D6" w:rsidRPr="008863E4" w:rsidRDefault="008863E4" w:rsidP="008863E4">
            <w:pPr>
              <w:tabs>
                <w:tab w:val="left" w:pos="1051"/>
              </w:tabs>
              <w:autoSpaceDE w:val="0"/>
              <w:autoSpaceDN w:val="0"/>
              <w:adjustRightInd w:val="0"/>
              <w:spacing w:before="120"/>
              <w:jc w:val="both"/>
              <w:rPr>
                <w:rFonts w:eastAsia="Courier New"/>
              </w:rPr>
            </w:pPr>
            <w:r>
              <w:rPr>
                <w:rFonts w:eastAsia="Courier New"/>
              </w:rPr>
              <w:t>Imamo z</w:t>
            </w:r>
            <w:r w:rsidRPr="00A908D6">
              <w:rPr>
                <w:rFonts w:eastAsia="Courier New"/>
              </w:rPr>
              <w:t>aposl</w:t>
            </w:r>
            <w:r>
              <w:rPr>
                <w:rFonts w:eastAsia="Courier New"/>
              </w:rPr>
              <w:t>ena</w:t>
            </w:r>
            <w:r w:rsidR="00A908D6" w:rsidRPr="00A908D6">
              <w:rPr>
                <w:rFonts w:eastAsia="Courier New"/>
              </w:rPr>
              <w:t xml:space="preserve"> vsaj dva strokovnjaka z ustreznim certifikatom za omrežna okolja.</w:t>
            </w:r>
          </w:p>
        </w:tc>
        <w:tc>
          <w:tcPr>
            <w:tcW w:w="1276" w:type="dxa"/>
          </w:tcPr>
          <w:p w14:paraId="0792E400" w14:textId="77777777" w:rsidR="00A908D6" w:rsidRDefault="00A908D6" w:rsidP="00A33247">
            <w:pPr>
              <w:spacing w:before="60" w:after="60" w:line="220" w:lineRule="atLeast"/>
              <w:jc w:val="center"/>
            </w:pPr>
            <w:r w:rsidRPr="003A6F26">
              <w:rPr>
                <w:sz w:val="48"/>
                <w:szCs w:val="48"/>
              </w:rPr>
              <w:t>□</w:t>
            </w:r>
          </w:p>
        </w:tc>
        <w:tc>
          <w:tcPr>
            <w:tcW w:w="1134" w:type="dxa"/>
          </w:tcPr>
          <w:p w14:paraId="2941939E" w14:textId="77777777" w:rsidR="00A908D6" w:rsidRDefault="00A908D6" w:rsidP="00A33247">
            <w:pPr>
              <w:spacing w:before="60" w:after="60" w:line="220" w:lineRule="atLeast"/>
              <w:jc w:val="center"/>
            </w:pPr>
            <w:r w:rsidRPr="003A6F26">
              <w:rPr>
                <w:sz w:val="48"/>
                <w:szCs w:val="48"/>
              </w:rPr>
              <w:t>□</w:t>
            </w:r>
          </w:p>
        </w:tc>
      </w:tr>
      <w:tr w:rsidR="00A908D6" w14:paraId="6ECFFC2E" w14:textId="77777777" w:rsidTr="008863E4">
        <w:tc>
          <w:tcPr>
            <w:tcW w:w="834" w:type="dxa"/>
            <w:tcBorders>
              <w:right w:val="single" w:sz="8" w:space="0" w:color="808080" w:themeColor="background1" w:themeShade="80"/>
            </w:tcBorders>
          </w:tcPr>
          <w:p w14:paraId="59E1FFF3" w14:textId="6A7395A6" w:rsidR="00A908D6" w:rsidRPr="007F29DD" w:rsidRDefault="007F29DD" w:rsidP="007F29DD">
            <w:pPr>
              <w:autoSpaceDE w:val="0"/>
              <w:autoSpaceDN w:val="0"/>
              <w:adjustRightInd w:val="0"/>
              <w:spacing w:before="120"/>
              <w:rPr>
                <w:rFonts w:eastAsia="Courier New"/>
              </w:rPr>
            </w:pPr>
            <w:r>
              <w:rPr>
                <w:rFonts w:eastAsia="Courier New"/>
              </w:rPr>
              <w:t>22.5.</w:t>
            </w:r>
          </w:p>
        </w:tc>
        <w:tc>
          <w:tcPr>
            <w:tcW w:w="6249" w:type="dxa"/>
            <w:tcBorders>
              <w:left w:val="single" w:sz="8" w:space="0" w:color="808080" w:themeColor="background1" w:themeShade="80"/>
            </w:tcBorders>
          </w:tcPr>
          <w:p w14:paraId="4E24F1D5" w14:textId="0858530C" w:rsidR="00A908D6" w:rsidRPr="008863E4" w:rsidRDefault="008863E4" w:rsidP="008863E4">
            <w:pPr>
              <w:tabs>
                <w:tab w:val="left" w:pos="1051"/>
              </w:tabs>
              <w:autoSpaceDE w:val="0"/>
              <w:autoSpaceDN w:val="0"/>
              <w:adjustRightInd w:val="0"/>
              <w:spacing w:before="120"/>
              <w:jc w:val="both"/>
              <w:rPr>
                <w:rFonts w:eastAsia="Courier New"/>
              </w:rPr>
            </w:pPr>
            <w:r>
              <w:rPr>
                <w:rFonts w:eastAsia="Courier New"/>
              </w:rPr>
              <w:t>Imamo z</w:t>
            </w:r>
            <w:r w:rsidRPr="00A908D6">
              <w:rPr>
                <w:rFonts w:eastAsia="Courier New"/>
              </w:rPr>
              <w:t>aposl</w:t>
            </w:r>
            <w:r>
              <w:rPr>
                <w:rFonts w:eastAsia="Courier New"/>
              </w:rPr>
              <w:t>ena</w:t>
            </w:r>
            <w:r w:rsidR="00A908D6" w:rsidRPr="00A908D6">
              <w:rPr>
                <w:rFonts w:eastAsia="Courier New"/>
              </w:rPr>
              <w:t xml:space="preserve"> vsaj dva strokovnjaka z ustreznim certifikatom za shranjevalne sisteme.</w:t>
            </w:r>
          </w:p>
        </w:tc>
        <w:tc>
          <w:tcPr>
            <w:tcW w:w="1276" w:type="dxa"/>
          </w:tcPr>
          <w:p w14:paraId="7A5E4913" w14:textId="77777777" w:rsidR="00A908D6" w:rsidRDefault="00A908D6" w:rsidP="00A33247">
            <w:pPr>
              <w:spacing w:before="60" w:after="60" w:line="220" w:lineRule="atLeast"/>
              <w:jc w:val="center"/>
            </w:pPr>
            <w:r w:rsidRPr="003A6F26">
              <w:rPr>
                <w:sz w:val="48"/>
                <w:szCs w:val="48"/>
              </w:rPr>
              <w:t>□</w:t>
            </w:r>
          </w:p>
        </w:tc>
        <w:tc>
          <w:tcPr>
            <w:tcW w:w="1134" w:type="dxa"/>
          </w:tcPr>
          <w:p w14:paraId="0E264FCC" w14:textId="77777777" w:rsidR="00A908D6" w:rsidRDefault="00A908D6" w:rsidP="00A33247">
            <w:pPr>
              <w:spacing w:before="60" w:after="60" w:line="220" w:lineRule="atLeast"/>
              <w:jc w:val="center"/>
            </w:pPr>
            <w:r w:rsidRPr="003A6F26">
              <w:rPr>
                <w:sz w:val="48"/>
                <w:szCs w:val="48"/>
              </w:rPr>
              <w:t>□</w:t>
            </w:r>
          </w:p>
        </w:tc>
      </w:tr>
      <w:tr w:rsidR="00A908D6" w14:paraId="54322B87" w14:textId="77777777" w:rsidTr="008863E4">
        <w:tc>
          <w:tcPr>
            <w:tcW w:w="834" w:type="dxa"/>
            <w:tcBorders>
              <w:right w:val="single" w:sz="8" w:space="0" w:color="808080" w:themeColor="background1" w:themeShade="80"/>
            </w:tcBorders>
          </w:tcPr>
          <w:p w14:paraId="3C0A5DF5" w14:textId="39999BE6" w:rsidR="00A908D6" w:rsidRPr="007F29DD" w:rsidRDefault="007F29DD" w:rsidP="007F29DD">
            <w:pPr>
              <w:autoSpaceDE w:val="0"/>
              <w:autoSpaceDN w:val="0"/>
              <w:adjustRightInd w:val="0"/>
              <w:spacing w:before="120"/>
              <w:rPr>
                <w:rFonts w:eastAsia="Courier New"/>
              </w:rPr>
            </w:pPr>
            <w:r>
              <w:rPr>
                <w:rFonts w:eastAsia="Courier New"/>
              </w:rPr>
              <w:t>22.6.</w:t>
            </w:r>
          </w:p>
        </w:tc>
        <w:tc>
          <w:tcPr>
            <w:tcW w:w="6249" w:type="dxa"/>
            <w:tcBorders>
              <w:left w:val="single" w:sz="8" w:space="0" w:color="808080" w:themeColor="background1" w:themeShade="80"/>
            </w:tcBorders>
          </w:tcPr>
          <w:p w14:paraId="74C3538C" w14:textId="4843F662" w:rsidR="00A908D6" w:rsidRPr="008863E4" w:rsidRDefault="008863E4" w:rsidP="008863E4">
            <w:pPr>
              <w:tabs>
                <w:tab w:val="left" w:pos="1051"/>
              </w:tabs>
              <w:autoSpaceDE w:val="0"/>
              <w:autoSpaceDN w:val="0"/>
              <w:adjustRightInd w:val="0"/>
              <w:spacing w:before="120"/>
              <w:jc w:val="both"/>
              <w:rPr>
                <w:rFonts w:eastAsia="Courier New"/>
              </w:rPr>
            </w:pPr>
            <w:r>
              <w:rPr>
                <w:rFonts w:eastAsia="Courier New"/>
              </w:rPr>
              <w:t>Imamo z</w:t>
            </w:r>
            <w:r w:rsidRPr="00A908D6">
              <w:rPr>
                <w:rFonts w:eastAsia="Courier New"/>
              </w:rPr>
              <w:t>aposl</w:t>
            </w:r>
            <w:r>
              <w:rPr>
                <w:rFonts w:eastAsia="Courier New"/>
              </w:rPr>
              <w:t>ena</w:t>
            </w:r>
            <w:r w:rsidR="00A908D6" w:rsidRPr="00A908D6">
              <w:rPr>
                <w:rFonts w:eastAsia="Courier New"/>
              </w:rPr>
              <w:t xml:space="preserve"> vsaj dva strokovnjaka z ustreznim </w:t>
            </w:r>
            <w:proofErr w:type="spellStart"/>
            <w:r w:rsidR="00A908D6" w:rsidRPr="00A908D6">
              <w:rPr>
                <w:rFonts w:eastAsia="Courier New"/>
              </w:rPr>
              <w:t>Veeam</w:t>
            </w:r>
            <w:proofErr w:type="spellEnd"/>
            <w:r w:rsidR="00A908D6" w:rsidRPr="00A908D6">
              <w:rPr>
                <w:rFonts w:eastAsia="Courier New"/>
              </w:rPr>
              <w:t xml:space="preserve"> certifikatom.</w:t>
            </w:r>
          </w:p>
        </w:tc>
        <w:tc>
          <w:tcPr>
            <w:tcW w:w="1276" w:type="dxa"/>
          </w:tcPr>
          <w:p w14:paraId="04691002" w14:textId="77777777" w:rsidR="00A908D6" w:rsidRDefault="00A908D6" w:rsidP="00A33247">
            <w:pPr>
              <w:spacing w:before="60" w:after="60" w:line="220" w:lineRule="atLeast"/>
              <w:jc w:val="center"/>
            </w:pPr>
            <w:r w:rsidRPr="003A6F26">
              <w:rPr>
                <w:sz w:val="48"/>
                <w:szCs w:val="48"/>
              </w:rPr>
              <w:t>□</w:t>
            </w:r>
          </w:p>
        </w:tc>
        <w:tc>
          <w:tcPr>
            <w:tcW w:w="1134" w:type="dxa"/>
          </w:tcPr>
          <w:p w14:paraId="4D97D0CD" w14:textId="77777777" w:rsidR="00A908D6" w:rsidRDefault="00A908D6" w:rsidP="00A33247">
            <w:pPr>
              <w:spacing w:before="60" w:after="60" w:line="220" w:lineRule="atLeast"/>
              <w:jc w:val="center"/>
            </w:pPr>
            <w:r w:rsidRPr="003A6F26">
              <w:rPr>
                <w:sz w:val="48"/>
                <w:szCs w:val="48"/>
              </w:rPr>
              <w:t>□</w:t>
            </w:r>
          </w:p>
        </w:tc>
      </w:tr>
      <w:tr w:rsidR="00A908D6" w14:paraId="0C7A9E90" w14:textId="77777777" w:rsidTr="008863E4">
        <w:tc>
          <w:tcPr>
            <w:tcW w:w="834" w:type="dxa"/>
            <w:tcBorders>
              <w:right w:val="single" w:sz="8" w:space="0" w:color="808080" w:themeColor="background1" w:themeShade="80"/>
            </w:tcBorders>
          </w:tcPr>
          <w:p w14:paraId="23BCB8D4" w14:textId="5D544105" w:rsidR="00A908D6" w:rsidRPr="007F29DD" w:rsidRDefault="007F29DD" w:rsidP="007F29DD">
            <w:pPr>
              <w:autoSpaceDE w:val="0"/>
              <w:autoSpaceDN w:val="0"/>
              <w:adjustRightInd w:val="0"/>
              <w:spacing w:before="120"/>
              <w:rPr>
                <w:rFonts w:eastAsia="Courier New"/>
              </w:rPr>
            </w:pPr>
            <w:r>
              <w:rPr>
                <w:rFonts w:eastAsia="Courier New"/>
              </w:rPr>
              <w:t>22.7.</w:t>
            </w:r>
          </w:p>
        </w:tc>
        <w:tc>
          <w:tcPr>
            <w:tcW w:w="6249" w:type="dxa"/>
            <w:tcBorders>
              <w:left w:val="single" w:sz="8" w:space="0" w:color="808080" w:themeColor="background1" w:themeShade="80"/>
            </w:tcBorders>
          </w:tcPr>
          <w:p w14:paraId="1A0B6E3E" w14:textId="6C62719A" w:rsidR="00A908D6" w:rsidRPr="008863E4" w:rsidRDefault="008863E4" w:rsidP="008863E4">
            <w:pPr>
              <w:tabs>
                <w:tab w:val="left" w:pos="1051"/>
              </w:tabs>
              <w:autoSpaceDE w:val="0"/>
              <w:autoSpaceDN w:val="0"/>
              <w:adjustRightInd w:val="0"/>
              <w:spacing w:before="120"/>
              <w:jc w:val="both"/>
              <w:rPr>
                <w:rFonts w:eastAsia="Courier New"/>
              </w:rPr>
            </w:pPr>
            <w:r>
              <w:rPr>
                <w:rFonts w:eastAsia="Courier New"/>
              </w:rPr>
              <w:t>Imamo z</w:t>
            </w:r>
            <w:r w:rsidRPr="00A908D6">
              <w:rPr>
                <w:rFonts w:eastAsia="Courier New"/>
              </w:rPr>
              <w:t>aposl</w:t>
            </w:r>
            <w:r>
              <w:rPr>
                <w:rFonts w:eastAsia="Courier New"/>
              </w:rPr>
              <w:t>ena</w:t>
            </w:r>
            <w:r w:rsidRPr="00A908D6">
              <w:rPr>
                <w:rFonts w:eastAsia="Courier New"/>
              </w:rPr>
              <w:t xml:space="preserve"> </w:t>
            </w:r>
            <w:r w:rsidR="00A908D6" w:rsidRPr="00A908D6">
              <w:rPr>
                <w:rFonts w:eastAsia="Courier New"/>
              </w:rPr>
              <w:t>vsaj dva strokovnjaka z ustreznim certifikatom za okolje požarnih pregrad.</w:t>
            </w:r>
          </w:p>
        </w:tc>
        <w:tc>
          <w:tcPr>
            <w:tcW w:w="1276" w:type="dxa"/>
          </w:tcPr>
          <w:p w14:paraId="4390F01A" w14:textId="77777777" w:rsidR="00A908D6" w:rsidRDefault="00A908D6" w:rsidP="00A33247">
            <w:pPr>
              <w:spacing w:before="60" w:after="60" w:line="220" w:lineRule="atLeast"/>
              <w:jc w:val="center"/>
            </w:pPr>
            <w:r w:rsidRPr="003A6F26">
              <w:rPr>
                <w:sz w:val="48"/>
                <w:szCs w:val="48"/>
              </w:rPr>
              <w:t>□</w:t>
            </w:r>
          </w:p>
        </w:tc>
        <w:tc>
          <w:tcPr>
            <w:tcW w:w="1134" w:type="dxa"/>
          </w:tcPr>
          <w:p w14:paraId="2A57FC66" w14:textId="77777777" w:rsidR="00A908D6" w:rsidRDefault="00A908D6" w:rsidP="00A33247">
            <w:pPr>
              <w:spacing w:before="60" w:after="60" w:line="220" w:lineRule="atLeast"/>
              <w:jc w:val="center"/>
            </w:pPr>
            <w:r w:rsidRPr="003A6F26">
              <w:rPr>
                <w:sz w:val="48"/>
                <w:szCs w:val="48"/>
              </w:rPr>
              <w:t>□</w:t>
            </w:r>
          </w:p>
        </w:tc>
      </w:tr>
      <w:tr w:rsidR="00A908D6" w14:paraId="1B359667" w14:textId="77777777" w:rsidTr="008863E4">
        <w:tc>
          <w:tcPr>
            <w:tcW w:w="834" w:type="dxa"/>
            <w:tcBorders>
              <w:right w:val="single" w:sz="8" w:space="0" w:color="808080" w:themeColor="background1" w:themeShade="80"/>
            </w:tcBorders>
          </w:tcPr>
          <w:p w14:paraId="5721B50E" w14:textId="37E2449F" w:rsidR="00A908D6" w:rsidRPr="007F29DD" w:rsidRDefault="007F29DD" w:rsidP="007F29DD">
            <w:pPr>
              <w:autoSpaceDE w:val="0"/>
              <w:autoSpaceDN w:val="0"/>
              <w:adjustRightInd w:val="0"/>
              <w:spacing w:before="120"/>
              <w:rPr>
                <w:rFonts w:eastAsia="Courier New"/>
              </w:rPr>
            </w:pPr>
            <w:r>
              <w:rPr>
                <w:rFonts w:eastAsia="Courier New"/>
              </w:rPr>
              <w:t>22.8.</w:t>
            </w:r>
          </w:p>
        </w:tc>
        <w:tc>
          <w:tcPr>
            <w:tcW w:w="6249" w:type="dxa"/>
            <w:tcBorders>
              <w:left w:val="single" w:sz="8" w:space="0" w:color="808080" w:themeColor="background1" w:themeShade="80"/>
            </w:tcBorders>
          </w:tcPr>
          <w:p w14:paraId="00F841E0" w14:textId="29FB102D" w:rsidR="00A908D6" w:rsidRPr="008863E4" w:rsidRDefault="008863E4" w:rsidP="008863E4">
            <w:pPr>
              <w:tabs>
                <w:tab w:val="left" w:pos="1051"/>
              </w:tabs>
              <w:autoSpaceDE w:val="0"/>
              <w:autoSpaceDN w:val="0"/>
              <w:adjustRightInd w:val="0"/>
              <w:spacing w:before="120"/>
              <w:jc w:val="both"/>
              <w:rPr>
                <w:rFonts w:eastAsia="Courier New"/>
              </w:rPr>
            </w:pPr>
            <w:r>
              <w:rPr>
                <w:rFonts w:eastAsia="Courier New"/>
              </w:rPr>
              <w:t>Imamo z</w:t>
            </w:r>
            <w:r w:rsidRPr="00A908D6">
              <w:rPr>
                <w:rFonts w:eastAsia="Courier New"/>
              </w:rPr>
              <w:t>aposl</w:t>
            </w:r>
            <w:r>
              <w:rPr>
                <w:rFonts w:eastAsia="Courier New"/>
              </w:rPr>
              <w:t>ena</w:t>
            </w:r>
            <w:r w:rsidRPr="00A908D6">
              <w:rPr>
                <w:rFonts w:eastAsia="Courier New"/>
              </w:rPr>
              <w:t xml:space="preserve"> </w:t>
            </w:r>
            <w:r w:rsidR="00A908D6" w:rsidRPr="00A908D6">
              <w:rPr>
                <w:rFonts w:eastAsia="Courier New"/>
              </w:rPr>
              <w:t>vsaj dva strokovnjaka z ustreznim certifikatom za sisteme varnostnega kopiranja.</w:t>
            </w:r>
          </w:p>
        </w:tc>
        <w:tc>
          <w:tcPr>
            <w:tcW w:w="1276" w:type="dxa"/>
          </w:tcPr>
          <w:p w14:paraId="4F03D437" w14:textId="77777777" w:rsidR="00A908D6" w:rsidRDefault="00A908D6" w:rsidP="00A33247">
            <w:pPr>
              <w:spacing w:before="60" w:after="60" w:line="220" w:lineRule="atLeast"/>
              <w:jc w:val="center"/>
            </w:pPr>
            <w:r w:rsidRPr="003A6F26">
              <w:rPr>
                <w:sz w:val="48"/>
                <w:szCs w:val="48"/>
              </w:rPr>
              <w:t>□</w:t>
            </w:r>
          </w:p>
        </w:tc>
        <w:tc>
          <w:tcPr>
            <w:tcW w:w="1134" w:type="dxa"/>
          </w:tcPr>
          <w:p w14:paraId="60F11167" w14:textId="77777777" w:rsidR="00A908D6" w:rsidRDefault="00A908D6" w:rsidP="00A33247">
            <w:pPr>
              <w:spacing w:before="60" w:after="60" w:line="220" w:lineRule="atLeast"/>
              <w:jc w:val="center"/>
            </w:pPr>
            <w:r w:rsidRPr="003A6F26">
              <w:rPr>
                <w:sz w:val="48"/>
                <w:szCs w:val="48"/>
              </w:rPr>
              <w:t>□</w:t>
            </w:r>
          </w:p>
        </w:tc>
      </w:tr>
    </w:tbl>
    <w:p w14:paraId="59B4E2F4" w14:textId="77777777" w:rsidR="00A908D6" w:rsidRPr="005511A0" w:rsidRDefault="00A908D6" w:rsidP="00A908D6">
      <w:pPr>
        <w:spacing w:line="280" w:lineRule="atLeast"/>
        <w:jc w:val="both"/>
        <w:rPr>
          <w:i/>
          <w:iCs/>
          <w:smallCaps/>
        </w:rPr>
      </w:pPr>
      <w:r w:rsidRPr="00FC5146">
        <w:rPr>
          <w:i/>
          <w:iCs/>
          <w:smallCaps/>
        </w:rPr>
        <w:t xml:space="preserve">Ponudnik v kvadratnem polju označi ali izpolnjuje zahtevan pogoj ter da k obrazcu prilaga </w:t>
      </w:r>
      <w:r w:rsidRPr="005511A0">
        <w:rPr>
          <w:i/>
          <w:iCs/>
          <w:smallCaps/>
        </w:rPr>
        <w:t xml:space="preserve">ustrezno listino, s katero dokazuje izpolnjevanje pogoja. </w:t>
      </w:r>
    </w:p>
    <w:p w14:paraId="0B738B27" w14:textId="77777777" w:rsidR="00A908D6" w:rsidRPr="005511A0" w:rsidRDefault="00A908D6" w:rsidP="00A908D6">
      <w:pPr>
        <w:spacing w:line="280" w:lineRule="atLeast"/>
        <w:jc w:val="both"/>
      </w:pPr>
    </w:p>
    <w:p w14:paraId="69D7CC0C" w14:textId="77777777" w:rsidR="00A908D6" w:rsidRPr="005511A0" w:rsidRDefault="00A908D6" w:rsidP="00A908D6">
      <w:pPr>
        <w:spacing w:line="280" w:lineRule="atLeast"/>
        <w:jc w:val="both"/>
      </w:pPr>
    </w:p>
    <w:p w14:paraId="16BBD3F6" w14:textId="77777777" w:rsidR="00A908D6" w:rsidRPr="005511A0" w:rsidRDefault="00A908D6" w:rsidP="00A908D6">
      <w:pPr>
        <w:spacing w:line="280" w:lineRule="atLeast"/>
        <w:jc w:val="both"/>
      </w:pPr>
      <w:bookmarkStart w:id="282" w:name="_Hlk94613392"/>
      <w:r w:rsidRPr="005511A0">
        <w:t>Za potrebe dokazil kadrov (certifikati) mora ponudnik predložiti kopijo veljavnega  certifikata (zgolj  potrdila  o  udeležbi  na  tečajih  ne zadostujejo) izdanega pred rokom za oddajo ponudbe. Certificiran tehnični kader mora biti slovensko govoreč</w:t>
      </w:r>
      <w:r w:rsidRPr="005511A0">
        <w:rPr>
          <w:strike/>
        </w:rPr>
        <w:t>i</w:t>
      </w:r>
      <w:r w:rsidRPr="005511A0">
        <w:t>. V kolikor je ponujen kader iz tujine, mora biti zraven priloženo potrdilo o znanju slovenskega jezika (uradno šolanje) prijavljenega kadra.</w:t>
      </w:r>
    </w:p>
    <w:bookmarkEnd w:id="282"/>
    <w:p w14:paraId="793F1EA6" w14:textId="77777777" w:rsidR="00A908D6" w:rsidRDefault="00A908D6" w:rsidP="00A908D6">
      <w:pPr>
        <w:spacing w:line="280" w:lineRule="atLeast"/>
        <w:jc w:val="both"/>
      </w:pPr>
    </w:p>
    <w:p w14:paraId="49C5E32A" w14:textId="77777777" w:rsidR="008863E4" w:rsidRPr="005511A0" w:rsidRDefault="008863E4" w:rsidP="00A908D6">
      <w:pPr>
        <w:spacing w:line="280" w:lineRule="atLeast"/>
        <w:jc w:val="both"/>
      </w:pPr>
    </w:p>
    <w:p w14:paraId="0587C1CA" w14:textId="77777777" w:rsidR="00A908D6" w:rsidRDefault="00A908D6" w:rsidP="00A908D6">
      <w:pPr>
        <w:spacing w:line="280" w:lineRule="atLeast"/>
        <w:jc w:val="both"/>
      </w:pPr>
      <w:r w:rsidRPr="005511A0">
        <w:t>Ta izjava je sestavni del in priloga ponudbe, s katero se prijavljamo na javno naročilo za nakup energijsko učinkovite računalniške opreme.</w:t>
      </w:r>
    </w:p>
    <w:p w14:paraId="4422230C" w14:textId="77777777" w:rsidR="00A908D6" w:rsidRDefault="00A908D6" w:rsidP="00A908D6">
      <w:pPr>
        <w:spacing w:line="280" w:lineRule="atLeast"/>
        <w:jc w:val="both"/>
      </w:pPr>
    </w:p>
    <w:p w14:paraId="6CA753D4" w14:textId="77777777" w:rsidR="00A908D6" w:rsidRDefault="00A908D6" w:rsidP="00A908D6">
      <w:pPr>
        <w:jc w:val="both"/>
      </w:pPr>
    </w:p>
    <w:p w14:paraId="6A47EF5D" w14:textId="77777777" w:rsidR="00A908D6" w:rsidRDefault="00A908D6" w:rsidP="00A908D6">
      <w:pPr>
        <w:jc w:val="both"/>
      </w:pPr>
    </w:p>
    <w:p w14:paraId="64B6ACA8" w14:textId="77777777" w:rsidR="00A908D6" w:rsidRDefault="00A908D6" w:rsidP="00A908D6">
      <w:pPr>
        <w:jc w:val="both"/>
      </w:pPr>
    </w:p>
    <w:p w14:paraId="4F0A9C1F" w14:textId="77777777" w:rsidR="00A908D6" w:rsidRPr="00E26D30" w:rsidRDefault="00A908D6" w:rsidP="00A908D6">
      <w:pPr>
        <w:jc w:val="both"/>
      </w:pPr>
    </w:p>
    <w:p w14:paraId="78B678BE" w14:textId="77777777" w:rsidR="008863E4" w:rsidRPr="00E26D30" w:rsidRDefault="008863E4" w:rsidP="008863E4">
      <w:pPr>
        <w:jc w:val="right"/>
      </w:pPr>
      <w:r w:rsidRPr="00E26D30">
        <w:t>Žig in podpis odgovorne osebe ponudnika:</w:t>
      </w:r>
    </w:p>
    <w:p w14:paraId="0B42F91A" w14:textId="77777777" w:rsidR="008863E4" w:rsidRPr="00E26D30" w:rsidRDefault="008863E4" w:rsidP="008863E4">
      <w:pPr>
        <w:jc w:val="right"/>
      </w:pPr>
    </w:p>
    <w:p w14:paraId="235B1976" w14:textId="77777777" w:rsidR="008863E4" w:rsidRDefault="008863E4" w:rsidP="008863E4">
      <w:pPr>
        <w:jc w:val="right"/>
      </w:pPr>
      <w:r w:rsidRPr="00E26D30">
        <w:t>__________________________________</w:t>
      </w:r>
    </w:p>
    <w:p w14:paraId="78EC947D" w14:textId="77777777" w:rsidR="008863E4" w:rsidRDefault="008863E4" w:rsidP="008863E4"/>
    <w:p w14:paraId="27096A56" w14:textId="77777777" w:rsidR="008863E4" w:rsidRDefault="008863E4" w:rsidP="008863E4"/>
    <w:p w14:paraId="2F412083" w14:textId="77777777" w:rsidR="008863E4" w:rsidRDefault="008863E4" w:rsidP="008863E4">
      <w:r w:rsidRPr="00E26D30">
        <w:t>V __________________, dne _____________</w:t>
      </w:r>
    </w:p>
    <w:p w14:paraId="70890F10" w14:textId="77777777" w:rsidR="008863E4" w:rsidRPr="00A908D6" w:rsidRDefault="008863E4" w:rsidP="008863E4">
      <w:pPr>
        <w:rPr>
          <w:b/>
          <w:bCs/>
        </w:rPr>
      </w:pPr>
    </w:p>
    <w:p w14:paraId="5513D1F8" w14:textId="77777777" w:rsidR="008863E4" w:rsidRDefault="008863E4" w:rsidP="008863E4">
      <w:pPr>
        <w:pStyle w:val="HTML-oblikovano"/>
        <w:tabs>
          <w:tab w:val="clear" w:pos="916"/>
          <w:tab w:val="left" w:pos="880"/>
        </w:tabs>
        <w:spacing w:before="120" w:after="60"/>
        <w:ind w:left="1447" w:hanging="851"/>
        <w:rPr>
          <w:rFonts w:ascii="Arial" w:hAnsi="Arial" w:cs="Arial"/>
          <w:i/>
          <w:strike/>
          <w:color w:val="auto"/>
          <w:u w:val="single"/>
        </w:rPr>
      </w:pPr>
    </w:p>
    <w:p w14:paraId="2362F4ED"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265AF414"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284B69C9"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7C6C2B1B"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1951A83D"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311DADA8"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278F4F34"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4F263A9F"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10B49DAF"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59F64CED"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56F43383"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66D3AD82"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5A0180B5"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2ED0C7F1"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1EABC4E6"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1E7F2C6C"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6A002156"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0A525DCA"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2896527B"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20F22E07" w14:textId="77777777" w:rsidR="008863E4" w:rsidRDefault="008863E4" w:rsidP="00A908D6">
      <w:pPr>
        <w:pStyle w:val="HTML-oblikovano"/>
        <w:tabs>
          <w:tab w:val="clear" w:pos="916"/>
          <w:tab w:val="left" w:pos="880"/>
        </w:tabs>
        <w:spacing w:before="120" w:after="60"/>
        <w:ind w:left="1447" w:hanging="851"/>
        <w:rPr>
          <w:rFonts w:ascii="Arial" w:hAnsi="Arial" w:cs="Arial"/>
          <w:i/>
          <w:strike/>
          <w:color w:val="auto"/>
          <w:u w:val="single"/>
        </w:rPr>
      </w:pPr>
    </w:p>
    <w:p w14:paraId="14E4BC8B" w14:textId="77777777" w:rsidR="00A908D6" w:rsidRDefault="00A908D6" w:rsidP="00A908D6">
      <w:pPr>
        <w:pStyle w:val="HTML-oblikovano"/>
        <w:tabs>
          <w:tab w:val="clear" w:pos="916"/>
          <w:tab w:val="left" w:pos="880"/>
        </w:tabs>
        <w:spacing w:before="120" w:after="60"/>
        <w:ind w:left="1447" w:hanging="851"/>
        <w:rPr>
          <w:rFonts w:ascii="Arial" w:hAnsi="Arial" w:cs="Arial"/>
          <w:i/>
          <w:strike/>
          <w:color w:val="auto"/>
          <w:u w:val="single"/>
        </w:rPr>
      </w:pPr>
    </w:p>
    <w:p w14:paraId="2621CFC7" w14:textId="77777777" w:rsidR="00A908D6" w:rsidRDefault="00A908D6" w:rsidP="00A908D6">
      <w:pPr>
        <w:pBdr>
          <w:top w:val="single" w:sz="8" w:space="1" w:color="808080" w:themeColor="background1" w:themeShade="80"/>
          <w:bottom w:val="single" w:sz="8" w:space="1" w:color="808080" w:themeColor="background1" w:themeShade="80"/>
        </w:pBdr>
        <w:ind w:right="-312"/>
        <w:jc w:val="center"/>
        <w:rPr>
          <w:bCs/>
          <w:smallCaps/>
        </w:rPr>
      </w:pPr>
      <w:r w:rsidRPr="00B62F84">
        <w:rPr>
          <w:bCs/>
          <w:smallCaps/>
        </w:rPr>
        <w:t>Ponudnik</w:t>
      </w:r>
      <w:r>
        <w:rPr>
          <w:bCs/>
          <w:smallCaps/>
        </w:rPr>
        <w:t xml:space="preserve">, tako kot je opredeljeno v 9.členu Navodil ponudnikom za izdelavo ponudbe, v ponudbi </w:t>
      </w:r>
      <w:r w:rsidRPr="00B62F84">
        <w:rPr>
          <w:bCs/>
          <w:smallCaps/>
        </w:rPr>
        <w:t xml:space="preserve">priloži tudi ustrezne </w:t>
      </w:r>
      <w:r w:rsidRPr="00927E81">
        <w:rPr>
          <w:bCs/>
          <w:smallCaps/>
        </w:rPr>
        <w:t>listine, s kate</w:t>
      </w:r>
      <w:r w:rsidRPr="00B62F84">
        <w:rPr>
          <w:bCs/>
          <w:smallCaps/>
        </w:rPr>
        <w:t xml:space="preserve">rimi dokazuje izpolnjevanje pogoja. </w:t>
      </w:r>
    </w:p>
    <w:p w14:paraId="7A2CD05E" w14:textId="77777777" w:rsidR="00A908D6" w:rsidRDefault="00A908D6" w:rsidP="00A908D6">
      <w:pPr>
        <w:pBdr>
          <w:top w:val="single" w:sz="8" w:space="1" w:color="808080" w:themeColor="background1" w:themeShade="80"/>
          <w:bottom w:val="single" w:sz="8" w:space="1" w:color="808080" w:themeColor="background1" w:themeShade="80"/>
        </w:pBdr>
        <w:ind w:right="-312"/>
        <w:jc w:val="center"/>
        <w:rPr>
          <w:bCs/>
          <w:smallCaps/>
        </w:rPr>
      </w:pPr>
      <w:r>
        <w:rPr>
          <w:bCs/>
          <w:smallCaps/>
        </w:rPr>
        <w:t>Ponudnik l</w:t>
      </w:r>
      <w:r w:rsidRPr="00B62F84">
        <w:rPr>
          <w:bCs/>
          <w:smallCaps/>
        </w:rPr>
        <w:t>istine označi s številko tega obrazca</w:t>
      </w:r>
      <w:r>
        <w:rPr>
          <w:bCs/>
          <w:smallCaps/>
        </w:rPr>
        <w:t xml:space="preserve"> ter zaporedno št. razpisnega pogoja.</w:t>
      </w:r>
    </w:p>
    <w:p w14:paraId="2442A681" w14:textId="78427A87" w:rsidR="00A908D6" w:rsidRPr="00B62F84" w:rsidRDefault="00A908D6" w:rsidP="00A908D6">
      <w:pPr>
        <w:pBdr>
          <w:top w:val="single" w:sz="8" w:space="1" w:color="808080" w:themeColor="background1" w:themeShade="80"/>
          <w:bottom w:val="single" w:sz="8" w:space="1" w:color="808080" w:themeColor="background1" w:themeShade="80"/>
        </w:pBdr>
        <w:ind w:right="-312"/>
        <w:jc w:val="center"/>
        <w:rPr>
          <w:bCs/>
          <w:smallCaps/>
        </w:rPr>
      </w:pPr>
      <w:r>
        <w:rPr>
          <w:bCs/>
          <w:smallCaps/>
        </w:rPr>
        <w:t xml:space="preserve">(primer označitve: </w:t>
      </w:r>
      <w:r>
        <w:rPr>
          <w:bCs/>
          <w:i/>
          <w:iCs/>
          <w:smallCaps/>
        </w:rPr>
        <w:t xml:space="preserve">obrazec </w:t>
      </w:r>
      <w:r w:rsidRPr="00FC5146">
        <w:rPr>
          <w:bCs/>
          <w:i/>
          <w:iCs/>
          <w:smallCaps/>
          <w:sz w:val="18"/>
          <w:szCs w:val="18"/>
        </w:rPr>
        <w:t>8</w:t>
      </w:r>
      <w:r>
        <w:rPr>
          <w:bCs/>
          <w:i/>
          <w:iCs/>
          <w:smallCaps/>
        </w:rPr>
        <w:t xml:space="preserve"> - </w:t>
      </w:r>
      <w:r>
        <w:rPr>
          <w:bCs/>
          <w:i/>
          <w:iCs/>
          <w:smallCaps/>
          <w:sz w:val="18"/>
          <w:szCs w:val="18"/>
        </w:rPr>
        <w:t>2</w:t>
      </w:r>
      <w:r w:rsidR="007F29DD">
        <w:rPr>
          <w:bCs/>
          <w:i/>
          <w:iCs/>
          <w:smallCaps/>
          <w:sz w:val="18"/>
          <w:szCs w:val="18"/>
        </w:rPr>
        <w:t>2</w:t>
      </w:r>
      <w:r w:rsidRPr="00FC5146">
        <w:rPr>
          <w:bCs/>
          <w:i/>
          <w:iCs/>
          <w:smallCaps/>
          <w:sz w:val="18"/>
          <w:szCs w:val="18"/>
        </w:rPr>
        <w:t>.1.</w:t>
      </w:r>
      <w:r>
        <w:rPr>
          <w:bCs/>
          <w:i/>
          <w:iCs/>
          <w:smallCaps/>
          <w:sz w:val="18"/>
          <w:szCs w:val="18"/>
        </w:rPr>
        <w:t>)</w:t>
      </w:r>
    </w:p>
    <w:p w14:paraId="2BFA5C2F" w14:textId="77777777" w:rsidR="00A908D6" w:rsidRDefault="00A908D6" w:rsidP="00A908D6">
      <w:r>
        <w:br w:type="page"/>
      </w:r>
    </w:p>
    <w:p w14:paraId="32C0B918" w14:textId="42BBDAFC" w:rsidR="00EC5326" w:rsidRPr="00896F82" w:rsidRDefault="00EC5326" w:rsidP="00EC5326">
      <w:pPr>
        <w:pStyle w:val="Naslov3"/>
        <w:jc w:val="right"/>
        <w:rPr>
          <w:color w:val="auto"/>
          <w:sz w:val="20"/>
          <w:szCs w:val="20"/>
        </w:rPr>
      </w:pPr>
      <w:r w:rsidRPr="00896F82">
        <w:rPr>
          <w:color w:val="auto"/>
          <w:sz w:val="20"/>
          <w:szCs w:val="20"/>
        </w:rPr>
        <w:lastRenderedPageBreak/>
        <w:t xml:space="preserve">Obrazec </w:t>
      </w:r>
      <w:r w:rsidR="008863E4">
        <w:rPr>
          <w:color w:val="auto"/>
          <w:sz w:val="20"/>
          <w:szCs w:val="20"/>
        </w:rPr>
        <w:t>9</w:t>
      </w:r>
    </w:p>
    <w:p w14:paraId="6E0EB0EA" w14:textId="16466FC2" w:rsidR="00F41342" w:rsidRPr="00E26D30" w:rsidRDefault="00F41342" w:rsidP="00F41342">
      <w:pPr>
        <w:rPr>
          <w:bCs/>
          <w:u w:val="single"/>
        </w:rPr>
      </w:pPr>
      <w:r w:rsidRPr="00E26D30">
        <w:t xml:space="preserve">Ljubljana,  </w:t>
      </w:r>
      <w:r w:rsidR="004174A7">
        <w:t>9.4.2025</w:t>
      </w:r>
    </w:p>
    <w:p w14:paraId="44A5EA82" w14:textId="222E16F8" w:rsidR="00F41342" w:rsidRPr="00E26D30" w:rsidRDefault="00F41342" w:rsidP="00F41342">
      <w:r w:rsidRPr="00E26D30">
        <w:t xml:space="preserve">Številka:   </w:t>
      </w:r>
      <w:r w:rsidR="009E6027">
        <w:t>1955-3/2025</w:t>
      </w:r>
    </w:p>
    <w:p w14:paraId="2C224D7A" w14:textId="77777777" w:rsidR="00F41342" w:rsidRPr="00E26D30" w:rsidRDefault="00F41342" w:rsidP="00F41342"/>
    <w:p w14:paraId="3B030967" w14:textId="77777777" w:rsidR="00F41342" w:rsidRPr="00E26D30" w:rsidRDefault="00F41342" w:rsidP="00F41342"/>
    <w:p w14:paraId="7E8C8437" w14:textId="77777777" w:rsidR="00F41342" w:rsidRPr="00E26D30" w:rsidRDefault="00F41342" w:rsidP="00F41342">
      <w:pPr>
        <w:spacing w:line="360" w:lineRule="auto"/>
        <w:jc w:val="both"/>
      </w:pPr>
      <w:r w:rsidRPr="00E26D30">
        <w:t xml:space="preserve">Ponudnik:   </w:t>
      </w:r>
      <w:r w:rsidRPr="00E26D30">
        <w:tab/>
        <w:t>______________________</w:t>
      </w:r>
    </w:p>
    <w:p w14:paraId="6FB91CFA" w14:textId="77777777" w:rsidR="00F41342" w:rsidRPr="00E26D30" w:rsidRDefault="00F41342" w:rsidP="00F41342">
      <w:pPr>
        <w:spacing w:line="360" w:lineRule="auto"/>
        <w:ind w:left="708" w:firstLine="708"/>
        <w:jc w:val="both"/>
      </w:pPr>
      <w:r w:rsidRPr="00E26D30">
        <w:t>______________________</w:t>
      </w:r>
    </w:p>
    <w:p w14:paraId="2B998B59" w14:textId="77777777" w:rsidR="00F41342" w:rsidRPr="00E26D30" w:rsidRDefault="00F41342" w:rsidP="00F41342">
      <w:pPr>
        <w:spacing w:line="360" w:lineRule="auto"/>
        <w:ind w:left="708" w:firstLine="708"/>
        <w:jc w:val="both"/>
      </w:pPr>
      <w:r w:rsidRPr="00E26D30">
        <w:t>______________________</w:t>
      </w:r>
    </w:p>
    <w:p w14:paraId="3C8397CB" w14:textId="77777777" w:rsidR="00F41342" w:rsidRPr="00E26D30" w:rsidRDefault="00F41342" w:rsidP="00F41342">
      <w:pPr>
        <w:jc w:val="both"/>
      </w:pPr>
    </w:p>
    <w:p w14:paraId="1F632502" w14:textId="77777777" w:rsidR="00F41342" w:rsidRPr="00E26D30" w:rsidRDefault="00F41342" w:rsidP="00F41342">
      <w:pPr>
        <w:jc w:val="both"/>
      </w:pPr>
    </w:p>
    <w:p w14:paraId="398F8489" w14:textId="77777777" w:rsidR="00F41342" w:rsidRPr="00E26D30" w:rsidRDefault="00F41342" w:rsidP="00F41342">
      <w:pPr>
        <w:jc w:val="center"/>
        <w:rPr>
          <w:b/>
        </w:rPr>
      </w:pPr>
      <w:r w:rsidRPr="00E26D30">
        <w:rPr>
          <w:b/>
        </w:rPr>
        <w:t xml:space="preserve">SEZNAM OPRAVLJENIH POSLOV </w:t>
      </w:r>
    </w:p>
    <w:p w14:paraId="51DC4832" w14:textId="77777777" w:rsidR="00F41342" w:rsidRPr="00E26D30" w:rsidRDefault="00F41342" w:rsidP="00F41342">
      <w:pPr>
        <w:jc w:val="center"/>
        <w:rPr>
          <w:b/>
        </w:rPr>
      </w:pPr>
    </w:p>
    <w:p w14:paraId="0ACA8A7F" w14:textId="273A271E" w:rsidR="00F41342" w:rsidRPr="00E26D30" w:rsidRDefault="00F41342" w:rsidP="00F41342">
      <w:pPr>
        <w:pStyle w:val="Odstavekseznama"/>
        <w:ind w:left="360"/>
        <w:jc w:val="center"/>
        <w:rPr>
          <w:rFonts w:ascii="Arial" w:hAnsi="Arial" w:cs="Arial"/>
          <w:b/>
        </w:rPr>
      </w:pPr>
      <w:r w:rsidRPr="009D4889">
        <w:rPr>
          <w:rFonts w:ascii="Arial" w:hAnsi="Arial" w:cs="Arial"/>
          <w:b/>
        </w:rPr>
        <w:t xml:space="preserve">s katerim izkazujemo izpolnjevanje pogoja iz </w:t>
      </w:r>
      <w:r w:rsidR="00954F88">
        <w:rPr>
          <w:rFonts w:ascii="Arial" w:hAnsi="Arial" w:cs="Arial"/>
          <w:b/>
        </w:rPr>
        <w:t>2</w:t>
      </w:r>
      <w:r w:rsidR="008863E4">
        <w:rPr>
          <w:rFonts w:ascii="Arial" w:hAnsi="Arial" w:cs="Arial"/>
          <w:b/>
        </w:rPr>
        <w:t>3</w:t>
      </w:r>
      <w:r w:rsidR="00C04D3D">
        <w:rPr>
          <w:rFonts w:ascii="Arial" w:hAnsi="Arial" w:cs="Arial"/>
          <w:b/>
        </w:rPr>
        <w:t>.</w:t>
      </w:r>
      <w:r>
        <w:rPr>
          <w:rFonts w:ascii="Arial" w:hAnsi="Arial" w:cs="Arial"/>
          <w:b/>
        </w:rPr>
        <w:t xml:space="preserve"> </w:t>
      </w:r>
      <w:r w:rsidRPr="009D4889">
        <w:rPr>
          <w:rFonts w:ascii="Arial" w:hAnsi="Arial" w:cs="Arial"/>
          <w:b/>
        </w:rPr>
        <w:t xml:space="preserve">točke 9. člena Navodil ponudnikom za izdelavo ponudbe </w:t>
      </w:r>
      <w:r w:rsidRPr="00E26D30">
        <w:rPr>
          <w:rFonts w:ascii="Arial" w:hAnsi="Arial" w:cs="Arial"/>
          <w:b/>
        </w:rPr>
        <w:t>št</w:t>
      </w:r>
      <w:r w:rsidRPr="00F14658">
        <w:rPr>
          <w:rFonts w:ascii="Arial" w:hAnsi="Arial" w:cs="Arial"/>
          <w:b/>
        </w:rPr>
        <w:t xml:space="preserve">. </w:t>
      </w:r>
      <w:r w:rsidR="009E6027">
        <w:rPr>
          <w:rFonts w:ascii="Arial" w:hAnsi="Arial" w:cs="Arial"/>
          <w:b/>
        </w:rPr>
        <w:t>1955-3/2025</w:t>
      </w:r>
      <w:r w:rsidRPr="00F14658">
        <w:rPr>
          <w:rFonts w:ascii="Arial" w:hAnsi="Arial" w:cs="Arial"/>
          <w:b/>
        </w:rPr>
        <w:t xml:space="preserve">, z dne </w:t>
      </w:r>
      <w:r w:rsidR="004174A7">
        <w:rPr>
          <w:rFonts w:ascii="Arial" w:hAnsi="Arial" w:cs="Arial"/>
          <w:b/>
        </w:rPr>
        <w:t>9.4.2025</w:t>
      </w:r>
    </w:p>
    <w:p w14:paraId="172FE5EF" w14:textId="77777777" w:rsidR="00F41342" w:rsidRPr="00E26D30" w:rsidRDefault="00F41342" w:rsidP="00F41342">
      <w:pPr>
        <w:pStyle w:val="Odstavekseznama"/>
        <w:ind w:left="360"/>
        <w:jc w:val="center"/>
        <w:rPr>
          <w:rFonts w:ascii="Arial" w:hAnsi="Arial" w:cs="Arial"/>
          <w:b/>
        </w:rPr>
      </w:pPr>
    </w:p>
    <w:p w14:paraId="2394B35B" w14:textId="77777777" w:rsidR="00F41342" w:rsidRPr="00C912A0" w:rsidRDefault="00F41342" w:rsidP="00F41342">
      <w:pPr>
        <w:spacing w:after="120"/>
        <w:jc w:val="both"/>
      </w:pPr>
    </w:p>
    <w:p w14:paraId="7186EAC2" w14:textId="23D8B046" w:rsidR="008863E4" w:rsidRPr="009937CE" w:rsidRDefault="008863E4" w:rsidP="008863E4">
      <w:pPr>
        <w:pStyle w:val="HTML-oblikovano"/>
        <w:tabs>
          <w:tab w:val="clear" w:pos="916"/>
          <w:tab w:val="left" w:pos="596"/>
        </w:tabs>
        <w:spacing w:after="60"/>
        <w:jc w:val="both"/>
        <w:rPr>
          <w:rFonts w:ascii="Arial" w:hAnsi="Arial" w:cs="Arial"/>
          <w:color w:val="auto"/>
        </w:rPr>
      </w:pPr>
      <w:r w:rsidRPr="00FD2E55">
        <w:rPr>
          <w:rFonts w:ascii="Arial" w:hAnsi="Arial" w:cs="Arial"/>
        </w:rPr>
        <w:t xml:space="preserve">S predložitvijo te izjave in referenčnimi potrdili </w:t>
      </w:r>
      <w:r>
        <w:rPr>
          <w:rFonts w:ascii="Arial" w:hAnsi="Arial" w:cs="Arial"/>
        </w:rPr>
        <w:t>p</w:t>
      </w:r>
      <w:r>
        <w:rPr>
          <w:rFonts w:ascii="Arial" w:hAnsi="Arial" w:cs="Arial"/>
          <w:color w:val="auto"/>
        </w:rPr>
        <w:t xml:space="preserve">otrjujemo, da smo </w:t>
      </w:r>
      <w:r w:rsidRPr="00A92472">
        <w:rPr>
          <w:rFonts w:ascii="Arial" w:hAnsi="Arial" w:cs="Arial"/>
          <w:color w:val="auto"/>
        </w:rPr>
        <w:t>v obdobju od 01.</w:t>
      </w:r>
      <w:r>
        <w:rPr>
          <w:rFonts w:ascii="Arial" w:hAnsi="Arial" w:cs="Arial"/>
          <w:color w:val="auto"/>
        </w:rPr>
        <w:t>01</w:t>
      </w:r>
      <w:r w:rsidRPr="00A92472">
        <w:rPr>
          <w:rFonts w:ascii="Arial" w:hAnsi="Arial" w:cs="Arial"/>
          <w:color w:val="auto"/>
        </w:rPr>
        <w:t>.202</w:t>
      </w:r>
      <w:r>
        <w:rPr>
          <w:rFonts w:ascii="Arial" w:hAnsi="Arial" w:cs="Arial"/>
          <w:color w:val="auto"/>
        </w:rPr>
        <w:t>2</w:t>
      </w:r>
      <w:r w:rsidRPr="00A92472">
        <w:rPr>
          <w:rFonts w:ascii="Arial" w:hAnsi="Arial" w:cs="Arial"/>
          <w:color w:val="auto"/>
        </w:rPr>
        <w:t xml:space="preserve"> do 31.</w:t>
      </w:r>
      <w:r>
        <w:rPr>
          <w:rFonts w:ascii="Arial" w:hAnsi="Arial" w:cs="Arial"/>
          <w:color w:val="auto"/>
        </w:rPr>
        <w:t>12</w:t>
      </w:r>
      <w:r w:rsidRPr="00A92472">
        <w:rPr>
          <w:rFonts w:ascii="Arial" w:hAnsi="Arial" w:cs="Arial"/>
          <w:color w:val="auto"/>
        </w:rPr>
        <w:t>.202</w:t>
      </w:r>
      <w:r>
        <w:rPr>
          <w:rFonts w:ascii="Arial" w:hAnsi="Arial" w:cs="Arial"/>
          <w:color w:val="auto"/>
        </w:rPr>
        <w:t>4</w:t>
      </w:r>
      <w:r w:rsidRPr="00A92472">
        <w:rPr>
          <w:rFonts w:ascii="Arial" w:hAnsi="Arial" w:cs="Arial"/>
          <w:color w:val="auto"/>
        </w:rPr>
        <w:t xml:space="preserve"> dobavil</w:t>
      </w:r>
      <w:r>
        <w:rPr>
          <w:rFonts w:ascii="Arial" w:hAnsi="Arial" w:cs="Arial"/>
          <w:color w:val="auto"/>
        </w:rPr>
        <w:t>i</w:t>
      </w:r>
      <w:r w:rsidRPr="00A92472">
        <w:rPr>
          <w:rFonts w:ascii="Arial" w:hAnsi="Arial" w:cs="Arial"/>
          <w:color w:val="auto"/>
        </w:rPr>
        <w:t>, namestil</w:t>
      </w:r>
      <w:r>
        <w:rPr>
          <w:rFonts w:ascii="Arial" w:hAnsi="Arial" w:cs="Arial"/>
          <w:color w:val="auto"/>
        </w:rPr>
        <w:t>i</w:t>
      </w:r>
      <w:r w:rsidRPr="00A92472">
        <w:rPr>
          <w:rFonts w:ascii="Arial" w:hAnsi="Arial" w:cs="Arial"/>
          <w:color w:val="auto"/>
        </w:rPr>
        <w:t>, sistemsko integriral</w:t>
      </w:r>
      <w:r>
        <w:rPr>
          <w:rFonts w:ascii="Arial" w:hAnsi="Arial" w:cs="Arial"/>
          <w:color w:val="auto"/>
        </w:rPr>
        <w:t>i</w:t>
      </w:r>
      <w:r w:rsidRPr="00A92472">
        <w:rPr>
          <w:rFonts w:ascii="Arial" w:hAnsi="Arial" w:cs="Arial"/>
          <w:color w:val="auto"/>
        </w:rPr>
        <w:t xml:space="preserve"> in/ali opravljal</w:t>
      </w:r>
      <w:r>
        <w:rPr>
          <w:rFonts w:ascii="Arial" w:hAnsi="Arial" w:cs="Arial"/>
          <w:color w:val="auto"/>
        </w:rPr>
        <w:t>i</w:t>
      </w:r>
      <w:r w:rsidRPr="00A92472">
        <w:rPr>
          <w:rFonts w:ascii="Arial" w:hAnsi="Arial" w:cs="Arial"/>
          <w:color w:val="auto"/>
        </w:rPr>
        <w:t xml:space="preserve"> storitev z enako ali sorodno računalniško opremo, kot je predmet tega </w:t>
      </w:r>
      <w:r>
        <w:rPr>
          <w:rFonts w:ascii="Arial" w:hAnsi="Arial" w:cs="Arial"/>
          <w:color w:val="auto"/>
        </w:rPr>
        <w:t>naročila</w:t>
      </w:r>
      <w:r w:rsidRPr="00A92472">
        <w:rPr>
          <w:rFonts w:ascii="Arial" w:hAnsi="Arial" w:cs="Arial"/>
          <w:color w:val="auto"/>
        </w:rPr>
        <w:t>, vsaj dvema organizacijama kjer delo poteka na več kot 10-ih oddaljenih lokacijah</w:t>
      </w:r>
      <w:r>
        <w:rPr>
          <w:rFonts w:ascii="Arial" w:hAnsi="Arial" w:cs="Arial"/>
          <w:color w:val="auto"/>
        </w:rPr>
        <w:t>.</w:t>
      </w:r>
    </w:p>
    <w:p w14:paraId="6093D857" w14:textId="77777777" w:rsidR="008863E4" w:rsidRPr="00FD2103" w:rsidRDefault="008863E4" w:rsidP="008B413E">
      <w:pPr>
        <w:spacing w:after="120"/>
        <w:jc w:val="both"/>
      </w:pPr>
    </w:p>
    <w:p w14:paraId="35B18B69" w14:textId="77777777" w:rsidR="008863E4" w:rsidRPr="005511A0" w:rsidRDefault="008863E4" w:rsidP="008863E4">
      <w:pPr>
        <w:spacing w:after="120"/>
        <w:jc w:val="both"/>
      </w:pPr>
      <w:r w:rsidRPr="005511A0">
        <w:t>Vsako, v seznamu navedeno storitev, je moral ponudnik v okviru navedenega obdobja izvajati najmanj eno leto nepretrgoma, sicer je naročnik ne bo upošteval.</w:t>
      </w:r>
    </w:p>
    <w:p w14:paraId="36CEF4FD" w14:textId="77777777" w:rsidR="008B413E" w:rsidRDefault="008B413E" w:rsidP="008B413E">
      <w:pPr>
        <w:jc w:val="both"/>
      </w:pPr>
    </w:p>
    <w:p w14:paraId="3C996FD8" w14:textId="77777777" w:rsidR="008B413E" w:rsidRDefault="008B413E" w:rsidP="008B413E">
      <w:pPr>
        <w:spacing w:after="120"/>
        <w:jc w:val="both"/>
      </w:pPr>
      <w:r w:rsidRPr="00E26D30">
        <w:t xml:space="preserve">Seznam izvedenih </w:t>
      </w:r>
      <w:r>
        <w:t>poslov</w:t>
      </w:r>
      <w:r w:rsidRPr="00E26D30">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126"/>
        <w:gridCol w:w="1843"/>
        <w:gridCol w:w="1701"/>
        <w:gridCol w:w="1134"/>
      </w:tblGrid>
      <w:tr w:rsidR="008863E4" w:rsidRPr="00E26D30" w14:paraId="1D532FC9" w14:textId="77777777" w:rsidTr="00A33247">
        <w:trPr>
          <w:tblHeader/>
        </w:trPr>
        <w:tc>
          <w:tcPr>
            <w:tcW w:w="3114" w:type="dxa"/>
            <w:vAlign w:val="center"/>
          </w:tcPr>
          <w:p w14:paraId="2EB8D2BD" w14:textId="77777777" w:rsidR="008863E4" w:rsidRPr="00B50A48" w:rsidRDefault="008863E4" w:rsidP="00A33247">
            <w:pPr>
              <w:jc w:val="center"/>
            </w:pPr>
            <w:bookmarkStart w:id="283" w:name="_Hlk80868623"/>
            <w:r w:rsidRPr="00B50A48">
              <w:t>Naziv izdajatelja potrdila</w:t>
            </w:r>
          </w:p>
        </w:tc>
        <w:tc>
          <w:tcPr>
            <w:tcW w:w="2126" w:type="dxa"/>
            <w:vAlign w:val="center"/>
          </w:tcPr>
          <w:p w14:paraId="03796977" w14:textId="77777777" w:rsidR="008863E4" w:rsidRPr="00B50A48" w:rsidRDefault="008863E4" w:rsidP="00A33247">
            <w:pPr>
              <w:jc w:val="center"/>
            </w:pPr>
            <w:r w:rsidRPr="00B50A48">
              <w:t>Predmet dobav oz. storitev</w:t>
            </w:r>
          </w:p>
        </w:tc>
        <w:tc>
          <w:tcPr>
            <w:tcW w:w="1843" w:type="dxa"/>
            <w:vAlign w:val="center"/>
          </w:tcPr>
          <w:p w14:paraId="63CFB4AC" w14:textId="77777777" w:rsidR="008863E4" w:rsidRPr="00B50A48" w:rsidRDefault="008863E4" w:rsidP="00A33247">
            <w:pPr>
              <w:jc w:val="center"/>
            </w:pPr>
            <w:r w:rsidRPr="00B50A48">
              <w:t xml:space="preserve">Vrednost opravljenih dobav in storitev v EUR brez DDV </w:t>
            </w:r>
            <w:r w:rsidRPr="00B50A48">
              <w:rPr>
                <w:b/>
                <w:bCs/>
                <w:color w:val="0070C0"/>
              </w:rPr>
              <w:t>**</w:t>
            </w:r>
          </w:p>
        </w:tc>
        <w:tc>
          <w:tcPr>
            <w:tcW w:w="1701" w:type="dxa"/>
            <w:vAlign w:val="center"/>
          </w:tcPr>
          <w:p w14:paraId="32531E66" w14:textId="77777777" w:rsidR="008863E4" w:rsidRPr="00B50A48" w:rsidRDefault="008863E4" w:rsidP="00A33247">
            <w:pPr>
              <w:jc w:val="center"/>
            </w:pPr>
            <w:r w:rsidRPr="00B50A48">
              <w:t xml:space="preserve">Obdobje opravljanja storitev </w:t>
            </w:r>
          </w:p>
          <w:p w14:paraId="39C208D2" w14:textId="77777777" w:rsidR="008863E4" w:rsidRPr="00B50A48" w:rsidRDefault="008863E4" w:rsidP="00A33247">
            <w:pPr>
              <w:jc w:val="center"/>
            </w:pPr>
            <w:r w:rsidRPr="00B50A48">
              <w:t>(datum od – do)</w:t>
            </w:r>
          </w:p>
        </w:tc>
        <w:tc>
          <w:tcPr>
            <w:tcW w:w="1134" w:type="dxa"/>
            <w:vAlign w:val="center"/>
          </w:tcPr>
          <w:p w14:paraId="63D92AFE" w14:textId="77777777" w:rsidR="008863E4" w:rsidRDefault="008863E4" w:rsidP="00A33247">
            <w:pPr>
              <w:jc w:val="center"/>
            </w:pPr>
            <w:r w:rsidRPr="00B50A48">
              <w:t>Število oddaljenih lokacij</w:t>
            </w:r>
            <w:r>
              <w:t xml:space="preserve"> </w:t>
            </w:r>
          </w:p>
        </w:tc>
      </w:tr>
      <w:bookmarkEnd w:id="283"/>
      <w:tr w:rsidR="008863E4" w:rsidRPr="00E26D30" w14:paraId="32D3AEA6" w14:textId="77777777" w:rsidTr="00A33247">
        <w:trPr>
          <w:trHeight w:val="1142"/>
        </w:trPr>
        <w:tc>
          <w:tcPr>
            <w:tcW w:w="3114" w:type="dxa"/>
            <w:vAlign w:val="center"/>
          </w:tcPr>
          <w:p w14:paraId="1B5CFFDF" w14:textId="77777777" w:rsidR="008863E4" w:rsidRPr="00E26D30" w:rsidRDefault="008863E4" w:rsidP="00A33247">
            <w:pPr>
              <w:jc w:val="center"/>
            </w:pPr>
          </w:p>
        </w:tc>
        <w:tc>
          <w:tcPr>
            <w:tcW w:w="2126" w:type="dxa"/>
            <w:vAlign w:val="center"/>
          </w:tcPr>
          <w:p w14:paraId="59D0DD49" w14:textId="77777777" w:rsidR="008863E4" w:rsidRPr="00E26D30" w:rsidRDefault="008863E4" w:rsidP="00A33247">
            <w:pPr>
              <w:jc w:val="center"/>
            </w:pPr>
          </w:p>
        </w:tc>
        <w:tc>
          <w:tcPr>
            <w:tcW w:w="1843" w:type="dxa"/>
            <w:vAlign w:val="center"/>
          </w:tcPr>
          <w:p w14:paraId="3CC61A1A" w14:textId="77777777" w:rsidR="008863E4" w:rsidRPr="00E26D30" w:rsidRDefault="008863E4" w:rsidP="00A33247">
            <w:pPr>
              <w:spacing w:before="240"/>
              <w:jc w:val="center"/>
            </w:pPr>
          </w:p>
        </w:tc>
        <w:tc>
          <w:tcPr>
            <w:tcW w:w="1701" w:type="dxa"/>
            <w:vAlign w:val="center"/>
          </w:tcPr>
          <w:p w14:paraId="16E43675" w14:textId="77777777" w:rsidR="008863E4" w:rsidRPr="00E26D30" w:rsidRDefault="008863E4" w:rsidP="00A33247">
            <w:pPr>
              <w:jc w:val="center"/>
            </w:pPr>
          </w:p>
        </w:tc>
        <w:tc>
          <w:tcPr>
            <w:tcW w:w="1134" w:type="dxa"/>
            <w:vAlign w:val="center"/>
          </w:tcPr>
          <w:p w14:paraId="4C09E644" w14:textId="77777777" w:rsidR="008863E4" w:rsidRPr="00E26D30" w:rsidRDefault="008863E4" w:rsidP="00A33247">
            <w:pPr>
              <w:jc w:val="center"/>
            </w:pPr>
          </w:p>
        </w:tc>
      </w:tr>
      <w:tr w:rsidR="008863E4" w:rsidRPr="00E26D30" w14:paraId="678E4B62" w14:textId="77777777" w:rsidTr="00A33247">
        <w:trPr>
          <w:trHeight w:val="1142"/>
        </w:trPr>
        <w:tc>
          <w:tcPr>
            <w:tcW w:w="3114" w:type="dxa"/>
            <w:vAlign w:val="center"/>
          </w:tcPr>
          <w:p w14:paraId="7DDFD803" w14:textId="77777777" w:rsidR="008863E4" w:rsidRPr="00E26D30" w:rsidRDefault="008863E4" w:rsidP="00A33247">
            <w:pPr>
              <w:jc w:val="center"/>
            </w:pPr>
          </w:p>
        </w:tc>
        <w:tc>
          <w:tcPr>
            <w:tcW w:w="2126" w:type="dxa"/>
            <w:vAlign w:val="center"/>
          </w:tcPr>
          <w:p w14:paraId="0F6EF6C2" w14:textId="77777777" w:rsidR="008863E4" w:rsidRPr="00E26D30" w:rsidRDefault="008863E4" w:rsidP="00A33247">
            <w:pPr>
              <w:jc w:val="center"/>
            </w:pPr>
          </w:p>
        </w:tc>
        <w:tc>
          <w:tcPr>
            <w:tcW w:w="1843" w:type="dxa"/>
            <w:vAlign w:val="center"/>
          </w:tcPr>
          <w:p w14:paraId="2EFD3A22" w14:textId="77777777" w:rsidR="008863E4" w:rsidRPr="00E26D30" w:rsidRDefault="008863E4" w:rsidP="00A33247">
            <w:pPr>
              <w:spacing w:before="240"/>
              <w:jc w:val="center"/>
            </w:pPr>
          </w:p>
        </w:tc>
        <w:tc>
          <w:tcPr>
            <w:tcW w:w="1701" w:type="dxa"/>
            <w:vAlign w:val="center"/>
          </w:tcPr>
          <w:p w14:paraId="43ABF308" w14:textId="77777777" w:rsidR="008863E4" w:rsidRPr="00E26D30" w:rsidRDefault="008863E4" w:rsidP="00A33247">
            <w:pPr>
              <w:jc w:val="center"/>
            </w:pPr>
          </w:p>
        </w:tc>
        <w:tc>
          <w:tcPr>
            <w:tcW w:w="1134" w:type="dxa"/>
            <w:vAlign w:val="center"/>
          </w:tcPr>
          <w:p w14:paraId="36975B17" w14:textId="77777777" w:rsidR="008863E4" w:rsidRPr="00E26D30" w:rsidRDefault="008863E4" w:rsidP="00A33247">
            <w:pPr>
              <w:jc w:val="center"/>
            </w:pPr>
          </w:p>
        </w:tc>
      </w:tr>
      <w:tr w:rsidR="008863E4" w:rsidRPr="00E26D30" w14:paraId="39B22F8A" w14:textId="77777777" w:rsidTr="00A33247">
        <w:trPr>
          <w:trHeight w:val="1142"/>
        </w:trPr>
        <w:tc>
          <w:tcPr>
            <w:tcW w:w="3114" w:type="dxa"/>
            <w:tcBorders>
              <w:top w:val="single" w:sz="4" w:space="0" w:color="auto"/>
              <w:left w:val="single" w:sz="4" w:space="0" w:color="auto"/>
              <w:bottom w:val="single" w:sz="4" w:space="0" w:color="auto"/>
              <w:right w:val="single" w:sz="4" w:space="0" w:color="auto"/>
            </w:tcBorders>
            <w:vAlign w:val="center"/>
          </w:tcPr>
          <w:p w14:paraId="58EEDA1F" w14:textId="77777777" w:rsidR="008863E4" w:rsidRPr="00E26D30" w:rsidRDefault="008863E4" w:rsidP="00A33247">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14:paraId="5E32CA33" w14:textId="77777777" w:rsidR="008863E4" w:rsidRPr="00E26D30" w:rsidRDefault="008863E4" w:rsidP="00A33247">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14:paraId="5D83F8CB" w14:textId="77777777" w:rsidR="008863E4" w:rsidRPr="00E26D30" w:rsidRDefault="008863E4" w:rsidP="00A33247">
            <w:pPr>
              <w:spacing w:before="24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2AEC5DA9" w14:textId="77777777" w:rsidR="008863E4" w:rsidRPr="00E26D30" w:rsidRDefault="008863E4" w:rsidP="00A33247">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48D1F509" w14:textId="77777777" w:rsidR="008863E4" w:rsidRPr="00E26D30" w:rsidRDefault="008863E4" w:rsidP="00A33247">
            <w:pPr>
              <w:jc w:val="center"/>
            </w:pPr>
          </w:p>
        </w:tc>
      </w:tr>
      <w:tr w:rsidR="008863E4" w:rsidRPr="00E26D30" w14:paraId="272B158F" w14:textId="77777777" w:rsidTr="00A33247">
        <w:trPr>
          <w:trHeight w:val="1142"/>
        </w:trPr>
        <w:tc>
          <w:tcPr>
            <w:tcW w:w="3114" w:type="dxa"/>
            <w:tcBorders>
              <w:top w:val="single" w:sz="4" w:space="0" w:color="auto"/>
              <w:left w:val="single" w:sz="4" w:space="0" w:color="auto"/>
              <w:bottom w:val="single" w:sz="4" w:space="0" w:color="auto"/>
              <w:right w:val="single" w:sz="4" w:space="0" w:color="auto"/>
            </w:tcBorders>
            <w:vAlign w:val="center"/>
          </w:tcPr>
          <w:p w14:paraId="03D68FBD" w14:textId="77777777" w:rsidR="008863E4" w:rsidRPr="00E26D30" w:rsidRDefault="008863E4" w:rsidP="00A33247">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14:paraId="5954E787" w14:textId="77777777" w:rsidR="008863E4" w:rsidRPr="00E26D30" w:rsidRDefault="008863E4" w:rsidP="00A33247">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14:paraId="294303C8" w14:textId="77777777" w:rsidR="008863E4" w:rsidRPr="00E26D30" w:rsidRDefault="008863E4" w:rsidP="00A33247">
            <w:pPr>
              <w:spacing w:before="24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0AF4CC0D" w14:textId="77777777" w:rsidR="008863E4" w:rsidRPr="00E26D30" w:rsidRDefault="008863E4" w:rsidP="00A33247">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6C44D1A2" w14:textId="77777777" w:rsidR="008863E4" w:rsidRPr="00E26D30" w:rsidRDefault="008863E4" w:rsidP="00A33247">
            <w:pPr>
              <w:jc w:val="center"/>
            </w:pPr>
          </w:p>
        </w:tc>
      </w:tr>
      <w:tr w:rsidR="008863E4" w:rsidRPr="00E26D30" w14:paraId="1E9EFEC0" w14:textId="77777777" w:rsidTr="00A33247">
        <w:trPr>
          <w:trHeight w:val="1142"/>
        </w:trPr>
        <w:tc>
          <w:tcPr>
            <w:tcW w:w="3114" w:type="dxa"/>
            <w:tcBorders>
              <w:top w:val="single" w:sz="4" w:space="0" w:color="auto"/>
              <w:left w:val="single" w:sz="4" w:space="0" w:color="auto"/>
              <w:bottom w:val="single" w:sz="4" w:space="0" w:color="auto"/>
              <w:right w:val="single" w:sz="4" w:space="0" w:color="auto"/>
            </w:tcBorders>
            <w:vAlign w:val="center"/>
          </w:tcPr>
          <w:p w14:paraId="3AE6E365" w14:textId="77777777" w:rsidR="008863E4" w:rsidRPr="00E26D30" w:rsidRDefault="008863E4" w:rsidP="00A33247">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14:paraId="46AE685E" w14:textId="77777777" w:rsidR="008863E4" w:rsidRPr="00E26D30" w:rsidRDefault="008863E4" w:rsidP="00A33247">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14:paraId="2BE6AD59" w14:textId="77777777" w:rsidR="008863E4" w:rsidRPr="00E26D30" w:rsidRDefault="008863E4" w:rsidP="00A33247">
            <w:pPr>
              <w:spacing w:before="24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4B9508F2" w14:textId="77777777" w:rsidR="008863E4" w:rsidRPr="00E26D30" w:rsidRDefault="008863E4" w:rsidP="00A33247">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2F850F0C" w14:textId="77777777" w:rsidR="008863E4" w:rsidRPr="00E26D30" w:rsidRDefault="008863E4" w:rsidP="00A33247">
            <w:pPr>
              <w:jc w:val="center"/>
            </w:pPr>
          </w:p>
        </w:tc>
      </w:tr>
      <w:tr w:rsidR="008863E4" w:rsidRPr="00E26D30" w14:paraId="71B7F7B3" w14:textId="77777777" w:rsidTr="00A33247">
        <w:trPr>
          <w:trHeight w:val="1142"/>
        </w:trPr>
        <w:tc>
          <w:tcPr>
            <w:tcW w:w="3114" w:type="dxa"/>
            <w:tcBorders>
              <w:top w:val="single" w:sz="4" w:space="0" w:color="auto"/>
              <w:left w:val="single" w:sz="4" w:space="0" w:color="auto"/>
              <w:bottom w:val="single" w:sz="4" w:space="0" w:color="auto"/>
              <w:right w:val="single" w:sz="4" w:space="0" w:color="auto"/>
            </w:tcBorders>
            <w:vAlign w:val="center"/>
          </w:tcPr>
          <w:p w14:paraId="549FD8DA" w14:textId="77777777" w:rsidR="008863E4" w:rsidRPr="00E26D30" w:rsidRDefault="008863E4" w:rsidP="00A33247">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14:paraId="134EF984" w14:textId="77777777" w:rsidR="008863E4" w:rsidRPr="00E26D30" w:rsidRDefault="008863E4" w:rsidP="00A33247">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14:paraId="57C6FA05" w14:textId="77777777" w:rsidR="008863E4" w:rsidRPr="00E26D30" w:rsidRDefault="008863E4" w:rsidP="00A33247">
            <w:pPr>
              <w:spacing w:before="24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07726D15" w14:textId="77777777" w:rsidR="008863E4" w:rsidRPr="00E26D30" w:rsidRDefault="008863E4" w:rsidP="00A33247">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4BCF7B3F" w14:textId="77777777" w:rsidR="008863E4" w:rsidRPr="00E26D30" w:rsidRDefault="008863E4" w:rsidP="00A33247">
            <w:pPr>
              <w:jc w:val="center"/>
            </w:pPr>
          </w:p>
        </w:tc>
      </w:tr>
    </w:tbl>
    <w:p w14:paraId="6BCF79E9" w14:textId="77777777" w:rsidR="008863E4" w:rsidRPr="00015538" w:rsidRDefault="008863E4" w:rsidP="008863E4">
      <w:pPr>
        <w:jc w:val="both"/>
        <w:rPr>
          <w:i/>
          <w:iCs/>
          <w:color w:val="0070C0"/>
        </w:rPr>
      </w:pPr>
      <w:r w:rsidRPr="00015538">
        <w:rPr>
          <w:i/>
          <w:iCs/>
          <w:color w:val="0070C0"/>
        </w:rPr>
        <w:t>** Če  podatka zaradi varovanja poslovne skrivnosti ni moč razkriti, ga naročnik lahko pridobi neposredno od kontaktne osebe izdajatelja potrdila.</w:t>
      </w:r>
    </w:p>
    <w:p w14:paraId="6274FAD8" w14:textId="77777777" w:rsidR="00F41342" w:rsidRDefault="00F41342" w:rsidP="00F41342">
      <w:pPr>
        <w:jc w:val="both"/>
      </w:pPr>
    </w:p>
    <w:p w14:paraId="3CC81240" w14:textId="77777777" w:rsidR="00F41342" w:rsidRPr="0081524F" w:rsidRDefault="00F41342" w:rsidP="00F41342">
      <w:pPr>
        <w:spacing w:before="120" w:after="180"/>
        <w:ind w:right="-170"/>
        <w:jc w:val="both"/>
      </w:pPr>
      <w:r w:rsidRPr="00F219F8">
        <w:t>Izpolnjevanje referenčnega pogoja mora ponudnik izkazati sam, s partnerjem v skupni ponudbi pa le, če bo slednji tudi dejansko izvedel predmet tega naročila.</w:t>
      </w:r>
      <w:r w:rsidRPr="00E4277A">
        <w:t xml:space="preserve"> </w:t>
      </w:r>
    </w:p>
    <w:p w14:paraId="6270FCA9" w14:textId="5DBC5D72" w:rsidR="00F41342" w:rsidRPr="00E26D30" w:rsidRDefault="00F41342" w:rsidP="00F41342">
      <w:pPr>
        <w:spacing w:before="120" w:after="180"/>
        <w:ind w:right="-170"/>
        <w:jc w:val="both"/>
      </w:pPr>
      <w:r w:rsidRPr="00E4277A">
        <w:t>Ponudnik mora za vsak v seznamu obrazc</w:t>
      </w:r>
      <w:r>
        <w:t xml:space="preserve">a </w:t>
      </w:r>
      <w:r w:rsidRPr="00E4277A">
        <w:t xml:space="preserve">št. </w:t>
      </w:r>
      <w:r w:rsidR="008863E4">
        <w:t>9</w:t>
      </w:r>
      <w:r w:rsidRPr="00E4277A">
        <w:t xml:space="preserve"> naveden posel v ponudbi predložiti s strani naročnika posla potrjeno referenco, sicer referenca ne bo upoštevana pri ocenjevanju ponudb.</w:t>
      </w:r>
      <w:r w:rsidRPr="00E26D30">
        <w:t xml:space="preserve"> </w:t>
      </w:r>
    </w:p>
    <w:p w14:paraId="2399D050" w14:textId="77777777" w:rsidR="00F41342" w:rsidRPr="00B20B26" w:rsidRDefault="00F41342" w:rsidP="00F41342">
      <w:pPr>
        <w:spacing w:before="120" w:after="180"/>
        <w:ind w:right="-170"/>
        <w:jc w:val="both"/>
      </w:pPr>
      <w:r w:rsidRPr="00B20B26">
        <w:t xml:space="preserve">Naročnik, ki potrdi referenčno potrdilo o izvedbi del je tretja (pravna) oseba, kar pomeni, da navedenega potrdila ne more potrditi ponudnik sam sebi oz. drugemu sodelujočemu v njegovi ponudbi. </w:t>
      </w:r>
    </w:p>
    <w:p w14:paraId="5ED95CA3" w14:textId="77777777" w:rsidR="00F41342" w:rsidRDefault="00F41342" w:rsidP="00F41342">
      <w:pPr>
        <w:spacing w:before="120" w:after="180"/>
        <w:ind w:right="-170"/>
        <w:jc w:val="both"/>
      </w:pPr>
      <w:r w:rsidRPr="00F554BF">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53C3AF4E" w14:textId="77777777" w:rsidR="00F41342" w:rsidRDefault="00F41342" w:rsidP="00F41342">
      <w:pPr>
        <w:spacing w:before="120" w:after="180"/>
        <w:ind w:right="-170"/>
        <w:jc w:val="both"/>
      </w:pPr>
      <w:r w:rsidRPr="00E26D30">
        <w:t xml:space="preserve">Naročnik bo kot ustrezne upošteval samo tiste reference, ki bodo izkazovale, da je ponudnik posel opravil v skladu s pogodbenimi določili. </w:t>
      </w:r>
    </w:p>
    <w:p w14:paraId="1529383A" w14:textId="77777777" w:rsidR="00F41342" w:rsidRDefault="00F41342" w:rsidP="008B413E">
      <w:pPr>
        <w:spacing w:after="120"/>
        <w:ind w:right="-170"/>
        <w:jc w:val="both"/>
      </w:pPr>
      <w:r w:rsidRPr="00E26D30">
        <w:t>Naročnik si pridržuje pravico, da pri naročnikih storitev preveri reference ponudnika</w:t>
      </w:r>
      <w:r>
        <w:t>.</w:t>
      </w:r>
    </w:p>
    <w:p w14:paraId="695ECA55" w14:textId="72B0CAC6" w:rsidR="00F41342" w:rsidRPr="00E26D30" w:rsidRDefault="00F41342" w:rsidP="00F41342">
      <w:pPr>
        <w:jc w:val="both"/>
      </w:pPr>
      <w:r w:rsidRPr="00C220BB">
        <w:t xml:space="preserve">Ponudnik mora na obrazcu </w:t>
      </w:r>
      <w:r>
        <w:rPr>
          <w:i/>
          <w:iCs/>
        </w:rPr>
        <w:t xml:space="preserve">Priloga k obrazcu </w:t>
      </w:r>
      <w:r w:rsidR="008863E4">
        <w:rPr>
          <w:i/>
          <w:iCs/>
        </w:rPr>
        <w:t>9</w:t>
      </w:r>
      <w:r w:rsidR="00517B51">
        <w:rPr>
          <w:i/>
          <w:iCs/>
        </w:rPr>
        <w:t xml:space="preserve"> </w:t>
      </w:r>
      <w:r w:rsidRPr="00C220BB">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t>.</w:t>
      </w:r>
    </w:p>
    <w:p w14:paraId="748500BB" w14:textId="77777777" w:rsidR="00F41342" w:rsidRDefault="00F41342" w:rsidP="00F41342"/>
    <w:p w14:paraId="2D7A0EAE" w14:textId="77777777" w:rsidR="00F41342" w:rsidRDefault="00F41342" w:rsidP="00F41342"/>
    <w:p w14:paraId="3E91EFB8" w14:textId="77777777" w:rsidR="00F41342" w:rsidRPr="00E26D30" w:rsidRDefault="00F41342" w:rsidP="00F41342"/>
    <w:p w14:paraId="7FA63CC2" w14:textId="597B8DA6" w:rsidR="00F41342" w:rsidRDefault="00F41342" w:rsidP="00F41342">
      <w:pPr>
        <w:jc w:val="both"/>
      </w:pPr>
      <w:r w:rsidRPr="00E26D30">
        <w:t xml:space="preserve">Ta seznam je sestavni del in priloga ponudbe, s katero se prijavljamo na </w:t>
      </w:r>
      <w:r>
        <w:t xml:space="preserve">javno naročilo </w:t>
      </w:r>
      <w:r w:rsidR="00B04AAF">
        <w:t>za nakup energijsko učinkovite računalniške opreme</w:t>
      </w:r>
      <w:r>
        <w:t>.</w:t>
      </w:r>
    </w:p>
    <w:p w14:paraId="2775D34B" w14:textId="77777777" w:rsidR="00F41342" w:rsidRDefault="00F41342" w:rsidP="00F41342">
      <w:pPr>
        <w:jc w:val="both"/>
      </w:pPr>
    </w:p>
    <w:p w14:paraId="1667278C" w14:textId="77777777" w:rsidR="008863E4" w:rsidRDefault="008863E4" w:rsidP="00F41342">
      <w:pPr>
        <w:jc w:val="both"/>
      </w:pPr>
    </w:p>
    <w:p w14:paraId="0CE344BA" w14:textId="77777777" w:rsidR="008B413E" w:rsidRDefault="008B413E" w:rsidP="00F41342">
      <w:pPr>
        <w:jc w:val="both"/>
      </w:pPr>
    </w:p>
    <w:p w14:paraId="6E379E9D" w14:textId="77777777" w:rsidR="00F41342" w:rsidRDefault="00F41342" w:rsidP="00F41342">
      <w:pPr>
        <w:jc w:val="both"/>
      </w:pPr>
    </w:p>
    <w:p w14:paraId="66CCD9FB" w14:textId="77777777" w:rsidR="00F41342" w:rsidRPr="00E26D30" w:rsidRDefault="00F41342" w:rsidP="00F41342">
      <w:r w:rsidRPr="0006506A">
        <w:t>V __________________, dne _____________</w:t>
      </w:r>
    </w:p>
    <w:p w14:paraId="5BD35038" w14:textId="77777777" w:rsidR="00F41342" w:rsidRPr="00E26D30" w:rsidRDefault="00F41342" w:rsidP="00F41342">
      <w:pPr>
        <w:ind w:left="5103"/>
      </w:pPr>
      <w:r w:rsidRPr="00E26D30">
        <w:t>Žig in podpis odgovorne osebe ponudnika:</w:t>
      </w:r>
    </w:p>
    <w:p w14:paraId="54B94C9C" w14:textId="77777777" w:rsidR="00F41342" w:rsidRPr="00E26D30" w:rsidRDefault="00F41342" w:rsidP="00F41342">
      <w:pPr>
        <w:ind w:left="5103"/>
      </w:pPr>
    </w:p>
    <w:p w14:paraId="63BCD576" w14:textId="77777777" w:rsidR="00F41342" w:rsidRPr="00E26D30" w:rsidRDefault="00F41342" w:rsidP="00F41342">
      <w:pPr>
        <w:ind w:left="4395" w:firstLine="708"/>
        <w:jc w:val="both"/>
      </w:pPr>
      <w:r w:rsidRPr="00E26D30">
        <w:t>__________________________________</w:t>
      </w:r>
    </w:p>
    <w:p w14:paraId="5E55F312" w14:textId="77777777" w:rsidR="00F41342" w:rsidRPr="00E26D30" w:rsidRDefault="00F41342" w:rsidP="00F41342">
      <w:pPr>
        <w:jc w:val="both"/>
      </w:pPr>
    </w:p>
    <w:p w14:paraId="225AE643" w14:textId="77777777" w:rsidR="00F41342" w:rsidRDefault="00F41342" w:rsidP="00F41342">
      <w:pPr>
        <w:pStyle w:val="Naslov3"/>
        <w:rPr>
          <w:u w:val="none"/>
        </w:rPr>
      </w:pPr>
      <w:r>
        <w:rPr>
          <w:u w:val="none"/>
        </w:rPr>
        <w:br w:type="page"/>
      </w:r>
    </w:p>
    <w:p w14:paraId="074DB3CB" w14:textId="50AD0A7D" w:rsidR="00DF54C2" w:rsidRPr="0066075C" w:rsidRDefault="00DF54C2" w:rsidP="0066075C">
      <w:pPr>
        <w:pStyle w:val="Naslov3"/>
        <w:jc w:val="right"/>
        <w:rPr>
          <w:color w:val="auto"/>
          <w:sz w:val="20"/>
          <w:szCs w:val="20"/>
        </w:rPr>
      </w:pPr>
      <w:r w:rsidRPr="0066075C">
        <w:rPr>
          <w:color w:val="auto"/>
          <w:sz w:val="20"/>
          <w:szCs w:val="20"/>
        </w:rPr>
        <w:lastRenderedPageBreak/>
        <w:t xml:space="preserve">Priloga k obrazcu </w:t>
      </w:r>
      <w:r w:rsidR="008863E4">
        <w:rPr>
          <w:color w:val="auto"/>
          <w:sz w:val="20"/>
          <w:szCs w:val="20"/>
        </w:rPr>
        <w:t>9</w:t>
      </w:r>
    </w:p>
    <w:p w14:paraId="174B0FC1" w14:textId="7CFB61DE" w:rsidR="0066075C" w:rsidRPr="00E26D30" w:rsidRDefault="0066075C" w:rsidP="0066075C">
      <w:pPr>
        <w:rPr>
          <w:bCs/>
          <w:u w:val="single"/>
        </w:rPr>
      </w:pPr>
      <w:r w:rsidRPr="00E26D30">
        <w:t xml:space="preserve">Ljubljana,  </w:t>
      </w:r>
      <w:r w:rsidR="004174A7">
        <w:t>9.4.2025</w:t>
      </w:r>
    </w:p>
    <w:p w14:paraId="35A826AC" w14:textId="00D1E4E7" w:rsidR="0066075C" w:rsidRPr="00E26D30" w:rsidRDefault="0066075C" w:rsidP="0066075C">
      <w:r w:rsidRPr="00E26D30">
        <w:t xml:space="preserve">Številka:   </w:t>
      </w:r>
      <w:r w:rsidR="009E6027">
        <w:t>1955-3/2025</w:t>
      </w:r>
    </w:p>
    <w:p w14:paraId="0EE059DF" w14:textId="77777777" w:rsidR="0066075C" w:rsidRPr="00E26D30" w:rsidRDefault="0066075C" w:rsidP="0066075C"/>
    <w:p w14:paraId="4FE47B21" w14:textId="77777777" w:rsidR="0066075C" w:rsidRPr="00E26D30" w:rsidRDefault="0066075C" w:rsidP="0066075C"/>
    <w:p w14:paraId="5B91CBF5" w14:textId="77777777" w:rsidR="00517B51" w:rsidRPr="00E26D30" w:rsidRDefault="00517B51" w:rsidP="00517B51">
      <w:pPr>
        <w:spacing w:line="360" w:lineRule="auto"/>
      </w:pPr>
      <w:r w:rsidRPr="00E26D30">
        <w:t>Izdajatelj potrdila:</w:t>
      </w:r>
      <w:r w:rsidRPr="00E26D30">
        <w:tab/>
        <w:t>_________________________________________________________</w:t>
      </w:r>
    </w:p>
    <w:p w14:paraId="034A6C52" w14:textId="77777777" w:rsidR="00517B51" w:rsidRPr="00E26D30" w:rsidRDefault="00517B51" w:rsidP="00517B51">
      <w:pPr>
        <w:spacing w:line="360" w:lineRule="auto"/>
      </w:pPr>
      <w:r w:rsidRPr="00E26D30">
        <w:tab/>
      </w:r>
      <w:r>
        <w:tab/>
      </w:r>
      <w:r>
        <w:tab/>
      </w:r>
      <w:r w:rsidRPr="00E26D30">
        <w:t>_________________________________________________________</w:t>
      </w:r>
    </w:p>
    <w:p w14:paraId="592A31FF" w14:textId="77777777" w:rsidR="00517B51" w:rsidRPr="00E26D30" w:rsidRDefault="00517B51" w:rsidP="00517B51">
      <w:pPr>
        <w:spacing w:line="360" w:lineRule="auto"/>
        <w:jc w:val="both"/>
        <w:rPr>
          <w:highlight w:val="yellow"/>
        </w:rPr>
      </w:pPr>
    </w:p>
    <w:p w14:paraId="42CCE3EC" w14:textId="77777777" w:rsidR="00517B51" w:rsidRPr="00E26D30" w:rsidRDefault="00517B51" w:rsidP="00517B51">
      <w:pPr>
        <w:spacing w:line="360" w:lineRule="auto"/>
        <w:jc w:val="center"/>
        <w:rPr>
          <w:b/>
        </w:rPr>
      </w:pPr>
      <w:r w:rsidRPr="00E26D30">
        <w:rPr>
          <w:b/>
        </w:rPr>
        <w:t>POTRDILO</w:t>
      </w:r>
    </w:p>
    <w:p w14:paraId="2C079691" w14:textId="77777777" w:rsidR="008863E4" w:rsidRPr="00E26D30" w:rsidRDefault="008863E4" w:rsidP="008863E4">
      <w:pPr>
        <w:spacing w:line="360" w:lineRule="auto"/>
      </w:pPr>
      <w:r w:rsidRPr="00E26D30">
        <w:t xml:space="preserve">Potrjujemo, da je </w:t>
      </w:r>
      <w:r>
        <w:t>podjetje (ponudnik):</w:t>
      </w:r>
    </w:p>
    <w:p w14:paraId="3A280E2B" w14:textId="77777777" w:rsidR="008863E4" w:rsidRPr="00E26D30" w:rsidRDefault="008863E4" w:rsidP="008863E4">
      <w:pPr>
        <w:widowControl/>
        <w:spacing w:before="240" w:after="120"/>
        <w:jc w:val="both"/>
      </w:pPr>
      <w:r w:rsidRPr="00E26D30">
        <w:t>________________________________________</w:t>
      </w:r>
      <w:r>
        <w:t>_____________</w:t>
      </w:r>
      <w:r w:rsidRPr="00E26D30">
        <w:t>______________________</w:t>
      </w:r>
    </w:p>
    <w:p w14:paraId="2DB46B21" w14:textId="77777777" w:rsidR="008863E4" w:rsidRPr="00E26D30" w:rsidRDefault="008863E4" w:rsidP="008863E4">
      <w:pPr>
        <w:widowControl/>
        <w:spacing w:before="240" w:after="120"/>
        <w:jc w:val="both"/>
      </w:pPr>
      <w:r w:rsidRPr="00E26D30">
        <w:t>_____________________________________________________</w:t>
      </w:r>
      <w:r>
        <w:t>_____________</w:t>
      </w:r>
      <w:r w:rsidRPr="00E26D30">
        <w:t>_________</w:t>
      </w:r>
    </w:p>
    <w:p w14:paraId="7D7E8CDA" w14:textId="77777777" w:rsidR="008863E4" w:rsidRDefault="008863E4" w:rsidP="008863E4">
      <w:pPr>
        <w:spacing w:after="120"/>
      </w:pPr>
    </w:p>
    <w:p w14:paraId="7AEE8C6A" w14:textId="56EEA891" w:rsidR="008863E4" w:rsidRDefault="008863E4" w:rsidP="008863E4">
      <w:pPr>
        <w:spacing w:after="40"/>
      </w:pPr>
      <w:r w:rsidRPr="00C912A0">
        <w:t xml:space="preserve">za nas kot naročnika </w:t>
      </w:r>
      <w:r>
        <w:t>dobavilo, namestilo in si</w:t>
      </w:r>
      <w:r w:rsidRPr="00A92472">
        <w:t>stemsko integriral</w:t>
      </w:r>
      <w:r>
        <w:t>o</w:t>
      </w:r>
      <w:r w:rsidRPr="00A92472">
        <w:t xml:space="preserve"> in/ali opravljal</w:t>
      </w:r>
      <w:r>
        <w:t xml:space="preserve">o </w:t>
      </w:r>
      <w:r w:rsidRPr="00A92472">
        <w:t xml:space="preserve">storitev z enako ali sorodno računalniško opremo, kot je predmet tega </w:t>
      </w:r>
      <w:r>
        <w:t>naročila, v skupni vrednosti: ________________ EUR brez DDV</w:t>
      </w:r>
      <w:r w:rsidRPr="00015538">
        <w:rPr>
          <w:color w:val="0070C0"/>
        </w:rPr>
        <w:t>**</w:t>
      </w:r>
      <w:r>
        <w:t xml:space="preserve">. </w:t>
      </w:r>
    </w:p>
    <w:p w14:paraId="2C8DBD37" w14:textId="77777777" w:rsidR="008863E4" w:rsidRPr="00015538" w:rsidRDefault="008863E4" w:rsidP="008863E4">
      <w:pPr>
        <w:spacing w:after="240"/>
        <w:jc w:val="both"/>
        <w:rPr>
          <w:i/>
          <w:iCs/>
          <w:color w:val="0070C0"/>
        </w:rPr>
      </w:pPr>
      <w:r w:rsidRPr="00015538">
        <w:rPr>
          <w:i/>
          <w:iCs/>
          <w:color w:val="0070C0"/>
        </w:rPr>
        <w:t>** Če  podatka zaradi varovanja poslovne skrivnosti ni moč razkriti, ga naročnik lahko pridobi neposredno od kontaktne osebe izdajatelja potrdila.</w:t>
      </w:r>
    </w:p>
    <w:p w14:paraId="54A0A073" w14:textId="77777777" w:rsidR="008863E4" w:rsidRDefault="008863E4" w:rsidP="008863E4">
      <w:pPr>
        <w:spacing w:after="240"/>
      </w:pPr>
      <w:r>
        <w:t xml:space="preserve">Dobava oz. storitev je bila opravljena v obdobju od ____________ do _____________. </w:t>
      </w:r>
    </w:p>
    <w:p w14:paraId="313841D5" w14:textId="4E055DC7" w:rsidR="008863E4" w:rsidRDefault="008863E4" w:rsidP="008863E4">
      <w:pPr>
        <w:spacing w:after="240"/>
      </w:pPr>
      <w:r>
        <w:t>Potrjujemo, da poslujemo na več kot ____ oddaljenih lokacijah</w:t>
      </w:r>
    </w:p>
    <w:p w14:paraId="56424AFD" w14:textId="77777777" w:rsidR="008863E4" w:rsidRDefault="008863E4" w:rsidP="008863E4">
      <w:r>
        <w:t xml:space="preserve">Dobave oz. storitve so bile opravljene v skladu z dogovorom oz. </w:t>
      </w:r>
      <w:r w:rsidRPr="00E26D30">
        <w:t>določili sklenjene pogodbe:</w:t>
      </w:r>
    </w:p>
    <w:p w14:paraId="4843B81B" w14:textId="77777777" w:rsidR="008863E4" w:rsidRPr="00E26D30" w:rsidRDefault="008863E4" w:rsidP="008863E4">
      <w:pPr>
        <w:spacing w:before="120"/>
        <w:jc w:val="center"/>
      </w:pPr>
      <w:r w:rsidRPr="00E26D30">
        <w:rPr>
          <w:u w:val="single"/>
        </w:rPr>
        <w:t>DA</w:t>
      </w:r>
      <w:r w:rsidRPr="00E26D30">
        <w:rPr>
          <w:u w:val="single"/>
        </w:rPr>
        <w:tab/>
      </w:r>
      <w:r w:rsidRPr="00E26D30">
        <w:rPr>
          <w:u w:val="single"/>
        </w:rPr>
        <w:tab/>
        <w:t>NE</w:t>
      </w:r>
    </w:p>
    <w:p w14:paraId="68FAC8BC" w14:textId="77777777" w:rsidR="008863E4" w:rsidRPr="00E26D30" w:rsidRDefault="008863E4" w:rsidP="008863E4">
      <w:pPr>
        <w:jc w:val="center"/>
        <w:rPr>
          <w:i/>
        </w:rPr>
      </w:pPr>
      <w:r w:rsidRPr="00C84751">
        <w:rPr>
          <w:i/>
          <w:sz w:val="16"/>
        </w:rPr>
        <w:t>(ustrezno obkroži)</w:t>
      </w:r>
    </w:p>
    <w:p w14:paraId="77F3C7D5" w14:textId="77777777" w:rsidR="008863E4" w:rsidRDefault="008863E4" w:rsidP="008863E4">
      <w:pPr>
        <w:spacing w:line="360" w:lineRule="auto"/>
      </w:pPr>
    </w:p>
    <w:p w14:paraId="5E463A07" w14:textId="77777777" w:rsidR="008863E4" w:rsidRPr="00E26D30" w:rsidRDefault="008863E4" w:rsidP="008863E4">
      <w:pPr>
        <w:spacing w:line="360" w:lineRule="auto"/>
      </w:pPr>
      <w:r w:rsidRPr="00E26D30">
        <w:t>Odgovorna oseba izdajatelja potrdila, pri kateri se lahko dobijo dodatne informacije:</w:t>
      </w:r>
    </w:p>
    <w:p w14:paraId="472CFDED" w14:textId="77777777" w:rsidR="008863E4" w:rsidRPr="00E26D30" w:rsidRDefault="008863E4" w:rsidP="008863E4">
      <w:pPr>
        <w:pStyle w:val="Odstavekseznama"/>
        <w:widowControl w:val="0"/>
        <w:numPr>
          <w:ilvl w:val="0"/>
          <w:numId w:val="10"/>
        </w:numPr>
        <w:spacing w:after="120"/>
        <w:ind w:left="0" w:firstLine="0"/>
        <w:rPr>
          <w:rFonts w:ascii="Arial" w:hAnsi="Arial" w:cs="Arial"/>
        </w:rPr>
      </w:pPr>
      <w:r w:rsidRPr="00E26D30">
        <w:rPr>
          <w:rFonts w:ascii="Arial" w:hAnsi="Arial" w:cs="Arial"/>
        </w:rPr>
        <w:t xml:space="preserve">ime in priimek: </w:t>
      </w:r>
      <w:r w:rsidRPr="00E26D30">
        <w:rPr>
          <w:rFonts w:ascii="Arial" w:hAnsi="Arial" w:cs="Arial"/>
        </w:rPr>
        <w:tab/>
        <w:t>______________________________________________</w:t>
      </w:r>
    </w:p>
    <w:p w14:paraId="24164FB5" w14:textId="77777777" w:rsidR="008863E4" w:rsidRPr="00E26D30" w:rsidRDefault="008863E4" w:rsidP="008863E4">
      <w:pPr>
        <w:pStyle w:val="Odstavekseznama"/>
        <w:widowControl w:val="0"/>
        <w:numPr>
          <w:ilvl w:val="0"/>
          <w:numId w:val="10"/>
        </w:numPr>
        <w:spacing w:after="120"/>
        <w:ind w:left="0" w:firstLine="0"/>
        <w:rPr>
          <w:rFonts w:ascii="Arial" w:hAnsi="Arial" w:cs="Arial"/>
        </w:rPr>
      </w:pPr>
      <w:r w:rsidRPr="00E26D30">
        <w:rPr>
          <w:rFonts w:ascii="Arial" w:hAnsi="Arial" w:cs="Arial"/>
        </w:rPr>
        <w:t>telefon:</w:t>
      </w:r>
      <w:r w:rsidRPr="00E26D30">
        <w:rPr>
          <w:rFonts w:ascii="Arial" w:hAnsi="Arial" w:cs="Arial"/>
        </w:rPr>
        <w:tab/>
        <w:t xml:space="preserve">   </w:t>
      </w:r>
      <w:r w:rsidRPr="00E26D30">
        <w:rPr>
          <w:rFonts w:ascii="Arial" w:hAnsi="Arial" w:cs="Arial"/>
        </w:rPr>
        <w:tab/>
        <w:t>__________________</w:t>
      </w:r>
    </w:p>
    <w:p w14:paraId="06FC87BB" w14:textId="77777777" w:rsidR="008863E4" w:rsidRPr="00E26D30" w:rsidRDefault="008863E4" w:rsidP="008863E4">
      <w:pPr>
        <w:pStyle w:val="Odstavekseznama"/>
        <w:widowControl w:val="0"/>
        <w:numPr>
          <w:ilvl w:val="0"/>
          <w:numId w:val="10"/>
        </w:numPr>
        <w:spacing w:after="120"/>
        <w:ind w:left="0" w:firstLine="0"/>
        <w:rPr>
          <w:rFonts w:ascii="Arial" w:hAnsi="Arial" w:cs="Arial"/>
        </w:rPr>
      </w:pPr>
      <w:r w:rsidRPr="00E26D30">
        <w:rPr>
          <w:rFonts w:ascii="Arial" w:hAnsi="Arial" w:cs="Arial"/>
        </w:rPr>
        <w:t>e-mail:</w:t>
      </w:r>
      <w:r w:rsidRPr="00E26D30">
        <w:rPr>
          <w:rFonts w:ascii="Arial" w:hAnsi="Arial" w:cs="Arial"/>
        </w:rPr>
        <w:tab/>
      </w:r>
      <w:r w:rsidRPr="00E26D30">
        <w:rPr>
          <w:rFonts w:ascii="Arial" w:hAnsi="Arial" w:cs="Arial"/>
        </w:rPr>
        <w:tab/>
        <w:t>______________________________________________</w:t>
      </w:r>
    </w:p>
    <w:p w14:paraId="20EFD485" w14:textId="77777777" w:rsidR="008863E4" w:rsidRPr="00E26D30" w:rsidRDefault="008863E4" w:rsidP="008863E4">
      <w:pPr>
        <w:spacing w:before="240"/>
      </w:pPr>
      <w:r w:rsidRPr="00E26D30">
        <w:t xml:space="preserve">Potrdilo izdajamo na zahtevo </w:t>
      </w:r>
      <w:r>
        <w:t>ponudnika:</w:t>
      </w:r>
      <w:r w:rsidRPr="00E26D30">
        <w:t xml:space="preserve"> </w:t>
      </w:r>
    </w:p>
    <w:p w14:paraId="2BB8C603" w14:textId="77777777" w:rsidR="008863E4" w:rsidRPr="00E26D30" w:rsidRDefault="008863E4" w:rsidP="008863E4">
      <w:pPr>
        <w:spacing w:line="360" w:lineRule="auto"/>
      </w:pPr>
      <w:r w:rsidRPr="00E26D30">
        <w:t>______________________________________________________________</w:t>
      </w:r>
      <w:r>
        <w:t>__</w:t>
      </w:r>
    </w:p>
    <w:p w14:paraId="6A9136CE" w14:textId="77777777" w:rsidR="008863E4" w:rsidRPr="00E26D30" w:rsidRDefault="008863E4" w:rsidP="008863E4">
      <w:pPr>
        <w:spacing w:line="360" w:lineRule="auto"/>
      </w:pPr>
      <w:r w:rsidRPr="00E26D30">
        <w:t>______________________________________________________________</w:t>
      </w:r>
      <w:r>
        <w:t>__</w:t>
      </w:r>
    </w:p>
    <w:p w14:paraId="5FF0753E" w14:textId="77777777" w:rsidR="008863E4" w:rsidRPr="00E26D30" w:rsidRDefault="008863E4" w:rsidP="008863E4"/>
    <w:p w14:paraId="26CEC7C2" w14:textId="77777777" w:rsidR="008863E4" w:rsidRPr="00E26D30" w:rsidRDefault="008863E4" w:rsidP="008863E4">
      <w:pPr>
        <w:jc w:val="both"/>
      </w:pPr>
      <w:r w:rsidRPr="00E26D30">
        <w:t xml:space="preserve">Potrdilo izdajamo za potrebe dokazovanja izpolnjevanja pogojev po javnem naročilu </w:t>
      </w:r>
      <w:r>
        <w:t>nakup energijsko učinkovite računalniške opreme</w:t>
      </w:r>
      <w:r w:rsidRPr="00C912A0">
        <w:t>.</w:t>
      </w:r>
    </w:p>
    <w:p w14:paraId="65D21718" w14:textId="77777777" w:rsidR="008863E4" w:rsidRPr="006F7597" w:rsidRDefault="008863E4" w:rsidP="008863E4"/>
    <w:p w14:paraId="47CCE7B5" w14:textId="77777777" w:rsidR="008863E4" w:rsidRDefault="008863E4" w:rsidP="008863E4">
      <w:r w:rsidRPr="006F7597">
        <w:t>Potrdilo se sme uporabiti izključno za navedeni namen.</w:t>
      </w:r>
    </w:p>
    <w:p w14:paraId="1AE1EB7D" w14:textId="77777777" w:rsidR="008863E4" w:rsidRDefault="008863E4" w:rsidP="008863E4"/>
    <w:p w14:paraId="6813E0FE" w14:textId="77777777" w:rsidR="008863E4" w:rsidRPr="006F7597" w:rsidRDefault="008863E4" w:rsidP="008863E4"/>
    <w:p w14:paraId="5DAB4E28" w14:textId="77777777" w:rsidR="008863E4" w:rsidRPr="00E26D30" w:rsidRDefault="008863E4" w:rsidP="008863E4">
      <w:pPr>
        <w:spacing w:before="240"/>
      </w:pPr>
      <w:r w:rsidRPr="00E26D30">
        <w:t>V _________________, dne _________</w:t>
      </w:r>
      <w:r>
        <w:tab/>
      </w:r>
      <w:r>
        <w:tab/>
        <w:t>__</w:t>
      </w:r>
      <w:r w:rsidRPr="00E26D30">
        <w:t>___________________________________</w:t>
      </w:r>
    </w:p>
    <w:p w14:paraId="0FE2453A" w14:textId="77777777" w:rsidR="008863E4" w:rsidRPr="00E26D30" w:rsidRDefault="008863E4" w:rsidP="008863E4">
      <w:pPr>
        <w:ind w:left="4248" w:firstLine="708"/>
        <w:jc w:val="center"/>
      </w:pPr>
      <w:r w:rsidRPr="00E63624">
        <w:rPr>
          <w:sz w:val="18"/>
          <w:szCs w:val="18"/>
        </w:rPr>
        <w:t>Žig in podpis odgovorne osebe izdajatelja potrdila</w:t>
      </w:r>
      <w:r w:rsidRPr="00B5270B">
        <w:br w:type="page"/>
      </w:r>
    </w:p>
    <w:p w14:paraId="2C2F253C" w14:textId="1BCABD7F" w:rsidR="00243DED" w:rsidRPr="007102A2" w:rsidRDefault="00243DED" w:rsidP="007102A2">
      <w:pPr>
        <w:pStyle w:val="Naslov3"/>
        <w:jc w:val="right"/>
        <w:rPr>
          <w:color w:val="auto"/>
          <w:sz w:val="20"/>
          <w:szCs w:val="20"/>
        </w:rPr>
      </w:pPr>
      <w:r w:rsidRPr="007102A2">
        <w:rPr>
          <w:color w:val="auto"/>
          <w:sz w:val="20"/>
          <w:szCs w:val="20"/>
        </w:rPr>
        <w:lastRenderedPageBreak/>
        <w:t xml:space="preserve">Obrazec </w:t>
      </w:r>
      <w:r w:rsidR="00EB625A">
        <w:rPr>
          <w:color w:val="auto"/>
          <w:sz w:val="20"/>
          <w:szCs w:val="20"/>
        </w:rPr>
        <w:t>10</w:t>
      </w:r>
    </w:p>
    <w:p w14:paraId="27B443EB" w14:textId="52E675C9" w:rsidR="00243DED" w:rsidRPr="00E26D30" w:rsidRDefault="00243DED" w:rsidP="006234AB">
      <w:r w:rsidRPr="00E26D30">
        <w:t xml:space="preserve">Ljubljana,  </w:t>
      </w:r>
      <w:r w:rsidR="004174A7">
        <w:t>9.4.2025</w:t>
      </w:r>
    </w:p>
    <w:p w14:paraId="499E4F09" w14:textId="38529B47" w:rsidR="00243DED" w:rsidRPr="00E26D30" w:rsidRDefault="00243DED" w:rsidP="006234AB">
      <w:r w:rsidRPr="00E26D30">
        <w:t xml:space="preserve">Številka:   </w:t>
      </w:r>
      <w:r w:rsidR="009E6027">
        <w:t>1955-3/2025</w:t>
      </w:r>
    </w:p>
    <w:p w14:paraId="7C955A18" w14:textId="77777777" w:rsidR="00206A7D" w:rsidRPr="00E26D30" w:rsidRDefault="00206A7D" w:rsidP="006234AB"/>
    <w:p w14:paraId="3D9E249D" w14:textId="1B524802" w:rsidR="002953C9" w:rsidRPr="00E26D30" w:rsidRDefault="002953C9" w:rsidP="002953C9">
      <w:pPr>
        <w:pBdr>
          <w:top w:val="single" w:sz="4" w:space="1" w:color="BFBFBF" w:themeColor="background1" w:themeShade="BF"/>
          <w:bottom w:val="single" w:sz="4" w:space="1" w:color="BFBFBF" w:themeColor="background1" w:themeShade="BF"/>
        </w:pBdr>
        <w:jc w:val="center"/>
      </w:pPr>
      <w:r>
        <w:t xml:space="preserve">VZOREC </w:t>
      </w:r>
      <w:r w:rsidR="008863E4">
        <w:t>OKVIRNEGA SPORAZUMA</w:t>
      </w:r>
    </w:p>
    <w:p w14:paraId="76EF73E6" w14:textId="77777777" w:rsidR="002953C9" w:rsidRDefault="002953C9" w:rsidP="002953C9">
      <w:pPr>
        <w:jc w:val="both"/>
        <w:rPr>
          <w:b/>
        </w:rPr>
      </w:pPr>
    </w:p>
    <w:p w14:paraId="5B3E28BA" w14:textId="4B97B30B" w:rsidR="002953C9" w:rsidRPr="00E26D30" w:rsidRDefault="002953C9" w:rsidP="002953C9">
      <w:pPr>
        <w:jc w:val="both"/>
      </w:pPr>
      <w:r w:rsidRPr="00E26D30">
        <w:rPr>
          <w:b/>
        </w:rPr>
        <w:t xml:space="preserve">LEKARNA LJUBLJANA, Komenskega ulica 11, 1000 Ljubljana, </w:t>
      </w:r>
      <w:r w:rsidRPr="00E26D30">
        <w:t xml:space="preserve">identifikacijska številka: SI49894595, </w:t>
      </w:r>
      <w:r w:rsidR="00AD5D86">
        <w:t xml:space="preserve">matična številka: </w:t>
      </w:r>
      <w:r w:rsidR="00AD5D86" w:rsidRPr="006705AC">
        <w:rPr>
          <w:rFonts w:eastAsia="Times New Roman"/>
        </w:rPr>
        <w:t>5053986</w:t>
      </w:r>
      <w:r w:rsidR="00AD5D86">
        <w:rPr>
          <w:rFonts w:eastAsia="Times New Roman"/>
        </w:rPr>
        <w:t xml:space="preserve">, </w:t>
      </w:r>
      <w:r w:rsidRPr="00E26D30">
        <w:t>ki jo zastopa direktor dr. Marjan Sedej, kot naročnik</w:t>
      </w:r>
    </w:p>
    <w:p w14:paraId="7AAD503E" w14:textId="77777777" w:rsidR="002953C9" w:rsidRDefault="002953C9" w:rsidP="002953C9"/>
    <w:p w14:paraId="65EC5135" w14:textId="77777777" w:rsidR="002953C9" w:rsidRPr="00E26D30" w:rsidRDefault="002953C9" w:rsidP="002953C9">
      <w:r w:rsidRPr="00E26D30">
        <w:t>in</w:t>
      </w:r>
    </w:p>
    <w:p w14:paraId="35F453AB" w14:textId="77777777" w:rsidR="002953C9" w:rsidRDefault="002953C9" w:rsidP="002953C9">
      <w:pPr>
        <w:rPr>
          <w:b/>
          <w:bCs/>
        </w:rPr>
      </w:pPr>
    </w:p>
    <w:p w14:paraId="3C354CA9" w14:textId="64119A61" w:rsidR="008863E4" w:rsidRPr="00243DED" w:rsidRDefault="008863E4" w:rsidP="008863E4">
      <w:pPr>
        <w:rPr>
          <w:b/>
          <w:bCs/>
        </w:rPr>
      </w:pPr>
      <w:r w:rsidRPr="00243DED">
        <w:rPr>
          <w:b/>
          <w:bCs/>
        </w:rPr>
        <w:t>dobavitelj – strank</w:t>
      </w:r>
      <w:r w:rsidR="00D20B56">
        <w:rPr>
          <w:b/>
          <w:bCs/>
        </w:rPr>
        <w:t>a</w:t>
      </w:r>
      <w:r w:rsidRPr="00243DED">
        <w:rPr>
          <w:b/>
          <w:bCs/>
        </w:rPr>
        <w:t xml:space="preserve"> okvirnega sporazuma:</w:t>
      </w:r>
    </w:p>
    <w:p w14:paraId="72A89638" w14:textId="77777777" w:rsidR="008863E4" w:rsidRPr="00243DED" w:rsidRDefault="008863E4" w:rsidP="008863E4">
      <w:r w:rsidRPr="00243DED">
        <w:t xml:space="preserve">naziv: </w:t>
      </w:r>
      <w:r w:rsidRPr="00243DED">
        <w:tab/>
        <w:t>__________________________________________</w:t>
      </w:r>
    </w:p>
    <w:p w14:paraId="4897E385" w14:textId="77777777" w:rsidR="008863E4" w:rsidRPr="00243DED" w:rsidRDefault="008863E4" w:rsidP="008863E4">
      <w:r w:rsidRPr="00243DED">
        <w:t xml:space="preserve">naslov: </w:t>
      </w:r>
      <w:r w:rsidRPr="00243DED">
        <w:tab/>
        <w:t>__________________________________________</w:t>
      </w:r>
    </w:p>
    <w:p w14:paraId="060044DB" w14:textId="77777777" w:rsidR="008863E4" w:rsidRPr="00243DED" w:rsidRDefault="008863E4" w:rsidP="008863E4">
      <w:r w:rsidRPr="00243DED">
        <w:t>identifikacijska št.:</w:t>
      </w:r>
      <w:r w:rsidRPr="00243DED">
        <w:tab/>
        <w:t>_____________________________________,</w:t>
      </w:r>
    </w:p>
    <w:p w14:paraId="535E2960" w14:textId="77777777" w:rsidR="008863E4" w:rsidRPr="00243DED" w:rsidRDefault="008863E4" w:rsidP="008863E4">
      <w:r w:rsidRPr="00243DED">
        <w:t>ki ga zastopa __________________________________________, kot dobavitelj</w:t>
      </w:r>
    </w:p>
    <w:p w14:paraId="5E661AF8" w14:textId="77777777" w:rsidR="008863E4" w:rsidRPr="00912251" w:rsidRDefault="008863E4" w:rsidP="008863E4">
      <w:pPr>
        <w:rPr>
          <w:iCs/>
          <w:sz w:val="12"/>
          <w:szCs w:val="12"/>
        </w:rPr>
      </w:pPr>
    </w:p>
    <w:p w14:paraId="75719A71" w14:textId="77777777" w:rsidR="002953C9" w:rsidRPr="00B9669E" w:rsidRDefault="002953C9" w:rsidP="002953C9"/>
    <w:p w14:paraId="3142DCB0" w14:textId="125C7826" w:rsidR="008863E4" w:rsidRDefault="008863E4" w:rsidP="002953C9">
      <w:pPr>
        <w:rPr>
          <w:iCs/>
        </w:rPr>
      </w:pPr>
      <w:r>
        <w:rPr>
          <w:iCs/>
        </w:rPr>
        <w:t>s</w:t>
      </w:r>
      <w:r w:rsidR="002953C9" w:rsidRPr="00B9669E">
        <w:rPr>
          <w:iCs/>
        </w:rPr>
        <w:t>klepa</w:t>
      </w:r>
      <w:r w:rsidR="00D20B56">
        <w:rPr>
          <w:iCs/>
        </w:rPr>
        <w:t>ta</w:t>
      </w:r>
    </w:p>
    <w:p w14:paraId="52D29B2F" w14:textId="77777777" w:rsidR="008863E4" w:rsidRDefault="008863E4" w:rsidP="002953C9">
      <w:pPr>
        <w:rPr>
          <w:iCs/>
        </w:rPr>
      </w:pPr>
    </w:p>
    <w:p w14:paraId="6758175A" w14:textId="77777777" w:rsidR="00D20B56" w:rsidRDefault="00D20B56" w:rsidP="002953C9">
      <w:pPr>
        <w:rPr>
          <w:iCs/>
        </w:rPr>
      </w:pPr>
    </w:p>
    <w:p w14:paraId="737D1691" w14:textId="77777777" w:rsidR="008863E4" w:rsidRDefault="008863E4" w:rsidP="002953C9">
      <w:pPr>
        <w:rPr>
          <w:iCs/>
        </w:rPr>
      </w:pPr>
    </w:p>
    <w:p w14:paraId="59F924A8" w14:textId="77777777" w:rsidR="008863E4" w:rsidRPr="00A40486" w:rsidRDefault="008863E4" w:rsidP="008863E4">
      <w:pPr>
        <w:keepNext/>
        <w:jc w:val="center"/>
        <w:rPr>
          <w:b/>
        </w:rPr>
      </w:pPr>
      <w:r>
        <w:rPr>
          <w:b/>
        </w:rPr>
        <w:t>OKVIRNI SPORAZUM ZA NAKUP RAČUNALNIŠKE OPREME</w:t>
      </w:r>
    </w:p>
    <w:p w14:paraId="46002B6E" w14:textId="77777777" w:rsidR="008863E4" w:rsidRDefault="008863E4" w:rsidP="008863E4">
      <w:pPr>
        <w:rPr>
          <w:bCs/>
        </w:rPr>
      </w:pPr>
    </w:p>
    <w:p w14:paraId="0F8EF21B" w14:textId="77777777" w:rsidR="008863E4" w:rsidRDefault="008863E4" w:rsidP="008863E4">
      <w:pPr>
        <w:rPr>
          <w:bCs/>
        </w:rPr>
      </w:pPr>
    </w:p>
    <w:p w14:paraId="20E9C95B" w14:textId="77777777" w:rsidR="00BA32E6" w:rsidRDefault="00BA32E6" w:rsidP="008863E4">
      <w:pPr>
        <w:rPr>
          <w:bCs/>
        </w:rPr>
      </w:pPr>
    </w:p>
    <w:p w14:paraId="23E5A00E" w14:textId="7EB42F72" w:rsidR="00BA32E6" w:rsidRPr="00854F8F" w:rsidRDefault="00BA32E6" w:rsidP="008863E4">
      <w:pPr>
        <w:rPr>
          <w:b/>
        </w:rPr>
      </w:pPr>
      <w:r w:rsidRPr="00854F8F">
        <w:rPr>
          <w:b/>
        </w:rPr>
        <w:t>SPLOŠNE DOLOČBE</w:t>
      </w:r>
    </w:p>
    <w:p w14:paraId="79EAB2CC" w14:textId="77777777" w:rsidR="008863E4" w:rsidRPr="00BE4910" w:rsidRDefault="008863E4" w:rsidP="00216A17">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3BDA36C4" w14:textId="61C8B268" w:rsidR="008863E4" w:rsidRDefault="008863E4" w:rsidP="008863E4">
      <w:pPr>
        <w:jc w:val="both"/>
      </w:pPr>
      <w:r w:rsidRPr="00BE4910">
        <w:t xml:space="preserve">Pogodbeni stranki ugotavljata, da </w:t>
      </w:r>
      <w:r w:rsidR="00D20B56">
        <w:t>je bil dobavitelj</w:t>
      </w:r>
      <w:r w:rsidRPr="00BE4910">
        <w:t xml:space="preserve"> izbran z odločitvijo o izbiri z dne ______</w:t>
      </w:r>
      <w:r>
        <w:t>____</w:t>
      </w:r>
      <w:r w:rsidRPr="00BE4910">
        <w:t>____, ki jo je naročnik sprejel v postopku javnega naročila za nakup energijsko učinkovite računalniške opreme</w:t>
      </w:r>
      <w:r w:rsidR="00D33C3E">
        <w:t>,</w:t>
      </w:r>
      <w:r w:rsidRPr="00BE4910">
        <w:t xml:space="preserve"> objavljenega na spletni strani </w:t>
      </w:r>
      <w:r w:rsidR="00FE05F8">
        <w:t>U</w:t>
      </w:r>
      <w:r w:rsidRPr="00BE4910">
        <w:t>radnega lista RS – Portal javnih naročil in na spletni strani</w:t>
      </w:r>
      <w:r w:rsidR="00E02CC5" w:rsidRPr="00566F5E">
        <w:t xml:space="preserve"> Uradne</w:t>
      </w:r>
      <w:r w:rsidR="00E02CC5">
        <w:t>ga</w:t>
      </w:r>
      <w:r w:rsidR="00E02CC5" w:rsidRPr="00566F5E">
        <w:t xml:space="preserve"> list</w:t>
      </w:r>
      <w:r w:rsidR="00E02CC5">
        <w:t>a</w:t>
      </w:r>
      <w:r w:rsidR="00E02CC5" w:rsidRPr="00566F5E">
        <w:t xml:space="preserve"> Evropske unije</w:t>
      </w:r>
      <w:r w:rsidR="00E02CC5">
        <w:t>.</w:t>
      </w:r>
    </w:p>
    <w:p w14:paraId="0AD74FCA" w14:textId="77777777" w:rsidR="008863E4" w:rsidRPr="00BE4910" w:rsidRDefault="008863E4" w:rsidP="008863E4">
      <w:pPr>
        <w:jc w:val="both"/>
      </w:pPr>
    </w:p>
    <w:p w14:paraId="3D73E461" w14:textId="77777777" w:rsidR="008863E4" w:rsidRPr="00BE4910" w:rsidRDefault="008863E4" w:rsidP="00216A17">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220D3BA6" w14:textId="096028D6" w:rsidR="008863E4" w:rsidRDefault="008863E4" w:rsidP="008863E4">
      <w:pPr>
        <w:jc w:val="both"/>
      </w:pPr>
      <w:r w:rsidRPr="00BE4910">
        <w:t xml:space="preserve">S tem sporazumom se pogodbeni stranki dogovorita o splošnih in posebnih pogojih izvajanja javnega naročila za nakup energijsko učinkovite računalniške opreme. Glede vprašanj, ki jih ta sporazum ne ureja, se neposredno uporabljajo razpisna dokumentacija št. </w:t>
      </w:r>
      <w:r w:rsidR="009E6027">
        <w:t>1955-3/2025</w:t>
      </w:r>
      <w:r>
        <w:t xml:space="preserve"> </w:t>
      </w:r>
      <w:r w:rsidRPr="00BE4910">
        <w:t xml:space="preserve">z dne </w:t>
      </w:r>
      <w:r w:rsidR="004174A7">
        <w:t>9.4.2025</w:t>
      </w:r>
      <w:r>
        <w:t xml:space="preserve"> </w:t>
      </w:r>
      <w:r w:rsidRPr="00BE4910">
        <w:t>ter ponudb</w:t>
      </w:r>
      <w:r w:rsidR="00D20B56">
        <w:t xml:space="preserve">a </w:t>
      </w:r>
      <w:r w:rsidRPr="00BE4910">
        <w:t>dobavitelj</w:t>
      </w:r>
      <w:r w:rsidR="00D20B56">
        <w:t>a</w:t>
      </w:r>
      <w:r w:rsidRPr="00BE4910">
        <w:t xml:space="preserve">, ki </w:t>
      </w:r>
      <w:r w:rsidR="00D20B56">
        <w:t>ju</w:t>
      </w:r>
      <w:r w:rsidRPr="00BE4910">
        <w:t xml:space="preserve"> je razumeti kot sestavni del tega sporazuma.</w:t>
      </w:r>
    </w:p>
    <w:p w14:paraId="026DFDD2" w14:textId="77777777" w:rsidR="008863E4" w:rsidRPr="00BE4910" w:rsidRDefault="008863E4" w:rsidP="008863E4">
      <w:pPr>
        <w:jc w:val="both"/>
      </w:pPr>
    </w:p>
    <w:p w14:paraId="70B6240C" w14:textId="77777777" w:rsidR="008863E4" w:rsidRDefault="008863E4" w:rsidP="008863E4">
      <w:r w:rsidRPr="00BE4910">
        <w:t>Okvirni sporazum je sklenjen za obdobje 48 mesecev od dneva podpisa dalje.</w:t>
      </w:r>
    </w:p>
    <w:p w14:paraId="41D4E14C" w14:textId="77777777" w:rsidR="008863E4" w:rsidRDefault="008863E4" w:rsidP="008863E4"/>
    <w:p w14:paraId="4264ABA2" w14:textId="77777777" w:rsidR="008863E4" w:rsidRDefault="008863E4" w:rsidP="008863E4"/>
    <w:p w14:paraId="6CF47152" w14:textId="7CFF4E13" w:rsidR="00BA32E6" w:rsidRPr="00854F8F" w:rsidRDefault="00BA32E6" w:rsidP="008863E4">
      <w:pPr>
        <w:rPr>
          <w:b/>
          <w:bCs/>
        </w:rPr>
      </w:pPr>
      <w:r w:rsidRPr="00854F8F">
        <w:rPr>
          <w:b/>
          <w:bCs/>
        </w:rPr>
        <w:t>OKVIRNA VREDNOST</w:t>
      </w:r>
    </w:p>
    <w:p w14:paraId="1691CAE9" w14:textId="77777777" w:rsidR="008863E4" w:rsidRPr="00BE4910" w:rsidRDefault="008863E4" w:rsidP="00216A17">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76796872" w14:textId="77777777" w:rsidR="00FE05F8" w:rsidRDefault="008863E4" w:rsidP="008863E4">
      <w:pPr>
        <w:jc w:val="both"/>
      </w:pPr>
      <w:bookmarkStart w:id="284" w:name="_Hlk529434274"/>
      <w:r w:rsidRPr="00BE4910">
        <w:t>Okvirna vrednost okvirnega sporazuma znaša</w:t>
      </w:r>
      <w:r w:rsidR="00FE05F8">
        <w:t>:</w:t>
      </w:r>
    </w:p>
    <w:p w14:paraId="28794888" w14:textId="77777777" w:rsidR="00FE05F8" w:rsidRDefault="00FE05F8" w:rsidP="008863E4">
      <w:pPr>
        <w:jc w:val="both"/>
      </w:pPr>
    </w:p>
    <w:p w14:paraId="6E045CCA" w14:textId="77777777" w:rsidR="00FE05F8" w:rsidRDefault="008863E4" w:rsidP="008863E4">
      <w:pPr>
        <w:jc w:val="both"/>
      </w:pPr>
      <w:r>
        <w:t>___________________________</w:t>
      </w:r>
      <w:r w:rsidRPr="00BE4910">
        <w:t xml:space="preserve"> EUR brez DDV </w:t>
      </w:r>
    </w:p>
    <w:p w14:paraId="0A37C70E" w14:textId="0054B299" w:rsidR="00FE05F8" w:rsidRDefault="00FE05F8" w:rsidP="008863E4">
      <w:pPr>
        <w:jc w:val="both"/>
      </w:pPr>
      <w:r>
        <w:t>(z besedo: _______________________________ eur 00/100)</w:t>
      </w:r>
    </w:p>
    <w:p w14:paraId="5B03B6C6" w14:textId="77777777" w:rsidR="00FE05F8" w:rsidRDefault="00FE05F8" w:rsidP="008863E4">
      <w:pPr>
        <w:jc w:val="both"/>
      </w:pPr>
    </w:p>
    <w:p w14:paraId="7ACF91AA" w14:textId="4C5459BE" w:rsidR="00FE05F8" w:rsidRDefault="008863E4" w:rsidP="008863E4">
      <w:pPr>
        <w:jc w:val="both"/>
      </w:pPr>
      <w:r w:rsidRPr="00BE4910">
        <w:t xml:space="preserve">oz. </w:t>
      </w:r>
    </w:p>
    <w:p w14:paraId="72220B82" w14:textId="78B67355" w:rsidR="008863E4" w:rsidRDefault="008863E4" w:rsidP="008863E4">
      <w:pPr>
        <w:jc w:val="both"/>
      </w:pPr>
      <w:r>
        <w:t>__________________________</w:t>
      </w:r>
      <w:r w:rsidR="00FE05F8" w:rsidRPr="00FE05F8">
        <w:t xml:space="preserve"> </w:t>
      </w:r>
      <w:r w:rsidR="00FE05F8" w:rsidRPr="00BE4910">
        <w:t>EUR</w:t>
      </w:r>
      <w:r>
        <w:t xml:space="preserve"> </w:t>
      </w:r>
      <w:r w:rsidRPr="00BE4910">
        <w:t>z DDV.</w:t>
      </w:r>
    </w:p>
    <w:p w14:paraId="74ACEE46" w14:textId="77777777" w:rsidR="00FE05F8" w:rsidRDefault="00FE05F8" w:rsidP="00FE05F8">
      <w:pPr>
        <w:jc w:val="both"/>
      </w:pPr>
      <w:r>
        <w:t>(z besedo: _______________________________ eur 00/100)</w:t>
      </w:r>
    </w:p>
    <w:p w14:paraId="4E5E4048" w14:textId="77777777" w:rsidR="00FE05F8" w:rsidRPr="00BE4910" w:rsidRDefault="00FE05F8" w:rsidP="008863E4">
      <w:pPr>
        <w:jc w:val="both"/>
      </w:pPr>
    </w:p>
    <w:p w14:paraId="1F206347" w14:textId="77777777" w:rsidR="008863E4" w:rsidRDefault="008863E4" w:rsidP="008863E4">
      <w:pPr>
        <w:jc w:val="both"/>
      </w:pPr>
      <w:r w:rsidRPr="00BE4910">
        <w:t>Okvirna vrednost je oblikovana na podlagi ocenjene količine računalniške opreme in storitev, ki jih bo naročnik potreboval v času trajanja okvirnega sporazuma.</w:t>
      </w:r>
    </w:p>
    <w:p w14:paraId="69C1DD99" w14:textId="77777777" w:rsidR="008863E4" w:rsidRPr="00BE4910" w:rsidRDefault="008863E4" w:rsidP="008863E4">
      <w:pPr>
        <w:jc w:val="both"/>
      </w:pPr>
    </w:p>
    <w:p w14:paraId="388D67BF" w14:textId="271644B7" w:rsidR="008863E4" w:rsidRDefault="008863E4" w:rsidP="008863E4">
      <w:pPr>
        <w:jc w:val="both"/>
      </w:pPr>
      <w:r w:rsidRPr="00BE4910">
        <w:t>Pogodben</w:t>
      </w:r>
      <w:r w:rsidR="00D20B56">
        <w:t>i</w:t>
      </w:r>
      <w:r w:rsidRPr="00BE4910">
        <w:t xml:space="preserve"> strank</w:t>
      </w:r>
      <w:r w:rsidR="00D20B56">
        <w:t>i</w:t>
      </w:r>
      <w:r w:rsidRPr="00BE4910">
        <w:t xml:space="preserve"> ugotavlja</w:t>
      </w:r>
      <w:r w:rsidR="00D20B56">
        <w:t>ta</w:t>
      </w:r>
      <w:r w:rsidRPr="00BE4910">
        <w:t>, da naročnik časovno ne more vnaprej določiti potreb po računalniški opremi, ki je predmet naročila, in jo bo zato naročal sukcesivno glede na dejanske potrebe. Naročnik se ne obvezuje, da bo naročal vse vrste blaga v količinah, navedenih na predračunu, temveč samo tisto blago in toliko, kot ga bo dejansko potreboval.</w:t>
      </w:r>
    </w:p>
    <w:p w14:paraId="5478A039" w14:textId="77777777" w:rsidR="008863E4" w:rsidRPr="00BE4910" w:rsidRDefault="008863E4" w:rsidP="008863E4">
      <w:pPr>
        <w:jc w:val="both"/>
      </w:pPr>
    </w:p>
    <w:p w14:paraId="23D1D2C5" w14:textId="77777777" w:rsidR="008863E4" w:rsidRDefault="008863E4" w:rsidP="008863E4">
      <w:pPr>
        <w:jc w:val="both"/>
      </w:pPr>
      <w:r w:rsidRPr="00BE4910">
        <w:t xml:space="preserve">Naročnik bo lahko skladno s svojimi potrebami naročal sorodno ali podobno računalniško opremo oz. tiste vrste računalniške opreme, </w:t>
      </w:r>
      <w:r w:rsidRPr="00015538">
        <w:t>ki niso na predračunu, vendar smiselno sodijo k predmetu naročila.</w:t>
      </w:r>
    </w:p>
    <w:p w14:paraId="605557DD" w14:textId="77777777" w:rsidR="008863E4" w:rsidRDefault="008863E4" w:rsidP="008863E4">
      <w:pPr>
        <w:jc w:val="both"/>
      </w:pPr>
    </w:p>
    <w:p w14:paraId="26A98CBA" w14:textId="77777777" w:rsidR="00BA32E6" w:rsidRDefault="00BA32E6" w:rsidP="008863E4">
      <w:pPr>
        <w:jc w:val="both"/>
      </w:pPr>
    </w:p>
    <w:p w14:paraId="226EB6F9" w14:textId="1251BAB6" w:rsidR="00BA32E6" w:rsidRDefault="00BA32E6" w:rsidP="008863E4">
      <w:pPr>
        <w:jc w:val="both"/>
        <w:rPr>
          <w:b/>
          <w:bCs/>
        </w:rPr>
      </w:pPr>
      <w:r w:rsidRPr="00854F8F">
        <w:rPr>
          <w:b/>
          <w:bCs/>
        </w:rPr>
        <w:t>IZVAJANJE OKVIRNEGA SPORAZUMA</w:t>
      </w:r>
    </w:p>
    <w:p w14:paraId="79C8B19A" w14:textId="77777777" w:rsidR="00D821EA" w:rsidRPr="00854F8F" w:rsidRDefault="00D821EA" w:rsidP="008863E4">
      <w:pPr>
        <w:jc w:val="both"/>
        <w:rPr>
          <w:b/>
          <w:bCs/>
        </w:rPr>
      </w:pPr>
    </w:p>
    <w:bookmarkEnd w:id="284"/>
    <w:p w14:paraId="438F94E0" w14:textId="77777777" w:rsidR="008863E4" w:rsidRPr="00BE4910" w:rsidRDefault="008863E4" w:rsidP="00216A17">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764F2FE3" w14:textId="6E4F7B8A" w:rsidR="008863E4" w:rsidRDefault="008863E4" w:rsidP="008863E4">
      <w:pPr>
        <w:jc w:val="both"/>
      </w:pPr>
      <w:r w:rsidRPr="00BE4910">
        <w:t>Naročnik od dobavitelj</w:t>
      </w:r>
      <w:r w:rsidR="00D20B56">
        <w:t>a</w:t>
      </w:r>
      <w:r w:rsidRPr="00BE4910">
        <w:t xml:space="preserve"> pričakuje aktivno oddajo ponudb</w:t>
      </w:r>
      <w:r w:rsidR="00D20B56">
        <w:t>e</w:t>
      </w:r>
      <w:r w:rsidRPr="00BE4910">
        <w:t xml:space="preserve"> na posamezna </w:t>
      </w:r>
      <w:r w:rsidRPr="00015538">
        <w:t>povpraševanja. V primeru, da se dobavitelj ne odzove na povpraševanje (2-krat zaporedoma ne odda ponudbe v roku), lahko naročnik šteje, da dobavitelj nima interesa za dobave v okviru sklenjenega sporazuma in lahko z obvestilom z njim prekine ta sporazum.</w:t>
      </w:r>
    </w:p>
    <w:p w14:paraId="05D9D7CD" w14:textId="77777777" w:rsidR="009A3E41" w:rsidRPr="00015538" w:rsidRDefault="009A3E41" w:rsidP="008863E4">
      <w:pPr>
        <w:jc w:val="both"/>
      </w:pPr>
    </w:p>
    <w:p w14:paraId="56ED017D" w14:textId="77777777" w:rsidR="008863E4" w:rsidRPr="00015538" w:rsidRDefault="008863E4" w:rsidP="00216A17">
      <w:pPr>
        <w:pStyle w:val="Odstavekseznama"/>
        <w:numPr>
          <w:ilvl w:val="0"/>
          <w:numId w:val="63"/>
        </w:numPr>
        <w:spacing w:after="160" w:line="259" w:lineRule="auto"/>
        <w:contextualSpacing/>
        <w:jc w:val="center"/>
        <w:rPr>
          <w:rFonts w:ascii="Arial" w:hAnsi="Arial" w:cs="Arial"/>
        </w:rPr>
      </w:pPr>
      <w:r w:rsidRPr="00015538">
        <w:rPr>
          <w:rFonts w:ascii="Arial" w:hAnsi="Arial" w:cs="Arial"/>
        </w:rPr>
        <w:t>člen</w:t>
      </w:r>
    </w:p>
    <w:p w14:paraId="5D5EF326" w14:textId="7A434821" w:rsidR="008863E4" w:rsidRDefault="008863E4" w:rsidP="008863E4">
      <w:pPr>
        <w:jc w:val="both"/>
      </w:pPr>
      <w:r w:rsidRPr="009A3E41">
        <w:t xml:space="preserve">V primeru potreb po računalniški opremi naročnik izvede konkretno pisno povpraševanje tako, da </w:t>
      </w:r>
      <w:r w:rsidR="00951DB6">
        <w:t xml:space="preserve">dobavitelja povabi </w:t>
      </w:r>
      <w:r w:rsidRPr="009A3E41">
        <w:t>k oddaji ponudb</w:t>
      </w:r>
      <w:r w:rsidR="00951DB6">
        <w:t>e.</w:t>
      </w:r>
      <w:r w:rsidRPr="009A3E41">
        <w:t xml:space="preserve"> Rok za oddajo ponudb praviloma ni daljši od 10 dni, v primeru nujnih naročil bo rok krajši.</w:t>
      </w:r>
    </w:p>
    <w:p w14:paraId="41BA92BC" w14:textId="77777777" w:rsidR="009A3E41" w:rsidRPr="00BE4910" w:rsidRDefault="009A3E41" w:rsidP="008863E4">
      <w:pPr>
        <w:jc w:val="both"/>
      </w:pPr>
    </w:p>
    <w:p w14:paraId="1EA2D15F" w14:textId="77777777" w:rsidR="008863E4" w:rsidRDefault="008863E4" w:rsidP="008863E4">
      <w:pPr>
        <w:jc w:val="both"/>
      </w:pPr>
      <w:r>
        <w:t xml:space="preserve">Naročnik bo povpraševanja izvajal preko sistema </w:t>
      </w:r>
      <w:proofErr w:type="spellStart"/>
      <w:r>
        <w:t>eJN</w:t>
      </w:r>
      <w:proofErr w:type="spellEnd"/>
      <w:r w:rsidRPr="00BE4910">
        <w:t>.</w:t>
      </w:r>
    </w:p>
    <w:p w14:paraId="55E1EEDF" w14:textId="77777777" w:rsidR="009A3E41" w:rsidRPr="00BE4910" w:rsidRDefault="009A3E41" w:rsidP="008863E4">
      <w:pPr>
        <w:jc w:val="both"/>
      </w:pPr>
    </w:p>
    <w:p w14:paraId="6746F7CF" w14:textId="77777777" w:rsidR="008863E4" w:rsidRDefault="008863E4" w:rsidP="008863E4">
      <w:pPr>
        <w:jc w:val="both"/>
      </w:pPr>
      <w:r w:rsidRPr="00D52569">
        <w:t>Povabilo k oddaji ponudb mora vsebovati: predmet povpraševanja, tehnične in eventualne druge zahteve naročnika.</w:t>
      </w:r>
    </w:p>
    <w:p w14:paraId="45253EC4" w14:textId="77777777" w:rsidR="00D20B56" w:rsidRPr="00D52569" w:rsidRDefault="00D20B56" w:rsidP="008863E4">
      <w:pPr>
        <w:jc w:val="both"/>
      </w:pPr>
    </w:p>
    <w:p w14:paraId="45D9ED60" w14:textId="77777777" w:rsidR="008863E4" w:rsidRPr="00BE4910" w:rsidRDefault="008863E4" w:rsidP="00216A17">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54745D22" w14:textId="4BBD24B3" w:rsidR="008863E4" w:rsidRDefault="008863E4" w:rsidP="008863E4">
      <w:pPr>
        <w:jc w:val="both"/>
      </w:pPr>
      <w:r w:rsidRPr="00BE4910">
        <w:t xml:space="preserve">Naročnik bo upošteval </w:t>
      </w:r>
      <w:r w:rsidR="00951DB6">
        <w:t>ponudbo</w:t>
      </w:r>
      <w:r w:rsidRPr="00BE4910">
        <w:t xml:space="preserve">, ki </w:t>
      </w:r>
      <w:r w:rsidR="00951DB6">
        <w:t xml:space="preserve">jo bo prejel v sistemu </w:t>
      </w:r>
      <w:proofErr w:type="spellStart"/>
      <w:r w:rsidR="00951DB6">
        <w:t>eJN</w:t>
      </w:r>
      <w:proofErr w:type="spellEnd"/>
      <w:r w:rsidRPr="00BE4910">
        <w:t xml:space="preserve"> v roku, ki je bil naveden v povabilu k oddaji ponudbe.</w:t>
      </w:r>
    </w:p>
    <w:p w14:paraId="00F49606" w14:textId="77777777" w:rsidR="009A3E41" w:rsidRPr="00BE4910" w:rsidRDefault="009A3E41" w:rsidP="008863E4">
      <w:pPr>
        <w:jc w:val="both"/>
      </w:pPr>
    </w:p>
    <w:p w14:paraId="0F25B25A" w14:textId="745290EF" w:rsidR="008863E4" w:rsidRDefault="00951DB6" w:rsidP="008863E4">
      <w:pPr>
        <w:jc w:val="both"/>
      </w:pPr>
      <w:r>
        <w:t>Za p</w:t>
      </w:r>
      <w:r w:rsidR="008863E4" w:rsidRPr="00BE4910">
        <w:t xml:space="preserve">osamezno naročilo </w:t>
      </w:r>
      <w:r w:rsidR="008863E4" w:rsidRPr="00D52569">
        <w:t xml:space="preserve">na podlagi sklenjenega okvirnega sporazuma bo </w:t>
      </w:r>
      <w:r>
        <w:t>z dobaviteljem</w:t>
      </w:r>
      <w:r w:rsidR="008863E4" w:rsidRPr="00D52569">
        <w:t xml:space="preserve"> sklenjena pogodba.</w:t>
      </w:r>
    </w:p>
    <w:p w14:paraId="67D67B79" w14:textId="77777777" w:rsidR="009A3E41" w:rsidRPr="00BE4910" w:rsidRDefault="009A3E41" w:rsidP="008863E4">
      <w:pPr>
        <w:jc w:val="both"/>
      </w:pPr>
    </w:p>
    <w:p w14:paraId="2C5E33A2" w14:textId="622CA407" w:rsidR="008863E4" w:rsidRDefault="008863E4" w:rsidP="008863E4">
      <w:pPr>
        <w:jc w:val="both"/>
      </w:pPr>
      <w:r w:rsidRPr="00BE4910">
        <w:t xml:space="preserve">Pogodbo za posamezno naročilo po okvirnem sporazumu mora ponudnik </w:t>
      </w:r>
      <w:r w:rsidRPr="00D52569">
        <w:t>podpisati v roku 5 dni</w:t>
      </w:r>
      <w:r w:rsidRPr="00BE4910">
        <w:t xml:space="preserve"> po pravnomočnosti obvestila o izbiri.</w:t>
      </w:r>
    </w:p>
    <w:p w14:paraId="3476BF30" w14:textId="77777777" w:rsidR="009A3E41" w:rsidRPr="00BE4910" w:rsidRDefault="009A3E41" w:rsidP="008863E4">
      <w:pPr>
        <w:jc w:val="both"/>
      </w:pPr>
    </w:p>
    <w:p w14:paraId="34EF9329" w14:textId="659D888B" w:rsidR="008863E4" w:rsidRDefault="00951DB6" w:rsidP="008863E4">
      <w:pPr>
        <w:jc w:val="both"/>
      </w:pPr>
      <w:r>
        <w:t>D</w:t>
      </w:r>
      <w:r w:rsidR="008863E4" w:rsidRPr="00BE4910">
        <w:t>obavitelj ob podpisu pogodbe naročniku izroči finančno zavarovanje za dobro izvedbo pogodbenih del v višini 10% pogodbene vrednosti. Vrsto zahtevanega finančnega zavarovanja naročnik glede na vrednost posameznega naročila določi v povpraševanju za posamezno naročilo.</w:t>
      </w:r>
    </w:p>
    <w:p w14:paraId="456EEBED" w14:textId="77777777" w:rsidR="009A3E41" w:rsidRPr="00BE4910" w:rsidRDefault="009A3E41" w:rsidP="008863E4">
      <w:pPr>
        <w:jc w:val="both"/>
      </w:pPr>
    </w:p>
    <w:p w14:paraId="65ED6668" w14:textId="77777777" w:rsidR="008863E4" w:rsidRPr="00BE4910" w:rsidRDefault="008863E4" w:rsidP="00216A17">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5F7E8DCE" w14:textId="3FFA65D6" w:rsidR="008863E4" w:rsidRPr="00BE4910" w:rsidRDefault="008863E4" w:rsidP="008863E4">
      <w:pPr>
        <w:jc w:val="both"/>
      </w:pPr>
      <w:r w:rsidRPr="00656628">
        <w:t>Če naročnik za posamezno povpraševanje ne prejme</w:t>
      </w:r>
      <w:r w:rsidRPr="00854F8F">
        <w:rPr>
          <w:color w:val="FF0000"/>
        </w:rPr>
        <w:t xml:space="preserve"> </w:t>
      </w:r>
      <w:r w:rsidRPr="00656628">
        <w:t xml:space="preserve">ponudbe, je dolžan posebej skrbno preveriti, da razlog za </w:t>
      </w:r>
      <w:proofErr w:type="spellStart"/>
      <w:r w:rsidR="00656628">
        <w:t>nepridobitev</w:t>
      </w:r>
      <w:proofErr w:type="spellEnd"/>
      <w:r w:rsidRPr="00656628">
        <w:t xml:space="preserve"> ponudb ni na njegovi strani, npr. objektivno nemogoče povpraševanje ipd.</w:t>
      </w:r>
    </w:p>
    <w:p w14:paraId="31F99738" w14:textId="77777777" w:rsidR="009A3E41" w:rsidRDefault="009A3E41" w:rsidP="008863E4">
      <w:pPr>
        <w:jc w:val="both"/>
      </w:pPr>
    </w:p>
    <w:p w14:paraId="1512F281" w14:textId="191ABE0C" w:rsidR="008863E4" w:rsidRDefault="008863E4" w:rsidP="008863E4">
      <w:pPr>
        <w:jc w:val="both"/>
      </w:pPr>
      <w:r w:rsidRPr="00BE4910">
        <w:t xml:space="preserve">Dobavitelj je kot strokovnjak dolžan naročnika opozoriti na morebitno objektivno absolutno nezmožnost izvedbe posameznega povpraševanja. </w:t>
      </w:r>
    </w:p>
    <w:p w14:paraId="43079688" w14:textId="77777777" w:rsidR="009A3E41" w:rsidRPr="00BE4910" w:rsidRDefault="009A3E41" w:rsidP="008863E4">
      <w:pPr>
        <w:jc w:val="both"/>
      </w:pPr>
    </w:p>
    <w:p w14:paraId="12EDEA1A" w14:textId="0421A773" w:rsidR="008863E4" w:rsidRDefault="008863E4" w:rsidP="008863E4">
      <w:pPr>
        <w:jc w:val="both"/>
      </w:pPr>
      <w:r w:rsidRPr="00235BD8">
        <w:t>Če naročnik ne pridobi ponudbe za določeno naročilo, ni več vezan po temu sporazumu. Naročilo lahko odda na trgu, vendar pod enakimi pogoji</w:t>
      </w:r>
      <w:r w:rsidR="00235BD8" w:rsidRPr="00235BD8">
        <w:t xml:space="preserve">, </w:t>
      </w:r>
      <w:r w:rsidRPr="00235BD8">
        <w:t>kot jih je predstavil v povpraševanju po tem sporazumu.</w:t>
      </w:r>
    </w:p>
    <w:p w14:paraId="1F87A9B8" w14:textId="77777777" w:rsidR="00235BD8" w:rsidRPr="00BE4910" w:rsidRDefault="00235BD8" w:rsidP="008863E4">
      <w:pPr>
        <w:jc w:val="both"/>
      </w:pPr>
    </w:p>
    <w:p w14:paraId="4C3A9381" w14:textId="77777777" w:rsidR="008863E4" w:rsidRDefault="008863E4" w:rsidP="008863E4">
      <w:pPr>
        <w:jc w:val="both"/>
      </w:pPr>
      <w:r w:rsidRPr="00BE4910">
        <w:t xml:space="preserve">Če naročnik spremeni pogoje neuspelega povpraševanja, to šteje za novo povpraševanje. </w:t>
      </w:r>
    </w:p>
    <w:p w14:paraId="0966DA05" w14:textId="77777777" w:rsidR="009A3E41" w:rsidRPr="00BE4910" w:rsidRDefault="009A3E41" w:rsidP="008863E4">
      <w:pPr>
        <w:jc w:val="both"/>
      </w:pPr>
    </w:p>
    <w:p w14:paraId="7E398E35" w14:textId="16321FEA" w:rsidR="008863E4" w:rsidRDefault="008863E4" w:rsidP="008863E4">
      <w:pPr>
        <w:jc w:val="both"/>
      </w:pPr>
      <w:r w:rsidRPr="00BE4910">
        <w:lastRenderedPageBreak/>
        <w:t>Postopek iz predhodnih odstavkov lahko naročnik uporabi tudi, če pridobi nepopoln</w:t>
      </w:r>
      <w:r w:rsidR="00951DB6">
        <w:t>o</w:t>
      </w:r>
      <w:r w:rsidRPr="00BE4910">
        <w:t xml:space="preserve"> ponudb</w:t>
      </w:r>
      <w:r w:rsidR="00951DB6">
        <w:t>o</w:t>
      </w:r>
      <w:r w:rsidRPr="00BE4910">
        <w:t xml:space="preserve">. </w:t>
      </w:r>
    </w:p>
    <w:p w14:paraId="42220115" w14:textId="77777777" w:rsidR="00ED4FE2" w:rsidRDefault="00ED4FE2" w:rsidP="008863E4">
      <w:pPr>
        <w:jc w:val="both"/>
      </w:pPr>
    </w:p>
    <w:p w14:paraId="01117900" w14:textId="77777777" w:rsidR="008863E4" w:rsidRPr="00BE4910" w:rsidRDefault="008863E4" w:rsidP="00216A17">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165B9E4A" w14:textId="47C3A81F" w:rsidR="008863E4" w:rsidRDefault="008863E4" w:rsidP="008863E4">
      <w:pPr>
        <w:jc w:val="both"/>
      </w:pPr>
      <w:r w:rsidRPr="00BE4910">
        <w:t xml:space="preserve">Zahteve naročnika, </w:t>
      </w:r>
      <w:proofErr w:type="spellStart"/>
      <w:r w:rsidRPr="00BE4910">
        <w:t>t.j</w:t>
      </w:r>
      <w:proofErr w:type="spellEnd"/>
      <w:r w:rsidRPr="00BE4910">
        <w:t xml:space="preserve">. vrsta, </w:t>
      </w:r>
      <w:r w:rsidRPr="00015538">
        <w:t>lastnost, kakovost, opis predmeta, dobavni rok, lokacija dostave ter postopek prevzema in garancijski rok bodo opredeljene v posamezni pogodbi sklenjeni na podlagi vsakokratnega postopka zbiranja ponudb.</w:t>
      </w:r>
    </w:p>
    <w:p w14:paraId="6A7AC11B" w14:textId="77777777" w:rsidR="009A3E41" w:rsidRPr="00BE4910" w:rsidRDefault="009A3E41" w:rsidP="008863E4">
      <w:pPr>
        <w:jc w:val="both"/>
      </w:pPr>
    </w:p>
    <w:p w14:paraId="53D43395" w14:textId="1BFF13D9" w:rsidR="008863E4" w:rsidRDefault="004F40B4" w:rsidP="008863E4">
      <w:r>
        <w:t>D</w:t>
      </w:r>
      <w:r w:rsidR="008863E4" w:rsidRPr="00BE4910">
        <w:t>obavitelj bo oddano naročilo izvedel v roku, dogovorjenem v</w:t>
      </w:r>
      <w:r w:rsidR="00656628">
        <w:t xml:space="preserve"> sklenjeni</w:t>
      </w:r>
      <w:r w:rsidR="008863E4" w:rsidRPr="00BE4910">
        <w:t xml:space="preserve"> pogodbi.</w:t>
      </w:r>
    </w:p>
    <w:p w14:paraId="504B8D9A" w14:textId="77777777" w:rsidR="00ED4FE2" w:rsidRDefault="00ED4FE2" w:rsidP="008863E4"/>
    <w:p w14:paraId="02B7FAF9" w14:textId="77777777" w:rsidR="00ED4FE2" w:rsidRPr="00BE4910" w:rsidRDefault="00ED4FE2" w:rsidP="00ED4FE2">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6723E584" w14:textId="77777777" w:rsidR="00ED4FE2" w:rsidRDefault="00ED4FE2" w:rsidP="00ED4FE2">
      <w:pPr>
        <w:jc w:val="both"/>
      </w:pPr>
      <w:r w:rsidRPr="00BE4910">
        <w:t>O prevzemu blaga oz. izvedbi storitev se sestavi zapisnik, ki ga podpišeta obe pogodbeni stranki.</w:t>
      </w:r>
    </w:p>
    <w:p w14:paraId="6728E899" w14:textId="77777777" w:rsidR="00ED4FE2" w:rsidRPr="00BE4910" w:rsidRDefault="00ED4FE2" w:rsidP="00ED4FE2">
      <w:pPr>
        <w:jc w:val="both"/>
      </w:pPr>
    </w:p>
    <w:p w14:paraId="277018CA" w14:textId="77777777" w:rsidR="00ED4FE2" w:rsidRDefault="00ED4FE2" w:rsidP="00ED4FE2">
      <w:pPr>
        <w:jc w:val="both"/>
      </w:pPr>
      <w:r w:rsidRPr="00BE4910">
        <w:t>Šteje se, da je blago dobavljeno oz. storitev opravljena, ko naročnik podpiše zapisnik iz predhodnega odstavka.</w:t>
      </w:r>
    </w:p>
    <w:p w14:paraId="57899249" w14:textId="77777777" w:rsidR="00ED4FE2" w:rsidRDefault="00ED4FE2" w:rsidP="008863E4"/>
    <w:p w14:paraId="40102370" w14:textId="77777777" w:rsidR="00ED4FE2" w:rsidRDefault="00ED4FE2" w:rsidP="008863E4"/>
    <w:p w14:paraId="2252BA7F" w14:textId="2A4731E0" w:rsidR="00ED4FE2" w:rsidRPr="00854F8F" w:rsidRDefault="00ED4FE2" w:rsidP="008863E4">
      <w:pPr>
        <w:rPr>
          <w:b/>
          <w:bCs/>
        </w:rPr>
      </w:pPr>
      <w:r w:rsidRPr="00854F8F">
        <w:rPr>
          <w:b/>
          <w:bCs/>
        </w:rPr>
        <w:t>POGODBENA KAZEN</w:t>
      </w:r>
    </w:p>
    <w:p w14:paraId="2FC944F2" w14:textId="77777777" w:rsidR="00ED4FE2" w:rsidRPr="00BE4910" w:rsidRDefault="00ED4FE2" w:rsidP="008863E4"/>
    <w:p w14:paraId="0ECBB10A" w14:textId="77777777" w:rsidR="008863E4" w:rsidRPr="00BE4910" w:rsidRDefault="008863E4" w:rsidP="00216A17">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37537698" w14:textId="35D107F2" w:rsidR="008863E4" w:rsidRDefault="008863E4" w:rsidP="008863E4">
      <w:pPr>
        <w:jc w:val="both"/>
      </w:pPr>
      <w:r w:rsidRPr="00BE4910">
        <w:t>Dobavitelj je v primeru zamude pri dobavi blaga oz. izvedbi storitve, ki ni posledica višje sile ali razlogov na strani naročnika, dolžan plačati naročniku pogodbeno kazen v višini 0,5% od pogodbene vrednosti za vsak dan zamude, vendar največ 8% pogodbene vrednosti. Pogodbena kazen se obračuna pri plačilu pogodbene cene. Pogodben</w:t>
      </w:r>
      <w:r w:rsidR="00EF1492">
        <w:t>i</w:t>
      </w:r>
      <w:r w:rsidRPr="00BE4910">
        <w:t xml:space="preserve"> strank</w:t>
      </w:r>
      <w:r w:rsidR="00EF1492">
        <w:t>i</w:t>
      </w:r>
      <w:r w:rsidRPr="00BE4910">
        <w:t xml:space="preserve"> soglaša</w:t>
      </w:r>
      <w:r w:rsidR="00EF1492">
        <w:t>ta</w:t>
      </w:r>
      <w:r w:rsidRPr="00BE4910">
        <w:t>, da naročnik ni dolžan sporočiti dobavitelju, da si pridržuje pravico do pogodbene kazni, če je prevzel dobavljeno blago oz. opravljeno storitev potem, ko je dobavitelj zamujal.</w:t>
      </w:r>
    </w:p>
    <w:p w14:paraId="1E17DC11" w14:textId="77777777" w:rsidR="00235BD8" w:rsidRDefault="00235BD8" w:rsidP="008863E4">
      <w:pPr>
        <w:jc w:val="both"/>
      </w:pPr>
    </w:p>
    <w:p w14:paraId="48813B60" w14:textId="77777777" w:rsidR="00BA32E6" w:rsidRDefault="00BA32E6" w:rsidP="008863E4">
      <w:pPr>
        <w:jc w:val="both"/>
      </w:pPr>
    </w:p>
    <w:p w14:paraId="34B9C06D" w14:textId="1D45A152" w:rsidR="00BA32E6" w:rsidRDefault="00BA32E6" w:rsidP="008863E4">
      <w:pPr>
        <w:jc w:val="both"/>
        <w:rPr>
          <w:b/>
          <w:bCs/>
        </w:rPr>
      </w:pPr>
      <w:r w:rsidRPr="00854F8F">
        <w:rPr>
          <w:b/>
          <w:bCs/>
        </w:rPr>
        <w:t>PLAČILNI POGOJI</w:t>
      </w:r>
    </w:p>
    <w:p w14:paraId="55E43C70" w14:textId="77777777" w:rsidR="00ED4FE2" w:rsidRPr="00854F8F" w:rsidRDefault="00ED4FE2" w:rsidP="008863E4">
      <w:pPr>
        <w:jc w:val="both"/>
        <w:rPr>
          <w:b/>
          <w:bCs/>
        </w:rPr>
      </w:pPr>
    </w:p>
    <w:p w14:paraId="4BC051B2" w14:textId="77777777" w:rsidR="008863E4" w:rsidRPr="00BE4910" w:rsidRDefault="008863E4" w:rsidP="00216A17">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2C0AEDCF" w14:textId="77777777" w:rsidR="008863E4" w:rsidRDefault="008863E4" w:rsidP="008863E4">
      <w:pPr>
        <w:jc w:val="both"/>
      </w:pPr>
      <w:r w:rsidRPr="00BE4910">
        <w:t xml:space="preserve">Naročnik </w:t>
      </w:r>
      <w:r w:rsidRPr="00015538">
        <w:t>se obveže dobavljeno in prevzeto blago plačati v roku 30 dni po izstavitvi računa na račun dobavitelja.</w:t>
      </w:r>
    </w:p>
    <w:p w14:paraId="49B25D59" w14:textId="77777777" w:rsidR="00235BD8" w:rsidRPr="00015538" w:rsidRDefault="00235BD8" w:rsidP="008863E4">
      <w:pPr>
        <w:jc w:val="both"/>
      </w:pPr>
    </w:p>
    <w:p w14:paraId="3A51F75D" w14:textId="77777777" w:rsidR="008863E4" w:rsidRDefault="008863E4" w:rsidP="008863E4">
      <w:pPr>
        <w:jc w:val="both"/>
      </w:pPr>
      <w:r w:rsidRPr="00015538">
        <w:t>DDV se obračuna skladno z veljavno davčno stopnjo v skladu z vsakokratno veljavno</w:t>
      </w:r>
      <w:r w:rsidRPr="00015538">
        <w:rPr>
          <w:strike/>
        </w:rPr>
        <w:t xml:space="preserve"> </w:t>
      </w:r>
      <w:r w:rsidRPr="00015538">
        <w:t>zakonodajo, ki ureja davek na dodano vrednost</w:t>
      </w:r>
      <w:r w:rsidRPr="0017013A">
        <w:t xml:space="preserve">. </w:t>
      </w:r>
    </w:p>
    <w:p w14:paraId="43658166" w14:textId="77777777" w:rsidR="00235BD8" w:rsidRDefault="00235BD8" w:rsidP="008863E4">
      <w:pPr>
        <w:jc w:val="both"/>
      </w:pPr>
    </w:p>
    <w:p w14:paraId="758B8A77" w14:textId="77777777" w:rsidR="008863E4" w:rsidRDefault="008863E4" w:rsidP="008863E4">
      <w:pPr>
        <w:jc w:val="both"/>
      </w:pPr>
      <w:r w:rsidRPr="00BE4910">
        <w:t>V primeru zamude pri plačilu lahko dobavitelj zaračuna zakonite zamudne obresti.</w:t>
      </w:r>
    </w:p>
    <w:p w14:paraId="3C0C5E3C" w14:textId="77777777" w:rsidR="00235BD8" w:rsidRDefault="00235BD8" w:rsidP="008863E4">
      <w:pPr>
        <w:jc w:val="both"/>
      </w:pPr>
    </w:p>
    <w:p w14:paraId="054BF5B7" w14:textId="77777777" w:rsidR="008863E4" w:rsidRDefault="008863E4" w:rsidP="008863E4">
      <w:pPr>
        <w:ind w:right="425"/>
        <w:jc w:val="both"/>
      </w:pPr>
      <w:r w:rsidRPr="007C22E7">
        <w:t>Naročniku se računi pošiljajo v elektronski obliki. Navodilo je objavljeno na internetni strani naročnika (</w:t>
      </w:r>
      <w:hyperlink r:id="rId8" w:history="1">
        <w:r w:rsidRPr="00637A5E">
          <w:rPr>
            <w:rStyle w:val="Hiperpovezava"/>
          </w:rPr>
          <w:t>https://www.lekarnaljubljana.si/lekarna-ljubljana/o-lekarni-ljubljana/eracun</w:t>
        </w:r>
      </w:hyperlink>
      <w:r w:rsidRPr="007C22E7">
        <w:t>).</w:t>
      </w:r>
    </w:p>
    <w:p w14:paraId="17179F0A" w14:textId="77777777" w:rsidR="00235BD8" w:rsidRDefault="00235BD8" w:rsidP="008863E4">
      <w:pPr>
        <w:ind w:right="425"/>
        <w:jc w:val="both"/>
      </w:pPr>
    </w:p>
    <w:p w14:paraId="2B7B0AA8" w14:textId="77777777" w:rsidR="00BA32E6" w:rsidRDefault="00BA32E6" w:rsidP="008863E4">
      <w:pPr>
        <w:ind w:right="425"/>
        <w:jc w:val="both"/>
      </w:pPr>
    </w:p>
    <w:p w14:paraId="5D73C5E3" w14:textId="1285B950" w:rsidR="00BA32E6" w:rsidRPr="00854F8F" w:rsidRDefault="00593806" w:rsidP="008863E4">
      <w:pPr>
        <w:ind w:right="425"/>
        <w:jc w:val="both"/>
        <w:rPr>
          <w:b/>
          <w:bCs/>
        </w:rPr>
      </w:pPr>
      <w:r>
        <w:rPr>
          <w:b/>
          <w:bCs/>
        </w:rPr>
        <w:t>KONTAKTNE OSEBE</w:t>
      </w:r>
      <w:r w:rsidR="00BA32E6" w:rsidRPr="00854F8F">
        <w:rPr>
          <w:b/>
          <w:bCs/>
        </w:rPr>
        <w:t xml:space="preserve"> </w:t>
      </w:r>
    </w:p>
    <w:p w14:paraId="1DB7E2CC" w14:textId="77777777" w:rsidR="00BA32E6" w:rsidRPr="007C22E7" w:rsidRDefault="00BA32E6" w:rsidP="008863E4">
      <w:pPr>
        <w:ind w:right="425"/>
        <w:jc w:val="both"/>
      </w:pPr>
    </w:p>
    <w:p w14:paraId="4E1E11F8" w14:textId="77777777" w:rsidR="008863E4" w:rsidRPr="00BE4910" w:rsidRDefault="008863E4" w:rsidP="00216A17">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72A4428A" w14:textId="77777777" w:rsidR="008863E4" w:rsidRDefault="008863E4" w:rsidP="008863E4">
      <w:r w:rsidRPr="00BE4910">
        <w:t>Kontaktna oseba s strani dobavitelja je</w:t>
      </w:r>
      <w:r>
        <w:t xml:space="preserve"> </w:t>
      </w:r>
      <w:r w:rsidRPr="00BE4910">
        <w:t>__________________________.</w:t>
      </w:r>
    </w:p>
    <w:p w14:paraId="3EF9737D" w14:textId="77777777" w:rsidR="00235BD8" w:rsidRPr="00BE4910" w:rsidRDefault="00235BD8" w:rsidP="008863E4"/>
    <w:p w14:paraId="2299941B" w14:textId="77777777" w:rsidR="008863E4" w:rsidRDefault="008863E4" w:rsidP="008863E4">
      <w:r w:rsidRPr="00BE4910">
        <w:t>Kontaktna oseba s strani naročnika je __________________________.</w:t>
      </w:r>
    </w:p>
    <w:p w14:paraId="0ECEBF0B" w14:textId="77777777" w:rsidR="00235BD8" w:rsidRPr="00BE4910" w:rsidRDefault="00235BD8" w:rsidP="008863E4"/>
    <w:p w14:paraId="78D39FE7" w14:textId="77777777" w:rsidR="008863E4" w:rsidRDefault="008863E4" w:rsidP="008863E4">
      <w:r w:rsidRPr="00BE4910">
        <w:t>Kontaktna oseba naročnika je obenem tudi skrbnik tega sporazuma.</w:t>
      </w:r>
    </w:p>
    <w:p w14:paraId="4B781238" w14:textId="77777777" w:rsidR="00ED4FE2" w:rsidRDefault="00ED4FE2" w:rsidP="008863E4"/>
    <w:p w14:paraId="7BC17F72" w14:textId="77777777" w:rsidR="00235BD8" w:rsidRDefault="00235BD8" w:rsidP="008863E4"/>
    <w:p w14:paraId="27B1A619" w14:textId="109D3380" w:rsidR="00E25BC1" w:rsidRDefault="00E25BC1" w:rsidP="008863E4"/>
    <w:p w14:paraId="20CDD77E" w14:textId="027D915F" w:rsidR="00E25BC1" w:rsidRPr="00854F8F" w:rsidRDefault="00BA32E6" w:rsidP="008863E4">
      <w:pPr>
        <w:rPr>
          <w:b/>
          <w:bCs/>
        </w:rPr>
      </w:pPr>
      <w:r w:rsidRPr="00854F8F">
        <w:rPr>
          <w:b/>
          <w:bCs/>
        </w:rPr>
        <w:lastRenderedPageBreak/>
        <w:t>PODIZVAJALCI</w:t>
      </w:r>
    </w:p>
    <w:p w14:paraId="1A47D08E" w14:textId="77777777" w:rsidR="00235BD8" w:rsidRPr="00BE4910" w:rsidRDefault="00235BD8" w:rsidP="008863E4"/>
    <w:p w14:paraId="5ACBF1EC" w14:textId="77777777" w:rsidR="008863E4" w:rsidRPr="00681B52" w:rsidRDefault="008863E4" w:rsidP="008863E4">
      <w:pPr>
        <w:widowControl/>
        <w:pBdr>
          <w:top w:val="single" w:sz="4" w:space="1" w:color="auto"/>
        </w:pBdr>
        <w:tabs>
          <w:tab w:val="left" w:pos="8759"/>
        </w:tabs>
        <w:spacing w:after="120"/>
        <w:ind w:right="-28"/>
        <w:rPr>
          <w:rFonts w:eastAsia="Times New Roman"/>
          <w:i/>
          <w:smallCaps/>
        </w:rPr>
      </w:pPr>
      <w:r w:rsidRPr="00681B52">
        <w:rPr>
          <w:rFonts w:eastAsia="Times New Roman"/>
          <w:i/>
          <w:smallCaps/>
        </w:rPr>
        <w:t>Določila v primeru, da ponudnik pri izvedbi naročila sodeluje s podizvajalci</w:t>
      </w:r>
    </w:p>
    <w:p w14:paraId="5D0CC53F" w14:textId="77777777" w:rsidR="008863E4" w:rsidRPr="006D004A" w:rsidRDefault="008863E4" w:rsidP="00216A17">
      <w:pPr>
        <w:pStyle w:val="Odstavekseznama"/>
        <w:numPr>
          <w:ilvl w:val="0"/>
          <w:numId w:val="63"/>
        </w:numPr>
        <w:spacing w:after="160" w:line="259" w:lineRule="auto"/>
        <w:contextualSpacing/>
        <w:jc w:val="center"/>
        <w:rPr>
          <w:rFonts w:ascii="Arial" w:hAnsi="Arial" w:cs="Arial"/>
        </w:rPr>
      </w:pPr>
      <w:r w:rsidRPr="006D004A">
        <w:rPr>
          <w:rFonts w:ascii="Arial" w:hAnsi="Arial" w:cs="Arial"/>
        </w:rPr>
        <w:t>člen</w:t>
      </w:r>
    </w:p>
    <w:p w14:paraId="0B788471" w14:textId="6CC07489" w:rsidR="00235BD8" w:rsidRPr="00081598" w:rsidRDefault="00235BD8" w:rsidP="00235BD8">
      <w:pPr>
        <w:widowControl/>
        <w:pBdr>
          <w:bottom w:val="single" w:sz="4" w:space="1" w:color="auto"/>
        </w:pBdr>
        <w:tabs>
          <w:tab w:val="left" w:pos="9072"/>
        </w:tabs>
        <w:jc w:val="both"/>
        <w:rPr>
          <w:rFonts w:eastAsia="Times"/>
          <w:lang w:eastAsia="pl-PL"/>
        </w:rPr>
      </w:pPr>
      <w:r w:rsidRPr="00081598">
        <w:rPr>
          <w:rFonts w:eastAsia="Times"/>
          <w:lang w:eastAsia="pl-PL"/>
        </w:rPr>
        <w:t>Poleg izvajalca lahko sodelujejo pri izvedbi naročila tudi naslednji podizvajalci (naziv, naslov, kraj):</w:t>
      </w:r>
    </w:p>
    <w:p w14:paraId="297DA4D7" w14:textId="77777777" w:rsidR="00235BD8" w:rsidRPr="00081598" w:rsidRDefault="00235BD8" w:rsidP="00235BD8">
      <w:pPr>
        <w:widowControl/>
        <w:pBdr>
          <w:bottom w:val="single" w:sz="4" w:space="1" w:color="auto"/>
        </w:pBdr>
        <w:tabs>
          <w:tab w:val="left" w:pos="9072"/>
        </w:tabs>
        <w:jc w:val="both"/>
        <w:rPr>
          <w:rFonts w:eastAsia="Times"/>
          <w:lang w:eastAsia="pl-PL"/>
        </w:rPr>
      </w:pPr>
      <w:r w:rsidRPr="00081598">
        <w:rPr>
          <w:rFonts w:eastAsia="Times"/>
          <w:lang w:eastAsia="pl-PL"/>
        </w:rPr>
        <w:t>…………………………………………………………………………………………………………………</w:t>
      </w:r>
    </w:p>
    <w:p w14:paraId="54299203" w14:textId="77777777" w:rsidR="00235BD8" w:rsidRPr="00081598" w:rsidRDefault="00235BD8" w:rsidP="00235BD8">
      <w:pPr>
        <w:widowControl/>
        <w:pBdr>
          <w:bottom w:val="single" w:sz="4" w:space="1" w:color="auto"/>
        </w:pBdr>
        <w:tabs>
          <w:tab w:val="left" w:pos="9072"/>
        </w:tabs>
        <w:jc w:val="both"/>
        <w:rPr>
          <w:rFonts w:eastAsia="Times"/>
          <w:lang w:eastAsia="pl-PL"/>
        </w:rPr>
      </w:pPr>
      <w:r w:rsidRPr="00081598">
        <w:rPr>
          <w:rFonts w:eastAsia="Times"/>
          <w:lang w:eastAsia="pl-PL"/>
        </w:rPr>
        <w:t>…………………………………………………………………………………………………………………</w:t>
      </w:r>
    </w:p>
    <w:p w14:paraId="59D368FC" w14:textId="77777777" w:rsidR="00235BD8" w:rsidRPr="00081598" w:rsidRDefault="00235BD8" w:rsidP="00235BD8">
      <w:pPr>
        <w:widowControl/>
        <w:pBdr>
          <w:bottom w:val="single" w:sz="4" w:space="1" w:color="auto"/>
        </w:pBdr>
        <w:tabs>
          <w:tab w:val="left" w:pos="9072"/>
        </w:tabs>
        <w:jc w:val="both"/>
        <w:rPr>
          <w:rFonts w:eastAsia="Times"/>
          <w:lang w:eastAsia="pl-PL"/>
        </w:rPr>
      </w:pPr>
      <w:r w:rsidRPr="00081598">
        <w:rPr>
          <w:rFonts w:eastAsia="Times"/>
          <w:lang w:eastAsia="pl-PL"/>
        </w:rPr>
        <w:t>…………………………………………………………………………………………………………………</w:t>
      </w:r>
    </w:p>
    <w:p w14:paraId="1E6F7AF8" w14:textId="77777777" w:rsidR="00235BD8" w:rsidRPr="00081598" w:rsidRDefault="00235BD8" w:rsidP="00235BD8">
      <w:pPr>
        <w:widowControl/>
        <w:pBdr>
          <w:bottom w:val="single" w:sz="4" w:space="1" w:color="auto"/>
        </w:pBdr>
        <w:tabs>
          <w:tab w:val="left" w:pos="9072"/>
        </w:tabs>
        <w:jc w:val="both"/>
        <w:rPr>
          <w:rFonts w:eastAsia="Times"/>
          <w:lang w:eastAsia="pl-PL"/>
        </w:rPr>
      </w:pPr>
    </w:p>
    <w:p w14:paraId="35CD3364" w14:textId="77777777" w:rsidR="00235BD8" w:rsidRPr="00081598" w:rsidRDefault="00235BD8" w:rsidP="00235BD8">
      <w:pPr>
        <w:widowControl/>
        <w:pBdr>
          <w:bottom w:val="single" w:sz="4" w:space="1" w:color="auto"/>
        </w:pBdr>
        <w:jc w:val="both"/>
        <w:rPr>
          <w:rFonts w:eastAsia="Times"/>
          <w:lang w:eastAsia="pl-PL"/>
        </w:rPr>
      </w:pPr>
      <w:r w:rsidRPr="00081598">
        <w:rPr>
          <w:rFonts w:eastAsia="Times"/>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1C395F1E" w14:textId="77777777" w:rsidR="00235BD8" w:rsidRPr="00081598" w:rsidRDefault="00235BD8" w:rsidP="00235BD8">
      <w:pPr>
        <w:widowControl/>
        <w:pBdr>
          <w:bottom w:val="single" w:sz="4" w:space="1" w:color="auto"/>
        </w:pBdr>
        <w:jc w:val="both"/>
        <w:rPr>
          <w:rFonts w:eastAsia="Times"/>
          <w:lang w:eastAsia="pl-PL"/>
        </w:rPr>
      </w:pPr>
      <w:r w:rsidRPr="00081598">
        <w:rPr>
          <w:rFonts w:eastAsia="Times"/>
          <w:lang w:eastAsia="pl-PL"/>
        </w:rPr>
        <w:t>…………………………………………………………………………………………………………………</w:t>
      </w:r>
    </w:p>
    <w:p w14:paraId="6002C8EE" w14:textId="77777777" w:rsidR="00235BD8" w:rsidRPr="00081598" w:rsidRDefault="00235BD8" w:rsidP="00235BD8">
      <w:pPr>
        <w:widowControl/>
        <w:pBdr>
          <w:bottom w:val="single" w:sz="4" w:space="1" w:color="auto"/>
        </w:pBdr>
        <w:jc w:val="both"/>
        <w:rPr>
          <w:rFonts w:eastAsia="Times"/>
          <w:lang w:eastAsia="pl-PL"/>
        </w:rPr>
      </w:pPr>
      <w:r w:rsidRPr="00081598">
        <w:rPr>
          <w:rFonts w:eastAsia="Times"/>
          <w:lang w:eastAsia="pl-PL"/>
        </w:rPr>
        <w:t>…………………………………………………………………………………………………………………</w:t>
      </w:r>
    </w:p>
    <w:p w14:paraId="65E333CA" w14:textId="77777777" w:rsidR="00235BD8" w:rsidRDefault="00235BD8" w:rsidP="00235BD8">
      <w:pPr>
        <w:widowControl/>
        <w:pBdr>
          <w:bottom w:val="single" w:sz="4" w:space="1" w:color="auto"/>
        </w:pBdr>
        <w:jc w:val="both"/>
        <w:rPr>
          <w:rFonts w:eastAsia="Times"/>
          <w:lang w:eastAsia="pl-PL"/>
        </w:rPr>
      </w:pPr>
    </w:p>
    <w:p w14:paraId="5846CAB6" w14:textId="79CD7410" w:rsidR="00235BD8" w:rsidRPr="00081598" w:rsidRDefault="00235BD8" w:rsidP="00235BD8">
      <w:pPr>
        <w:widowControl/>
        <w:pBdr>
          <w:bottom w:val="single" w:sz="4" w:space="1" w:color="auto"/>
        </w:pBdr>
        <w:jc w:val="both"/>
        <w:rPr>
          <w:rFonts w:eastAsia="Times"/>
          <w:lang w:eastAsia="pl-PL"/>
        </w:rPr>
      </w:pPr>
      <w:r w:rsidRPr="00081598">
        <w:rPr>
          <w:rFonts w:eastAsia="Times"/>
          <w:lang w:eastAsia="pl-PL"/>
        </w:rPr>
        <w:t>Izvajalec mora med izvajanjem te</w:t>
      </w:r>
      <w:r>
        <w:rPr>
          <w:rFonts w:eastAsia="Times"/>
          <w:lang w:eastAsia="pl-PL"/>
        </w:rPr>
        <w:t>ga sporazuma</w:t>
      </w:r>
      <w:r w:rsidRPr="00081598">
        <w:rPr>
          <w:rFonts w:eastAsia="Times"/>
          <w:lang w:eastAsia="pl-PL"/>
        </w:rPr>
        <w:t xml:space="preserve"> naročnika pisno obvestiti o morebitnih spremembah informacij o podizvajalcih, ki jih je navedel v ponudbi, in sicer v petih dneh po spremembi. Če namerava izvajalec med izvajanjem te</w:t>
      </w:r>
      <w:r>
        <w:rPr>
          <w:rFonts w:eastAsia="Times"/>
          <w:lang w:eastAsia="pl-PL"/>
        </w:rPr>
        <w:t>ga sporazuma</w:t>
      </w:r>
      <w:r w:rsidRPr="00081598">
        <w:rPr>
          <w:rFonts w:eastAsia="Times"/>
          <w:lang w:eastAsia="pl-PL"/>
        </w:rPr>
        <w:t xml:space="preserve"> vključiti nove podizvajalce ali zamenjati podizvajalca/e, mora naročnika o tej nameri pisno obvestiti in zanj skupaj z obvestilom posredovati vse v 10. členu Navodil ponudnikom za izdelavo ponudbe, ki so sestavni del dokumentacije št. </w:t>
      </w:r>
      <w:r w:rsidR="009E6027">
        <w:rPr>
          <w:rFonts w:eastAsia="Times"/>
          <w:lang w:eastAsia="pl-PL"/>
        </w:rPr>
        <w:t>1955-3/2025</w:t>
      </w:r>
      <w:r>
        <w:rPr>
          <w:rFonts w:eastAsia="Times"/>
          <w:lang w:eastAsia="pl-PL"/>
        </w:rPr>
        <w:t xml:space="preserve"> </w:t>
      </w:r>
      <w:r w:rsidRPr="00081598">
        <w:rPr>
          <w:rFonts w:eastAsia="Times"/>
          <w:lang w:eastAsia="pl-PL"/>
        </w:rPr>
        <w:t xml:space="preserve">z dne </w:t>
      </w:r>
      <w:r w:rsidR="004174A7">
        <w:rPr>
          <w:rFonts w:eastAsia="Times"/>
          <w:lang w:eastAsia="pl-PL"/>
        </w:rPr>
        <w:t>9.4.2025</w:t>
      </w:r>
      <w:r w:rsidRPr="00081598">
        <w:rPr>
          <w:rFonts w:eastAsia="Times"/>
          <w:lang w:eastAsia="pl-PL"/>
        </w:rPr>
        <w:t>, zahtevane obrazce in listine.</w:t>
      </w:r>
    </w:p>
    <w:p w14:paraId="2EDB8B66" w14:textId="77777777" w:rsidR="00235BD8" w:rsidRPr="00081598" w:rsidRDefault="00235BD8" w:rsidP="00235BD8">
      <w:pPr>
        <w:widowControl/>
        <w:pBdr>
          <w:bottom w:val="single" w:sz="4" w:space="1" w:color="auto"/>
        </w:pBdr>
        <w:jc w:val="both"/>
        <w:rPr>
          <w:rFonts w:eastAsia="Times"/>
          <w:lang w:eastAsia="pl-PL"/>
        </w:rPr>
      </w:pPr>
    </w:p>
    <w:p w14:paraId="377F9562" w14:textId="77777777" w:rsidR="00235BD8" w:rsidRPr="00081598" w:rsidRDefault="00235BD8" w:rsidP="00235BD8">
      <w:pPr>
        <w:widowControl/>
        <w:pBdr>
          <w:bottom w:val="single" w:sz="4" w:space="1" w:color="auto"/>
        </w:pBdr>
        <w:jc w:val="both"/>
        <w:rPr>
          <w:rFonts w:eastAsia="Times"/>
          <w:lang w:eastAsia="pl-PL"/>
        </w:rPr>
      </w:pPr>
      <w:r w:rsidRPr="00081598">
        <w:rPr>
          <w:rFonts w:eastAsia="Times"/>
          <w:lang w:eastAsia="pl-PL"/>
        </w:rPr>
        <w:t>V kolikor obstajajo razlogi po ZJN-3 za izključitev predlaganega podizvajalca, bo naročnik predlog zavrnil.</w:t>
      </w:r>
    </w:p>
    <w:p w14:paraId="34929576" w14:textId="77777777" w:rsidR="00235BD8" w:rsidRPr="00081598" w:rsidRDefault="00235BD8" w:rsidP="00235BD8">
      <w:pPr>
        <w:widowControl/>
        <w:pBdr>
          <w:bottom w:val="single" w:sz="4" w:space="1" w:color="auto"/>
        </w:pBdr>
        <w:jc w:val="both"/>
        <w:rPr>
          <w:rFonts w:eastAsia="Times"/>
          <w:lang w:eastAsia="pl-PL"/>
        </w:rPr>
      </w:pPr>
    </w:p>
    <w:p w14:paraId="767CA6EE" w14:textId="59EA7D5A" w:rsidR="00235BD8" w:rsidRPr="00081598" w:rsidRDefault="00235BD8" w:rsidP="00235BD8">
      <w:pPr>
        <w:widowControl/>
        <w:pBdr>
          <w:bottom w:val="single" w:sz="4" w:space="1" w:color="auto"/>
        </w:pBdr>
        <w:jc w:val="both"/>
        <w:rPr>
          <w:rFonts w:eastAsia="Times"/>
          <w:lang w:eastAsia="pl-PL"/>
        </w:rPr>
      </w:pPr>
      <w:r w:rsidRPr="00081598">
        <w:rPr>
          <w:rFonts w:eastAsia="Times"/>
          <w:lang w:eastAsia="pl-PL"/>
        </w:rPr>
        <w:t>Za zamenjavo podizvajalcev ali vključitev novega je potrebno skleniti aneks k</w:t>
      </w:r>
      <w:r w:rsidR="003000DE">
        <w:rPr>
          <w:rFonts w:eastAsia="Times"/>
          <w:lang w:eastAsia="pl-PL"/>
        </w:rPr>
        <w:t xml:space="preserve"> sporazumu</w:t>
      </w:r>
      <w:r w:rsidRPr="00081598">
        <w:rPr>
          <w:rFonts w:eastAsia="Times"/>
          <w:lang w:eastAsia="pl-PL"/>
        </w:rPr>
        <w:t>.</w:t>
      </w:r>
    </w:p>
    <w:p w14:paraId="271CFB36" w14:textId="77777777" w:rsidR="00235BD8" w:rsidRPr="00081598" w:rsidRDefault="00235BD8" w:rsidP="00235BD8">
      <w:pPr>
        <w:widowControl/>
        <w:pBdr>
          <w:bottom w:val="single" w:sz="4" w:space="1" w:color="auto"/>
        </w:pBdr>
        <w:jc w:val="both"/>
        <w:rPr>
          <w:rFonts w:eastAsia="Times"/>
          <w:lang w:eastAsia="pl-PL"/>
        </w:rPr>
      </w:pPr>
    </w:p>
    <w:p w14:paraId="1DDE1F1C" w14:textId="5765B63C" w:rsidR="00235BD8" w:rsidRPr="00081598" w:rsidRDefault="00235BD8" w:rsidP="00235BD8">
      <w:pPr>
        <w:widowControl/>
        <w:pBdr>
          <w:bottom w:val="single" w:sz="4" w:space="1" w:color="auto"/>
        </w:pBdr>
        <w:jc w:val="both"/>
        <w:rPr>
          <w:rFonts w:eastAsia="Times"/>
          <w:lang w:eastAsia="pl-PL"/>
        </w:rPr>
      </w:pPr>
      <w:r w:rsidRPr="00081598">
        <w:rPr>
          <w:rFonts w:eastAsia="Times"/>
          <w:lang w:eastAsia="pl-PL"/>
        </w:rPr>
        <w:t xml:space="preserve">V razmerju do naročnika izvajalec v celoti odgovarja za izvedbo del oz. dobavo blaga, ki je predmet  </w:t>
      </w:r>
      <w:r w:rsidR="003000DE">
        <w:rPr>
          <w:rFonts w:eastAsia="Times"/>
          <w:lang w:eastAsia="pl-PL"/>
        </w:rPr>
        <w:t>sporazuma</w:t>
      </w:r>
      <w:r w:rsidRPr="00081598">
        <w:rPr>
          <w:rFonts w:eastAsia="Times"/>
          <w:lang w:eastAsia="pl-PL"/>
        </w:rPr>
        <w:t>.</w:t>
      </w:r>
    </w:p>
    <w:p w14:paraId="6D5C3C80" w14:textId="77777777" w:rsidR="00235BD8" w:rsidRPr="00081598" w:rsidRDefault="00235BD8" w:rsidP="00235BD8">
      <w:pPr>
        <w:widowControl/>
        <w:pBdr>
          <w:bottom w:val="single" w:sz="4" w:space="1" w:color="auto"/>
        </w:pBdr>
        <w:jc w:val="both"/>
        <w:rPr>
          <w:rFonts w:eastAsia="Times"/>
          <w:lang w:eastAsia="pl-PL"/>
        </w:rPr>
      </w:pPr>
    </w:p>
    <w:p w14:paraId="0689F7B6" w14:textId="2F410B03" w:rsidR="00235BD8" w:rsidRPr="00081598" w:rsidRDefault="00235BD8" w:rsidP="00235BD8">
      <w:pPr>
        <w:widowControl/>
        <w:pBdr>
          <w:bottom w:val="single" w:sz="4" w:space="1" w:color="auto"/>
        </w:pBdr>
        <w:jc w:val="both"/>
        <w:rPr>
          <w:rFonts w:eastAsia="Times"/>
          <w:lang w:eastAsia="pl-PL"/>
        </w:rPr>
      </w:pPr>
      <w:r w:rsidRPr="00081598">
        <w:rPr>
          <w:rFonts w:eastAsia="Times"/>
          <w:lang w:eastAsia="pl-PL"/>
        </w:rPr>
        <w:t>Če naročnik ugotovi, da dela izvaja podizvajalec, ki ga izvajalec ni navedel v svoji ponudbi oz. ni dogovorjen s t</w:t>
      </w:r>
      <w:r w:rsidR="003000DE">
        <w:rPr>
          <w:rFonts w:eastAsia="Times"/>
          <w:lang w:eastAsia="pl-PL"/>
        </w:rPr>
        <w:t>em sporazumom</w:t>
      </w:r>
      <w:r w:rsidRPr="00081598">
        <w:rPr>
          <w:rFonts w:eastAsia="Times"/>
          <w:lang w:eastAsia="pl-PL"/>
        </w:rPr>
        <w:t xml:space="preserve">, ima pravico odpovedati </w:t>
      </w:r>
      <w:r w:rsidR="003000DE">
        <w:rPr>
          <w:rFonts w:eastAsia="Times"/>
          <w:lang w:eastAsia="pl-PL"/>
        </w:rPr>
        <w:t>ta sporazum.</w:t>
      </w:r>
      <w:r w:rsidRPr="00081598">
        <w:rPr>
          <w:rFonts w:eastAsia="Times"/>
          <w:lang w:eastAsia="pl-PL"/>
        </w:rPr>
        <w:t xml:space="preserve"> </w:t>
      </w:r>
    </w:p>
    <w:p w14:paraId="75F0A24F" w14:textId="77777777" w:rsidR="00235BD8" w:rsidRPr="00081598" w:rsidRDefault="00235BD8" w:rsidP="00235BD8">
      <w:pPr>
        <w:widowControl/>
        <w:pBdr>
          <w:bottom w:val="single" w:sz="4" w:space="1" w:color="auto"/>
        </w:pBdr>
        <w:jc w:val="both"/>
        <w:rPr>
          <w:rFonts w:eastAsia="Times"/>
          <w:lang w:eastAsia="pl-PL"/>
        </w:rPr>
      </w:pPr>
    </w:p>
    <w:p w14:paraId="2B8F9C73" w14:textId="6D502E41" w:rsidR="00235BD8" w:rsidRPr="00081598" w:rsidRDefault="00235BD8" w:rsidP="00235BD8">
      <w:pPr>
        <w:widowControl/>
        <w:pBdr>
          <w:bottom w:val="single" w:sz="4" w:space="1" w:color="auto"/>
        </w:pBdr>
        <w:jc w:val="both"/>
        <w:rPr>
          <w:rFonts w:eastAsia="Times"/>
          <w:lang w:eastAsia="pl-PL"/>
        </w:rPr>
      </w:pPr>
      <w:r w:rsidRPr="00081598">
        <w:rPr>
          <w:rFonts w:eastAsia="Times"/>
          <w:lang w:eastAsia="pl-PL"/>
        </w:rPr>
        <w:t>Izvajalec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w:t>
      </w:r>
      <w:r w:rsidR="003000DE">
        <w:rPr>
          <w:rFonts w:eastAsia="Times"/>
          <w:lang w:eastAsia="pl-PL"/>
        </w:rPr>
        <w:t>m sporazumu.</w:t>
      </w:r>
    </w:p>
    <w:p w14:paraId="3F71A30C" w14:textId="77777777" w:rsidR="00235BD8" w:rsidRPr="00081598" w:rsidRDefault="00235BD8" w:rsidP="00235BD8">
      <w:pPr>
        <w:widowControl/>
        <w:pBdr>
          <w:bottom w:val="single" w:sz="4" w:space="1" w:color="auto"/>
        </w:pBdr>
        <w:jc w:val="both"/>
        <w:rPr>
          <w:rFonts w:eastAsia="Times"/>
          <w:lang w:eastAsia="pl-PL"/>
        </w:rPr>
      </w:pPr>
    </w:p>
    <w:p w14:paraId="49EFB17A" w14:textId="4FE90871" w:rsidR="00235BD8" w:rsidRPr="006D004A" w:rsidRDefault="00235BD8" w:rsidP="00235BD8">
      <w:pPr>
        <w:widowControl/>
        <w:pBdr>
          <w:bottom w:val="single" w:sz="4" w:space="1" w:color="auto"/>
        </w:pBdr>
        <w:jc w:val="both"/>
      </w:pPr>
      <w:r w:rsidRPr="00081598">
        <w:rPr>
          <w:rFonts w:eastAsia="Times"/>
          <w:lang w:eastAsia="pl-PL"/>
        </w:rPr>
        <w:t>Za izvajalce, ki so zahtevali  neposredno plačilo, izvajalec pooblašča naročnika, da na podlagi potrjenega podizvajalčevega računa s strani izvajalca izvrši plačilo neposredno podizvajalcu. Izvajalec mora svojemu računu obvezno priložiti račune podizvajalca/</w:t>
      </w:r>
      <w:proofErr w:type="spellStart"/>
      <w:r w:rsidRPr="00081598">
        <w:rPr>
          <w:rFonts w:eastAsia="Times"/>
          <w:lang w:eastAsia="pl-PL"/>
        </w:rPr>
        <w:t>ev</w:t>
      </w:r>
      <w:proofErr w:type="spellEnd"/>
      <w:r w:rsidRPr="00081598">
        <w:rPr>
          <w:rFonts w:eastAsia="Times"/>
          <w:lang w:eastAsia="pl-PL"/>
        </w:rPr>
        <w:t>, ki jih je predhodno potrdil.</w:t>
      </w:r>
    </w:p>
    <w:p w14:paraId="154B749B" w14:textId="0F2D6FAA" w:rsidR="00D821EA" w:rsidRDefault="00D821EA" w:rsidP="008863E4">
      <w:pPr>
        <w:jc w:val="both"/>
      </w:pPr>
    </w:p>
    <w:p w14:paraId="49ED3F0A" w14:textId="7AA76AE8" w:rsidR="00D821EA" w:rsidRDefault="00ED4FE2" w:rsidP="008863E4">
      <w:pPr>
        <w:jc w:val="both"/>
        <w:rPr>
          <w:b/>
          <w:bCs/>
        </w:rPr>
      </w:pPr>
      <w:r>
        <w:rPr>
          <w:b/>
          <w:bCs/>
        </w:rPr>
        <w:t>ODSTOP OD</w:t>
      </w:r>
      <w:r w:rsidR="00D821EA">
        <w:rPr>
          <w:b/>
          <w:bCs/>
        </w:rPr>
        <w:t xml:space="preserve"> OKVIRNEGA SPORAZUMA</w:t>
      </w:r>
    </w:p>
    <w:p w14:paraId="678A8CA1" w14:textId="77777777" w:rsidR="00D821EA" w:rsidRPr="00854F8F" w:rsidRDefault="00D821EA" w:rsidP="008863E4">
      <w:pPr>
        <w:jc w:val="both"/>
        <w:rPr>
          <w:b/>
          <w:bCs/>
        </w:rPr>
      </w:pPr>
    </w:p>
    <w:p w14:paraId="1B56863B" w14:textId="77777777" w:rsidR="008863E4" w:rsidRPr="00656628" w:rsidRDefault="008863E4" w:rsidP="00216A17">
      <w:pPr>
        <w:pStyle w:val="Odstavekseznama"/>
        <w:numPr>
          <w:ilvl w:val="0"/>
          <w:numId w:val="63"/>
        </w:numPr>
        <w:spacing w:after="160" w:line="259" w:lineRule="auto"/>
        <w:contextualSpacing/>
        <w:jc w:val="center"/>
        <w:rPr>
          <w:rFonts w:ascii="Arial" w:hAnsi="Arial" w:cs="Arial"/>
        </w:rPr>
      </w:pPr>
      <w:r w:rsidRPr="00656628">
        <w:rPr>
          <w:rFonts w:ascii="Arial" w:hAnsi="Arial" w:cs="Arial"/>
        </w:rPr>
        <w:t>člen</w:t>
      </w:r>
    </w:p>
    <w:p w14:paraId="616853E2" w14:textId="77777777" w:rsidR="008863E4" w:rsidRPr="00656628" w:rsidRDefault="008863E4" w:rsidP="008863E4">
      <w:pPr>
        <w:jc w:val="both"/>
        <w:rPr>
          <w:b/>
        </w:rPr>
      </w:pPr>
      <w:r w:rsidRPr="00656628">
        <w:t>Naročnik bo vse pripombe v zvezi z izvrševanjem tega sporazuma sporočal dobavitelju v pisni obliki. Če dobavitelj ne upošteva upravičenih pripomb naročnika, ga lahko naročnik izloči kot stranko okvirnega sporazuma v roku enega meseca. O izločitvi iz okvirnega sporazuma naročnik pisno obvesti dobavitelja.</w:t>
      </w:r>
    </w:p>
    <w:p w14:paraId="7A66E5C1" w14:textId="77777777" w:rsidR="008863E4" w:rsidRDefault="008863E4" w:rsidP="008863E4">
      <w:pPr>
        <w:jc w:val="both"/>
      </w:pPr>
      <w:r w:rsidRPr="00656628">
        <w:t>Ne glede na zgornje določbe, lahko naročnik odstopi od okvirnega sporazuma v roku enega meseca po pisni odpovedi.</w:t>
      </w:r>
    </w:p>
    <w:p w14:paraId="523FC95B" w14:textId="77777777" w:rsidR="004F40B4" w:rsidRDefault="004F40B4" w:rsidP="008863E4">
      <w:pPr>
        <w:jc w:val="both"/>
      </w:pPr>
    </w:p>
    <w:p w14:paraId="432BD27B" w14:textId="77777777" w:rsidR="00ED4FE2" w:rsidRPr="00ED4FE2" w:rsidRDefault="00ED4FE2" w:rsidP="00ED4FE2">
      <w:pPr>
        <w:pStyle w:val="Odstavekseznama"/>
        <w:numPr>
          <w:ilvl w:val="0"/>
          <w:numId w:val="63"/>
        </w:numPr>
        <w:spacing w:after="160" w:line="259" w:lineRule="auto"/>
        <w:contextualSpacing/>
        <w:jc w:val="center"/>
        <w:rPr>
          <w:rFonts w:ascii="Arial" w:hAnsi="Arial" w:cs="Arial"/>
        </w:rPr>
      </w:pPr>
      <w:r w:rsidRPr="00ED4FE2">
        <w:rPr>
          <w:rFonts w:ascii="Arial" w:hAnsi="Arial" w:cs="Arial"/>
        </w:rPr>
        <w:t>člen</w:t>
      </w:r>
    </w:p>
    <w:p w14:paraId="03369466" w14:textId="77777777" w:rsidR="00ED4FE2" w:rsidRPr="00ED4FE2" w:rsidRDefault="00ED4FE2" w:rsidP="00ED4FE2">
      <w:r w:rsidRPr="00ED4FE2">
        <w:t>Naročnik lahko prekine okvirni sporazum, če izvede novo javno naročilo z istovrstnega področja.</w:t>
      </w:r>
    </w:p>
    <w:p w14:paraId="77AE0134" w14:textId="77777777" w:rsidR="00ED4FE2" w:rsidRDefault="00ED4FE2" w:rsidP="008863E4">
      <w:pPr>
        <w:jc w:val="both"/>
      </w:pPr>
    </w:p>
    <w:p w14:paraId="178048D5" w14:textId="77777777" w:rsidR="004F40B4" w:rsidRDefault="004F40B4" w:rsidP="008863E4">
      <w:pPr>
        <w:jc w:val="both"/>
      </w:pPr>
    </w:p>
    <w:p w14:paraId="215F0EB3" w14:textId="77777777" w:rsidR="00235BD8" w:rsidRDefault="00235BD8" w:rsidP="008863E4">
      <w:pPr>
        <w:jc w:val="both"/>
        <w:rPr>
          <w:b/>
        </w:rPr>
      </w:pPr>
    </w:p>
    <w:p w14:paraId="6FC99F10" w14:textId="7E801717" w:rsidR="00BA32E6" w:rsidRPr="00D821EA" w:rsidRDefault="00BA32E6" w:rsidP="008863E4">
      <w:pPr>
        <w:jc w:val="both"/>
        <w:rPr>
          <w:b/>
        </w:rPr>
      </w:pPr>
      <w:r w:rsidRPr="00D821EA">
        <w:rPr>
          <w:b/>
        </w:rPr>
        <w:lastRenderedPageBreak/>
        <w:t>RAZVEZNI POGOJ</w:t>
      </w:r>
    </w:p>
    <w:p w14:paraId="769EEA4D" w14:textId="77777777" w:rsidR="00BA32E6" w:rsidRPr="00BE4910" w:rsidRDefault="00BA32E6" w:rsidP="008863E4">
      <w:pPr>
        <w:jc w:val="both"/>
        <w:rPr>
          <w:b/>
        </w:rPr>
      </w:pPr>
    </w:p>
    <w:p w14:paraId="58892974" w14:textId="77777777" w:rsidR="008863E4" w:rsidRPr="00BE4910" w:rsidRDefault="008863E4" w:rsidP="00216A17">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21082939" w14:textId="77777777" w:rsidR="008863E4" w:rsidRPr="0027738C" w:rsidRDefault="008863E4" w:rsidP="008863E4">
      <w:pPr>
        <w:widowControl/>
        <w:spacing w:after="120"/>
        <w:jc w:val="both"/>
      </w:pPr>
      <w:r w:rsidRPr="0027738C">
        <w:t xml:space="preserve">Ta </w:t>
      </w:r>
      <w:r>
        <w:t>sporazum</w:t>
      </w:r>
      <w:r w:rsidRPr="0027738C">
        <w:t xml:space="preserve"> je sklenjen pod razveznim pogojem, ki se uresniči v primeru izpolnitve ene od naslednjih okoliščin:</w:t>
      </w:r>
    </w:p>
    <w:p w14:paraId="4CF8BF36" w14:textId="1B0D43AC" w:rsidR="00E83ED0" w:rsidRPr="0027738C" w:rsidRDefault="00E83ED0" w:rsidP="00216A17">
      <w:pPr>
        <w:widowControl/>
        <w:numPr>
          <w:ilvl w:val="0"/>
          <w:numId w:val="64"/>
        </w:numPr>
        <w:contextualSpacing/>
        <w:jc w:val="both"/>
      </w:pPr>
      <w:r w:rsidRPr="0027738C">
        <w:t xml:space="preserve">če bo naročnik seznanjen, da je sodišče s pravnomočno odločitvijo ugotovilo kršitev obveznosti </w:t>
      </w:r>
      <w:r>
        <w:t xml:space="preserve">iz drugega odstavka 3. člena ZJN-3 s strani </w:t>
      </w:r>
      <w:r w:rsidR="003000DE">
        <w:t>dobavitelja</w:t>
      </w:r>
      <w:r>
        <w:t xml:space="preserve"> o izvedbi javnega naročila ali njegovega podizvajalca ali</w:t>
      </w:r>
    </w:p>
    <w:p w14:paraId="7DCC4D8F" w14:textId="356F231B" w:rsidR="00E83ED0" w:rsidRPr="0027738C" w:rsidRDefault="00E83ED0" w:rsidP="00216A17">
      <w:pPr>
        <w:widowControl/>
        <w:numPr>
          <w:ilvl w:val="0"/>
          <w:numId w:val="64"/>
        </w:numPr>
        <w:contextualSpacing/>
        <w:jc w:val="both"/>
      </w:pPr>
      <w:r w:rsidRPr="0027738C">
        <w:t xml:space="preserve">če bo naročnik seznanjen, da je pristojni državni organ pri </w:t>
      </w:r>
      <w:r w:rsidR="003000DE">
        <w:t>dobavitelju</w:t>
      </w:r>
      <w:r>
        <w:t xml:space="preserve"> ali </w:t>
      </w:r>
      <w:r w:rsidRPr="0027738C">
        <w:t xml:space="preserve">podizvajalcu v času izvajanja </w:t>
      </w:r>
      <w:r w:rsidR="003000DE">
        <w:t>okvirnega sporazuma</w:t>
      </w:r>
      <w:r w:rsidRPr="0027738C">
        <w:t xml:space="preserve"> ugotovil najmanj dve kršitvi v zvezi s:</w:t>
      </w:r>
    </w:p>
    <w:p w14:paraId="21C86A13" w14:textId="77777777" w:rsidR="00E83ED0" w:rsidRPr="0027738C" w:rsidRDefault="00E83ED0" w:rsidP="00216A17">
      <w:pPr>
        <w:widowControl/>
        <w:numPr>
          <w:ilvl w:val="1"/>
          <w:numId w:val="65"/>
        </w:numPr>
        <w:ind w:left="1134" w:hanging="425"/>
        <w:contextualSpacing/>
        <w:jc w:val="both"/>
      </w:pPr>
      <w:r w:rsidRPr="0027738C">
        <w:t xml:space="preserve">plačilom za delo, </w:t>
      </w:r>
    </w:p>
    <w:p w14:paraId="209A2FF3" w14:textId="77777777" w:rsidR="00E83ED0" w:rsidRPr="0027738C" w:rsidRDefault="00E83ED0" w:rsidP="00216A17">
      <w:pPr>
        <w:widowControl/>
        <w:numPr>
          <w:ilvl w:val="1"/>
          <w:numId w:val="65"/>
        </w:numPr>
        <w:ind w:left="1134" w:hanging="425"/>
        <w:contextualSpacing/>
        <w:jc w:val="both"/>
      </w:pPr>
      <w:r w:rsidRPr="0027738C">
        <w:t xml:space="preserve">delovnim časom, </w:t>
      </w:r>
    </w:p>
    <w:p w14:paraId="562E36F9" w14:textId="77777777" w:rsidR="00E83ED0" w:rsidRDefault="00E83ED0" w:rsidP="00216A17">
      <w:pPr>
        <w:widowControl/>
        <w:numPr>
          <w:ilvl w:val="1"/>
          <w:numId w:val="65"/>
        </w:numPr>
        <w:ind w:left="1134" w:hanging="425"/>
        <w:contextualSpacing/>
        <w:jc w:val="both"/>
      </w:pPr>
      <w:r w:rsidRPr="001D4136">
        <w:t xml:space="preserve">počitki, </w:t>
      </w:r>
    </w:p>
    <w:p w14:paraId="45FFC30D" w14:textId="77777777" w:rsidR="00E83ED0" w:rsidRPr="00DC1E2D" w:rsidRDefault="00E83ED0" w:rsidP="00216A17">
      <w:pPr>
        <w:widowControl/>
        <w:numPr>
          <w:ilvl w:val="1"/>
          <w:numId w:val="65"/>
        </w:numPr>
        <w:ind w:left="1134" w:hanging="425"/>
        <w:contextualSpacing/>
        <w:jc w:val="both"/>
      </w:pPr>
      <w:r w:rsidRPr="00DC1E2D">
        <w:t xml:space="preserve">opravljanjem dela na podlagi pogodb civilnega prava kljub obstoju elementov delovnega razmerja ali v zvezi z zaposlovanjem na črno </w:t>
      </w:r>
    </w:p>
    <w:p w14:paraId="7FEAA655" w14:textId="77777777" w:rsidR="00E83ED0" w:rsidRDefault="00E83ED0" w:rsidP="00E83ED0">
      <w:pPr>
        <w:widowControl/>
        <w:ind w:left="426"/>
        <w:contextualSpacing/>
        <w:jc w:val="both"/>
      </w:pPr>
      <w:r w:rsidRPr="00DC1E2D">
        <w:t>in za kateri mu je bila s pravnomočno odločitvijo ali več pravnomočnimi odločitvami izrečena globa za prekršek</w:t>
      </w:r>
      <w:r>
        <w:t>.</w:t>
      </w:r>
    </w:p>
    <w:p w14:paraId="67FBF832" w14:textId="77777777" w:rsidR="00E83ED0" w:rsidRDefault="00E83ED0" w:rsidP="00E83ED0">
      <w:pPr>
        <w:widowControl/>
        <w:contextualSpacing/>
        <w:jc w:val="both"/>
      </w:pPr>
    </w:p>
    <w:p w14:paraId="486D96F7" w14:textId="77777777" w:rsidR="00E83ED0" w:rsidRDefault="00E83ED0" w:rsidP="00E83ED0">
      <w:pPr>
        <w:jc w:val="both"/>
      </w:pPr>
      <w:r>
        <w:t>V primeru seznanitve s kršitvijo, naročnik obvesti izvajalca v zakonsko določenem roku in ravna skladno s tretjo alinejo četrtega odstavka 67. člena ZJN-3.</w:t>
      </w:r>
    </w:p>
    <w:p w14:paraId="2F4564C9" w14:textId="77777777" w:rsidR="00E83ED0" w:rsidRDefault="00E83ED0" w:rsidP="00E83ED0">
      <w:pPr>
        <w:jc w:val="both"/>
      </w:pPr>
    </w:p>
    <w:p w14:paraId="143851CF" w14:textId="540ACA66" w:rsidR="00E83ED0" w:rsidRDefault="00E83ED0" w:rsidP="00E83ED0">
      <w:pPr>
        <w:jc w:val="both"/>
      </w:pPr>
      <w:r>
        <w:t>R</w:t>
      </w:r>
      <w:r w:rsidRPr="0010089A">
        <w:t xml:space="preserve">azvezni pogoj </w:t>
      </w:r>
      <w:r>
        <w:t xml:space="preserve">se </w:t>
      </w:r>
      <w:r w:rsidRPr="0010089A">
        <w:t xml:space="preserve">uresniči pod pogojem, da je od seznanitve naročnika s kršitvijo in do izteka veljavnosti </w:t>
      </w:r>
      <w:r>
        <w:t xml:space="preserve">sporazuma </w:t>
      </w:r>
      <w:r w:rsidRPr="0010089A">
        <w:t>še najmanj šest mesecev.</w:t>
      </w:r>
      <w:r w:rsidRPr="008F3C83">
        <w:t xml:space="preserve"> </w:t>
      </w:r>
    </w:p>
    <w:p w14:paraId="4FA71D0F" w14:textId="77777777" w:rsidR="00E83ED0" w:rsidRDefault="00E83ED0" w:rsidP="00E83ED0">
      <w:pPr>
        <w:jc w:val="both"/>
      </w:pPr>
    </w:p>
    <w:p w14:paraId="59129E64" w14:textId="56F00C06" w:rsidR="00E83ED0" w:rsidRDefault="00E83ED0" w:rsidP="00E83ED0">
      <w:pPr>
        <w:jc w:val="both"/>
      </w:pPr>
      <w:r w:rsidRPr="0010089A">
        <w:t>V primeru izpolnitve razveznega pogoja se šteje, da je</w:t>
      </w:r>
      <w:r>
        <w:t xml:space="preserve"> sporazum</w:t>
      </w:r>
      <w:r w:rsidRPr="0010089A">
        <w:t xml:space="preserve"> razvezan z dnem sklenitve nove pogodbe o izvedbi javnega naročila</w:t>
      </w:r>
      <w:r>
        <w:t>.</w:t>
      </w:r>
    </w:p>
    <w:p w14:paraId="3A534948" w14:textId="77777777" w:rsidR="00E83ED0" w:rsidRDefault="00E83ED0" w:rsidP="00E83ED0">
      <w:pPr>
        <w:jc w:val="both"/>
      </w:pPr>
    </w:p>
    <w:p w14:paraId="282F18AA" w14:textId="01710A2B" w:rsidR="00E83ED0" w:rsidRDefault="00E83ED0" w:rsidP="00E83ED0">
      <w:pPr>
        <w:jc w:val="both"/>
      </w:pPr>
      <w:r w:rsidRPr="005476BF">
        <w:t>Če naročnik v zakonsko določenem roku ne začne novega postopka javnega naročila, se šteje, da je sporazum razvezan šestdeseti dan od seznanitve s kršitvijo.</w:t>
      </w:r>
    </w:p>
    <w:p w14:paraId="2E28B565" w14:textId="77777777" w:rsidR="00235BD8" w:rsidRDefault="00235BD8" w:rsidP="008863E4">
      <w:pPr>
        <w:jc w:val="both"/>
      </w:pPr>
    </w:p>
    <w:p w14:paraId="31AC1963" w14:textId="77777777" w:rsidR="00ED4FE2" w:rsidRDefault="00ED4FE2" w:rsidP="008863E4">
      <w:pPr>
        <w:jc w:val="both"/>
      </w:pPr>
    </w:p>
    <w:p w14:paraId="4835E6D6" w14:textId="4DDB7C58" w:rsidR="00BA32E6" w:rsidRPr="00854F8F" w:rsidRDefault="00BA32E6" w:rsidP="008863E4">
      <w:pPr>
        <w:jc w:val="both"/>
        <w:rPr>
          <w:b/>
          <w:bCs/>
        </w:rPr>
      </w:pPr>
      <w:r w:rsidRPr="00854F8F">
        <w:rPr>
          <w:b/>
          <w:bCs/>
        </w:rPr>
        <w:t>INFORMACIJSKA VARNOST</w:t>
      </w:r>
    </w:p>
    <w:p w14:paraId="4609AF1E" w14:textId="77777777" w:rsidR="00BA32E6" w:rsidRDefault="00BA32E6" w:rsidP="008863E4">
      <w:pPr>
        <w:jc w:val="both"/>
      </w:pPr>
    </w:p>
    <w:p w14:paraId="734BF6AD" w14:textId="77777777" w:rsidR="00D821EA" w:rsidRPr="00FE3028" w:rsidRDefault="00D821EA" w:rsidP="00854F8F">
      <w:pPr>
        <w:pStyle w:val="Odstavekseznama"/>
        <w:numPr>
          <w:ilvl w:val="0"/>
          <w:numId w:val="63"/>
        </w:numPr>
        <w:spacing w:before="40" w:after="40"/>
        <w:contextualSpacing/>
        <w:jc w:val="center"/>
        <w:rPr>
          <w:rFonts w:ascii="Arial" w:hAnsi="Arial" w:cs="Arial"/>
        </w:rPr>
      </w:pPr>
      <w:bookmarkStart w:id="285" w:name="_Ref86415256"/>
      <w:r w:rsidRPr="00FE3028">
        <w:rPr>
          <w:rFonts w:ascii="Arial" w:hAnsi="Arial" w:cs="Arial"/>
        </w:rPr>
        <w:t>člen</w:t>
      </w:r>
    </w:p>
    <w:bookmarkEnd w:id="285"/>
    <w:p w14:paraId="44434774" w14:textId="77777777" w:rsidR="00D821EA" w:rsidRPr="00FE3028" w:rsidRDefault="00D821EA" w:rsidP="00D821EA">
      <w:pPr>
        <w:spacing w:before="40" w:after="40"/>
        <w:jc w:val="both"/>
      </w:pPr>
      <w:r w:rsidRPr="00FE3028">
        <w:t xml:space="preserve">Naročnik in </w:t>
      </w:r>
      <w:r>
        <w:t>dobavitelj</w:t>
      </w:r>
      <w:r w:rsidRPr="00FE3028">
        <w:t xml:space="preserve"> se</w:t>
      </w:r>
      <w:r>
        <w:t xml:space="preserve"> </w:t>
      </w:r>
      <w:r w:rsidRPr="00FE3028">
        <w:t xml:space="preserve">dogovorita za način zadostitve zahtevam informacijske varnosti, ki jih mora izpolniti </w:t>
      </w:r>
      <w:r>
        <w:t>dobavitelj</w:t>
      </w:r>
      <w:r w:rsidRPr="00FE3028">
        <w:t>.</w:t>
      </w:r>
    </w:p>
    <w:p w14:paraId="641909AD" w14:textId="77777777" w:rsidR="00D821EA" w:rsidRPr="00FE3028" w:rsidRDefault="00D821EA" w:rsidP="00D821EA">
      <w:pPr>
        <w:pStyle w:val="Odstavekseznama"/>
        <w:ind w:left="426"/>
        <w:jc w:val="both"/>
        <w:rPr>
          <w:rFonts w:ascii="Arial" w:hAnsi="Arial" w:cs="Arial"/>
        </w:rPr>
      </w:pPr>
    </w:p>
    <w:p w14:paraId="2F951833" w14:textId="77777777" w:rsidR="00D821EA" w:rsidRPr="00FE3028" w:rsidRDefault="00D821EA" w:rsidP="00D821EA">
      <w:pPr>
        <w:pStyle w:val="Odstavekseznama"/>
        <w:numPr>
          <w:ilvl w:val="1"/>
          <w:numId w:val="0"/>
        </w:numPr>
        <w:jc w:val="both"/>
        <w:rPr>
          <w:rFonts w:ascii="Arial" w:hAnsi="Arial" w:cs="Arial"/>
        </w:rPr>
      </w:pPr>
      <w:r w:rsidRPr="00FE3028">
        <w:rPr>
          <w:rFonts w:ascii="Arial" w:hAnsi="Arial" w:cs="Arial"/>
        </w:rPr>
        <w:t>Sistem upravljanja varovanja informacij (v nadaljevanju: SUVI) pomeni nabor vseh postopkov in aktivnosti, ki jih mora izvajati</w:t>
      </w:r>
      <w:r>
        <w:rPr>
          <w:rFonts w:ascii="Arial" w:hAnsi="Arial" w:cs="Arial"/>
        </w:rPr>
        <w:t xml:space="preserve"> dobavitelj</w:t>
      </w:r>
      <w:r w:rsidRPr="00FE3028">
        <w:rPr>
          <w:rFonts w:ascii="Arial" w:hAnsi="Arial" w:cs="Arial"/>
        </w:rPr>
        <w:t>, z namenom, da se vzpostavi nadzorovano okolje glede varovanja zaupnosti, verodostojnosti in dostopnosti informacij naročnika.</w:t>
      </w:r>
    </w:p>
    <w:p w14:paraId="05CE3B04" w14:textId="77777777" w:rsidR="00D821EA" w:rsidRPr="00FE3028" w:rsidRDefault="00D821EA" w:rsidP="00D821EA">
      <w:pPr>
        <w:pStyle w:val="Odstavekseznama"/>
        <w:numPr>
          <w:ilvl w:val="1"/>
          <w:numId w:val="0"/>
        </w:numPr>
        <w:jc w:val="both"/>
        <w:rPr>
          <w:rFonts w:ascii="Arial" w:hAnsi="Arial" w:cs="Arial"/>
        </w:rPr>
      </w:pPr>
    </w:p>
    <w:p w14:paraId="53BABDCD" w14:textId="52995F27" w:rsidR="00D821EA" w:rsidRPr="00FE3028" w:rsidRDefault="00ED4FE2" w:rsidP="00D821EA">
      <w:pPr>
        <w:pStyle w:val="Odstavekseznama"/>
        <w:numPr>
          <w:ilvl w:val="1"/>
          <w:numId w:val="0"/>
        </w:numPr>
        <w:jc w:val="both"/>
        <w:rPr>
          <w:rFonts w:ascii="Arial" w:hAnsi="Arial" w:cs="Arial"/>
        </w:rPr>
      </w:pPr>
      <w:r>
        <w:rPr>
          <w:rFonts w:ascii="Arial" w:hAnsi="Arial" w:cs="Arial"/>
        </w:rPr>
        <w:t>S</w:t>
      </w:r>
      <w:r w:rsidR="00D821EA" w:rsidRPr="00FE3028">
        <w:rPr>
          <w:rFonts w:ascii="Arial" w:hAnsi="Arial" w:cs="Arial"/>
        </w:rPr>
        <w:t>tranki sta sporazumni, da bosta med izvajanjem pogodbe:</w:t>
      </w:r>
    </w:p>
    <w:p w14:paraId="3E1047E6" w14:textId="77777777" w:rsidR="00D821EA" w:rsidRPr="00FE3028" w:rsidRDefault="00D821EA" w:rsidP="00D821EA">
      <w:pPr>
        <w:pStyle w:val="paragraph"/>
        <w:numPr>
          <w:ilvl w:val="0"/>
          <w:numId w:val="70"/>
        </w:numPr>
        <w:spacing w:before="0" w:beforeAutospacing="0" w:after="0" w:afterAutospacing="0"/>
        <w:jc w:val="both"/>
        <w:textAlignment w:val="baseline"/>
        <w:rPr>
          <w:rFonts w:ascii="Arial" w:hAnsi="Arial" w:cs="Arial"/>
          <w:sz w:val="20"/>
          <w:szCs w:val="20"/>
          <w:lang w:eastAsia="en-US"/>
          <w14:ligatures w14:val="none"/>
        </w:rPr>
      </w:pPr>
      <w:r w:rsidRPr="00FE3028">
        <w:rPr>
          <w:rFonts w:ascii="Arial" w:hAnsi="Arial" w:cs="Arial"/>
          <w:sz w:val="20"/>
          <w:szCs w:val="20"/>
          <w:lang w:eastAsia="en-US"/>
          <w14:ligatures w14:val="none"/>
        </w:rPr>
        <w:t>izvajali ustrezne ukrepe in sisteme kibernetske varnosti ter si drugače razumno prizadevali za vzdrževanje visoke ravni kibernetske varnosti v okviru svoje organizacije/podjetja/družbe, skladno z vso relevantno zakonodajo ter dobrimi poslovnimi praksami iz industrije;</w:t>
      </w:r>
    </w:p>
    <w:p w14:paraId="11A32803" w14:textId="77777777" w:rsidR="00D821EA" w:rsidRPr="00FE3028" w:rsidRDefault="00D821EA" w:rsidP="00D821EA">
      <w:pPr>
        <w:pStyle w:val="paragraph"/>
        <w:numPr>
          <w:ilvl w:val="0"/>
          <w:numId w:val="70"/>
        </w:numPr>
        <w:spacing w:before="0" w:beforeAutospacing="0" w:after="0" w:afterAutospacing="0"/>
        <w:jc w:val="both"/>
        <w:textAlignment w:val="baseline"/>
        <w:rPr>
          <w:rFonts w:ascii="Arial" w:hAnsi="Arial" w:cs="Arial"/>
          <w:sz w:val="20"/>
          <w:szCs w:val="20"/>
          <w:lang w:eastAsia="en-US"/>
          <w14:ligatures w14:val="none"/>
        </w:rPr>
      </w:pPr>
      <w:r w:rsidRPr="00FE3028">
        <w:rPr>
          <w:rFonts w:ascii="Arial" w:hAnsi="Arial" w:cs="Arial"/>
          <w:sz w:val="20"/>
          <w:szCs w:val="20"/>
          <w:lang w:eastAsia="en-US"/>
          <w14:ligatures w14:val="none"/>
        </w:rPr>
        <w:t>imeli vzpostavljene ustrezne načrte in postopke, ki omogočajo učinkovito in uspešno odzivanje na kibernetske incidente;</w:t>
      </w:r>
    </w:p>
    <w:p w14:paraId="3B42AC51" w14:textId="77777777" w:rsidR="00D821EA" w:rsidRDefault="00D821EA" w:rsidP="00D821EA">
      <w:pPr>
        <w:pStyle w:val="paragraph"/>
        <w:numPr>
          <w:ilvl w:val="0"/>
          <w:numId w:val="70"/>
        </w:numPr>
        <w:spacing w:before="0" w:beforeAutospacing="0" w:after="0" w:afterAutospacing="0"/>
        <w:jc w:val="both"/>
        <w:textAlignment w:val="baseline"/>
        <w:rPr>
          <w:rFonts w:ascii="Arial" w:hAnsi="Arial" w:cs="Arial"/>
          <w:sz w:val="20"/>
          <w:szCs w:val="20"/>
          <w:lang w:eastAsia="en-US"/>
          <w14:ligatures w14:val="none"/>
        </w:rPr>
      </w:pPr>
      <w:r w:rsidRPr="00FE3028">
        <w:rPr>
          <w:rFonts w:ascii="Arial" w:hAnsi="Arial" w:cs="Arial"/>
          <w:sz w:val="20"/>
          <w:szCs w:val="20"/>
          <w:lang w:eastAsia="en-US"/>
          <w14:ligatures w14:val="none"/>
        </w:rPr>
        <w:t>poskrbeli za visok nivo izobraženosti in usposobljenosti svojih zaposlenih na področju kibernetske varnosti;</w:t>
      </w:r>
    </w:p>
    <w:p w14:paraId="07D9863B" w14:textId="77777777" w:rsidR="00D821EA" w:rsidRPr="0078719E" w:rsidRDefault="00D821EA" w:rsidP="00D821EA">
      <w:pPr>
        <w:pStyle w:val="paragraph"/>
        <w:numPr>
          <w:ilvl w:val="0"/>
          <w:numId w:val="70"/>
        </w:numPr>
        <w:spacing w:before="0" w:beforeAutospacing="0" w:after="0" w:afterAutospacing="0"/>
        <w:jc w:val="both"/>
        <w:textAlignment w:val="baseline"/>
        <w:rPr>
          <w:rFonts w:ascii="Arial" w:hAnsi="Arial" w:cs="Arial"/>
          <w:sz w:val="20"/>
          <w:szCs w:val="20"/>
          <w:lang w:eastAsia="en-US"/>
          <w14:ligatures w14:val="none"/>
        </w:rPr>
      </w:pPr>
      <w:r w:rsidRPr="0078719E">
        <w:rPr>
          <w:rFonts w:ascii="Arial" w:hAnsi="Arial" w:cs="Arial"/>
          <w:sz w:val="20"/>
          <w:szCs w:val="20"/>
          <w:lang w:eastAsia="en-US"/>
          <w14:ligatures w14:val="none"/>
        </w:rPr>
        <w:t>redno pregledovali svojo kibernetsko odpornost in hranili evidence, ki dokazujejo redno pregledovanje kibernetske varnosti;</w:t>
      </w:r>
    </w:p>
    <w:p w14:paraId="3EFF4101" w14:textId="77777777" w:rsidR="00D821EA" w:rsidRDefault="00D821EA" w:rsidP="00D821EA">
      <w:pPr>
        <w:pStyle w:val="paragraph"/>
        <w:jc w:val="both"/>
        <w:textAlignment w:val="baseline"/>
        <w:rPr>
          <w:rFonts w:ascii="Arial" w:hAnsi="Arial" w:cs="Arial"/>
          <w:sz w:val="20"/>
          <w:szCs w:val="20"/>
          <w:lang w:eastAsia="en-US"/>
          <w14:ligatures w14:val="none"/>
        </w:rPr>
      </w:pPr>
      <w:r>
        <w:rPr>
          <w:rFonts w:ascii="Arial" w:hAnsi="Arial" w:cs="Arial"/>
          <w:sz w:val="20"/>
          <w:szCs w:val="20"/>
          <w:lang w:eastAsia="en-US"/>
          <w14:ligatures w14:val="none"/>
        </w:rPr>
        <w:t>Dobavitelj</w:t>
      </w:r>
      <w:r w:rsidRPr="00FE3028">
        <w:rPr>
          <w:rFonts w:ascii="Arial" w:hAnsi="Arial" w:cs="Arial"/>
          <w:sz w:val="20"/>
          <w:szCs w:val="20"/>
          <w:lang w:eastAsia="en-US"/>
          <w14:ligatures w14:val="none"/>
        </w:rPr>
        <w:t xml:space="preserve"> je seznanjen z varnostno politiko naročnika in v času veljavnosti </w:t>
      </w:r>
      <w:r>
        <w:rPr>
          <w:rFonts w:ascii="Arial" w:hAnsi="Arial" w:cs="Arial"/>
          <w:sz w:val="20"/>
          <w:szCs w:val="20"/>
          <w:lang w:eastAsia="en-US"/>
          <w14:ligatures w14:val="none"/>
        </w:rPr>
        <w:t>tega okvirnega sporazuma</w:t>
      </w:r>
      <w:r w:rsidRPr="00FE3028">
        <w:rPr>
          <w:rFonts w:ascii="Arial" w:hAnsi="Arial" w:cs="Arial"/>
          <w:sz w:val="20"/>
          <w:szCs w:val="20"/>
          <w:lang w:eastAsia="en-US"/>
          <w14:ligatures w14:val="none"/>
        </w:rPr>
        <w:t xml:space="preserve"> upošteva varnostne politike naročnika.</w:t>
      </w:r>
    </w:p>
    <w:p w14:paraId="616D8659" w14:textId="77777777" w:rsidR="00D821EA" w:rsidRDefault="00D821EA" w:rsidP="00D821EA">
      <w:pPr>
        <w:pStyle w:val="paragraph"/>
        <w:spacing w:before="0" w:beforeAutospacing="0" w:after="0" w:afterAutospacing="0"/>
        <w:jc w:val="both"/>
        <w:textAlignment w:val="baseline"/>
        <w:rPr>
          <w:rFonts w:ascii="Arial" w:hAnsi="Arial" w:cs="Arial"/>
          <w:sz w:val="20"/>
          <w:szCs w:val="20"/>
          <w:lang w:eastAsia="en-US"/>
          <w14:ligatures w14:val="none"/>
        </w:rPr>
      </w:pPr>
    </w:p>
    <w:p w14:paraId="41C7ED02" w14:textId="77777777" w:rsidR="00D821EA" w:rsidRPr="00FE3028" w:rsidRDefault="00D821EA" w:rsidP="00854F8F">
      <w:pPr>
        <w:pStyle w:val="Odstavekseznama"/>
        <w:numPr>
          <w:ilvl w:val="0"/>
          <w:numId w:val="63"/>
        </w:numPr>
        <w:spacing w:before="40" w:after="40"/>
        <w:contextualSpacing/>
        <w:jc w:val="center"/>
        <w:rPr>
          <w:rFonts w:ascii="Arial" w:hAnsi="Arial" w:cs="Arial"/>
        </w:rPr>
      </w:pPr>
      <w:r w:rsidRPr="00FE3028">
        <w:rPr>
          <w:rFonts w:ascii="Arial" w:hAnsi="Arial" w:cs="Arial"/>
        </w:rPr>
        <w:t>člen</w:t>
      </w:r>
    </w:p>
    <w:p w14:paraId="2DDC360D" w14:textId="77777777" w:rsidR="00D821EA" w:rsidRPr="0078719E" w:rsidRDefault="00D821EA" w:rsidP="00D821EA">
      <w:pPr>
        <w:pStyle w:val="Odstavekseznama"/>
        <w:numPr>
          <w:ilvl w:val="1"/>
          <w:numId w:val="0"/>
        </w:numPr>
        <w:spacing w:before="40"/>
        <w:jc w:val="both"/>
        <w:rPr>
          <w:rFonts w:ascii="Arial" w:hAnsi="Arial" w:cs="Arial"/>
        </w:rPr>
      </w:pPr>
      <w:r>
        <w:rPr>
          <w:rFonts w:ascii="Arial" w:hAnsi="Arial" w:cs="Arial"/>
        </w:rPr>
        <w:t xml:space="preserve">Dobavitelj </w:t>
      </w:r>
      <w:r w:rsidRPr="0078719E">
        <w:rPr>
          <w:rFonts w:ascii="Arial" w:hAnsi="Arial" w:cs="Arial"/>
        </w:rPr>
        <w:t>se mora seznaniti in upoštevati pravilnike, standarde ali druga pravila (v nadaljevanju: Pravilniki) o SUVI naročnika</w:t>
      </w:r>
      <w:r>
        <w:rPr>
          <w:rFonts w:ascii="Arial" w:hAnsi="Arial" w:cs="Arial"/>
        </w:rPr>
        <w:t>,</w:t>
      </w:r>
      <w:r w:rsidRPr="0078719E">
        <w:rPr>
          <w:rFonts w:ascii="Arial" w:hAnsi="Arial" w:cs="Arial"/>
        </w:rPr>
        <w:t xml:space="preserve"> </w:t>
      </w:r>
      <w:r>
        <w:rPr>
          <w:rFonts w:ascii="Arial" w:hAnsi="Arial" w:cs="Arial"/>
        </w:rPr>
        <w:t>n</w:t>
      </w:r>
      <w:r w:rsidRPr="0078719E">
        <w:rPr>
          <w:rFonts w:ascii="Arial" w:hAnsi="Arial" w:cs="Arial"/>
        </w:rPr>
        <w:t xml:space="preserve">aročnik </w:t>
      </w:r>
      <w:r>
        <w:rPr>
          <w:rFonts w:ascii="Arial" w:hAnsi="Arial" w:cs="Arial"/>
        </w:rPr>
        <w:t xml:space="preserve">pa mu </w:t>
      </w:r>
      <w:r w:rsidRPr="0078719E">
        <w:rPr>
          <w:rFonts w:ascii="Arial" w:hAnsi="Arial" w:cs="Arial"/>
        </w:rPr>
        <w:t xml:space="preserve">omogočiti seznanitev s predmetnimi Pravilniki. Vsa dokumentacija naročnika je dostopna na povezavi </w:t>
      </w:r>
      <w:hyperlink r:id="rId9" w:history="1">
        <w:r w:rsidRPr="00E01EFE">
          <w:rPr>
            <w:rFonts w:ascii="Arial" w:hAnsi="Arial" w:cs="Arial"/>
            <w:i/>
            <w:iCs/>
            <w:u w:val="single"/>
          </w:rPr>
          <w:t>Središče za skrbnike - Navodila - Vsi dokument</w:t>
        </w:r>
        <w:r w:rsidRPr="00E01EFE">
          <w:rPr>
            <w:rFonts w:ascii="Arial" w:hAnsi="Arial" w:cs="Arial"/>
            <w:i/>
            <w:iCs/>
          </w:rPr>
          <w:t>i</w:t>
        </w:r>
      </w:hyperlink>
      <w:r>
        <w:rPr>
          <w:rFonts w:ascii="Arial" w:hAnsi="Arial" w:cs="Arial"/>
          <w:i/>
          <w:iCs/>
        </w:rPr>
        <w:t>.</w:t>
      </w:r>
      <w:r>
        <w:rPr>
          <w:rFonts w:ascii="Verdana" w:hAnsi="Verdana" w:cs="Arial"/>
        </w:rPr>
        <w:t xml:space="preserve"> </w:t>
      </w:r>
      <w:r>
        <w:rPr>
          <w:rFonts w:ascii="Arial" w:hAnsi="Arial" w:cs="Arial"/>
        </w:rPr>
        <w:t xml:space="preserve">Dobavitelj </w:t>
      </w:r>
      <w:r w:rsidRPr="0078719E">
        <w:rPr>
          <w:rFonts w:ascii="Arial" w:hAnsi="Arial" w:cs="Arial"/>
        </w:rPr>
        <w:t xml:space="preserve">se je dolžan naročiti na obveščanje o morebitnih spremembah objavljene dokumentacije. </w:t>
      </w:r>
    </w:p>
    <w:p w14:paraId="74125FC5" w14:textId="77777777" w:rsidR="00D821EA" w:rsidRPr="0078719E" w:rsidRDefault="00D821EA" w:rsidP="00D821EA">
      <w:pPr>
        <w:pStyle w:val="Odstavekseznama"/>
        <w:numPr>
          <w:ilvl w:val="1"/>
          <w:numId w:val="0"/>
        </w:numPr>
        <w:jc w:val="both"/>
        <w:rPr>
          <w:rFonts w:ascii="Arial" w:hAnsi="Arial" w:cs="Arial"/>
        </w:rPr>
      </w:pPr>
    </w:p>
    <w:p w14:paraId="7FF0FA9B" w14:textId="704D6315" w:rsidR="00D821EA" w:rsidRDefault="00D821EA" w:rsidP="00D821EA">
      <w:pPr>
        <w:pStyle w:val="Odstavekseznama"/>
        <w:numPr>
          <w:ilvl w:val="1"/>
          <w:numId w:val="0"/>
        </w:numPr>
        <w:jc w:val="both"/>
        <w:rPr>
          <w:rFonts w:ascii="Arial" w:hAnsi="Arial" w:cs="Arial"/>
        </w:rPr>
      </w:pPr>
      <w:r w:rsidRPr="0078719E">
        <w:rPr>
          <w:rFonts w:ascii="Arial" w:hAnsi="Arial" w:cs="Arial"/>
        </w:rPr>
        <w:t>Komunikacija med naročnikom in</w:t>
      </w:r>
      <w:r w:rsidR="00ED4FE2">
        <w:rPr>
          <w:rFonts w:ascii="Arial" w:hAnsi="Arial" w:cs="Arial"/>
        </w:rPr>
        <w:t xml:space="preserve"> dobaviteljem</w:t>
      </w:r>
      <w:r>
        <w:rPr>
          <w:rFonts w:ascii="Arial" w:hAnsi="Arial" w:cs="Arial"/>
        </w:rPr>
        <w:t xml:space="preserve"> </w:t>
      </w:r>
      <w:r w:rsidRPr="0078719E">
        <w:rPr>
          <w:rFonts w:ascii="Arial" w:hAnsi="Arial" w:cs="Arial"/>
        </w:rPr>
        <w:t>(vključno z elektronsko pošto, prenosom datotek, oddaljeno povezavo ipd.) mora biti zaščitena z ukrepi, ki nepooblaščenim osebam preprečujejo prilaščanje ali uničenje informacij ter neupravičeno seznanjanje z njihovo vsebino.</w:t>
      </w:r>
    </w:p>
    <w:p w14:paraId="5ACAF7D4" w14:textId="77777777" w:rsidR="00D821EA" w:rsidRPr="0078719E" w:rsidRDefault="00D821EA" w:rsidP="00D821EA">
      <w:pPr>
        <w:pStyle w:val="Odstavekseznama"/>
        <w:numPr>
          <w:ilvl w:val="1"/>
          <w:numId w:val="0"/>
        </w:numPr>
        <w:jc w:val="both"/>
        <w:rPr>
          <w:rFonts w:ascii="Arial" w:hAnsi="Arial" w:cs="Arial"/>
        </w:rPr>
      </w:pPr>
    </w:p>
    <w:p w14:paraId="37927308" w14:textId="77777777" w:rsidR="00D821EA" w:rsidRDefault="00D821EA" w:rsidP="00D821EA">
      <w:pPr>
        <w:pStyle w:val="Odstavekseznama"/>
        <w:numPr>
          <w:ilvl w:val="1"/>
          <w:numId w:val="0"/>
        </w:numPr>
        <w:jc w:val="both"/>
        <w:rPr>
          <w:rFonts w:ascii="Arial" w:hAnsi="Arial" w:cs="Arial"/>
        </w:rPr>
      </w:pPr>
      <w:r>
        <w:rPr>
          <w:rFonts w:ascii="Arial" w:hAnsi="Arial" w:cs="Arial"/>
        </w:rPr>
        <w:t>Dobavitelj</w:t>
      </w:r>
      <w:r w:rsidRPr="001612B0">
        <w:rPr>
          <w:rFonts w:ascii="Arial" w:hAnsi="Arial" w:cs="Arial"/>
        </w:rPr>
        <w:t xml:space="preserve"> mora imeti v svojih pravilnikih vzpostavljena ustrezna pravila in orodja za preprečevanje, odkrivanje in odziv v primeru izgube informacij.</w:t>
      </w:r>
    </w:p>
    <w:p w14:paraId="11E3C417" w14:textId="77777777" w:rsidR="00D821EA" w:rsidRDefault="00D821EA" w:rsidP="00D821EA">
      <w:pPr>
        <w:pStyle w:val="Odstavekseznama"/>
        <w:numPr>
          <w:ilvl w:val="1"/>
          <w:numId w:val="0"/>
        </w:numPr>
        <w:rPr>
          <w:rFonts w:ascii="Arial" w:hAnsi="Arial" w:cs="Arial"/>
        </w:rPr>
      </w:pPr>
    </w:p>
    <w:p w14:paraId="69E65901" w14:textId="77777777" w:rsidR="00D821EA" w:rsidRPr="00FE3028" w:rsidRDefault="00D821EA" w:rsidP="00854F8F">
      <w:pPr>
        <w:pStyle w:val="Odstavekseznama"/>
        <w:numPr>
          <w:ilvl w:val="0"/>
          <w:numId w:val="63"/>
        </w:numPr>
        <w:spacing w:before="40" w:after="40"/>
        <w:contextualSpacing/>
        <w:jc w:val="center"/>
        <w:rPr>
          <w:rFonts w:ascii="Arial" w:hAnsi="Arial" w:cs="Arial"/>
        </w:rPr>
      </w:pPr>
      <w:r w:rsidRPr="00FE3028">
        <w:rPr>
          <w:rFonts w:ascii="Arial" w:hAnsi="Arial" w:cs="Arial"/>
        </w:rPr>
        <w:t>člen</w:t>
      </w:r>
    </w:p>
    <w:p w14:paraId="44F17379" w14:textId="77777777" w:rsidR="00D821EA" w:rsidRDefault="00D821EA" w:rsidP="00D821EA">
      <w:pPr>
        <w:pStyle w:val="Odstavekseznama"/>
        <w:numPr>
          <w:ilvl w:val="1"/>
          <w:numId w:val="0"/>
        </w:numPr>
        <w:spacing w:before="40"/>
        <w:jc w:val="both"/>
        <w:rPr>
          <w:rFonts w:ascii="Arial" w:hAnsi="Arial" w:cs="Arial"/>
        </w:rPr>
      </w:pPr>
      <w:r>
        <w:rPr>
          <w:rFonts w:ascii="Arial" w:hAnsi="Arial" w:cs="Arial"/>
        </w:rPr>
        <w:t>Dobavitelj</w:t>
      </w:r>
      <w:r w:rsidRPr="00E01EFE">
        <w:rPr>
          <w:rFonts w:ascii="Arial" w:hAnsi="Arial" w:cs="Arial"/>
        </w:rPr>
        <w:t xml:space="preserve"> mora naročnikove informacije hraniti za čas trajanja </w:t>
      </w:r>
      <w:r>
        <w:rPr>
          <w:rFonts w:ascii="Arial" w:hAnsi="Arial" w:cs="Arial"/>
        </w:rPr>
        <w:t>okvirnega sporazuma</w:t>
      </w:r>
      <w:r w:rsidRPr="00E01EFE">
        <w:rPr>
          <w:rFonts w:ascii="Arial" w:hAnsi="Arial" w:cs="Arial"/>
        </w:rPr>
        <w:t>, razen če je v veljavnih predpisih</w:t>
      </w:r>
      <w:r>
        <w:rPr>
          <w:rFonts w:ascii="Arial" w:hAnsi="Arial" w:cs="Arial"/>
        </w:rPr>
        <w:t xml:space="preserve"> </w:t>
      </w:r>
      <w:r w:rsidRPr="00E01EFE">
        <w:rPr>
          <w:rFonts w:ascii="Arial" w:hAnsi="Arial" w:cs="Arial"/>
        </w:rPr>
        <w:t>zahtevano drugačno obdobje hrambe</w:t>
      </w:r>
      <w:r>
        <w:rPr>
          <w:rFonts w:ascii="Arial" w:hAnsi="Arial" w:cs="Arial"/>
        </w:rPr>
        <w:t>.</w:t>
      </w:r>
      <w:r w:rsidRPr="00E01EFE">
        <w:rPr>
          <w:rFonts w:ascii="Arial" w:hAnsi="Arial" w:cs="Arial"/>
        </w:rPr>
        <w:t xml:space="preserve"> </w:t>
      </w:r>
    </w:p>
    <w:p w14:paraId="7DE7C950" w14:textId="77777777" w:rsidR="00D821EA" w:rsidRDefault="00D821EA" w:rsidP="00D821EA">
      <w:pPr>
        <w:pStyle w:val="Odstavekseznama"/>
        <w:numPr>
          <w:ilvl w:val="1"/>
          <w:numId w:val="0"/>
        </w:numPr>
        <w:spacing w:before="40" w:after="40"/>
        <w:jc w:val="both"/>
        <w:rPr>
          <w:rFonts w:ascii="Arial" w:hAnsi="Arial" w:cs="Arial"/>
        </w:rPr>
      </w:pPr>
    </w:p>
    <w:p w14:paraId="4022F288" w14:textId="77777777" w:rsidR="00D821EA" w:rsidRPr="00E01EFE" w:rsidRDefault="00D821EA" w:rsidP="00D821EA">
      <w:pPr>
        <w:pStyle w:val="Odstavekseznama"/>
        <w:numPr>
          <w:ilvl w:val="1"/>
          <w:numId w:val="0"/>
        </w:numPr>
        <w:spacing w:before="40" w:after="40"/>
        <w:jc w:val="both"/>
        <w:rPr>
          <w:rFonts w:ascii="Arial" w:hAnsi="Arial" w:cs="Arial"/>
        </w:rPr>
      </w:pPr>
      <w:r w:rsidRPr="00E01EFE">
        <w:rPr>
          <w:rFonts w:ascii="Arial" w:hAnsi="Arial" w:cs="Arial"/>
        </w:rPr>
        <w:t xml:space="preserve">Ob prenehanju hranjenja informacij, mora </w:t>
      </w:r>
      <w:r>
        <w:rPr>
          <w:rFonts w:ascii="Arial" w:hAnsi="Arial" w:cs="Arial"/>
        </w:rPr>
        <w:t>dobavitelj</w:t>
      </w:r>
      <w:r w:rsidRPr="00E01EFE">
        <w:rPr>
          <w:rFonts w:ascii="Arial" w:hAnsi="Arial" w:cs="Arial"/>
        </w:rPr>
        <w:t xml:space="preserve"> vrniti, izbrisati ali varno uničiti informacije skladno z navodili naročnika. </w:t>
      </w:r>
    </w:p>
    <w:p w14:paraId="17BF179C" w14:textId="77777777" w:rsidR="00D821EA" w:rsidRDefault="00D821EA" w:rsidP="00D821EA">
      <w:pPr>
        <w:pStyle w:val="Odstavekseznama"/>
        <w:numPr>
          <w:ilvl w:val="1"/>
          <w:numId w:val="0"/>
        </w:numPr>
        <w:jc w:val="both"/>
        <w:rPr>
          <w:rFonts w:ascii="Arial" w:hAnsi="Arial" w:cs="Arial"/>
        </w:rPr>
      </w:pPr>
    </w:p>
    <w:p w14:paraId="18F98B19" w14:textId="77777777" w:rsidR="00D821EA" w:rsidRDefault="00D821EA" w:rsidP="00D821EA">
      <w:pPr>
        <w:pStyle w:val="Odstavekseznama"/>
        <w:numPr>
          <w:ilvl w:val="1"/>
          <w:numId w:val="0"/>
        </w:numPr>
        <w:jc w:val="both"/>
        <w:rPr>
          <w:rFonts w:ascii="Arial" w:hAnsi="Arial" w:cs="Arial"/>
        </w:rPr>
      </w:pPr>
      <w:r w:rsidRPr="00E01EFE">
        <w:rPr>
          <w:rFonts w:ascii="Arial" w:hAnsi="Arial" w:cs="Arial"/>
        </w:rPr>
        <w:t xml:space="preserve">Med trajanjem </w:t>
      </w:r>
      <w:r>
        <w:rPr>
          <w:rFonts w:ascii="Arial" w:hAnsi="Arial" w:cs="Arial"/>
        </w:rPr>
        <w:t>okvirnega sporazuma</w:t>
      </w:r>
      <w:r w:rsidRPr="00E01EFE">
        <w:rPr>
          <w:rFonts w:ascii="Arial" w:hAnsi="Arial" w:cs="Arial"/>
        </w:rPr>
        <w:t xml:space="preserve"> lahko naročnik od</w:t>
      </w:r>
      <w:r>
        <w:rPr>
          <w:rFonts w:ascii="Arial" w:hAnsi="Arial" w:cs="Arial"/>
        </w:rPr>
        <w:t xml:space="preserve"> dobavitelja </w:t>
      </w:r>
      <w:r w:rsidRPr="00E01EFE">
        <w:rPr>
          <w:rFonts w:ascii="Arial" w:hAnsi="Arial" w:cs="Arial"/>
        </w:rPr>
        <w:t>kadarkoli zahteva varno uničenje informacij, v skladu z navodili naročnika</w:t>
      </w:r>
      <w:r>
        <w:rPr>
          <w:rFonts w:ascii="Arial" w:hAnsi="Arial" w:cs="Arial"/>
        </w:rPr>
        <w:t xml:space="preserve">. Dobavitelj mora na zahtevo naročnika </w:t>
      </w:r>
      <w:r w:rsidRPr="00E01EFE">
        <w:rPr>
          <w:rFonts w:ascii="Arial" w:hAnsi="Arial" w:cs="Arial"/>
        </w:rPr>
        <w:t>potrditi in predložiti dokaz, da so bile informacije uničene skladno z navodili naročnika.</w:t>
      </w:r>
    </w:p>
    <w:p w14:paraId="385A063D" w14:textId="77777777" w:rsidR="00D821EA" w:rsidRDefault="00D821EA" w:rsidP="00D821EA">
      <w:pPr>
        <w:pStyle w:val="Odstavekseznama"/>
        <w:numPr>
          <w:ilvl w:val="1"/>
          <w:numId w:val="0"/>
        </w:numPr>
        <w:jc w:val="both"/>
        <w:rPr>
          <w:rFonts w:ascii="Arial" w:hAnsi="Arial" w:cs="Arial"/>
        </w:rPr>
      </w:pPr>
    </w:p>
    <w:p w14:paraId="5B845573" w14:textId="4FB8793B" w:rsidR="00ED4FE2" w:rsidRPr="00681B52" w:rsidRDefault="00ED4FE2" w:rsidP="00ED4FE2">
      <w:pPr>
        <w:widowControl/>
        <w:pBdr>
          <w:top w:val="single" w:sz="4" w:space="1" w:color="auto"/>
        </w:pBdr>
        <w:tabs>
          <w:tab w:val="left" w:pos="8759"/>
        </w:tabs>
        <w:spacing w:after="120"/>
        <w:ind w:right="-28"/>
        <w:rPr>
          <w:rFonts w:eastAsia="Times New Roman"/>
          <w:i/>
          <w:smallCaps/>
        </w:rPr>
      </w:pPr>
      <w:r w:rsidRPr="00681B52">
        <w:rPr>
          <w:rFonts w:eastAsia="Times New Roman"/>
          <w:i/>
          <w:smallCaps/>
        </w:rPr>
        <w:t>Določil</w:t>
      </w:r>
      <w:r>
        <w:rPr>
          <w:rFonts w:eastAsia="Times New Roman"/>
          <w:i/>
          <w:smallCaps/>
        </w:rPr>
        <w:t>o</w:t>
      </w:r>
      <w:r w:rsidRPr="00681B52">
        <w:rPr>
          <w:rFonts w:eastAsia="Times New Roman"/>
          <w:i/>
          <w:smallCaps/>
        </w:rPr>
        <w:t xml:space="preserve"> v primeru, da ponudnik pri izvedbi naročila sodeluje s podizvajalci</w:t>
      </w:r>
    </w:p>
    <w:p w14:paraId="6464F2F9" w14:textId="77777777" w:rsidR="00D821EA" w:rsidRPr="00417423" w:rsidRDefault="00D821EA" w:rsidP="00854F8F">
      <w:pPr>
        <w:pStyle w:val="Odstavekseznama"/>
        <w:numPr>
          <w:ilvl w:val="0"/>
          <w:numId w:val="63"/>
        </w:numPr>
        <w:spacing w:before="40" w:after="40"/>
        <w:contextualSpacing/>
        <w:jc w:val="center"/>
        <w:rPr>
          <w:rFonts w:ascii="Arial" w:eastAsia="Times New Roman" w:hAnsi="Arial" w:cs="Arial"/>
        </w:rPr>
      </w:pPr>
      <w:bookmarkStart w:id="286" w:name="_Ref132185549"/>
      <w:r w:rsidRPr="00417423">
        <w:rPr>
          <w:rFonts w:ascii="Arial" w:eastAsia="Times New Roman" w:hAnsi="Arial" w:cs="Arial"/>
        </w:rPr>
        <w:t>člen</w:t>
      </w:r>
      <w:bookmarkEnd w:id="286"/>
    </w:p>
    <w:p w14:paraId="0FCA236F" w14:textId="5E7C5248" w:rsidR="00D821EA" w:rsidRPr="00417423" w:rsidRDefault="00D821EA" w:rsidP="00854F8F">
      <w:pPr>
        <w:pStyle w:val="Odstavekseznama"/>
        <w:numPr>
          <w:ilvl w:val="1"/>
          <w:numId w:val="0"/>
        </w:numPr>
        <w:pBdr>
          <w:bottom w:val="single" w:sz="4" w:space="1" w:color="auto"/>
        </w:pBdr>
        <w:jc w:val="both"/>
        <w:rPr>
          <w:rFonts w:ascii="Arial" w:hAnsi="Arial" w:cs="Arial"/>
        </w:rPr>
      </w:pPr>
      <w:bookmarkStart w:id="287" w:name="_Ref132185504"/>
      <w:r w:rsidRPr="00417423">
        <w:rPr>
          <w:rFonts w:ascii="Arial" w:hAnsi="Arial" w:cs="Arial"/>
        </w:rPr>
        <w:t>Dobavitelj zagotavlja, da podizvajalci</w:t>
      </w:r>
      <w:r>
        <w:rPr>
          <w:rFonts w:ascii="Arial" w:hAnsi="Arial" w:cs="Arial"/>
        </w:rPr>
        <w:t xml:space="preserve"> </w:t>
      </w:r>
      <w:r w:rsidRPr="00417423">
        <w:rPr>
          <w:rFonts w:ascii="Arial" w:hAnsi="Arial" w:cs="Arial"/>
        </w:rPr>
        <w:t xml:space="preserve">izpolnjujejo vse obveznosti, ki jih mora izpolnjevati sam </w:t>
      </w:r>
      <w:r>
        <w:rPr>
          <w:rFonts w:ascii="Arial" w:hAnsi="Arial" w:cs="Arial"/>
        </w:rPr>
        <w:t>d</w:t>
      </w:r>
      <w:r w:rsidRPr="00417423">
        <w:rPr>
          <w:rFonts w:ascii="Arial" w:hAnsi="Arial" w:cs="Arial"/>
        </w:rPr>
        <w:t xml:space="preserve">obavitelj po </w:t>
      </w:r>
      <w:bookmarkEnd w:id="287"/>
      <w:r w:rsidRPr="00417423">
        <w:rPr>
          <w:rFonts w:ascii="Arial" w:hAnsi="Arial" w:cs="Arial"/>
        </w:rPr>
        <w:t xml:space="preserve">tem </w:t>
      </w:r>
      <w:r>
        <w:rPr>
          <w:rFonts w:ascii="Arial" w:hAnsi="Arial" w:cs="Arial"/>
        </w:rPr>
        <w:t>okvirnem sporazumu</w:t>
      </w:r>
      <w:r w:rsidRPr="00417423">
        <w:rPr>
          <w:rFonts w:ascii="Arial" w:hAnsi="Arial" w:cs="Arial"/>
        </w:rPr>
        <w:t>.</w:t>
      </w:r>
    </w:p>
    <w:p w14:paraId="1AB15A78" w14:textId="77777777" w:rsidR="00D821EA" w:rsidRPr="00417423" w:rsidRDefault="00D821EA" w:rsidP="00D821EA">
      <w:pPr>
        <w:pStyle w:val="Odstavekseznama"/>
        <w:numPr>
          <w:ilvl w:val="1"/>
          <w:numId w:val="0"/>
        </w:numPr>
        <w:rPr>
          <w:rFonts w:ascii="Arial" w:hAnsi="Arial" w:cs="Arial"/>
        </w:rPr>
      </w:pPr>
    </w:p>
    <w:p w14:paraId="20E862DF" w14:textId="77777777" w:rsidR="00D821EA" w:rsidRPr="00FE3028" w:rsidRDefault="00D821EA" w:rsidP="00854F8F">
      <w:pPr>
        <w:pStyle w:val="Odstavekseznama"/>
        <w:numPr>
          <w:ilvl w:val="0"/>
          <w:numId w:val="63"/>
        </w:numPr>
        <w:spacing w:before="40" w:after="40"/>
        <w:contextualSpacing/>
        <w:jc w:val="center"/>
        <w:rPr>
          <w:rFonts w:ascii="Arial" w:hAnsi="Arial" w:cs="Arial"/>
        </w:rPr>
      </w:pPr>
      <w:r w:rsidRPr="00FE3028">
        <w:rPr>
          <w:rFonts w:ascii="Arial" w:hAnsi="Arial" w:cs="Arial"/>
        </w:rPr>
        <w:t>člen</w:t>
      </w:r>
    </w:p>
    <w:p w14:paraId="0E25BE1C" w14:textId="77777777" w:rsidR="00D821EA" w:rsidRDefault="00D821EA" w:rsidP="00D821EA">
      <w:pPr>
        <w:pStyle w:val="Odstavekseznama"/>
        <w:numPr>
          <w:ilvl w:val="1"/>
          <w:numId w:val="0"/>
        </w:numPr>
        <w:spacing w:before="40"/>
        <w:jc w:val="both"/>
        <w:rPr>
          <w:rFonts w:ascii="Arial" w:hAnsi="Arial" w:cs="Arial"/>
        </w:rPr>
      </w:pPr>
      <w:r>
        <w:rPr>
          <w:rFonts w:ascii="Arial" w:hAnsi="Arial" w:cs="Arial"/>
        </w:rPr>
        <w:t>Dobavitelj</w:t>
      </w:r>
      <w:r w:rsidRPr="00E01EFE">
        <w:rPr>
          <w:rFonts w:ascii="Arial" w:hAnsi="Arial" w:cs="Arial"/>
        </w:rPr>
        <w:t xml:space="preserve"> je seznanjen s tem, da je naročnik zavezanec po vsakokratno veljavnem Zakonu o informacijski varnosti (</w:t>
      </w:r>
      <w:proofErr w:type="spellStart"/>
      <w:r w:rsidRPr="00E01EFE">
        <w:rPr>
          <w:rFonts w:ascii="Arial" w:hAnsi="Arial" w:cs="Arial"/>
        </w:rPr>
        <w:t>ZInfV</w:t>
      </w:r>
      <w:proofErr w:type="spellEnd"/>
      <w:r w:rsidRPr="00E01EFE">
        <w:rPr>
          <w:rFonts w:ascii="Arial" w:hAnsi="Arial" w:cs="Arial"/>
        </w:rPr>
        <w:t>) (Uradni list RS, št. </w:t>
      </w:r>
      <w:hyperlink r:id="rId10" w:tgtFrame="_blank" w:tooltip="Zakon o informacijski varnosti (ZInfV)" w:history="1">
        <w:r w:rsidRPr="00E01EFE">
          <w:rPr>
            <w:rFonts w:ascii="Arial" w:hAnsi="Arial"/>
          </w:rPr>
          <w:t>30/18</w:t>
        </w:r>
      </w:hyperlink>
      <w:r w:rsidRPr="00E01EFE">
        <w:rPr>
          <w:rFonts w:ascii="Arial" w:hAnsi="Arial" w:cs="Arial"/>
        </w:rPr>
        <w:t>, </w:t>
      </w:r>
      <w:hyperlink r:id="rId11" w:tgtFrame="_blank" w:tooltip="Zakon o spremembah in dopolnitvi Zakona o informacijski varnosti (ZInfV-A)" w:history="1">
        <w:r w:rsidRPr="00E01EFE">
          <w:rPr>
            <w:rFonts w:ascii="Arial" w:hAnsi="Arial"/>
          </w:rPr>
          <w:t>95/21</w:t>
        </w:r>
      </w:hyperlink>
      <w:r w:rsidRPr="00E01EFE">
        <w:rPr>
          <w:rFonts w:ascii="Arial" w:hAnsi="Arial" w:cs="Arial"/>
        </w:rPr>
        <w:t>, </w:t>
      </w:r>
      <w:hyperlink r:id="rId12" w:tgtFrame="_blank" w:tooltip="Zakon o elektronskih komunikacijah (ZEKom-2)" w:history="1">
        <w:r w:rsidRPr="00E01EFE">
          <w:rPr>
            <w:rFonts w:ascii="Arial" w:hAnsi="Arial"/>
          </w:rPr>
          <w:t>130/22</w:t>
        </w:r>
      </w:hyperlink>
      <w:r w:rsidRPr="00E01EFE">
        <w:rPr>
          <w:rFonts w:ascii="Arial" w:hAnsi="Arial" w:cs="Arial"/>
        </w:rPr>
        <w:t> – ZEKom-2, </w:t>
      </w:r>
      <w:hyperlink r:id="rId13" w:tgtFrame="_blank" w:tooltip="Zakon o spremembah in dopolnitvah Zakona o državni upravi (ZDU-1O)" w:history="1">
        <w:r w:rsidRPr="00E01EFE">
          <w:rPr>
            <w:rFonts w:ascii="Arial" w:hAnsi="Arial"/>
          </w:rPr>
          <w:t>18/23</w:t>
        </w:r>
      </w:hyperlink>
      <w:r w:rsidRPr="00E01EFE">
        <w:rPr>
          <w:rFonts w:ascii="Arial" w:hAnsi="Arial" w:cs="Arial"/>
        </w:rPr>
        <w:t> – ZDU-1O in </w:t>
      </w:r>
      <w:hyperlink r:id="rId14" w:tgtFrame="_blank" w:tooltip="Zakon o spremembah in dopolnitvah Zakona o informacijski varnosti (ZInfV-B)" w:history="1">
        <w:r w:rsidRPr="00E01EFE">
          <w:rPr>
            <w:rFonts w:ascii="Arial" w:hAnsi="Arial"/>
          </w:rPr>
          <w:t>49/23</w:t>
        </w:r>
      </w:hyperlink>
      <w:r w:rsidRPr="00E01EFE">
        <w:rPr>
          <w:rFonts w:ascii="Arial" w:hAnsi="Arial" w:cs="Arial"/>
        </w:rPr>
        <w:t xml:space="preserve">) zato mora biti naročniku omogočeno izvajanje nadzora </w:t>
      </w:r>
      <w:r>
        <w:rPr>
          <w:rFonts w:ascii="Arial" w:hAnsi="Arial" w:cs="Arial"/>
        </w:rPr>
        <w:t xml:space="preserve">izvajalca nad izpolnjevanjem določil pogodbe in </w:t>
      </w:r>
      <w:r w:rsidRPr="00E01EFE">
        <w:rPr>
          <w:rFonts w:ascii="Arial" w:hAnsi="Arial" w:cs="Arial"/>
        </w:rPr>
        <w:t>izpolnjevanj</w:t>
      </w:r>
      <w:r>
        <w:rPr>
          <w:rFonts w:ascii="Arial" w:hAnsi="Arial" w:cs="Arial"/>
        </w:rPr>
        <w:t>em</w:t>
      </w:r>
      <w:r w:rsidRPr="00E01EFE">
        <w:rPr>
          <w:rFonts w:ascii="Arial" w:hAnsi="Arial" w:cs="Arial"/>
        </w:rPr>
        <w:t xml:space="preserve"> drugih zahtev </w:t>
      </w:r>
      <w:proofErr w:type="spellStart"/>
      <w:r w:rsidRPr="00E01EFE">
        <w:rPr>
          <w:rFonts w:ascii="Arial" w:hAnsi="Arial" w:cs="Arial"/>
        </w:rPr>
        <w:t>ZInfV</w:t>
      </w:r>
      <w:proofErr w:type="spellEnd"/>
      <w:r w:rsidRPr="00E01EFE">
        <w:rPr>
          <w:rFonts w:ascii="Arial" w:hAnsi="Arial" w:cs="Arial"/>
        </w:rPr>
        <w:t>.</w:t>
      </w:r>
    </w:p>
    <w:p w14:paraId="2F8AB5D2" w14:textId="77777777" w:rsidR="00D821EA" w:rsidRDefault="00D821EA" w:rsidP="00D821EA">
      <w:pPr>
        <w:pStyle w:val="Odstavekseznama"/>
        <w:numPr>
          <w:ilvl w:val="1"/>
          <w:numId w:val="0"/>
        </w:numPr>
        <w:jc w:val="both"/>
        <w:rPr>
          <w:rFonts w:ascii="Arial" w:hAnsi="Arial" w:cs="Arial"/>
        </w:rPr>
      </w:pPr>
    </w:p>
    <w:p w14:paraId="776DFD3F" w14:textId="77777777" w:rsidR="00D821EA" w:rsidRPr="00FE3028" w:rsidRDefault="00D821EA" w:rsidP="00854F8F">
      <w:pPr>
        <w:pStyle w:val="Odstavekseznama"/>
        <w:numPr>
          <w:ilvl w:val="0"/>
          <w:numId w:val="63"/>
        </w:numPr>
        <w:spacing w:before="40" w:after="40"/>
        <w:contextualSpacing/>
        <w:jc w:val="center"/>
        <w:rPr>
          <w:rFonts w:ascii="Arial" w:hAnsi="Arial" w:cs="Arial"/>
        </w:rPr>
      </w:pPr>
      <w:r w:rsidRPr="00FE3028">
        <w:rPr>
          <w:rFonts w:ascii="Arial" w:hAnsi="Arial" w:cs="Arial"/>
        </w:rPr>
        <w:t>člen</w:t>
      </w:r>
    </w:p>
    <w:p w14:paraId="5199506C" w14:textId="77777777" w:rsidR="00D821EA" w:rsidRPr="001612B0" w:rsidRDefault="00D821EA" w:rsidP="00D821EA">
      <w:pPr>
        <w:pStyle w:val="Odstavekseznama"/>
        <w:numPr>
          <w:ilvl w:val="1"/>
          <w:numId w:val="0"/>
        </w:numPr>
        <w:spacing w:before="40"/>
        <w:jc w:val="both"/>
        <w:rPr>
          <w:rFonts w:ascii="Arial" w:hAnsi="Arial" w:cs="Arial"/>
        </w:rPr>
      </w:pPr>
      <w:r>
        <w:rPr>
          <w:rFonts w:ascii="Arial" w:hAnsi="Arial" w:cs="Arial"/>
        </w:rPr>
        <w:t>Dobavitelj</w:t>
      </w:r>
      <w:r w:rsidRPr="001612B0">
        <w:rPr>
          <w:rFonts w:ascii="Arial" w:hAnsi="Arial" w:cs="Arial"/>
        </w:rPr>
        <w:t xml:space="preserve"> mora v 24. urah od zaznave obvestiti naročnika o sumu ali ugotovljenem varnostnem incidentu, ki ima lahko potencialni vpliv na informacije naročnika. Poleg tega mora imeti </w:t>
      </w:r>
      <w:r>
        <w:rPr>
          <w:rFonts w:ascii="Arial" w:hAnsi="Arial" w:cs="Arial"/>
        </w:rPr>
        <w:t>dobavitelj</w:t>
      </w:r>
      <w:r w:rsidRPr="001612B0">
        <w:rPr>
          <w:rFonts w:ascii="Arial" w:hAnsi="Arial" w:cs="Arial"/>
        </w:rPr>
        <w:t xml:space="preserve"> v svojih pravilnikih dokumentirane postopke z določenimi kontaktnimi osebami pri naročniku in </w:t>
      </w:r>
      <w:r>
        <w:rPr>
          <w:rFonts w:ascii="Arial" w:hAnsi="Arial" w:cs="Arial"/>
        </w:rPr>
        <w:t xml:space="preserve">izvajalcu, </w:t>
      </w:r>
      <w:r w:rsidRPr="001612B0">
        <w:rPr>
          <w:rFonts w:ascii="Arial" w:hAnsi="Arial" w:cs="Arial"/>
        </w:rPr>
        <w:t>za zagotavljanje skladnosti z zahtevami glede obveščanja.</w:t>
      </w:r>
    </w:p>
    <w:p w14:paraId="01AF26DD" w14:textId="77777777" w:rsidR="00D821EA" w:rsidRPr="001612B0" w:rsidRDefault="00D821EA" w:rsidP="00D821EA">
      <w:pPr>
        <w:pStyle w:val="Odstavekseznama"/>
        <w:numPr>
          <w:ilvl w:val="1"/>
          <w:numId w:val="0"/>
        </w:numPr>
        <w:spacing w:before="40"/>
        <w:jc w:val="both"/>
        <w:rPr>
          <w:rFonts w:ascii="Arial" w:hAnsi="Arial" w:cs="Arial"/>
        </w:rPr>
      </w:pPr>
    </w:p>
    <w:p w14:paraId="3772A7C7" w14:textId="77777777" w:rsidR="00D821EA" w:rsidRDefault="00D821EA" w:rsidP="00D821EA">
      <w:pPr>
        <w:pStyle w:val="Odstavekseznama"/>
        <w:numPr>
          <w:ilvl w:val="1"/>
          <w:numId w:val="0"/>
        </w:numPr>
        <w:jc w:val="both"/>
        <w:rPr>
          <w:rFonts w:ascii="Arial" w:hAnsi="Arial" w:cs="Arial"/>
        </w:rPr>
      </w:pPr>
      <w:r>
        <w:rPr>
          <w:rFonts w:ascii="Arial" w:hAnsi="Arial" w:cs="Arial"/>
        </w:rPr>
        <w:t>Dobavitelj</w:t>
      </w:r>
      <w:r w:rsidRPr="001612B0">
        <w:rPr>
          <w:rFonts w:ascii="Arial" w:hAnsi="Arial" w:cs="Arial"/>
        </w:rPr>
        <w:t xml:space="preserve"> mora polno sodelovati z naročnikom zaradi razumevanja okoliščin, ugotovitve vzroka in določitve potrebnih ukrepov glede dejanskega varnostnega incidenta ali suma varnostnega incidenta.</w:t>
      </w:r>
    </w:p>
    <w:p w14:paraId="449B5FAD" w14:textId="77777777" w:rsidR="00D821EA" w:rsidRDefault="00D821EA" w:rsidP="00D821EA">
      <w:pPr>
        <w:pStyle w:val="Odstavekseznama"/>
        <w:numPr>
          <w:ilvl w:val="1"/>
          <w:numId w:val="0"/>
        </w:numPr>
        <w:jc w:val="both"/>
        <w:rPr>
          <w:rFonts w:ascii="Arial" w:hAnsi="Arial" w:cs="Arial"/>
        </w:rPr>
      </w:pPr>
    </w:p>
    <w:p w14:paraId="17B24D49" w14:textId="77777777" w:rsidR="00D821EA" w:rsidRPr="00D21842" w:rsidRDefault="00D821EA" w:rsidP="00D821EA">
      <w:pPr>
        <w:pStyle w:val="Odstavekseznama"/>
        <w:numPr>
          <w:ilvl w:val="1"/>
          <w:numId w:val="0"/>
        </w:numPr>
        <w:ind w:left="426" w:hanging="426"/>
        <w:rPr>
          <w:rFonts w:ascii="Arial" w:hAnsi="Arial" w:cs="Arial"/>
        </w:rPr>
      </w:pPr>
      <w:r w:rsidRPr="00D21842">
        <w:rPr>
          <w:rFonts w:ascii="Arial" w:hAnsi="Arial" w:cs="Arial"/>
        </w:rPr>
        <w:t xml:space="preserve">Kontaktni osebi s področja informacijske varnosti: </w:t>
      </w:r>
    </w:p>
    <w:p w14:paraId="2E4BB067" w14:textId="77777777" w:rsidR="00D821EA" w:rsidRPr="00D21842" w:rsidRDefault="00D821EA" w:rsidP="00D821EA">
      <w:pPr>
        <w:pStyle w:val="Odstavekseznama"/>
        <w:numPr>
          <w:ilvl w:val="0"/>
          <w:numId w:val="71"/>
        </w:numPr>
        <w:contextualSpacing/>
        <w:rPr>
          <w:rFonts w:ascii="Arial" w:hAnsi="Arial" w:cs="Arial"/>
        </w:rPr>
      </w:pPr>
      <w:r w:rsidRPr="00D21842">
        <w:rPr>
          <w:rFonts w:ascii="Arial" w:hAnsi="Arial" w:cs="Arial"/>
        </w:rPr>
        <w:t xml:space="preserve">na strani naročnika: </w:t>
      </w:r>
      <w:r>
        <w:rPr>
          <w:rFonts w:ascii="Arial" w:hAnsi="Arial" w:cs="Arial"/>
        </w:rPr>
        <w:t>___________________, tel. ____________, e-mail: __________________</w:t>
      </w:r>
    </w:p>
    <w:p w14:paraId="28BB32D1" w14:textId="77777777" w:rsidR="00D821EA" w:rsidRPr="00D21842" w:rsidRDefault="00D821EA" w:rsidP="00D821EA">
      <w:pPr>
        <w:pStyle w:val="Odstavekseznama"/>
        <w:numPr>
          <w:ilvl w:val="0"/>
          <w:numId w:val="71"/>
        </w:numPr>
        <w:contextualSpacing/>
        <w:rPr>
          <w:rFonts w:ascii="Arial" w:hAnsi="Arial" w:cs="Arial"/>
        </w:rPr>
      </w:pPr>
      <w:r w:rsidRPr="00D21842">
        <w:rPr>
          <w:rFonts w:ascii="Arial" w:hAnsi="Arial" w:cs="Arial"/>
        </w:rPr>
        <w:t xml:space="preserve">na strani </w:t>
      </w:r>
      <w:r>
        <w:rPr>
          <w:rFonts w:ascii="Arial" w:hAnsi="Arial" w:cs="Arial"/>
        </w:rPr>
        <w:t>izvajalca</w:t>
      </w:r>
      <w:r w:rsidRPr="00D21842">
        <w:rPr>
          <w:rFonts w:ascii="Arial" w:hAnsi="Arial" w:cs="Arial"/>
        </w:rPr>
        <w:t>:</w:t>
      </w:r>
      <w:r>
        <w:rPr>
          <w:rFonts w:ascii="Arial" w:hAnsi="Arial" w:cs="Arial"/>
        </w:rPr>
        <w:t>____________________, tel. ____________, e-mail: __________________</w:t>
      </w:r>
    </w:p>
    <w:p w14:paraId="309935C6" w14:textId="77777777" w:rsidR="00D821EA" w:rsidRDefault="00D821EA" w:rsidP="00D821EA">
      <w:pPr>
        <w:pStyle w:val="Odstavekseznama"/>
        <w:numPr>
          <w:ilvl w:val="1"/>
          <w:numId w:val="0"/>
        </w:numPr>
        <w:jc w:val="both"/>
        <w:rPr>
          <w:rFonts w:ascii="Arial" w:hAnsi="Arial" w:cs="Arial"/>
        </w:rPr>
      </w:pPr>
    </w:p>
    <w:p w14:paraId="00B0A91A" w14:textId="77777777" w:rsidR="00D821EA" w:rsidRDefault="00D821EA" w:rsidP="00D821EA">
      <w:pPr>
        <w:pStyle w:val="Odstavekseznama"/>
        <w:numPr>
          <w:ilvl w:val="1"/>
          <w:numId w:val="0"/>
        </w:numPr>
        <w:jc w:val="both"/>
        <w:rPr>
          <w:rFonts w:ascii="Arial" w:hAnsi="Arial" w:cs="Arial"/>
        </w:rPr>
      </w:pPr>
      <w:r w:rsidRPr="00D21842">
        <w:rPr>
          <w:rFonts w:ascii="Arial" w:hAnsi="Arial" w:cs="Arial"/>
        </w:rPr>
        <w:t xml:space="preserve">Za morebitno spremembo kontaktne osebe zadostuje, da se spremembo sporoči na elektronski naslov nasprotne stranke, pri čemer za spremembo zadostuje samo obvestilo in se ne zahteva spremembe pogodbe. Kontaktni osebi lahko samostojno zastopata svojo stranko samo glede izvajanja določil informacijske varnosti. </w:t>
      </w:r>
    </w:p>
    <w:p w14:paraId="52680D20" w14:textId="77777777" w:rsidR="00D821EA" w:rsidRPr="00D21842" w:rsidRDefault="00D821EA" w:rsidP="00D821EA">
      <w:pPr>
        <w:pStyle w:val="Odstavekseznama"/>
        <w:numPr>
          <w:ilvl w:val="1"/>
          <w:numId w:val="0"/>
        </w:numPr>
        <w:jc w:val="both"/>
        <w:rPr>
          <w:rFonts w:ascii="Arial" w:hAnsi="Arial" w:cs="Arial"/>
        </w:rPr>
      </w:pPr>
    </w:p>
    <w:p w14:paraId="05DB8DEA" w14:textId="77777777" w:rsidR="00440A50" w:rsidRDefault="00440A50" w:rsidP="008863E4">
      <w:pPr>
        <w:jc w:val="both"/>
      </w:pPr>
    </w:p>
    <w:p w14:paraId="4C1D1AC8" w14:textId="0B5335F2" w:rsidR="00BA32E6" w:rsidRPr="00854F8F" w:rsidRDefault="00BA32E6" w:rsidP="008863E4">
      <w:pPr>
        <w:jc w:val="both"/>
        <w:rPr>
          <w:b/>
          <w:bCs/>
        </w:rPr>
      </w:pPr>
      <w:r w:rsidRPr="00854F8F">
        <w:rPr>
          <w:b/>
          <w:bCs/>
        </w:rPr>
        <w:lastRenderedPageBreak/>
        <w:t>PROTIKORUPCIJSKA KLAVZULA</w:t>
      </w:r>
    </w:p>
    <w:p w14:paraId="45AD4BA5" w14:textId="77777777" w:rsidR="00BA32E6" w:rsidRDefault="00BA32E6" w:rsidP="008863E4">
      <w:pPr>
        <w:jc w:val="both"/>
      </w:pPr>
    </w:p>
    <w:p w14:paraId="1F168857" w14:textId="77777777" w:rsidR="008863E4" w:rsidRPr="00BE4910" w:rsidRDefault="008863E4" w:rsidP="00216A17">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3E793F88" w14:textId="77777777" w:rsidR="008863E4" w:rsidRPr="003235E4" w:rsidRDefault="008863E4" w:rsidP="008863E4">
      <w:pPr>
        <w:pStyle w:val="Telobesedila"/>
        <w:tabs>
          <w:tab w:val="left" w:pos="0"/>
        </w:tabs>
        <w:spacing w:line="276" w:lineRule="auto"/>
        <w:jc w:val="both"/>
        <w:rPr>
          <w:rFonts w:cs="Arial"/>
          <w:b w:val="0"/>
          <w:sz w:val="20"/>
          <w:lang w:val="sl-SI"/>
        </w:rPr>
      </w:pPr>
      <w:r w:rsidRPr="003235E4">
        <w:rPr>
          <w:rFonts w:cs="Arial"/>
          <w:b w:val="0"/>
          <w:sz w:val="20"/>
          <w:lang w:val="sl-SI"/>
        </w:rPr>
        <w:t>V primeru, da se ugotovi, da je pri podpisu te</w:t>
      </w:r>
      <w:r>
        <w:rPr>
          <w:rFonts w:cs="Arial"/>
          <w:b w:val="0"/>
          <w:sz w:val="20"/>
          <w:lang w:val="sl-SI"/>
        </w:rPr>
        <w:t>ga sporazuma</w:t>
      </w:r>
      <w:r w:rsidRPr="003235E4">
        <w:rPr>
          <w:rFonts w:cs="Arial"/>
          <w:b w:val="0"/>
          <w:sz w:val="20"/>
          <w:lang w:val="sl-SI"/>
        </w:rPr>
        <w:t xml:space="preserve"> kdo v imenu ali na račun druge pogodbene stranke, predstavniku naročnika obljubil, ponudil ali dal kakšno nedovoljeno korist za:</w:t>
      </w:r>
    </w:p>
    <w:p w14:paraId="4C871AA6" w14:textId="77777777" w:rsidR="008863E4" w:rsidRPr="003235E4" w:rsidRDefault="008863E4" w:rsidP="00216A17">
      <w:pPr>
        <w:pStyle w:val="Telobesedila"/>
        <w:numPr>
          <w:ilvl w:val="0"/>
          <w:numId w:val="62"/>
        </w:numPr>
        <w:tabs>
          <w:tab w:val="left" w:pos="0"/>
        </w:tabs>
        <w:spacing w:line="276" w:lineRule="auto"/>
        <w:jc w:val="both"/>
        <w:rPr>
          <w:rFonts w:cs="Arial"/>
          <w:b w:val="0"/>
          <w:sz w:val="20"/>
          <w:lang w:val="sl-SI"/>
        </w:rPr>
      </w:pPr>
      <w:r w:rsidRPr="003235E4">
        <w:rPr>
          <w:rFonts w:cs="Arial"/>
          <w:b w:val="0"/>
          <w:sz w:val="20"/>
          <w:lang w:val="sl-SI"/>
        </w:rPr>
        <w:t>pridobitev posla ali</w:t>
      </w:r>
    </w:p>
    <w:p w14:paraId="76162EC3" w14:textId="77777777" w:rsidR="008863E4" w:rsidRPr="003235E4" w:rsidRDefault="008863E4" w:rsidP="00216A17">
      <w:pPr>
        <w:pStyle w:val="Telobesedila"/>
        <w:numPr>
          <w:ilvl w:val="0"/>
          <w:numId w:val="62"/>
        </w:numPr>
        <w:tabs>
          <w:tab w:val="left" w:pos="0"/>
        </w:tabs>
        <w:spacing w:line="276" w:lineRule="auto"/>
        <w:jc w:val="both"/>
        <w:rPr>
          <w:rFonts w:cs="Arial"/>
          <w:b w:val="0"/>
          <w:sz w:val="20"/>
          <w:lang w:val="sl-SI"/>
        </w:rPr>
      </w:pPr>
      <w:r w:rsidRPr="003235E4">
        <w:rPr>
          <w:rFonts w:cs="Arial"/>
          <w:b w:val="0"/>
          <w:sz w:val="20"/>
          <w:lang w:val="sl-SI"/>
        </w:rPr>
        <w:t>za sklenitev posla pod ugodnejšimi pogoji ali</w:t>
      </w:r>
    </w:p>
    <w:p w14:paraId="4C0CF496" w14:textId="77777777" w:rsidR="008863E4" w:rsidRPr="003235E4" w:rsidRDefault="008863E4" w:rsidP="00216A17">
      <w:pPr>
        <w:pStyle w:val="Telobesedila"/>
        <w:numPr>
          <w:ilvl w:val="0"/>
          <w:numId w:val="62"/>
        </w:numPr>
        <w:tabs>
          <w:tab w:val="left" w:pos="0"/>
        </w:tabs>
        <w:spacing w:line="276" w:lineRule="auto"/>
        <w:jc w:val="both"/>
        <w:rPr>
          <w:rFonts w:cs="Arial"/>
          <w:b w:val="0"/>
          <w:sz w:val="20"/>
          <w:lang w:val="sl-SI"/>
        </w:rPr>
      </w:pPr>
      <w:r w:rsidRPr="003235E4">
        <w:rPr>
          <w:rFonts w:cs="Arial"/>
          <w:b w:val="0"/>
          <w:sz w:val="20"/>
          <w:lang w:val="sl-SI"/>
        </w:rPr>
        <w:t>za opustitev dolžnega nadzora nad izvajanjem pogodbenih obveznosti ali</w:t>
      </w:r>
    </w:p>
    <w:p w14:paraId="2810012D" w14:textId="77777777" w:rsidR="008863E4" w:rsidRPr="003235E4" w:rsidRDefault="008863E4" w:rsidP="00216A17">
      <w:pPr>
        <w:pStyle w:val="Telobesedila"/>
        <w:numPr>
          <w:ilvl w:val="0"/>
          <w:numId w:val="62"/>
        </w:numPr>
        <w:tabs>
          <w:tab w:val="left" w:pos="0"/>
        </w:tabs>
        <w:spacing w:line="276" w:lineRule="auto"/>
        <w:jc w:val="both"/>
        <w:rPr>
          <w:rFonts w:cs="Arial"/>
          <w:b w:val="0"/>
          <w:sz w:val="20"/>
          <w:lang w:val="sl-SI"/>
        </w:rPr>
      </w:pPr>
      <w:r w:rsidRPr="003235E4">
        <w:rPr>
          <w:rFonts w:cs="Arial"/>
          <w:b w:val="0"/>
          <w:sz w:val="20"/>
          <w:lang w:val="sl-SI"/>
        </w:rPr>
        <w:t>za drugo ravnanje ali opustitev, s katerim je naročniku povzročena škoda ali je omogočena pridobitev nedovoljene koristi predstavniku naročnika, drugi pogodbeni stranki ali njenemu predstavniku, zastopniku, posredniku;</w:t>
      </w:r>
    </w:p>
    <w:p w14:paraId="0909D74B" w14:textId="77777777" w:rsidR="008863E4" w:rsidRDefault="008863E4" w:rsidP="008863E4">
      <w:pPr>
        <w:jc w:val="both"/>
      </w:pPr>
      <w:r w:rsidRPr="001D4136">
        <w:t xml:space="preserve">je ta </w:t>
      </w:r>
      <w:r>
        <w:t>okvirni sporazum ničen</w:t>
      </w:r>
      <w:r w:rsidRPr="00BE4910">
        <w:t>.</w:t>
      </w:r>
    </w:p>
    <w:p w14:paraId="2B49C20B" w14:textId="77777777" w:rsidR="00235BD8" w:rsidRDefault="00235BD8" w:rsidP="008863E4">
      <w:pPr>
        <w:jc w:val="both"/>
      </w:pPr>
    </w:p>
    <w:p w14:paraId="5753F6A0" w14:textId="77777777" w:rsidR="00BA32E6" w:rsidRDefault="00BA32E6" w:rsidP="008863E4">
      <w:pPr>
        <w:jc w:val="both"/>
      </w:pPr>
    </w:p>
    <w:p w14:paraId="153BF5AB" w14:textId="2BA2631B" w:rsidR="00BA32E6" w:rsidRDefault="00BA32E6" w:rsidP="008863E4">
      <w:pPr>
        <w:jc w:val="both"/>
        <w:rPr>
          <w:b/>
          <w:bCs/>
        </w:rPr>
      </w:pPr>
      <w:r w:rsidRPr="00854F8F">
        <w:rPr>
          <w:b/>
          <w:bCs/>
        </w:rPr>
        <w:t>KONČNE DOLOČBE</w:t>
      </w:r>
    </w:p>
    <w:p w14:paraId="27277790" w14:textId="77777777" w:rsidR="00D821EA" w:rsidRDefault="00D821EA" w:rsidP="008863E4">
      <w:pPr>
        <w:jc w:val="both"/>
        <w:rPr>
          <w:b/>
          <w:bCs/>
        </w:rPr>
      </w:pPr>
    </w:p>
    <w:p w14:paraId="798A0A8E" w14:textId="77777777" w:rsidR="00D821EA" w:rsidRPr="00BE4910" w:rsidRDefault="00D821EA" w:rsidP="00D821EA">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3FC3F5A1" w14:textId="77777777" w:rsidR="00D821EA" w:rsidRDefault="00D821EA" w:rsidP="00D821EA">
      <w:pPr>
        <w:jc w:val="both"/>
      </w:pPr>
      <w:r w:rsidRPr="00BE4910">
        <w:t>Pogodben</w:t>
      </w:r>
      <w:r>
        <w:t>i</w:t>
      </w:r>
      <w:r w:rsidRPr="00BE4910">
        <w:t xml:space="preserve"> strank</w:t>
      </w:r>
      <w:r>
        <w:t>i</w:t>
      </w:r>
      <w:r w:rsidRPr="00BE4910">
        <w:t xml:space="preserve"> se obvezuj</w:t>
      </w:r>
      <w:r>
        <w:t>eta</w:t>
      </w:r>
      <w:r w:rsidRPr="00BE4910">
        <w:t>, da bo</w:t>
      </w:r>
      <w:r>
        <w:t>sta</w:t>
      </w:r>
      <w:r w:rsidRPr="00BE4910">
        <w:t xml:space="preserve"> uredil</w:t>
      </w:r>
      <w:r>
        <w:t>i</w:t>
      </w:r>
      <w:r w:rsidRPr="00BE4910">
        <w:t xml:space="preserve"> vse, kar je potrebno za izvršitev sporazuma in da bo</w:t>
      </w:r>
      <w:r>
        <w:t>sta</w:t>
      </w:r>
      <w:r w:rsidRPr="00BE4910">
        <w:t xml:space="preserve"> ravnal</w:t>
      </w:r>
      <w:r>
        <w:t>i</w:t>
      </w:r>
      <w:r w:rsidRPr="00BE4910">
        <w:t xml:space="preserve"> kot dobr</w:t>
      </w:r>
      <w:r>
        <w:t>a</w:t>
      </w:r>
      <w:r w:rsidRPr="00BE4910">
        <w:t xml:space="preserve"> gospodarj</w:t>
      </w:r>
      <w:r>
        <w:t>a</w:t>
      </w:r>
      <w:r w:rsidRPr="00BE4910">
        <w:t>.</w:t>
      </w:r>
    </w:p>
    <w:p w14:paraId="2B9C0C41" w14:textId="77777777" w:rsidR="00D821EA" w:rsidRPr="00854F8F" w:rsidRDefault="00D821EA" w:rsidP="008863E4">
      <w:pPr>
        <w:jc w:val="both"/>
        <w:rPr>
          <w:b/>
          <w:bCs/>
        </w:rPr>
      </w:pPr>
    </w:p>
    <w:p w14:paraId="599517B6" w14:textId="77777777" w:rsidR="008863E4" w:rsidRPr="00BE4910" w:rsidRDefault="008863E4" w:rsidP="00216A17">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47BB7530" w14:textId="77777777" w:rsidR="008863E4" w:rsidRDefault="008863E4" w:rsidP="00235BD8">
      <w:pPr>
        <w:jc w:val="both"/>
      </w:pPr>
      <w:r w:rsidRPr="00BE4910">
        <w:t>Pogodbeni stranki bosta morebitna nesoglasja reševali sporazumno, v primeru sodnega spora je pristojno Okrožno sodišče v Ljubljani.</w:t>
      </w:r>
    </w:p>
    <w:p w14:paraId="7D8B84A1" w14:textId="77777777" w:rsidR="008863E4" w:rsidRPr="00BE4910" w:rsidRDefault="008863E4" w:rsidP="008863E4"/>
    <w:p w14:paraId="6C6C1EA7" w14:textId="77777777" w:rsidR="008863E4" w:rsidRPr="00BE4910" w:rsidRDefault="008863E4" w:rsidP="00216A17">
      <w:pPr>
        <w:pStyle w:val="Odstavekseznama"/>
        <w:numPr>
          <w:ilvl w:val="0"/>
          <w:numId w:val="63"/>
        </w:numPr>
        <w:spacing w:after="160" w:line="259" w:lineRule="auto"/>
        <w:contextualSpacing/>
        <w:jc w:val="center"/>
        <w:rPr>
          <w:rFonts w:ascii="Arial" w:hAnsi="Arial" w:cs="Arial"/>
        </w:rPr>
      </w:pPr>
      <w:r w:rsidRPr="00BE4910">
        <w:rPr>
          <w:rFonts w:ascii="Arial" w:hAnsi="Arial" w:cs="Arial"/>
        </w:rPr>
        <w:t>člen</w:t>
      </w:r>
    </w:p>
    <w:p w14:paraId="0AE0EAC7" w14:textId="59F9E437" w:rsidR="008863E4" w:rsidRDefault="008863E4" w:rsidP="00235BD8">
      <w:pPr>
        <w:jc w:val="both"/>
      </w:pPr>
      <w:r w:rsidRPr="00BE4910">
        <w:t>Sporazum je sestavljen in podpisan v ___</w:t>
      </w:r>
      <w:r w:rsidR="00EF1492">
        <w:t>_</w:t>
      </w:r>
      <w:r w:rsidRPr="00BE4910">
        <w:t xml:space="preserve"> izvodih, od katerih prejme vsaka stranka sporazuma dva izvoda.</w:t>
      </w:r>
    </w:p>
    <w:p w14:paraId="719B7C60" w14:textId="77777777" w:rsidR="008863E4" w:rsidRDefault="008863E4" w:rsidP="008863E4"/>
    <w:p w14:paraId="74FF75E5" w14:textId="77777777" w:rsidR="008863E4" w:rsidRDefault="008863E4" w:rsidP="008863E4"/>
    <w:p w14:paraId="105BA1DD" w14:textId="77777777" w:rsidR="00E83ED0" w:rsidRPr="00BE4910" w:rsidRDefault="00E83ED0" w:rsidP="008863E4"/>
    <w:p w14:paraId="075AB853" w14:textId="77777777" w:rsidR="008863E4" w:rsidRDefault="008863E4" w:rsidP="008863E4">
      <w:r w:rsidRPr="00BE4910">
        <w:t>Štev.: _________</w:t>
      </w:r>
    </w:p>
    <w:p w14:paraId="0A3DA254" w14:textId="77777777" w:rsidR="00235BD8" w:rsidRPr="00BE4910" w:rsidRDefault="00235BD8" w:rsidP="008863E4"/>
    <w:p w14:paraId="3E5DEB72" w14:textId="1AE94DFC" w:rsidR="008863E4" w:rsidRPr="00BE4910" w:rsidRDefault="008863E4" w:rsidP="008863E4">
      <w:r w:rsidRPr="00BE4910">
        <w:t>____________, _____________</w:t>
      </w:r>
      <w:r w:rsidRPr="00BE4910">
        <w:tab/>
      </w:r>
      <w:r w:rsidRPr="00BE4910">
        <w:tab/>
      </w:r>
      <w:r w:rsidR="00235BD8">
        <w:tab/>
      </w:r>
      <w:r w:rsidRPr="00BE4910">
        <w:t xml:space="preserve">Ljubljana, __________________ </w:t>
      </w:r>
    </w:p>
    <w:p w14:paraId="4DA01601" w14:textId="77777777" w:rsidR="00235BD8" w:rsidRDefault="00235BD8" w:rsidP="008863E4"/>
    <w:p w14:paraId="6AAE57B2" w14:textId="77777777" w:rsidR="00235BD8" w:rsidRDefault="00235BD8" w:rsidP="008863E4"/>
    <w:p w14:paraId="341E3D18" w14:textId="2F3FB97E" w:rsidR="008863E4" w:rsidRPr="00BE4910" w:rsidRDefault="008863E4" w:rsidP="008863E4">
      <w:r w:rsidRPr="00BE4910">
        <w:t>Ponudnik:</w:t>
      </w:r>
      <w:r w:rsidRPr="00BE4910">
        <w:tab/>
      </w:r>
      <w:r w:rsidRPr="00BE4910">
        <w:tab/>
      </w:r>
      <w:r w:rsidRPr="00BE4910">
        <w:tab/>
      </w:r>
      <w:r w:rsidRPr="00BE4910">
        <w:tab/>
      </w:r>
      <w:r w:rsidRPr="00BE4910">
        <w:tab/>
      </w:r>
      <w:r w:rsidRPr="00BE4910">
        <w:tab/>
        <w:t>Naročnik:</w:t>
      </w:r>
    </w:p>
    <w:p w14:paraId="071AA2E8" w14:textId="77777777" w:rsidR="008863E4" w:rsidRPr="00BE4910" w:rsidRDefault="008863E4" w:rsidP="008863E4">
      <w:r>
        <w:t>_______________________________</w:t>
      </w:r>
      <w:r w:rsidRPr="00BE4910">
        <w:tab/>
      </w:r>
      <w:r w:rsidRPr="00BE4910">
        <w:tab/>
      </w:r>
      <w:r>
        <w:tab/>
      </w:r>
      <w:r w:rsidRPr="00BE4910">
        <w:t>Lekarna Ljubljana</w:t>
      </w:r>
    </w:p>
    <w:p w14:paraId="23E841F3" w14:textId="77777777" w:rsidR="008863E4" w:rsidRPr="00BE4910" w:rsidRDefault="008863E4" w:rsidP="008863E4">
      <w:r>
        <w:t>_______________________________</w:t>
      </w:r>
      <w:r w:rsidRPr="00BE4910">
        <w:tab/>
      </w:r>
      <w:r>
        <w:tab/>
      </w:r>
      <w:r w:rsidRPr="00BE4910">
        <w:tab/>
        <w:t>Direktor:</w:t>
      </w:r>
    </w:p>
    <w:p w14:paraId="2036CC70" w14:textId="77777777" w:rsidR="008863E4" w:rsidRPr="00BE4910" w:rsidRDefault="008863E4" w:rsidP="008863E4">
      <w:r>
        <w:t>_______________________________</w:t>
      </w:r>
      <w:r>
        <w:tab/>
      </w:r>
      <w:r w:rsidRPr="00BE4910">
        <w:tab/>
      </w:r>
      <w:r w:rsidRPr="00BE4910">
        <w:tab/>
        <w:t xml:space="preserve">Dr. Marjan Sedej </w:t>
      </w:r>
    </w:p>
    <w:p w14:paraId="714DB143" w14:textId="77777777" w:rsidR="008863E4" w:rsidRDefault="008863E4" w:rsidP="008863E4"/>
    <w:p w14:paraId="3E0923A6" w14:textId="77777777" w:rsidR="00235BD8" w:rsidRDefault="00235BD8" w:rsidP="008863E4"/>
    <w:p w14:paraId="0D7B9B15" w14:textId="77777777" w:rsidR="008863E4" w:rsidRDefault="008863E4" w:rsidP="002953C9">
      <w:pPr>
        <w:rPr>
          <w:iCs/>
        </w:rPr>
      </w:pPr>
    </w:p>
    <w:p w14:paraId="21F36F4A" w14:textId="77777777" w:rsidR="00235BD8" w:rsidRDefault="00235BD8" w:rsidP="002953C9">
      <w:pPr>
        <w:rPr>
          <w:iCs/>
        </w:rPr>
      </w:pPr>
    </w:p>
    <w:p w14:paraId="10DB34F3" w14:textId="77777777" w:rsidR="004C111F" w:rsidRPr="00B9669E" w:rsidRDefault="004C111F" w:rsidP="002953C9">
      <w:pPr>
        <w:rPr>
          <w:iCs/>
        </w:rPr>
      </w:pPr>
    </w:p>
    <w:p w14:paraId="60FD73C2" w14:textId="77777777" w:rsidR="00230957" w:rsidRDefault="00230957" w:rsidP="00E02A35">
      <w:pPr>
        <w:jc w:val="both"/>
      </w:pPr>
      <w:r>
        <w:br w:type="page"/>
      </w:r>
    </w:p>
    <w:p w14:paraId="1011BF71" w14:textId="77777777" w:rsidR="00230957" w:rsidRDefault="00230957" w:rsidP="00E02A35">
      <w:pPr>
        <w:jc w:val="both"/>
      </w:pPr>
    </w:p>
    <w:p w14:paraId="167ADFD8" w14:textId="77777777" w:rsidR="00230957" w:rsidRDefault="00230957" w:rsidP="00E02A35">
      <w:pPr>
        <w:jc w:val="both"/>
      </w:pPr>
      <w:r>
        <w:t>Priloga: Seznam poslovnih enot Lekarne Ljubljana</w:t>
      </w:r>
    </w:p>
    <w:p w14:paraId="6A322E13" w14:textId="77777777" w:rsidR="00230957" w:rsidRDefault="00230957" w:rsidP="00E02A35">
      <w:pPr>
        <w:jc w:val="both"/>
      </w:pPr>
    </w:p>
    <w:tbl>
      <w:tblPr>
        <w:tblStyle w:val="Navadnatabela1"/>
        <w:tblW w:w="9117" w:type="dxa"/>
        <w:tblLayout w:type="fixed"/>
        <w:tblLook w:val="06A0" w:firstRow="1" w:lastRow="0" w:firstColumn="1" w:lastColumn="0" w:noHBand="1" w:noVBand="1"/>
      </w:tblPr>
      <w:tblGrid>
        <w:gridCol w:w="870"/>
        <w:gridCol w:w="6461"/>
        <w:gridCol w:w="1786"/>
      </w:tblGrid>
      <w:tr w:rsidR="00230957" w:rsidRPr="009D1035" w14:paraId="24276FDB" w14:textId="77777777" w:rsidTr="00030824">
        <w:trPr>
          <w:cnfStyle w:val="100000000000" w:firstRow="1" w:lastRow="0" w:firstColumn="0" w:lastColumn="0" w:oddVBand="0" w:evenVBand="0" w:oddHBand="0" w:evenHBand="0" w:firstRowFirstColumn="0" w:firstRowLastColumn="0" w:lastRowFirstColumn="0" w:lastRowLastColumn="0"/>
          <w:trHeight w:val="281"/>
          <w:tblHeader/>
        </w:trPr>
        <w:tc>
          <w:tcPr>
            <w:cnfStyle w:val="001000000000" w:firstRow="0" w:lastRow="0" w:firstColumn="1" w:lastColumn="0" w:oddVBand="0" w:evenVBand="0" w:oddHBand="0" w:evenHBand="0" w:firstRowFirstColumn="0" w:firstRowLastColumn="0" w:lastRowFirstColumn="0" w:lastRowLastColumn="0"/>
            <w:tcW w:w="870" w:type="dxa"/>
            <w:vAlign w:val="center"/>
            <w:hideMark/>
          </w:tcPr>
          <w:p w14:paraId="4E5204FC" w14:textId="77777777" w:rsidR="00230957" w:rsidRPr="009D1035" w:rsidRDefault="00230957" w:rsidP="00030824">
            <w:pPr>
              <w:contextualSpacing/>
              <w:jc w:val="right"/>
              <w:rPr>
                <w:color w:val="000000"/>
                <w:sz w:val="16"/>
                <w:szCs w:val="16"/>
                <w:lang w:eastAsia="sl-SI"/>
              </w:rPr>
            </w:pPr>
            <w:proofErr w:type="spellStart"/>
            <w:r w:rsidRPr="009D1035">
              <w:rPr>
                <w:color w:val="000000"/>
                <w:sz w:val="16"/>
                <w:szCs w:val="16"/>
                <w:lang w:eastAsia="sl-SI"/>
              </w:rPr>
              <w:t>Zap</w:t>
            </w:r>
            <w:proofErr w:type="spellEnd"/>
            <w:r w:rsidRPr="009D1035">
              <w:rPr>
                <w:color w:val="000000"/>
                <w:sz w:val="16"/>
                <w:szCs w:val="16"/>
                <w:lang w:eastAsia="sl-SI"/>
              </w:rPr>
              <w:t>.</w:t>
            </w:r>
            <w:r>
              <w:rPr>
                <w:color w:val="000000"/>
                <w:sz w:val="16"/>
                <w:szCs w:val="16"/>
                <w:lang w:eastAsia="sl-SI"/>
              </w:rPr>
              <w:t xml:space="preserve"> </w:t>
            </w:r>
            <w:r w:rsidRPr="009D1035">
              <w:rPr>
                <w:color w:val="000000"/>
                <w:sz w:val="16"/>
                <w:szCs w:val="16"/>
                <w:lang w:eastAsia="sl-SI"/>
              </w:rPr>
              <w:t>št. </w:t>
            </w:r>
          </w:p>
        </w:tc>
        <w:tc>
          <w:tcPr>
            <w:tcW w:w="6461" w:type="dxa"/>
            <w:noWrap/>
            <w:vAlign w:val="center"/>
            <w:hideMark/>
          </w:tcPr>
          <w:p w14:paraId="3B960DCA" w14:textId="77777777" w:rsidR="00230957" w:rsidRPr="009D1035" w:rsidRDefault="00230957" w:rsidP="00030824">
            <w:pPr>
              <w:contextualSpacing/>
              <w:cnfStyle w:val="100000000000" w:firstRow="1"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Poslovna enota</w:t>
            </w:r>
          </w:p>
        </w:tc>
        <w:tc>
          <w:tcPr>
            <w:tcW w:w="1786" w:type="dxa"/>
            <w:vAlign w:val="center"/>
          </w:tcPr>
          <w:p w14:paraId="069BDAD9" w14:textId="77777777" w:rsidR="00230957" w:rsidRPr="009D1035" w:rsidRDefault="00230957" w:rsidP="00030824">
            <w:pPr>
              <w:contextualSpacing/>
              <w:jc w:val="center"/>
              <w:cnfStyle w:val="100000000000" w:firstRow="1"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Šifra SM PE</w:t>
            </w:r>
          </w:p>
        </w:tc>
      </w:tr>
      <w:tr w:rsidR="00230957" w:rsidRPr="00E95C32" w14:paraId="44262380" w14:textId="77777777" w:rsidTr="00030824">
        <w:trPr>
          <w:trHeight w:val="429"/>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7FAE0CE"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0E8EF3D0"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Centralna Lekarna, Prešernov Trg 5, 1000 Ljubljana</w:t>
            </w:r>
          </w:p>
        </w:tc>
        <w:tc>
          <w:tcPr>
            <w:tcW w:w="1786" w:type="dxa"/>
            <w:vAlign w:val="center"/>
          </w:tcPr>
          <w:p w14:paraId="1D2C3626"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2300</w:t>
            </w:r>
          </w:p>
        </w:tc>
      </w:tr>
      <w:tr w:rsidR="00230957" w:rsidRPr="00E95C32" w14:paraId="7DD8B54B"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62CBB39"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7D172563"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Aleja, Rakuševa ul. 1, 1000 Ljubljana</w:t>
            </w:r>
          </w:p>
        </w:tc>
        <w:tc>
          <w:tcPr>
            <w:tcW w:w="1786" w:type="dxa"/>
            <w:vAlign w:val="center"/>
          </w:tcPr>
          <w:p w14:paraId="7C024331"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A758C">
              <w:rPr>
                <w:color w:val="000000"/>
                <w:sz w:val="16"/>
                <w:szCs w:val="16"/>
                <w:lang w:eastAsia="sl-SI"/>
              </w:rPr>
              <w:t>2540</w:t>
            </w:r>
          </w:p>
        </w:tc>
      </w:tr>
      <w:tr w:rsidR="00230957" w:rsidRPr="00E95C32" w14:paraId="23A0DA7A"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DB0003E"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6406506B"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Bavarski Dvor, Slovenska 55, 1000 Ljubljana</w:t>
            </w:r>
          </w:p>
        </w:tc>
        <w:tc>
          <w:tcPr>
            <w:tcW w:w="1786" w:type="dxa"/>
            <w:vAlign w:val="center"/>
          </w:tcPr>
          <w:p w14:paraId="6148097D"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2320</w:t>
            </w:r>
          </w:p>
        </w:tc>
      </w:tr>
      <w:tr w:rsidR="00230957" w:rsidRPr="00E95C32" w14:paraId="6A58C321"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CEA3A88"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70D466CB"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Bežigrad, Dunajska cesta 23, 1000 Ljubljana</w:t>
            </w:r>
          </w:p>
        </w:tc>
        <w:tc>
          <w:tcPr>
            <w:tcW w:w="1786" w:type="dxa"/>
            <w:vAlign w:val="center"/>
          </w:tcPr>
          <w:p w14:paraId="1F786F76"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2330</w:t>
            </w:r>
          </w:p>
        </w:tc>
      </w:tr>
      <w:tr w:rsidR="00230957" w:rsidRPr="001844D3" w14:paraId="7E518F6F"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A42AAD8"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1AA102DA"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Bežigrajski Dvor, Kržičeva ulica 10, 1000 Ljubljana (Novi prostori)</w:t>
            </w:r>
          </w:p>
        </w:tc>
        <w:tc>
          <w:tcPr>
            <w:tcW w:w="1786" w:type="dxa"/>
            <w:vAlign w:val="center"/>
          </w:tcPr>
          <w:p w14:paraId="2DF72BA1" w14:textId="77777777" w:rsidR="00230957" w:rsidRPr="001844D3"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1844D3">
              <w:rPr>
                <w:color w:val="000000"/>
                <w:sz w:val="16"/>
                <w:szCs w:val="16"/>
                <w:lang w:eastAsia="sl-SI"/>
              </w:rPr>
              <w:t>2030</w:t>
            </w:r>
          </w:p>
        </w:tc>
      </w:tr>
      <w:tr w:rsidR="00230957" w:rsidRPr="001844D3" w14:paraId="3BC10F80" w14:textId="77777777" w:rsidTr="00030824">
        <w:trPr>
          <w:trHeight w:val="432"/>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9F88E43"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6F765A68"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Brdo, Cesta na Brdo 63, 1000 Ljubljana</w:t>
            </w:r>
          </w:p>
        </w:tc>
        <w:tc>
          <w:tcPr>
            <w:tcW w:w="1786" w:type="dxa"/>
            <w:vAlign w:val="center"/>
          </w:tcPr>
          <w:p w14:paraId="2A773F38" w14:textId="77777777" w:rsidR="00230957" w:rsidRPr="001844D3"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1844D3">
              <w:rPr>
                <w:color w:val="000000"/>
                <w:sz w:val="16"/>
                <w:szCs w:val="16"/>
                <w:lang w:eastAsia="sl-SI"/>
              </w:rPr>
              <w:t>2140</w:t>
            </w:r>
          </w:p>
        </w:tc>
      </w:tr>
      <w:tr w:rsidR="00230957" w:rsidRPr="00E95C32" w14:paraId="2676A3DC"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87C7844"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5A1EAF94"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Cerknica, Cesta 4. maja 17, 1380 Cerknica</w:t>
            </w:r>
          </w:p>
        </w:tc>
        <w:tc>
          <w:tcPr>
            <w:tcW w:w="1786" w:type="dxa"/>
            <w:vAlign w:val="center"/>
          </w:tcPr>
          <w:p w14:paraId="6642A9BD"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2750</w:t>
            </w:r>
          </w:p>
        </w:tc>
      </w:tr>
      <w:tr w:rsidR="00230957" w:rsidRPr="00E95C32" w14:paraId="0399B59B"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078ED7D"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tcPr>
          <w:p w14:paraId="2A3BA197"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Lekarna Cerknica Center, Cesta 4. maja 61, 1380 Cerknica</w:t>
            </w:r>
          </w:p>
        </w:tc>
        <w:tc>
          <w:tcPr>
            <w:tcW w:w="1786" w:type="dxa"/>
            <w:vAlign w:val="center"/>
          </w:tcPr>
          <w:p w14:paraId="4CB2D4C7"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2753</w:t>
            </w:r>
          </w:p>
        </w:tc>
      </w:tr>
      <w:tr w:rsidR="00230957" w:rsidRPr="00E95C32" w14:paraId="0FC83265" w14:textId="77777777" w:rsidTr="00030824">
        <w:trPr>
          <w:trHeight w:val="45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AD8B095"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25FB2397"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Cerkno, Ličarjeva ulica 7, 5282 Cerkno</w:t>
            </w:r>
          </w:p>
        </w:tc>
        <w:tc>
          <w:tcPr>
            <w:tcW w:w="1786" w:type="dxa"/>
            <w:vAlign w:val="center"/>
          </w:tcPr>
          <w:p w14:paraId="2E911B11"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2810</w:t>
            </w:r>
          </w:p>
        </w:tc>
      </w:tr>
      <w:tr w:rsidR="00230957" w:rsidRPr="00E95C32" w14:paraId="2A9EC10D"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E4210A8"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1785A6D8"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Citipark, </w:t>
            </w:r>
            <w:r>
              <w:rPr>
                <w:color w:val="000000"/>
                <w:sz w:val="16"/>
                <w:szCs w:val="16"/>
                <w:lang w:eastAsia="sl-SI"/>
              </w:rPr>
              <w:t xml:space="preserve">Moskovska ulica 4 </w:t>
            </w:r>
            <w:r w:rsidRPr="009D1035">
              <w:rPr>
                <w:color w:val="000000"/>
                <w:sz w:val="16"/>
                <w:szCs w:val="16"/>
                <w:lang w:eastAsia="sl-SI"/>
              </w:rPr>
              <w:t>, 1000 Ljubljana</w:t>
            </w:r>
          </w:p>
        </w:tc>
        <w:tc>
          <w:tcPr>
            <w:tcW w:w="1786" w:type="dxa"/>
            <w:vAlign w:val="center"/>
          </w:tcPr>
          <w:p w14:paraId="7D5E6D94"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2510</w:t>
            </w:r>
          </w:p>
        </w:tc>
      </w:tr>
      <w:tr w:rsidR="00230957" w:rsidRPr="00E95C32" w14:paraId="5D601104"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760D3FC"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48B1303B"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Črnuče, Primožičeva ulica 2, 1000 Ljubljana</w:t>
            </w:r>
          </w:p>
        </w:tc>
        <w:tc>
          <w:tcPr>
            <w:tcW w:w="1786" w:type="dxa"/>
            <w:vAlign w:val="center"/>
          </w:tcPr>
          <w:p w14:paraId="50941E6D"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2100</w:t>
            </w:r>
          </w:p>
        </w:tc>
      </w:tr>
      <w:tr w:rsidR="00230957" w:rsidRPr="00E95C32" w14:paraId="63543C5D" w14:textId="77777777" w:rsidTr="00030824">
        <w:trPr>
          <w:trHeight w:val="43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979A2FD"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5A6EAA43"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Fužine, Preglov trg 14, 1000 Ljubljana</w:t>
            </w:r>
          </w:p>
        </w:tc>
        <w:tc>
          <w:tcPr>
            <w:tcW w:w="1786" w:type="dxa"/>
            <w:vAlign w:val="center"/>
          </w:tcPr>
          <w:p w14:paraId="6286AAD3"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2050</w:t>
            </w:r>
          </w:p>
        </w:tc>
      </w:tr>
      <w:tr w:rsidR="00230957" w:rsidRPr="00E95C32" w14:paraId="2015C9CB"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19CA237"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6107D712"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Grosuplje, Adamičeva cesta 8, 1290 Grosuplje</w:t>
            </w:r>
          </w:p>
        </w:tc>
        <w:tc>
          <w:tcPr>
            <w:tcW w:w="1786" w:type="dxa"/>
            <w:vAlign w:val="center"/>
          </w:tcPr>
          <w:p w14:paraId="04D2A522"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2710</w:t>
            </w:r>
          </w:p>
        </w:tc>
      </w:tr>
      <w:tr w:rsidR="00230957" w:rsidRPr="00E95C32" w14:paraId="70440E5A" w14:textId="77777777" w:rsidTr="00030824">
        <w:trPr>
          <w:trHeight w:val="358"/>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EEB2C50"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1F0FE26A"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Idrija, Arkova ulica 4, 5280 Idrija</w:t>
            </w:r>
          </w:p>
        </w:tc>
        <w:tc>
          <w:tcPr>
            <w:tcW w:w="1786" w:type="dxa"/>
            <w:vAlign w:val="center"/>
          </w:tcPr>
          <w:p w14:paraId="3F6DBEF8"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2720</w:t>
            </w:r>
          </w:p>
        </w:tc>
      </w:tr>
      <w:tr w:rsidR="00230957" w:rsidRPr="00E95C32" w14:paraId="3A9A805A"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DE77FDD"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35213427"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Ivančna Gorica, Cesta 2. grupe odredov 16a, 1295 Ivančna Gorica</w:t>
            </w:r>
          </w:p>
        </w:tc>
        <w:tc>
          <w:tcPr>
            <w:tcW w:w="1786" w:type="dxa"/>
            <w:vAlign w:val="center"/>
          </w:tcPr>
          <w:p w14:paraId="55DA812D"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2730</w:t>
            </w:r>
          </w:p>
        </w:tc>
      </w:tr>
      <w:tr w:rsidR="00230957" w:rsidRPr="00E95C32" w14:paraId="3731A4F1"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43AD0D7"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6F6AA144"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Koseze, Ul. Bratov Učakar 58, 1000 Ljubljana</w:t>
            </w:r>
          </w:p>
        </w:tc>
        <w:tc>
          <w:tcPr>
            <w:tcW w:w="1786" w:type="dxa"/>
            <w:vAlign w:val="center"/>
          </w:tcPr>
          <w:p w14:paraId="68B9B3BF"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2120</w:t>
            </w:r>
          </w:p>
        </w:tc>
      </w:tr>
      <w:tr w:rsidR="00230957" w:rsidRPr="00E95C32" w14:paraId="5E718EDB"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6918360"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1769BAD7"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Levstik, Levstikov trg 9, 1000 Ljubljana</w:t>
            </w:r>
          </w:p>
        </w:tc>
        <w:tc>
          <w:tcPr>
            <w:tcW w:w="1786" w:type="dxa"/>
            <w:vAlign w:val="center"/>
          </w:tcPr>
          <w:p w14:paraId="4E319017"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2350</w:t>
            </w:r>
          </w:p>
        </w:tc>
      </w:tr>
      <w:tr w:rsidR="00230957" w:rsidRPr="00E95C32" w14:paraId="245731D7"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58252DB"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33B17998"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Logatec, Notranjska cesta 2, 1370 Logatec</w:t>
            </w:r>
          </w:p>
        </w:tc>
        <w:tc>
          <w:tcPr>
            <w:tcW w:w="1786" w:type="dxa"/>
            <w:vAlign w:val="center"/>
          </w:tcPr>
          <w:p w14:paraId="3A92947C"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2740</w:t>
            </w:r>
          </w:p>
        </w:tc>
      </w:tr>
      <w:tr w:rsidR="00230957" w:rsidRPr="00E95C32" w14:paraId="1A1267DC" w14:textId="77777777" w:rsidTr="00030824">
        <w:trPr>
          <w:trHeight w:val="479"/>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01FC1F3"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1D604DA3"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Lukovica, Stari Trg 4, 1225 Lukovica</w:t>
            </w:r>
          </w:p>
        </w:tc>
        <w:tc>
          <w:tcPr>
            <w:tcW w:w="1786" w:type="dxa"/>
            <w:vAlign w:val="center"/>
          </w:tcPr>
          <w:p w14:paraId="128F2F33"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2820</w:t>
            </w:r>
          </w:p>
        </w:tc>
      </w:tr>
      <w:tr w:rsidR="00230957" w:rsidRPr="00E95C32" w14:paraId="34A7BC04"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F271C77"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2A7BEE41"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Medvode, Donova cesta 1, 1215 Medvode</w:t>
            </w:r>
          </w:p>
        </w:tc>
        <w:tc>
          <w:tcPr>
            <w:tcW w:w="1786" w:type="dxa"/>
            <w:vAlign w:val="center"/>
          </w:tcPr>
          <w:p w14:paraId="6F6FF21A"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2760</w:t>
            </w:r>
          </w:p>
        </w:tc>
      </w:tr>
      <w:tr w:rsidR="00230957" w:rsidRPr="00E95C32" w14:paraId="345084C0"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1E4C6F0"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60B0A4BA"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Metelkova, Metelkova ulica 9, 1000 Ljubljana</w:t>
            </w:r>
          </w:p>
        </w:tc>
        <w:tc>
          <w:tcPr>
            <w:tcW w:w="1786" w:type="dxa"/>
            <w:vAlign w:val="center"/>
          </w:tcPr>
          <w:p w14:paraId="73AC4E9B"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2020</w:t>
            </w:r>
          </w:p>
        </w:tc>
      </w:tr>
      <w:tr w:rsidR="00230957" w:rsidRPr="00E95C32" w14:paraId="50138A1F"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00177B8"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235A89A3"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Miklošič, Miklošičeva cesta 24, 1000 Ljubljana</w:t>
            </w:r>
          </w:p>
        </w:tc>
        <w:tc>
          <w:tcPr>
            <w:tcW w:w="1786" w:type="dxa"/>
            <w:vAlign w:val="center"/>
          </w:tcPr>
          <w:p w14:paraId="635F0A1B"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2310</w:t>
            </w:r>
          </w:p>
        </w:tc>
      </w:tr>
      <w:tr w:rsidR="00230957" w:rsidRPr="00E95C32" w14:paraId="0E559A67"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8A698B6"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4A3D429A"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Mirje, Trg Mladinskih delov. Brigad 2, 1000 Ljubljana</w:t>
            </w:r>
          </w:p>
        </w:tc>
        <w:tc>
          <w:tcPr>
            <w:tcW w:w="1786" w:type="dxa"/>
            <w:vAlign w:val="center"/>
          </w:tcPr>
          <w:p w14:paraId="2B30E889"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2340</w:t>
            </w:r>
          </w:p>
        </w:tc>
      </w:tr>
      <w:tr w:rsidR="00230957" w:rsidRPr="00E95C32" w14:paraId="2B76C33A"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511119A"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7ADCEC8D"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Moste, Rojčeva ulica 22, 1000 Ljubljana</w:t>
            </w:r>
          </w:p>
        </w:tc>
        <w:tc>
          <w:tcPr>
            <w:tcW w:w="1786" w:type="dxa"/>
            <w:vAlign w:val="center"/>
          </w:tcPr>
          <w:p w14:paraId="086BD27D"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2070</w:t>
            </w:r>
          </w:p>
        </w:tc>
      </w:tr>
      <w:tr w:rsidR="00230957" w:rsidRPr="00E95C32" w14:paraId="4938AE18"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62C5C4B"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6EDD6303"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Nove Jarše, Kvedrova cesta 20, 1000 Ljubljana</w:t>
            </w:r>
          </w:p>
        </w:tc>
        <w:tc>
          <w:tcPr>
            <w:tcW w:w="1786" w:type="dxa"/>
            <w:vAlign w:val="center"/>
          </w:tcPr>
          <w:p w14:paraId="3E2C6C04"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2130</w:t>
            </w:r>
          </w:p>
        </w:tc>
      </w:tr>
      <w:tr w:rsidR="00230957" w:rsidRPr="00E95C32" w14:paraId="62F52206"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E7BA3FD"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tcPr>
          <w:p w14:paraId="084EEF83"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571981">
              <w:rPr>
                <w:color w:val="000000"/>
                <w:sz w:val="16"/>
                <w:szCs w:val="16"/>
                <w:lang w:eastAsia="sl-SI"/>
              </w:rPr>
              <w:t>Lekarna NC Vič, Jamova cesta 105, 1000 LJUBLJANA</w:t>
            </w:r>
          </w:p>
        </w:tc>
        <w:tc>
          <w:tcPr>
            <w:tcW w:w="1786" w:type="dxa"/>
            <w:vAlign w:val="center"/>
          </w:tcPr>
          <w:p w14:paraId="57473CD2"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2430</w:t>
            </w:r>
          </w:p>
        </w:tc>
      </w:tr>
      <w:tr w:rsidR="00230957" w:rsidRPr="00E95C32" w14:paraId="4EDFCDB2"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12722EF"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0574141A"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Polje, Cesta 30. avgusta 2, 1000 Ljubljana</w:t>
            </w:r>
          </w:p>
        </w:tc>
        <w:tc>
          <w:tcPr>
            <w:tcW w:w="1786" w:type="dxa"/>
            <w:vAlign w:val="center"/>
          </w:tcPr>
          <w:p w14:paraId="5133E4DD"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2060</w:t>
            </w:r>
          </w:p>
        </w:tc>
      </w:tr>
      <w:tr w:rsidR="00230957" w:rsidRPr="00E95C32" w14:paraId="2F623F64"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AE31694"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74E621B3"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Pri Polikliniki, Njegoševa cesta 6k, 1000 Ljubljana</w:t>
            </w:r>
          </w:p>
        </w:tc>
        <w:tc>
          <w:tcPr>
            <w:tcW w:w="1786" w:type="dxa"/>
            <w:vAlign w:val="center"/>
          </w:tcPr>
          <w:p w14:paraId="3BA7CCA2"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2010</w:t>
            </w:r>
          </w:p>
        </w:tc>
      </w:tr>
      <w:tr w:rsidR="00230957" w:rsidRPr="00E95C32" w14:paraId="4B315B7C"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7269F51"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4FBAC4E9"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Pri ZD Grosuplje, Pod gozdom cesta I 14a, 1290 Grosuplje</w:t>
            </w:r>
          </w:p>
        </w:tc>
        <w:tc>
          <w:tcPr>
            <w:tcW w:w="1786" w:type="dxa"/>
            <w:vAlign w:val="center"/>
          </w:tcPr>
          <w:p w14:paraId="4B20FA5B"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2880</w:t>
            </w:r>
          </w:p>
        </w:tc>
      </w:tr>
      <w:tr w:rsidR="00230957" w:rsidRPr="00E95C32" w14:paraId="13A19877"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F8F8980"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009ACB18"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Rakovnik, Rakovniška ulica 4a, 1000 Ljubljana</w:t>
            </w:r>
          </w:p>
        </w:tc>
        <w:tc>
          <w:tcPr>
            <w:tcW w:w="1786" w:type="dxa"/>
            <w:vAlign w:val="center"/>
          </w:tcPr>
          <w:p w14:paraId="4D6E1828"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2090</w:t>
            </w:r>
          </w:p>
        </w:tc>
      </w:tr>
      <w:tr w:rsidR="00230957" w:rsidRPr="00E95C32" w14:paraId="10283022"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962DBAE"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209282DF"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Savska, Savska cesta 3, 1000 Ljubljana</w:t>
            </w:r>
          </w:p>
        </w:tc>
        <w:tc>
          <w:tcPr>
            <w:tcW w:w="1786" w:type="dxa"/>
            <w:vAlign w:val="center"/>
          </w:tcPr>
          <w:p w14:paraId="2FB364A1"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2410</w:t>
            </w:r>
          </w:p>
        </w:tc>
      </w:tr>
      <w:tr w:rsidR="00230957" w:rsidRPr="00E95C32" w14:paraId="6E12C34F" w14:textId="77777777" w:rsidTr="00030824">
        <w:trPr>
          <w:trHeight w:val="402"/>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0CB524E"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43215EE4"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Sončni Log,  Sončni Log 7a, 1370 Logatec</w:t>
            </w:r>
          </w:p>
        </w:tc>
        <w:tc>
          <w:tcPr>
            <w:tcW w:w="1786" w:type="dxa"/>
            <w:vAlign w:val="center"/>
          </w:tcPr>
          <w:p w14:paraId="724221AC"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2741</w:t>
            </w:r>
          </w:p>
        </w:tc>
      </w:tr>
      <w:tr w:rsidR="00230957" w:rsidRPr="00E95C32" w14:paraId="2C1CB6D7"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0DBA967"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65FED06C"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Supernova, Jurčkova cesta 223, 1000 Ljubljana</w:t>
            </w:r>
          </w:p>
        </w:tc>
        <w:tc>
          <w:tcPr>
            <w:tcW w:w="1786" w:type="dxa"/>
            <w:vAlign w:val="center"/>
          </w:tcPr>
          <w:p w14:paraId="7B8EB0AC"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2500</w:t>
            </w:r>
          </w:p>
        </w:tc>
      </w:tr>
      <w:tr w:rsidR="00230957" w:rsidRPr="00E95C32" w14:paraId="6FD44353"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49F0F6C"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451FA0B7"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Šentvid, Prušnikova ulica 45, 1000 Ljubljana</w:t>
            </w:r>
          </w:p>
        </w:tc>
        <w:tc>
          <w:tcPr>
            <w:tcW w:w="1786" w:type="dxa"/>
            <w:vAlign w:val="center"/>
          </w:tcPr>
          <w:p w14:paraId="69655755"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2110</w:t>
            </w:r>
          </w:p>
        </w:tc>
      </w:tr>
      <w:tr w:rsidR="00230957" w:rsidRPr="00E95C32" w14:paraId="237E0B86"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D27B320"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370FA2B9"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Šiška, Celovška cesta 83, 1000 Ljubljana</w:t>
            </w:r>
          </w:p>
        </w:tc>
        <w:tc>
          <w:tcPr>
            <w:tcW w:w="1786" w:type="dxa"/>
            <w:vAlign w:val="center"/>
          </w:tcPr>
          <w:p w14:paraId="6DE273B6"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2080</w:t>
            </w:r>
          </w:p>
        </w:tc>
      </w:tr>
      <w:tr w:rsidR="00230957" w:rsidRPr="00E95C32" w14:paraId="39114C11"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58CD7A4"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77397EC0"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Škofljica, Kočevska cesta 25 A, 1000 Ljubljana</w:t>
            </w:r>
          </w:p>
        </w:tc>
        <w:tc>
          <w:tcPr>
            <w:tcW w:w="1786" w:type="dxa"/>
            <w:vAlign w:val="center"/>
          </w:tcPr>
          <w:p w14:paraId="73C07339"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2800</w:t>
            </w:r>
          </w:p>
        </w:tc>
      </w:tr>
      <w:tr w:rsidR="00230957" w:rsidRPr="00E95C32" w14:paraId="37579E6B"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79FF37A"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7E4C7E36"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Tehnološki Park, Tehnološki park 22a, 1000 Ljubljana</w:t>
            </w:r>
          </w:p>
        </w:tc>
        <w:tc>
          <w:tcPr>
            <w:tcW w:w="1786" w:type="dxa"/>
            <w:vAlign w:val="center"/>
          </w:tcPr>
          <w:p w14:paraId="5792D73A"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2400</w:t>
            </w:r>
          </w:p>
        </w:tc>
      </w:tr>
      <w:tr w:rsidR="00230957" w:rsidRPr="00E95C32" w14:paraId="056F6006" w14:textId="77777777" w:rsidTr="00030824">
        <w:trPr>
          <w:trHeight w:val="423"/>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7653A40"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417878C0"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Trnovo, Devinska c. 1a, 1000 Ljubljana</w:t>
            </w:r>
          </w:p>
        </w:tc>
        <w:tc>
          <w:tcPr>
            <w:tcW w:w="1786" w:type="dxa"/>
            <w:vAlign w:val="center"/>
          </w:tcPr>
          <w:p w14:paraId="45BD2CE0"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2370</w:t>
            </w:r>
          </w:p>
        </w:tc>
      </w:tr>
      <w:tr w:rsidR="00230957" w:rsidRPr="00E95C32" w14:paraId="10DDF02E" w14:textId="77777777" w:rsidTr="00030824">
        <w:trPr>
          <w:trHeight w:val="495"/>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CC38712"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14217C8F"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Trzin, Ljubljanska c. 13c, 1236 Trzin</w:t>
            </w:r>
          </w:p>
        </w:tc>
        <w:tc>
          <w:tcPr>
            <w:tcW w:w="1786" w:type="dxa"/>
            <w:vAlign w:val="center"/>
          </w:tcPr>
          <w:p w14:paraId="63B42435"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2780</w:t>
            </w:r>
          </w:p>
        </w:tc>
      </w:tr>
      <w:tr w:rsidR="00230957" w:rsidRPr="00E95C32" w14:paraId="4079E96C" w14:textId="77777777" w:rsidTr="00030824">
        <w:trPr>
          <w:trHeight w:val="528"/>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D53CFE8"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035BBDCB"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Vič, </w:t>
            </w:r>
            <w:proofErr w:type="spellStart"/>
            <w:r w:rsidRPr="009D1035">
              <w:rPr>
                <w:color w:val="000000"/>
                <w:sz w:val="16"/>
                <w:szCs w:val="16"/>
                <w:lang w:eastAsia="sl-SI"/>
              </w:rPr>
              <w:t>Šestova</w:t>
            </w:r>
            <w:proofErr w:type="spellEnd"/>
            <w:r w:rsidRPr="009D1035">
              <w:rPr>
                <w:color w:val="000000"/>
                <w:sz w:val="16"/>
                <w:szCs w:val="16"/>
                <w:lang w:eastAsia="sl-SI"/>
              </w:rPr>
              <w:t xml:space="preserve"> ulica 10, 1000 Ljubljana</w:t>
            </w:r>
          </w:p>
        </w:tc>
        <w:tc>
          <w:tcPr>
            <w:tcW w:w="1786" w:type="dxa"/>
            <w:vAlign w:val="center"/>
          </w:tcPr>
          <w:p w14:paraId="718CC54C"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2040</w:t>
            </w:r>
          </w:p>
        </w:tc>
      </w:tr>
      <w:tr w:rsidR="00230957" w:rsidRPr="00E95C32" w14:paraId="6B314CA0"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FFCB4F8"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3CB754AD"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Vila Urbana, Poljanski nasip 10, 1000 Ljubljana</w:t>
            </w:r>
          </w:p>
        </w:tc>
        <w:tc>
          <w:tcPr>
            <w:tcW w:w="1786" w:type="dxa"/>
            <w:vAlign w:val="center"/>
          </w:tcPr>
          <w:p w14:paraId="60384EBB"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2380</w:t>
            </w:r>
          </w:p>
        </w:tc>
      </w:tr>
      <w:tr w:rsidR="00230957" w:rsidRPr="00E95C32" w14:paraId="6FCAE0C7"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D557728"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tcPr>
          <w:p w14:paraId="32C91C10"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Lekarna Vilharjeva, Vilharjev podhod 11, 1000 Ljubljana</w:t>
            </w:r>
          </w:p>
        </w:tc>
        <w:tc>
          <w:tcPr>
            <w:tcW w:w="1786" w:type="dxa"/>
            <w:vAlign w:val="center"/>
          </w:tcPr>
          <w:p w14:paraId="6846662E"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2420</w:t>
            </w:r>
          </w:p>
        </w:tc>
      </w:tr>
      <w:tr w:rsidR="00230957" w:rsidRPr="00E95C32" w14:paraId="0AF52E72"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51E2BFA"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0189EF10"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Vnanje Gorice, Nova pot 5, 1351 Brezovica</w:t>
            </w:r>
          </w:p>
        </w:tc>
        <w:tc>
          <w:tcPr>
            <w:tcW w:w="1786" w:type="dxa"/>
            <w:vAlign w:val="center"/>
          </w:tcPr>
          <w:p w14:paraId="23A4F91A"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2770</w:t>
            </w:r>
          </w:p>
        </w:tc>
      </w:tr>
      <w:tr w:rsidR="00230957" w:rsidRPr="00E95C32" w14:paraId="75722571"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B037BC7"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4FB077DE"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Vrhnika, Trg Karla Grabeljška 1, 1360 Vrhnika</w:t>
            </w:r>
          </w:p>
        </w:tc>
        <w:tc>
          <w:tcPr>
            <w:tcW w:w="1786" w:type="dxa"/>
            <w:vAlign w:val="center"/>
          </w:tcPr>
          <w:p w14:paraId="3FF3578A"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2700</w:t>
            </w:r>
          </w:p>
        </w:tc>
      </w:tr>
      <w:tr w:rsidR="00230957" w:rsidRPr="00E95C32" w14:paraId="6B373833"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71357DD"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7C1E7DD7"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WTC, Dunajska cesta 158, 1000 Ljubljana</w:t>
            </w:r>
          </w:p>
        </w:tc>
        <w:tc>
          <w:tcPr>
            <w:tcW w:w="1786" w:type="dxa"/>
            <w:vAlign w:val="center"/>
          </w:tcPr>
          <w:p w14:paraId="38CEA907"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2390</w:t>
            </w:r>
          </w:p>
        </w:tc>
      </w:tr>
      <w:tr w:rsidR="00230957" w:rsidRPr="00E95C32" w14:paraId="70C2BD05"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073E162"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389A32F6"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Zlatica Vrhnika, Ljubljanska c. 29, 1360 Vrhnika</w:t>
            </w:r>
          </w:p>
        </w:tc>
        <w:tc>
          <w:tcPr>
            <w:tcW w:w="1786" w:type="dxa"/>
            <w:vAlign w:val="center"/>
          </w:tcPr>
          <w:p w14:paraId="0EA1D05A"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2790</w:t>
            </w:r>
          </w:p>
        </w:tc>
      </w:tr>
      <w:tr w:rsidR="00230957" w:rsidRPr="00E95C32" w14:paraId="2FC470FE"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9DA6F16"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4BE48C03"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Bloke, Nova vas 4a, 1385 Nova Vas</w:t>
            </w:r>
          </w:p>
        </w:tc>
        <w:tc>
          <w:tcPr>
            <w:tcW w:w="1786" w:type="dxa"/>
            <w:vAlign w:val="center"/>
          </w:tcPr>
          <w:p w14:paraId="19DC3405"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2870</w:t>
            </w:r>
          </w:p>
        </w:tc>
      </w:tr>
      <w:tr w:rsidR="00230957" w:rsidRPr="00E95C32" w14:paraId="171F4F7F"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E2F9D90"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23BC5643"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Borovnica, Mejačeva 3, 1353 Borovnica</w:t>
            </w:r>
          </w:p>
        </w:tc>
        <w:tc>
          <w:tcPr>
            <w:tcW w:w="1786" w:type="dxa"/>
            <w:vAlign w:val="center"/>
          </w:tcPr>
          <w:p w14:paraId="0B45FD9E"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2701</w:t>
            </w:r>
          </w:p>
        </w:tc>
      </w:tr>
      <w:tr w:rsidR="00230957" w:rsidRPr="00E95C32" w14:paraId="34B7D740"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7397E59"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63B0F38C"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Dobrepolje, Videm 3</w:t>
            </w:r>
            <w:r>
              <w:rPr>
                <w:color w:val="000000"/>
                <w:sz w:val="16"/>
                <w:szCs w:val="16"/>
                <w:lang w:eastAsia="sl-SI"/>
              </w:rPr>
              <w:t>5</w:t>
            </w:r>
            <w:r w:rsidRPr="009D1035">
              <w:rPr>
                <w:color w:val="000000"/>
                <w:sz w:val="16"/>
                <w:szCs w:val="16"/>
                <w:lang w:eastAsia="sl-SI"/>
              </w:rPr>
              <w:t>a, 1312 Videm - Dobrepolje</w:t>
            </w:r>
          </w:p>
        </w:tc>
        <w:tc>
          <w:tcPr>
            <w:tcW w:w="1786" w:type="dxa"/>
            <w:vAlign w:val="center"/>
          </w:tcPr>
          <w:p w14:paraId="167C2C2F"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2711</w:t>
            </w:r>
          </w:p>
        </w:tc>
      </w:tr>
      <w:tr w:rsidR="00230957" w:rsidRPr="00E95C32" w14:paraId="51248D23"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BC9735E"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4A5B8AB4"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Horjul, Slovenska cesta 17, 1354 Horjul</w:t>
            </w:r>
          </w:p>
        </w:tc>
        <w:tc>
          <w:tcPr>
            <w:tcW w:w="1786" w:type="dxa"/>
            <w:vAlign w:val="center"/>
          </w:tcPr>
          <w:p w14:paraId="34E50604"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2860</w:t>
            </w:r>
          </w:p>
        </w:tc>
      </w:tr>
      <w:tr w:rsidR="00230957" w:rsidRPr="00E95C32" w14:paraId="7BFEF2A9"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2474EB6"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04A34B2D" w14:textId="77777777" w:rsidR="00230957" w:rsidRPr="00230957"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230957">
              <w:rPr>
                <w:color w:val="000000"/>
                <w:sz w:val="16"/>
                <w:szCs w:val="16"/>
                <w:lang w:eastAsia="sl-SI"/>
              </w:rPr>
              <w:t>Lekarniška podružnica Log - Dragomer, Loška cesta 12, 1358 Log pri Brezovici</w:t>
            </w:r>
          </w:p>
        </w:tc>
        <w:tc>
          <w:tcPr>
            <w:tcW w:w="1786" w:type="dxa"/>
            <w:vAlign w:val="center"/>
          </w:tcPr>
          <w:p w14:paraId="0787B387"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230957">
              <w:rPr>
                <w:color w:val="000000"/>
                <w:sz w:val="16"/>
                <w:szCs w:val="16"/>
                <w:lang w:eastAsia="sl-SI"/>
              </w:rPr>
              <w:t>2371</w:t>
            </w:r>
          </w:p>
        </w:tc>
      </w:tr>
      <w:tr w:rsidR="00230957" w:rsidRPr="00E95C32" w14:paraId="7AC14755"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EB029EA"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4744FE4D"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Podpeč, Jezero 19, 1352 Preserje</w:t>
            </w:r>
          </w:p>
        </w:tc>
        <w:tc>
          <w:tcPr>
            <w:tcW w:w="1786" w:type="dxa"/>
            <w:vAlign w:val="center"/>
          </w:tcPr>
          <w:p w14:paraId="3CDCB966"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2850</w:t>
            </w:r>
          </w:p>
        </w:tc>
      </w:tr>
      <w:tr w:rsidR="00230957" w:rsidRPr="00E95C32" w14:paraId="3F16B0FF"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3DA7A71"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4F9836EA"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Stari trg, C. Notranjskega Odreda 36a, 1386 Stari trg pri Ložu</w:t>
            </w:r>
          </w:p>
        </w:tc>
        <w:tc>
          <w:tcPr>
            <w:tcW w:w="1786" w:type="dxa"/>
            <w:vAlign w:val="center"/>
          </w:tcPr>
          <w:p w14:paraId="1D7F7E22"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2751</w:t>
            </w:r>
          </w:p>
        </w:tc>
      </w:tr>
      <w:tr w:rsidR="00230957" w:rsidRPr="00E95C32" w14:paraId="004BA248"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4910DE3"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2BCEA2D8"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Velike Lašče, Javorškova 7, 1315 Velike Lašče</w:t>
            </w:r>
          </w:p>
        </w:tc>
        <w:tc>
          <w:tcPr>
            <w:tcW w:w="1786" w:type="dxa"/>
            <w:vAlign w:val="center"/>
          </w:tcPr>
          <w:p w14:paraId="314A0918"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2041</w:t>
            </w:r>
          </w:p>
        </w:tc>
      </w:tr>
      <w:tr w:rsidR="00230957" w:rsidRPr="00E95C32" w14:paraId="1E1B8DB1"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09D5F59"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hideMark/>
          </w:tcPr>
          <w:p w14:paraId="605FC634"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Zagradec, Zagradec 31, 1303 Zagradec</w:t>
            </w:r>
          </w:p>
        </w:tc>
        <w:tc>
          <w:tcPr>
            <w:tcW w:w="1786" w:type="dxa"/>
            <w:vAlign w:val="center"/>
          </w:tcPr>
          <w:p w14:paraId="55439E45" w14:textId="77777777" w:rsidR="00230957" w:rsidRPr="00E95C32"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2731</w:t>
            </w:r>
          </w:p>
        </w:tc>
      </w:tr>
      <w:tr w:rsidR="00230957" w:rsidRPr="00644A5A" w14:paraId="304A5FCB"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21783DD"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tcPr>
          <w:p w14:paraId="7B2A707A"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Galenski Laboratorij, Tbilisijska 87, 1000 Ljubljana</w:t>
            </w:r>
          </w:p>
        </w:tc>
        <w:tc>
          <w:tcPr>
            <w:tcW w:w="1786" w:type="dxa"/>
            <w:vAlign w:val="center"/>
          </w:tcPr>
          <w:p w14:paraId="2629E531" w14:textId="77777777" w:rsidR="00230957" w:rsidRPr="00644A5A"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3000</w:t>
            </w:r>
          </w:p>
        </w:tc>
      </w:tr>
      <w:tr w:rsidR="00230957" w:rsidRPr="00644A5A" w14:paraId="055EDA92" w14:textId="77777777" w:rsidTr="00030824">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049C42A" w14:textId="77777777" w:rsidR="00230957" w:rsidRPr="009D1035" w:rsidRDefault="00230957" w:rsidP="00230957">
            <w:pPr>
              <w:pStyle w:val="Odstavekseznama"/>
              <w:numPr>
                <w:ilvl w:val="0"/>
                <w:numId w:val="68"/>
              </w:numPr>
              <w:contextualSpacing/>
              <w:jc w:val="right"/>
              <w:rPr>
                <w:rFonts w:ascii="Arial" w:hAnsi="Arial" w:cs="Arial"/>
                <w:b w:val="0"/>
                <w:bCs w:val="0"/>
                <w:color w:val="000000"/>
                <w:sz w:val="16"/>
                <w:szCs w:val="16"/>
              </w:rPr>
            </w:pPr>
          </w:p>
        </w:tc>
        <w:tc>
          <w:tcPr>
            <w:tcW w:w="6461" w:type="dxa"/>
            <w:vAlign w:val="center"/>
          </w:tcPr>
          <w:p w14:paraId="18F75BCC" w14:textId="77777777" w:rsidR="00230957" w:rsidRPr="009D1035" w:rsidRDefault="00230957" w:rsidP="00030824">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Uprava Lekarne Ljubljana, Komenskega 11, 1000 Ljubljana</w:t>
            </w:r>
          </w:p>
        </w:tc>
        <w:tc>
          <w:tcPr>
            <w:tcW w:w="1786" w:type="dxa"/>
            <w:vAlign w:val="center"/>
          </w:tcPr>
          <w:p w14:paraId="64896119" w14:textId="77777777" w:rsidR="00230957" w:rsidRDefault="00230957" w:rsidP="00030824">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1000</w:t>
            </w:r>
          </w:p>
        </w:tc>
      </w:tr>
    </w:tbl>
    <w:p w14:paraId="22F3C864" w14:textId="77777777" w:rsidR="00230957" w:rsidRPr="006705AC" w:rsidRDefault="00230957" w:rsidP="00230957">
      <w:pPr>
        <w:rPr>
          <w:i/>
        </w:rPr>
      </w:pPr>
    </w:p>
    <w:p w14:paraId="10353955" w14:textId="7AD925E7" w:rsidR="00235BD8" w:rsidRPr="007102A2" w:rsidRDefault="00235BD8" w:rsidP="00235BD8">
      <w:pPr>
        <w:pStyle w:val="Naslov3"/>
        <w:jc w:val="right"/>
        <w:rPr>
          <w:color w:val="auto"/>
          <w:sz w:val="20"/>
          <w:szCs w:val="20"/>
        </w:rPr>
      </w:pPr>
      <w:r w:rsidRPr="007102A2">
        <w:rPr>
          <w:color w:val="auto"/>
          <w:sz w:val="20"/>
          <w:szCs w:val="20"/>
        </w:rPr>
        <w:lastRenderedPageBreak/>
        <w:t xml:space="preserve">Obrazec </w:t>
      </w:r>
      <w:r>
        <w:rPr>
          <w:color w:val="auto"/>
          <w:sz w:val="20"/>
          <w:szCs w:val="20"/>
        </w:rPr>
        <w:t>11</w:t>
      </w:r>
    </w:p>
    <w:p w14:paraId="64E53A2F" w14:textId="7B6B3E3C" w:rsidR="00235BD8" w:rsidRPr="00E26D30" w:rsidRDefault="00235BD8" w:rsidP="00235BD8">
      <w:r w:rsidRPr="00E26D30">
        <w:t xml:space="preserve">Ljubljana,  </w:t>
      </w:r>
      <w:r w:rsidR="004174A7">
        <w:t>9.4.2025</w:t>
      </w:r>
    </w:p>
    <w:p w14:paraId="48F601C7" w14:textId="3A38A384" w:rsidR="00235BD8" w:rsidRPr="00E26D30" w:rsidRDefault="00235BD8" w:rsidP="00235BD8">
      <w:r w:rsidRPr="00E26D30">
        <w:t xml:space="preserve">Številka:   </w:t>
      </w:r>
      <w:r w:rsidR="009E6027">
        <w:t>1955-3/2025</w:t>
      </w:r>
    </w:p>
    <w:p w14:paraId="20AF0DEE" w14:textId="77777777" w:rsidR="00235BD8" w:rsidRPr="00E26D30" w:rsidRDefault="00235BD8" w:rsidP="00235BD8"/>
    <w:p w14:paraId="76B626BE" w14:textId="30A6F95B" w:rsidR="00235BD8" w:rsidRPr="00E26D30" w:rsidRDefault="00235BD8" w:rsidP="00235BD8">
      <w:pPr>
        <w:pBdr>
          <w:top w:val="single" w:sz="4" w:space="1" w:color="BFBFBF" w:themeColor="background1" w:themeShade="BF"/>
          <w:bottom w:val="single" w:sz="4" w:space="1" w:color="BFBFBF" w:themeColor="background1" w:themeShade="BF"/>
        </w:pBdr>
        <w:jc w:val="center"/>
      </w:pPr>
      <w:r>
        <w:t>VZOREC POGODBE</w:t>
      </w:r>
    </w:p>
    <w:p w14:paraId="44F94B92" w14:textId="77777777" w:rsidR="00235BD8" w:rsidRDefault="00235BD8" w:rsidP="00235BD8">
      <w:pPr>
        <w:jc w:val="both"/>
        <w:rPr>
          <w:b/>
        </w:rPr>
      </w:pPr>
    </w:p>
    <w:p w14:paraId="2AD50651" w14:textId="77777777" w:rsidR="00235BD8" w:rsidRPr="00E26D30" w:rsidRDefault="00235BD8" w:rsidP="00235BD8">
      <w:pPr>
        <w:jc w:val="both"/>
      </w:pPr>
      <w:r w:rsidRPr="00E26D30">
        <w:rPr>
          <w:b/>
        </w:rPr>
        <w:t xml:space="preserve">LEKARNA LJUBLJANA, Komenskega ulica 11, 1000 Ljubljana, </w:t>
      </w:r>
      <w:r w:rsidRPr="00E26D30">
        <w:t xml:space="preserve">identifikacijska številka: SI49894595, </w:t>
      </w:r>
      <w:r>
        <w:t xml:space="preserve">matična številka: </w:t>
      </w:r>
      <w:r w:rsidRPr="006705AC">
        <w:rPr>
          <w:rFonts w:eastAsia="Times New Roman"/>
        </w:rPr>
        <w:t>5053986</w:t>
      </w:r>
      <w:r>
        <w:rPr>
          <w:rFonts w:eastAsia="Times New Roman"/>
        </w:rPr>
        <w:t xml:space="preserve">, </w:t>
      </w:r>
      <w:r w:rsidRPr="00E26D30">
        <w:t>ki jo zastopa direktor dr. Marjan Sedej, kot naročnik</w:t>
      </w:r>
    </w:p>
    <w:p w14:paraId="496028F1" w14:textId="77777777" w:rsidR="00235BD8" w:rsidRDefault="00235BD8" w:rsidP="00235BD8"/>
    <w:p w14:paraId="090F8563" w14:textId="77777777" w:rsidR="00235BD8" w:rsidRPr="00E26D30" w:rsidRDefault="00235BD8" w:rsidP="00235BD8">
      <w:r w:rsidRPr="00E26D30">
        <w:t>in</w:t>
      </w:r>
    </w:p>
    <w:p w14:paraId="337CE6A8" w14:textId="77777777" w:rsidR="00235BD8" w:rsidRDefault="00235BD8" w:rsidP="00235BD8">
      <w:pPr>
        <w:rPr>
          <w:b/>
          <w:bCs/>
        </w:rPr>
      </w:pPr>
    </w:p>
    <w:p w14:paraId="59A97DA4" w14:textId="5F3D783E" w:rsidR="00235BD8" w:rsidRPr="00243DED" w:rsidRDefault="00235BD8" w:rsidP="00235BD8">
      <w:pPr>
        <w:rPr>
          <w:b/>
          <w:bCs/>
        </w:rPr>
      </w:pPr>
      <w:r w:rsidRPr="00243DED">
        <w:rPr>
          <w:b/>
          <w:bCs/>
        </w:rPr>
        <w:t>dobavitelj</w:t>
      </w:r>
    </w:p>
    <w:p w14:paraId="52FFD8DB" w14:textId="77777777" w:rsidR="00235BD8" w:rsidRPr="00243DED" w:rsidRDefault="00235BD8" w:rsidP="00235BD8">
      <w:r w:rsidRPr="00243DED">
        <w:t xml:space="preserve">naziv: </w:t>
      </w:r>
      <w:r w:rsidRPr="00243DED">
        <w:tab/>
        <w:t>__________________________________________</w:t>
      </w:r>
    </w:p>
    <w:p w14:paraId="3C2F3D19" w14:textId="77777777" w:rsidR="00235BD8" w:rsidRPr="00243DED" w:rsidRDefault="00235BD8" w:rsidP="00235BD8">
      <w:r w:rsidRPr="00243DED">
        <w:t xml:space="preserve">naslov: </w:t>
      </w:r>
      <w:r w:rsidRPr="00243DED">
        <w:tab/>
        <w:t>__________________________________________</w:t>
      </w:r>
    </w:p>
    <w:p w14:paraId="7B47C55D" w14:textId="77777777" w:rsidR="00235BD8" w:rsidRPr="00243DED" w:rsidRDefault="00235BD8" w:rsidP="00235BD8">
      <w:r w:rsidRPr="00243DED">
        <w:t>identifikacijska št.:</w:t>
      </w:r>
      <w:r w:rsidRPr="00243DED">
        <w:tab/>
        <w:t>_____________________________________,</w:t>
      </w:r>
    </w:p>
    <w:p w14:paraId="0B6B8676" w14:textId="77777777" w:rsidR="00235BD8" w:rsidRDefault="00235BD8" w:rsidP="00235BD8">
      <w:r w:rsidRPr="00243DED">
        <w:t>ki ga zastopa __________________________________________, kot dobavitelj</w:t>
      </w:r>
    </w:p>
    <w:p w14:paraId="2F76C505" w14:textId="77777777" w:rsidR="00BC62CA" w:rsidRDefault="00BC62CA" w:rsidP="00235BD8"/>
    <w:p w14:paraId="5CEDDA35" w14:textId="77777777" w:rsidR="00BC62CA" w:rsidRDefault="00BC62CA" w:rsidP="00235BD8"/>
    <w:p w14:paraId="5E5C704B" w14:textId="6330A9C5" w:rsidR="00BC62CA" w:rsidRDefault="00BC62CA" w:rsidP="00235BD8">
      <w:r>
        <w:t>sklepata</w:t>
      </w:r>
    </w:p>
    <w:p w14:paraId="63E34776" w14:textId="22D1D66C" w:rsidR="00235BD8" w:rsidRDefault="00235BD8" w:rsidP="00E02A35">
      <w:pPr>
        <w:jc w:val="both"/>
      </w:pPr>
    </w:p>
    <w:p w14:paraId="54F1BB7B" w14:textId="77777777" w:rsidR="00BC62CA" w:rsidRDefault="00BC62CA" w:rsidP="00BC62CA">
      <w:pPr>
        <w:keepNext/>
        <w:jc w:val="center"/>
        <w:rPr>
          <w:b/>
        </w:rPr>
      </w:pPr>
      <w:r w:rsidRPr="00C52BD9">
        <w:rPr>
          <w:b/>
        </w:rPr>
        <w:t xml:space="preserve">POGODBO ZA NAKUP RAČUNALNIŠKE OPREME </w:t>
      </w:r>
    </w:p>
    <w:p w14:paraId="58B23D5E" w14:textId="77777777" w:rsidR="00BC62CA" w:rsidRPr="00146E32" w:rsidRDefault="00BC62CA" w:rsidP="00BC62CA">
      <w:pPr>
        <w:rPr>
          <w:iCs/>
        </w:rPr>
      </w:pPr>
    </w:p>
    <w:p w14:paraId="312E568F" w14:textId="77777777" w:rsidR="00BC62CA" w:rsidRDefault="00BC62CA" w:rsidP="00216A17">
      <w:pPr>
        <w:widowControl/>
        <w:numPr>
          <w:ilvl w:val="0"/>
          <w:numId w:val="66"/>
        </w:numPr>
        <w:spacing w:before="240" w:after="160"/>
        <w:ind w:left="0" w:firstLine="425"/>
        <w:jc w:val="center"/>
      </w:pPr>
      <w:r w:rsidRPr="00C52BD9">
        <w:t>člen</w:t>
      </w:r>
    </w:p>
    <w:p w14:paraId="59BB7108" w14:textId="5C3F74A3" w:rsidR="00BC62CA" w:rsidRDefault="00BC62CA" w:rsidP="00BC62CA">
      <w:pPr>
        <w:widowControl/>
        <w:jc w:val="both"/>
      </w:pPr>
      <w:r w:rsidRPr="00C52BD9">
        <w:t xml:space="preserve">Pogodbeni stranki ugotavljata, da je naročnik na podlagi sedmega odstavka 48. člena Zakona o javnem </w:t>
      </w:r>
      <w:r w:rsidRPr="00146E32">
        <w:rPr>
          <w:sz w:val="18"/>
          <w:szCs w:val="18"/>
        </w:rPr>
        <w:t xml:space="preserve">(ZJN-3) </w:t>
      </w:r>
      <w:r w:rsidRPr="005A2967">
        <w:rPr>
          <w:sz w:val="16"/>
          <w:szCs w:val="16"/>
        </w:rPr>
        <w:t xml:space="preserve">(Uradni list RS, št. 91/15, 14/18, 69/19 - skl. US, 121/21, 10/22, 74/22 - </w:t>
      </w:r>
      <w:proofErr w:type="spellStart"/>
      <w:r w:rsidRPr="005A2967">
        <w:rPr>
          <w:sz w:val="16"/>
          <w:szCs w:val="16"/>
        </w:rPr>
        <w:t>odl</w:t>
      </w:r>
      <w:proofErr w:type="spellEnd"/>
      <w:r w:rsidRPr="005A2967">
        <w:rPr>
          <w:sz w:val="16"/>
          <w:szCs w:val="16"/>
        </w:rPr>
        <w:t>. US, 28/2023)</w:t>
      </w:r>
      <w:r>
        <w:rPr>
          <w:sz w:val="16"/>
          <w:szCs w:val="16"/>
        </w:rPr>
        <w:t xml:space="preserve"> </w:t>
      </w:r>
      <w:r w:rsidRPr="00C52BD9">
        <w:t xml:space="preserve">in v skladu z določili Razpisne dokumentacije št. </w:t>
      </w:r>
      <w:r w:rsidR="00940BEE">
        <w:t>1955-</w:t>
      </w:r>
      <w:r>
        <w:t xml:space="preserve">3/2025 </w:t>
      </w:r>
      <w:r w:rsidRPr="00C52BD9">
        <w:t xml:space="preserve">z dne </w:t>
      </w:r>
      <w:r w:rsidR="004174A7">
        <w:t>9.4.2025</w:t>
      </w:r>
      <w:r w:rsidRPr="00146E32">
        <w:t xml:space="preserve"> </w:t>
      </w:r>
      <w:r w:rsidRPr="00C52BD9">
        <w:rPr>
          <w:bCs/>
        </w:rPr>
        <w:t>ter 5</w:t>
      </w:r>
      <w:r w:rsidRPr="00C52BD9">
        <w:t>. člena Okvirnega sporazuma za nakup računalniške opreme št. ____-___/</w:t>
      </w:r>
      <w:r w:rsidRPr="00146E32">
        <w:t>202</w:t>
      </w:r>
      <w:r>
        <w:t>5</w:t>
      </w:r>
      <w:r w:rsidRPr="00C52BD9">
        <w:t xml:space="preserve"> z dne </w:t>
      </w:r>
      <w:r>
        <w:t>__.__.2025</w:t>
      </w:r>
      <w:r w:rsidRPr="00C52BD9">
        <w:t>, izvedel povpraševanje za nakup energijsko učinkovite računalniške opreme – povpraševanje št. ___.</w:t>
      </w:r>
    </w:p>
    <w:p w14:paraId="4498C4F0" w14:textId="77777777" w:rsidR="00BC62CA" w:rsidRDefault="00BC62CA" w:rsidP="00BC62CA">
      <w:pPr>
        <w:widowControl/>
        <w:jc w:val="both"/>
      </w:pPr>
    </w:p>
    <w:p w14:paraId="06EC2BE2" w14:textId="096A8056" w:rsidR="00BC62CA" w:rsidRDefault="00BC62CA" w:rsidP="00BC62CA">
      <w:pPr>
        <w:widowControl/>
        <w:spacing w:after="160"/>
        <w:jc w:val="both"/>
      </w:pPr>
      <w:r>
        <w:t>Dobavitelj je strank</w:t>
      </w:r>
      <w:r w:rsidR="004F40B4">
        <w:t>a</w:t>
      </w:r>
      <w:r>
        <w:t xml:space="preserve"> </w:t>
      </w:r>
      <w:r w:rsidRPr="00C52BD9">
        <w:t>Okvirnega sporazuma za nakup računalniške opreme št. ____-___/</w:t>
      </w:r>
      <w:r w:rsidRPr="00146E32">
        <w:t>202</w:t>
      </w:r>
      <w:r>
        <w:t>5</w:t>
      </w:r>
      <w:r w:rsidRPr="00C52BD9">
        <w:t xml:space="preserve"> z dne </w:t>
      </w:r>
      <w:r>
        <w:t>__.__.2025. Okvirni sporazum je sklenjen za obdobje 48 mesecev (od __.__.2025 do __.__.2029)</w:t>
      </w:r>
      <w:r w:rsidR="00887A15">
        <w:t>.</w:t>
      </w:r>
    </w:p>
    <w:p w14:paraId="2D5C26C3" w14:textId="77777777" w:rsidR="00BC62CA" w:rsidRPr="00C52BD9" w:rsidRDefault="00BC62CA" w:rsidP="00216A17">
      <w:pPr>
        <w:widowControl/>
        <w:numPr>
          <w:ilvl w:val="0"/>
          <w:numId w:val="66"/>
        </w:numPr>
        <w:spacing w:before="240" w:after="160"/>
        <w:ind w:left="0" w:firstLine="425"/>
        <w:jc w:val="center"/>
      </w:pPr>
      <w:r w:rsidRPr="00C52BD9">
        <w:t>člen</w:t>
      </w:r>
    </w:p>
    <w:p w14:paraId="4347E061" w14:textId="180F6C4D" w:rsidR="00BC62CA" w:rsidRPr="00C52BD9" w:rsidRDefault="00BC62CA" w:rsidP="00BC62CA">
      <w:pPr>
        <w:widowControl/>
        <w:spacing w:after="160"/>
        <w:jc w:val="both"/>
      </w:pPr>
      <w:r w:rsidRPr="00C52BD9">
        <w:t>Pogodbeni stran</w:t>
      </w:r>
      <w:r w:rsidR="004F40B4">
        <w:t>k</w:t>
      </w:r>
      <w:r w:rsidRPr="00C52BD9">
        <w:t>i ugotavljata, da je bil dobavitelj</w:t>
      </w:r>
      <w:r w:rsidR="004F40B4">
        <w:t xml:space="preserve"> v postopku povpraševanja št. ____ </w:t>
      </w:r>
      <w:r w:rsidRPr="00C52BD9">
        <w:t xml:space="preserve"> izbran z obvestilom o oddaji naročila št. ____</w:t>
      </w:r>
      <w:r>
        <w:t>__</w:t>
      </w:r>
      <w:r w:rsidRPr="00C52BD9">
        <w:t>_, z dne _____.</w:t>
      </w:r>
    </w:p>
    <w:p w14:paraId="3777C567" w14:textId="77777777" w:rsidR="00BC62CA" w:rsidRPr="00C52BD9" w:rsidRDefault="00BC62CA" w:rsidP="00216A17">
      <w:pPr>
        <w:widowControl/>
        <w:numPr>
          <w:ilvl w:val="0"/>
          <w:numId w:val="66"/>
        </w:numPr>
        <w:spacing w:before="240" w:after="160"/>
        <w:ind w:left="0" w:firstLine="425"/>
        <w:jc w:val="center"/>
      </w:pPr>
      <w:r w:rsidRPr="00C52BD9">
        <w:t>člen</w:t>
      </w:r>
    </w:p>
    <w:p w14:paraId="08DCC3EF" w14:textId="55CA2507" w:rsidR="00BC62CA" w:rsidRPr="00C52BD9" w:rsidRDefault="00BC62CA" w:rsidP="00BC62CA">
      <w:pPr>
        <w:widowControl/>
        <w:spacing w:after="160"/>
        <w:jc w:val="both"/>
      </w:pPr>
      <w:r w:rsidRPr="00C52BD9">
        <w:t xml:space="preserve">S to pogodbo se pogodbeni stranki dogovorita o splošnih pogojih izvajanja tega naročila. Glede vprašanj, ki jih ta pogodba ne ureja, se neposredno uporabljajo Razpisna dokumentacija št. </w:t>
      </w:r>
      <w:r w:rsidR="00940BEE">
        <w:t>1955</w:t>
      </w:r>
      <w:r>
        <w:t xml:space="preserve">-3/2025 </w:t>
      </w:r>
      <w:r w:rsidRPr="00C52BD9">
        <w:t xml:space="preserve">z dne </w:t>
      </w:r>
      <w:r w:rsidR="004174A7">
        <w:t>9.4.2025</w:t>
      </w:r>
      <w:r w:rsidRPr="00C52BD9">
        <w:t>, Okvirni sporazum za nakup računalniške opreme št____-___/</w:t>
      </w:r>
      <w:r w:rsidRPr="00146E32">
        <w:t>202</w:t>
      </w:r>
      <w:r>
        <w:t>5</w:t>
      </w:r>
      <w:r w:rsidRPr="00C52BD9">
        <w:t xml:space="preserve"> z dne </w:t>
      </w:r>
      <w:r>
        <w:t>__.__.2025,</w:t>
      </w:r>
      <w:r w:rsidRPr="00C52BD9">
        <w:t xml:space="preserve"> Povabilo k oddaji ponudbe št. ____ z dne _______ in ponudba ponudnika št. _________ z dne _____, ki jih je razumeti kot sestavni del te pogodbe.</w:t>
      </w:r>
    </w:p>
    <w:p w14:paraId="18554E31" w14:textId="77777777" w:rsidR="00BC62CA" w:rsidRPr="00C52BD9" w:rsidRDefault="00BC62CA" w:rsidP="00216A17">
      <w:pPr>
        <w:widowControl/>
        <w:numPr>
          <w:ilvl w:val="0"/>
          <w:numId w:val="66"/>
        </w:numPr>
        <w:spacing w:before="240" w:after="160"/>
        <w:ind w:left="0" w:firstLine="425"/>
        <w:jc w:val="center"/>
      </w:pPr>
      <w:r w:rsidRPr="00C52BD9">
        <w:t>člen</w:t>
      </w:r>
    </w:p>
    <w:p w14:paraId="5A37CF87" w14:textId="77777777" w:rsidR="00887A15" w:rsidRDefault="00BC62CA" w:rsidP="00BC62CA">
      <w:pPr>
        <w:widowControl/>
        <w:spacing w:after="160"/>
        <w:jc w:val="both"/>
      </w:pPr>
      <w:r w:rsidRPr="00C52BD9">
        <w:t>Vrednost naročila znaša</w:t>
      </w:r>
      <w:r w:rsidR="00887A15">
        <w:t>:</w:t>
      </w:r>
    </w:p>
    <w:p w14:paraId="26993361" w14:textId="085115BA" w:rsidR="00887A15" w:rsidRDefault="00BC62CA" w:rsidP="00BC62CA">
      <w:pPr>
        <w:widowControl/>
        <w:spacing w:after="160"/>
        <w:jc w:val="both"/>
      </w:pPr>
      <w:r w:rsidRPr="00C52BD9">
        <w:t xml:space="preserve">__________ EUR brez DDV </w:t>
      </w:r>
      <w:r w:rsidR="00887A15">
        <w:t xml:space="preserve"> </w:t>
      </w:r>
      <w:r w:rsidRPr="00C52BD9">
        <w:t>(z besedo: _____________________________ 00/100)</w:t>
      </w:r>
    </w:p>
    <w:p w14:paraId="77017CD6" w14:textId="77777777" w:rsidR="00887A15" w:rsidRDefault="00BC62CA" w:rsidP="00BC62CA">
      <w:pPr>
        <w:widowControl/>
        <w:spacing w:after="160"/>
        <w:jc w:val="both"/>
      </w:pPr>
      <w:r w:rsidRPr="00C52BD9">
        <w:t>oz.</w:t>
      </w:r>
    </w:p>
    <w:p w14:paraId="1BA56147" w14:textId="29BB425C" w:rsidR="00BC62CA" w:rsidRDefault="00BC62CA" w:rsidP="00BC62CA">
      <w:pPr>
        <w:widowControl/>
        <w:spacing w:after="160"/>
        <w:jc w:val="both"/>
      </w:pPr>
      <w:r w:rsidRPr="00C52BD9">
        <w:t xml:space="preserve"> __________ EUR z DDV (z besedo: _____________________________ 00/100).</w:t>
      </w:r>
    </w:p>
    <w:p w14:paraId="26BA476A" w14:textId="77777777" w:rsidR="00887A15" w:rsidRPr="00C52BD9" w:rsidRDefault="00887A15" w:rsidP="00BC62CA">
      <w:pPr>
        <w:widowControl/>
        <w:spacing w:after="160"/>
        <w:jc w:val="both"/>
      </w:pPr>
    </w:p>
    <w:p w14:paraId="3291B277" w14:textId="77777777" w:rsidR="00BC62CA" w:rsidRPr="00C52BD9" w:rsidRDefault="00BC62CA" w:rsidP="00216A17">
      <w:pPr>
        <w:widowControl/>
        <w:numPr>
          <w:ilvl w:val="0"/>
          <w:numId w:val="66"/>
        </w:numPr>
        <w:spacing w:before="240" w:after="160"/>
        <w:ind w:left="0" w:firstLine="425"/>
        <w:jc w:val="center"/>
      </w:pPr>
      <w:r w:rsidRPr="00C52BD9">
        <w:lastRenderedPageBreak/>
        <w:t>člen</w:t>
      </w:r>
    </w:p>
    <w:p w14:paraId="1A78589F" w14:textId="2DA4F930" w:rsidR="00BC62CA" w:rsidRDefault="00BC62CA" w:rsidP="00BC62CA">
      <w:pPr>
        <w:widowControl/>
        <w:spacing w:after="160"/>
        <w:jc w:val="both"/>
      </w:pPr>
      <w:r w:rsidRPr="00C52BD9">
        <w:t>Pogodba je sklenjena do _____</w:t>
      </w:r>
      <w:r>
        <w:t>_</w:t>
      </w:r>
      <w:r w:rsidRPr="00C52BD9">
        <w:t>, to je za čas dobave in namestitve opreme.</w:t>
      </w:r>
    </w:p>
    <w:p w14:paraId="15EC99FD" w14:textId="77777777" w:rsidR="00BC62CA" w:rsidRPr="00C52BD9" w:rsidRDefault="00BC62CA" w:rsidP="00216A17">
      <w:pPr>
        <w:widowControl/>
        <w:numPr>
          <w:ilvl w:val="0"/>
          <w:numId w:val="66"/>
        </w:numPr>
        <w:spacing w:before="240" w:after="160"/>
        <w:ind w:left="0" w:firstLine="425"/>
        <w:jc w:val="center"/>
      </w:pPr>
      <w:r w:rsidRPr="00C52BD9">
        <w:t>člen</w:t>
      </w:r>
    </w:p>
    <w:p w14:paraId="30DC4AAA" w14:textId="46FB69D0" w:rsidR="00BC62CA" w:rsidRPr="00C52BD9" w:rsidRDefault="00BC62CA" w:rsidP="00BC62CA">
      <w:pPr>
        <w:widowControl/>
        <w:spacing w:after="160"/>
        <w:jc w:val="both"/>
      </w:pPr>
      <w:r w:rsidRPr="00C52BD9">
        <w:t>Dobavitelj se zavezuje, da bo storitve/blago, ki so predmet pogodbe, izvedel/dobavil v rokih in pod pogoji Razpisne dokumentacije št.</w:t>
      </w:r>
      <w:r w:rsidR="00887A15" w:rsidRPr="00C52BD9">
        <w:t xml:space="preserve"> </w:t>
      </w:r>
      <w:r w:rsidR="00940BEE">
        <w:t>1955</w:t>
      </w:r>
      <w:r w:rsidR="00887A15">
        <w:t xml:space="preserve">-3/2025 </w:t>
      </w:r>
      <w:r w:rsidR="00887A15" w:rsidRPr="00C52BD9">
        <w:t xml:space="preserve">z dne </w:t>
      </w:r>
      <w:r w:rsidR="004174A7">
        <w:t>9.4.2025</w:t>
      </w:r>
      <w:r w:rsidRPr="00C52BD9">
        <w:t>, Okvirnega sporazuma za nakup računalniške opreme št. _________ z dne __________</w:t>
      </w:r>
      <w:r w:rsidR="00887A15">
        <w:t xml:space="preserve">, </w:t>
      </w:r>
      <w:r w:rsidRPr="00C52BD9">
        <w:t>Povabila k oddaji ponudbe št. ____ z dne _______ (Povpraševanje št. ___)</w:t>
      </w:r>
      <w:r w:rsidR="00887A15">
        <w:t xml:space="preserve"> in ponudbe ponudnika z dne _______.</w:t>
      </w:r>
    </w:p>
    <w:p w14:paraId="0E2927BD" w14:textId="77777777" w:rsidR="00BC62CA" w:rsidRPr="00C52BD9" w:rsidRDefault="00BC62CA" w:rsidP="00216A17">
      <w:pPr>
        <w:widowControl/>
        <w:numPr>
          <w:ilvl w:val="0"/>
          <w:numId w:val="66"/>
        </w:numPr>
        <w:spacing w:before="240" w:after="160"/>
        <w:ind w:left="0" w:firstLine="425"/>
        <w:jc w:val="center"/>
      </w:pPr>
      <w:r w:rsidRPr="00C52BD9">
        <w:t>člen</w:t>
      </w:r>
    </w:p>
    <w:p w14:paraId="5BE6382E" w14:textId="77777777" w:rsidR="00BC62CA" w:rsidRPr="00C52BD9" w:rsidRDefault="00BC62CA" w:rsidP="00BC62CA">
      <w:pPr>
        <w:widowControl/>
        <w:spacing w:after="160"/>
        <w:jc w:val="both"/>
      </w:pPr>
      <w:r w:rsidRPr="00C52BD9">
        <w:t xml:space="preserve">Cene iz predračuna so za čas trajanja te pogodbe fiksne. </w:t>
      </w:r>
    </w:p>
    <w:p w14:paraId="2A06113B" w14:textId="190D117A" w:rsidR="00BC62CA" w:rsidRPr="00C52BD9" w:rsidRDefault="00BC62CA" w:rsidP="00BC62CA">
      <w:pPr>
        <w:widowControl/>
        <w:spacing w:after="160"/>
        <w:jc w:val="both"/>
      </w:pPr>
      <w:r w:rsidRPr="00C52BD9">
        <w:t xml:space="preserve">Naročnik se obvezuje plačati dobavljeno </w:t>
      </w:r>
      <w:r>
        <w:t xml:space="preserve">in prevzeto </w:t>
      </w:r>
      <w:r w:rsidRPr="00C52BD9">
        <w:t>blago/opravljeno storitev v 30-ih dneh po dobavi/namestitvi opreme in izstavitvi računa na račun dobavitelja št.:_______________________</w:t>
      </w:r>
      <w:r w:rsidR="00887A15">
        <w:t>, odprt pri banki ___________________.</w:t>
      </w:r>
    </w:p>
    <w:p w14:paraId="45CFDA14" w14:textId="77777777" w:rsidR="00BC62CA" w:rsidRDefault="00BC62CA" w:rsidP="00BC62CA">
      <w:pPr>
        <w:widowControl/>
        <w:spacing w:after="160"/>
        <w:jc w:val="both"/>
      </w:pPr>
      <w:r w:rsidRPr="0017013A">
        <w:t xml:space="preserve">DDV se obračuna skladno z veljavno davčno stopnjo v skladu z vsakokratno veljavno zakonodajo, ki ureja davek na dodano vrednost. </w:t>
      </w:r>
    </w:p>
    <w:p w14:paraId="51EDFC58" w14:textId="77777777" w:rsidR="00BC62CA" w:rsidRPr="00C52BD9" w:rsidRDefault="00BC62CA" w:rsidP="00BC62CA">
      <w:pPr>
        <w:widowControl/>
        <w:spacing w:after="160"/>
        <w:jc w:val="both"/>
      </w:pPr>
      <w:r w:rsidRPr="00C52BD9">
        <w:t>V primeru zamude pri plačilu lahko dobavitelj zaračuna zakonite zamudne obresti.</w:t>
      </w:r>
    </w:p>
    <w:p w14:paraId="31F695F5" w14:textId="77777777" w:rsidR="00BC62CA" w:rsidRPr="00C52BD9" w:rsidRDefault="00BC62CA" w:rsidP="00BC62CA">
      <w:pPr>
        <w:widowControl/>
        <w:spacing w:after="160"/>
        <w:jc w:val="both"/>
      </w:pPr>
      <w:r w:rsidRPr="00C52BD9">
        <w:t>Dobavitelj se zavezuje, da bo račune izstavljal elektronsko, vse v skladu z navodili naročnika (</w:t>
      </w:r>
      <w:hyperlink r:id="rId15" w:history="1">
        <w:r w:rsidRPr="00291E3B">
          <w:rPr>
            <w:rStyle w:val="Hiperpovezava"/>
          </w:rPr>
          <w:t>https://www.lekarnaljubljana.si/lekarna-ljubljana/o-lekarni-ljubljana/eracun</w:t>
        </w:r>
      </w:hyperlink>
      <w:r w:rsidRPr="00C52BD9">
        <w:t>).</w:t>
      </w:r>
    </w:p>
    <w:p w14:paraId="5BE3B79C" w14:textId="77777777" w:rsidR="00BC62CA" w:rsidRPr="00C52BD9" w:rsidRDefault="00BC62CA" w:rsidP="00216A17">
      <w:pPr>
        <w:widowControl/>
        <w:numPr>
          <w:ilvl w:val="0"/>
          <w:numId w:val="66"/>
        </w:numPr>
        <w:spacing w:before="240" w:after="160"/>
        <w:ind w:left="0" w:firstLine="425"/>
        <w:jc w:val="center"/>
      </w:pPr>
      <w:r w:rsidRPr="00C52BD9">
        <w:t>člen</w:t>
      </w:r>
    </w:p>
    <w:p w14:paraId="4A07D32F" w14:textId="77777777" w:rsidR="00BC62CA" w:rsidRPr="00C52BD9" w:rsidRDefault="00BC62CA" w:rsidP="00BC62CA">
      <w:pPr>
        <w:widowControl/>
        <w:spacing w:after="160"/>
        <w:jc w:val="both"/>
      </w:pPr>
      <w:r w:rsidRPr="00C52BD9">
        <w:t>Dobavitelj mora pred podpisom pogodbe naročniku za dobro izvedbo posla izročiti finančno zavarovanje v višini 10 % pogodbenega zneska. Finančno zavarovanje bo moralo veljati za čas trajanja pogodbe.</w:t>
      </w:r>
    </w:p>
    <w:p w14:paraId="293D810D" w14:textId="77777777" w:rsidR="00BC62CA" w:rsidRPr="00C52BD9" w:rsidRDefault="00BC62CA" w:rsidP="00BC62CA">
      <w:pPr>
        <w:widowControl/>
        <w:spacing w:after="160"/>
        <w:jc w:val="both"/>
        <w:rPr>
          <w:rFonts w:eastAsia="Times New Roman"/>
          <w:b/>
        </w:rPr>
      </w:pPr>
      <w:r w:rsidRPr="00C52BD9">
        <w:rPr>
          <w:rFonts w:eastAsia="Times New Roman"/>
        </w:rPr>
        <w:t>Predložitev finančnega zavarovanja je pogoj, da postane pogodba veljavna.</w:t>
      </w:r>
    </w:p>
    <w:p w14:paraId="378C946F" w14:textId="77777777" w:rsidR="00BC62CA" w:rsidRPr="00C52BD9" w:rsidRDefault="00BC62CA" w:rsidP="00216A17">
      <w:pPr>
        <w:widowControl/>
        <w:numPr>
          <w:ilvl w:val="0"/>
          <w:numId w:val="66"/>
        </w:numPr>
        <w:spacing w:before="240" w:after="160"/>
        <w:jc w:val="center"/>
      </w:pPr>
      <w:r w:rsidRPr="00C52BD9">
        <w:t>člen</w:t>
      </w:r>
    </w:p>
    <w:p w14:paraId="27272F75" w14:textId="77777777" w:rsidR="00BC62CA" w:rsidRPr="00C52BD9" w:rsidRDefault="00BC62CA" w:rsidP="00BC62CA">
      <w:pPr>
        <w:widowControl/>
        <w:spacing w:after="160"/>
        <w:jc w:val="both"/>
      </w:pPr>
      <w:r w:rsidRPr="00C52BD9">
        <w:t xml:space="preserve">Za prevzeto blago se šteje blago, katerega prevzem je potrjen s strani naročnika v prevzemnem zapisniku. S tem dnem pričnejo teči tudi garancijski roki. </w:t>
      </w:r>
    </w:p>
    <w:p w14:paraId="255459C5" w14:textId="77777777" w:rsidR="00BC62CA" w:rsidRPr="00C52BD9" w:rsidRDefault="00BC62CA" w:rsidP="00BC62CA">
      <w:pPr>
        <w:widowControl/>
        <w:spacing w:after="160"/>
        <w:jc w:val="both"/>
      </w:pPr>
      <w:r w:rsidRPr="00C52BD9">
        <w:t>Ob dobavi blaga je dobavitelj dolžan naročniku predložili finančno zavarovanje za odpravo napak v garancijskem roku v višini 5 % vrednosti dobavljenega blaga.</w:t>
      </w:r>
    </w:p>
    <w:p w14:paraId="3004B23C" w14:textId="77777777" w:rsidR="00BC62CA" w:rsidRDefault="00BC62CA" w:rsidP="00BC62CA">
      <w:pPr>
        <w:widowControl/>
        <w:spacing w:after="160"/>
        <w:jc w:val="both"/>
      </w:pPr>
      <w:r w:rsidRPr="00C52BD9">
        <w:t>Naročnik potrdi pravilno izvedbo naročenih storitev s prevzemnim zapisnikom.</w:t>
      </w:r>
    </w:p>
    <w:p w14:paraId="4F648EC1" w14:textId="77777777" w:rsidR="00BC62CA" w:rsidRPr="00C52BD9" w:rsidRDefault="00BC62CA" w:rsidP="00BC62CA">
      <w:pPr>
        <w:widowControl/>
        <w:spacing w:after="160"/>
        <w:jc w:val="both"/>
      </w:pPr>
    </w:p>
    <w:p w14:paraId="2654FBB4" w14:textId="77777777" w:rsidR="00BC62CA" w:rsidRPr="00681B52" w:rsidRDefault="00BC62CA" w:rsidP="00BC62CA">
      <w:pPr>
        <w:widowControl/>
        <w:pBdr>
          <w:top w:val="single" w:sz="4" w:space="1" w:color="auto"/>
        </w:pBdr>
        <w:tabs>
          <w:tab w:val="left" w:pos="8759"/>
        </w:tabs>
        <w:spacing w:after="120"/>
        <w:ind w:right="-28"/>
        <w:rPr>
          <w:rFonts w:eastAsia="Times New Roman"/>
          <w:i/>
          <w:smallCaps/>
        </w:rPr>
      </w:pPr>
      <w:r w:rsidRPr="00681B52">
        <w:rPr>
          <w:rFonts w:eastAsia="Times New Roman"/>
          <w:i/>
          <w:smallCaps/>
        </w:rPr>
        <w:t>Določila v primeru, da ponudnik pri izvedbi naročila sodeluje s podizvajalci</w:t>
      </w:r>
    </w:p>
    <w:p w14:paraId="2548EBC1" w14:textId="77777777" w:rsidR="00BC62CA" w:rsidRPr="006D004A" w:rsidRDefault="00BC62CA" w:rsidP="00216A17">
      <w:pPr>
        <w:widowControl/>
        <w:numPr>
          <w:ilvl w:val="0"/>
          <w:numId w:val="66"/>
        </w:numPr>
        <w:spacing w:before="240" w:after="160"/>
        <w:jc w:val="center"/>
      </w:pPr>
      <w:r w:rsidRPr="006D004A">
        <w:t>člen</w:t>
      </w:r>
    </w:p>
    <w:p w14:paraId="371D04DA" w14:textId="77777777" w:rsidR="00887A15" w:rsidRPr="00887A15" w:rsidRDefault="00887A15" w:rsidP="00887A15">
      <w:pPr>
        <w:pBdr>
          <w:bottom w:val="single" w:sz="4" w:space="1" w:color="auto"/>
        </w:pBdr>
        <w:tabs>
          <w:tab w:val="left" w:pos="9072"/>
        </w:tabs>
        <w:jc w:val="both"/>
        <w:rPr>
          <w:rFonts w:eastAsia="Times"/>
          <w:lang w:eastAsia="pl-PL"/>
        </w:rPr>
      </w:pPr>
      <w:r w:rsidRPr="00887A15">
        <w:rPr>
          <w:rFonts w:eastAsia="Times"/>
          <w:lang w:eastAsia="pl-PL"/>
        </w:rPr>
        <w:t>Poleg izvajalca lahko sodelujejo pri izvedbi naročila tudi naslednji podizvajalci (naziv, naslov, kraj):</w:t>
      </w:r>
    </w:p>
    <w:p w14:paraId="6F4FE40D" w14:textId="77777777" w:rsidR="00887A15" w:rsidRPr="00887A15" w:rsidRDefault="00887A15" w:rsidP="00887A15">
      <w:pPr>
        <w:pBdr>
          <w:bottom w:val="single" w:sz="4" w:space="1" w:color="auto"/>
        </w:pBdr>
        <w:tabs>
          <w:tab w:val="left" w:pos="9072"/>
        </w:tabs>
        <w:jc w:val="both"/>
        <w:rPr>
          <w:rFonts w:eastAsia="Times"/>
          <w:lang w:eastAsia="pl-PL"/>
        </w:rPr>
      </w:pPr>
      <w:r w:rsidRPr="00887A15">
        <w:rPr>
          <w:rFonts w:eastAsia="Times"/>
          <w:lang w:eastAsia="pl-PL"/>
        </w:rPr>
        <w:t>…………………………………………………………………………………………………………………</w:t>
      </w:r>
    </w:p>
    <w:p w14:paraId="66ECC427" w14:textId="77777777" w:rsidR="00887A15" w:rsidRPr="00887A15" w:rsidRDefault="00887A15" w:rsidP="00887A15">
      <w:pPr>
        <w:pBdr>
          <w:bottom w:val="single" w:sz="4" w:space="1" w:color="auto"/>
        </w:pBdr>
        <w:tabs>
          <w:tab w:val="left" w:pos="9072"/>
        </w:tabs>
        <w:jc w:val="both"/>
        <w:rPr>
          <w:rFonts w:eastAsia="Times"/>
          <w:lang w:eastAsia="pl-PL"/>
        </w:rPr>
      </w:pPr>
      <w:r w:rsidRPr="00887A15">
        <w:rPr>
          <w:rFonts w:eastAsia="Times"/>
          <w:lang w:eastAsia="pl-PL"/>
        </w:rPr>
        <w:t>…………………………………………………………………………………………………………………</w:t>
      </w:r>
    </w:p>
    <w:p w14:paraId="242DE8B5" w14:textId="77777777" w:rsidR="00887A15" w:rsidRPr="00887A15" w:rsidRDefault="00887A15" w:rsidP="00887A15">
      <w:pPr>
        <w:pBdr>
          <w:bottom w:val="single" w:sz="4" w:space="1" w:color="auto"/>
        </w:pBdr>
        <w:tabs>
          <w:tab w:val="left" w:pos="9072"/>
        </w:tabs>
        <w:jc w:val="both"/>
        <w:rPr>
          <w:rFonts w:eastAsia="Times"/>
          <w:lang w:eastAsia="pl-PL"/>
        </w:rPr>
      </w:pPr>
      <w:r w:rsidRPr="00887A15">
        <w:rPr>
          <w:rFonts w:eastAsia="Times"/>
          <w:lang w:eastAsia="pl-PL"/>
        </w:rPr>
        <w:t>…………………………………………………………………………………………………………………</w:t>
      </w:r>
    </w:p>
    <w:p w14:paraId="104527BF" w14:textId="77777777" w:rsidR="00887A15" w:rsidRPr="00887A15" w:rsidRDefault="00887A15" w:rsidP="00887A15">
      <w:pPr>
        <w:pBdr>
          <w:bottom w:val="single" w:sz="4" w:space="1" w:color="auto"/>
        </w:pBdr>
        <w:tabs>
          <w:tab w:val="left" w:pos="9072"/>
        </w:tabs>
        <w:jc w:val="both"/>
        <w:rPr>
          <w:rFonts w:eastAsia="Times"/>
          <w:lang w:eastAsia="pl-PL"/>
        </w:rPr>
      </w:pPr>
    </w:p>
    <w:p w14:paraId="48128282" w14:textId="77777777" w:rsidR="00887A15" w:rsidRPr="00887A15" w:rsidRDefault="00887A15" w:rsidP="00887A15">
      <w:pPr>
        <w:pBdr>
          <w:bottom w:val="single" w:sz="4" w:space="1" w:color="auto"/>
        </w:pBdr>
        <w:jc w:val="both"/>
        <w:rPr>
          <w:rFonts w:eastAsia="Times"/>
          <w:lang w:eastAsia="pl-PL"/>
        </w:rPr>
      </w:pPr>
      <w:r w:rsidRPr="00887A15">
        <w:rPr>
          <w:rFonts w:eastAsia="Times"/>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092590F1" w14:textId="77777777" w:rsidR="00887A15" w:rsidRPr="00887A15" w:rsidRDefault="00887A15" w:rsidP="00887A15">
      <w:pPr>
        <w:pBdr>
          <w:bottom w:val="single" w:sz="4" w:space="1" w:color="auto"/>
        </w:pBdr>
        <w:jc w:val="both"/>
        <w:rPr>
          <w:rFonts w:eastAsia="Times"/>
          <w:lang w:eastAsia="pl-PL"/>
        </w:rPr>
      </w:pPr>
      <w:r w:rsidRPr="00887A15">
        <w:rPr>
          <w:rFonts w:eastAsia="Times"/>
          <w:lang w:eastAsia="pl-PL"/>
        </w:rPr>
        <w:t>…………………………………………………………………………………………………………………</w:t>
      </w:r>
    </w:p>
    <w:p w14:paraId="01362D9E" w14:textId="77777777" w:rsidR="00887A15" w:rsidRPr="00887A15" w:rsidRDefault="00887A15" w:rsidP="00887A15">
      <w:pPr>
        <w:pBdr>
          <w:bottom w:val="single" w:sz="4" w:space="1" w:color="auto"/>
        </w:pBdr>
        <w:jc w:val="both"/>
        <w:rPr>
          <w:rFonts w:eastAsia="Times"/>
          <w:lang w:eastAsia="pl-PL"/>
        </w:rPr>
      </w:pPr>
      <w:r w:rsidRPr="00887A15">
        <w:rPr>
          <w:rFonts w:eastAsia="Times"/>
          <w:lang w:eastAsia="pl-PL"/>
        </w:rPr>
        <w:t>…………………………………………………………………………………………………………………</w:t>
      </w:r>
    </w:p>
    <w:p w14:paraId="1680C57E" w14:textId="77777777" w:rsidR="00887A15" w:rsidRPr="00887A15" w:rsidRDefault="00887A15" w:rsidP="00887A15">
      <w:pPr>
        <w:pBdr>
          <w:bottom w:val="single" w:sz="4" w:space="1" w:color="auto"/>
        </w:pBdr>
        <w:jc w:val="both"/>
        <w:rPr>
          <w:rFonts w:eastAsia="Times"/>
          <w:lang w:eastAsia="pl-PL"/>
        </w:rPr>
      </w:pPr>
    </w:p>
    <w:p w14:paraId="65252400" w14:textId="36173C76" w:rsidR="00887A15" w:rsidRPr="00887A15" w:rsidRDefault="00887A15" w:rsidP="00887A15">
      <w:pPr>
        <w:pBdr>
          <w:bottom w:val="single" w:sz="4" w:space="1" w:color="auto"/>
        </w:pBdr>
        <w:jc w:val="both"/>
        <w:rPr>
          <w:rFonts w:eastAsia="Times"/>
          <w:lang w:eastAsia="pl-PL"/>
        </w:rPr>
      </w:pPr>
      <w:r w:rsidRPr="00887A15">
        <w:rPr>
          <w:rFonts w:eastAsia="Times"/>
          <w:lang w:eastAsia="pl-PL"/>
        </w:rPr>
        <w:lastRenderedPageBreak/>
        <w:t>Izvajalec mora med izvajanjem te</w:t>
      </w:r>
      <w:r>
        <w:rPr>
          <w:rFonts w:eastAsia="Times"/>
          <w:lang w:eastAsia="pl-PL"/>
        </w:rPr>
        <w:t xml:space="preserve"> pogodbe</w:t>
      </w:r>
      <w:r w:rsidRPr="00887A15">
        <w:rPr>
          <w:rFonts w:eastAsia="Times"/>
          <w:lang w:eastAsia="pl-PL"/>
        </w:rPr>
        <w:t xml:space="preserve"> naročnika pisno obvestiti o morebitnih spremembah informacij o podizvajalcih, ki jih je navedel v ponudbi, in sicer v petih dneh po spremembi. Če namerava izvajalec med izvajanjem te</w:t>
      </w:r>
      <w:r>
        <w:rPr>
          <w:rFonts w:eastAsia="Times"/>
          <w:lang w:eastAsia="pl-PL"/>
        </w:rPr>
        <w:t xml:space="preserve"> pogodbe </w:t>
      </w:r>
      <w:r w:rsidRPr="00887A15">
        <w:rPr>
          <w:rFonts w:eastAsia="Times"/>
          <w:lang w:eastAsia="pl-PL"/>
        </w:rPr>
        <w:t xml:space="preserve">vključiti nove podizvajalce ali zamenjati podizvajalca/e, mora naročnika o tej nameri pisno obvestiti in zanj skupaj z obvestilom posredovati vse v 10. členu Navodil ponudnikom za izdelavo ponudbe, ki so sestavni del dokumentacije št. </w:t>
      </w:r>
      <w:r w:rsidR="009E6027">
        <w:rPr>
          <w:rFonts w:eastAsia="Times"/>
          <w:lang w:eastAsia="pl-PL"/>
        </w:rPr>
        <w:t>1955-3/2025</w:t>
      </w:r>
      <w:r w:rsidRPr="00887A15">
        <w:rPr>
          <w:rFonts w:eastAsia="Times"/>
          <w:lang w:eastAsia="pl-PL"/>
        </w:rPr>
        <w:t xml:space="preserve"> z dne </w:t>
      </w:r>
      <w:r w:rsidR="004174A7">
        <w:rPr>
          <w:rFonts w:eastAsia="Times"/>
          <w:lang w:eastAsia="pl-PL"/>
        </w:rPr>
        <w:t>9.4.2025</w:t>
      </w:r>
      <w:r w:rsidRPr="00887A15">
        <w:rPr>
          <w:rFonts w:eastAsia="Times"/>
          <w:lang w:eastAsia="pl-PL"/>
        </w:rPr>
        <w:t>, zahtevane obrazce in listine.</w:t>
      </w:r>
    </w:p>
    <w:p w14:paraId="5CE3064D" w14:textId="77777777" w:rsidR="00887A15" w:rsidRPr="00887A15" w:rsidRDefault="00887A15" w:rsidP="00887A15">
      <w:pPr>
        <w:pBdr>
          <w:bottom w:val="single" w:sz="4" w:space="1" w:color="auto"/>
        </w:pBdr>
        <w:jc w:val="both"/>
        <w:rPr>
          <w:rFonts w:eastAsia="Times"/>
          <w:lang w:eastAsia="pl-PL"/>
        </w:rPr>
      </w:pPr>
    </w:p>
    <w:p w14:paraId="0C75A885" w14:textId="77777777" w:rsidR="00887A15" w:rsidRPr="00887A15" w:rsidRDefault="00887A15" w:rsidP="00887A15">
      <w:pPr>
        <w:pBdr>
          <w:bottom w:val="single" w:sz="4" w:space="1" w:color="auto"/>
        </w:pBdr>
        <w:jc w:val="both"/>
        <w:rPr>
          <w:rFonts w:eastAsia="Times"/>
          <w:lang w:eastAsia="pl-PL"/>
        </w:rPr>
      </w:pPr>
      <w:r w:rsidRPr="00887A15">
        <w:rPr>
          <w:rFonts w:eastAsia="Times"/>
          <w:lang w:eastAsia="pl-PL"/>
        </w:rPr>
        <w:t>V kolikor obstajajo razlogi po ZJN-3 za izključitev predlaganega podizvajalca, bo naročnik predlog zavrnil.</w:t>
      </w:r>
    </w:p>
    <w:p w14:paraId="18CEA30D" w14:textId="77777777" w:rsidR="00887A15" w:rsidRPr="00887A15" w:rsidRDefault="00887A15" w:rsidP="00887A15">
      <w:pPr>
        <w:pBdr>
          <w:bottom w:val="single" w:sz="4" w:space="1" w:color="auto"/>
        </w:pBdr>
        <w:jc w:val="both"/>
        <w:rPr>
          <w:rFonts w:eastAsia="Times"/>
          <w:lang w:eastAsia="pl-PL"/>
        </w:rPr>
      </w:pPr>
    </w:p>
    <w:p w14:paraId="4A51EE0F" w14:textId="77777777" w:rsidR="00887A15" w:rsidRPr="00887A15" w:rsidRDefault="00887A15" w:rsidP="00887A15">
      <w:pPr>
        <w:pBdr>
          <w:bottom w:val="single" w:sz="4" w:space="1" w:color="auto"/>
        </w:pBdr>
        <w:jc w:val="both"/>
        <w:rPr>
          <w:rFonts w:eastAsia="Times"/>
          <w:lang w:eastAsia="pl-PL"/>
        </w:rPr>
      </w:pPr>
      <w:r w:rsidRPr="00887A15">
        <w:rPr>
          <w:rFonts w:eastAsia="Times"/>
          <w:lang w:eastAsia="pl-PL"/>
        </w:rPr>
        <w:t>Za zamenjavo podizvajalcev ali vključitev novega je potrebno skleniti aneks k tej pogodbi.</w:t>
      </w:r>
    </w:p>
    <w:p w14:paraId="4426821A" w14:textId="77777777" w:rsidR="00887A15" w:rsidRPr="00887A15" w:rsidRDefault="00887A15" w:rsidP="00887A15">
      <w:pPr>
        <w:pBdr>
          <w:bottom w:val="single" w:sz="4" w:space="1" w:color="auto"/>
        </w:pBdr>
        <w:jc w:val="both"/>
        <w:rPr>
          <w:rFonts w:eastAsia="Times"/>
          <w:lang w:eastAsia="pl-PL"/>
        </w:rPr>
      </w:pPr>
    </w:p>
    <w:p w14:paraId="1459F252" w14:textId="77777777" w:rsidR="00887A15" w:rsidRPr="00887A15" w:rsidRDefault="00887A15" w:rsidP="00887A15">
      <w:pPr>
        <w:pBdr>
          <w:bottom w:val="single" w:sz="4" w:space="1" w:color="auto"/>
        </w:pBdr>
        <w:jc w:val="both"/>
        <w:rPr>
          <w:rFonts w:eastAsia="Times"/>
          <w:lang w:eastAsia="pl-PL"/>
        </w:rPr>
      </w:pPr>
      <w:r w:rsidRPr="00887A15">
        <w:rPr>
          <w:rFonts w:eastAsia="Times"/>
          <w:lang w:eastAsia="pl-PL"/>
        </w:rPr>
        <w:t>V razmerju do naročnika izvajalec v celoti odgovarja za izvedbo del oz. dobavo blaga, ki je predmet te pogodbe.</w:t>
      </w:r>
    </w:p>
    <w:p w14:paraId="59B1E338" w14:textId="77777777" w:rsidR="00887A15" w:rsidRPr="00887A15" w:rsidRDefault="00887A15" w:rsidP="00887A15">
      <w:pPr>
        <w:pBdr>
          <w:bottom w:val="single" w:sz="4" w:space="1" w:color="auto"/>
        </w:pBdr>
        <w:jc w:val="both"/>
        <w:rPr>
          <w:rFonts w:eastAsia="Times"/>
          <w:lang w:eastAsia="pl-PL"/>
        </w:rPr>
      </w:pPr>
    </w:p>
    <w:p w14:paraId="1866B45C" w14:textId="77777777" w:rsidR="00887A15" w:rsidRPr="00887A15" w:rsidRDefault="00887A15" w:rsidP="00887A15">
      <w:pPr>
        <w:pBdr>
          <w:bottom w:val="single" w:sz="4" w:space="1" w:color="auto"/>
        </w:pBdr>
        <w:jc w:val="both"/>
        <w:rPr>
          <w:rFonts w:eastAsia="Times"/>
          <w:lang w:eastAsia="pl-PL"/>
        </w:rPr>
      </w:pPr>
      <w:r w:rsidRPr="00887A15">
        <w:rPr>
          <w:rFonts w:eastAsia="Times"/>
          <w:lang w:eastAsia="pl-PL"/>
        </w:rPr>
        <w:t xml:space="preserve">Če naročnik ugotovi, da dela izvaja podizvajalec, ki ga izvajalec ni navedel v svoji ponudbi oz. ni dogovorjen s to pogodbo, ima pravico odpovedati to pogodbo. </w:t>
      </w:r>
    </w:p>
    <w:p w14:paraId="3721FF2B" w14:textId="77777777" w:rsidR="00887A15" w:rsidRPr="00887A15" w:rsidRDefault="00887A15" w:rsidP="00887A15">
      <w:pPr>
        <w:pBdr>
          <w:bottom w:val="single" w:sz="4" w:space="1" w:color="auto"/>
        </w:pBdr>
        <w:jc w:val="both"/>
        <w:rPr>
          <w:rFonts w:eastAsia="Times"/>
          <w:lang w:eastAsia="pl-PL"/>
        </w:rPr>
      </w:pPr>
    </w:p>
    <w:p w14:paraId="2E46F4FB" w14:textId="77777777" w:rsidR="00887A15" w:rsidRPr="00887A15" w:rsidRDefault="00887A15" w:rsidP="00887A15">
      <w:pPr>
        <w:pBdr>
          <w:bottom w:val="single" w:sz="4" w:space="1" w:color="auto"/>
        </w:pBdr>
        <w:jc w:val="both"/>
        <w:rPr>
          <w:rFonts w:eastAsia="Times"/>
          <w:lang w:eastAsia="pl-PL"/>
        </w:rPr>
      </w:pPr>
      <w:r w:rsidRPr="00887A15">
        <w:rPr>
          <w:rFonts w:eastAsia="Times"/>
          <w:lang w:eastAsia="pl-PL"/>
        </w:rPr>
        <w:t xml:space="preserve">Izvajalec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73310B49" w14:textId="77777777" w:rsidR="00887A15" w:rsidRPr="00887A15" w:rsidRDefault="00887A15" w:rsidP="00887A15">
      <w:pPr>
        <w:pBdr>
          <w:bottom w:val="single" w:sz="4" w:space="1" w:color="auto"/>
        </w:pBdr>
        <w:jc w:val="both"/>
        <w:rPr>
          <w:rFonts w:eastAsia="Times"/>
          <w:lang w:eastAsia="pl-PL"/>
        </w:rPr>
      </w:pPr>
    </w:p>
    <w:p w14:paraId="3B8AE203" w14:textId="77777777" w:rsidR="00887A15" w:rsidRPr="00887A15" w:rsidRDefault="00887A15" w:rsidP="00887A15">
      <w:pPr>
        <w:pBdr>
          <w:bottom w:val="single" w:sz="4" w:space="1" w:color="auto"/>
        </w:pBdr>
        <w:jc w:val="both"/>
      </w:pPr>
      <w:r w:rsidRPr="00887A15">
        <w:rPr>
          <w:rFonts w:eastAsia="Times"/>
          <w:lang w:eastAsia="pl-PL"/>
        </w:rPr>
        <w:t>Za izvajalce, ki so zahtevali  neposredno plačilo, izvajalec pooblašča naročnika, da na podlagi potrjenega podizvajalčevega računa s strani izvajalca izvrši plačilo neposredno podizvajalcu. Izvajalec mora svojemu računu obvezno priložiti račune podizvajalca/</w:t>
      </w:r>
      <w:proofErr w:type="spellStart"/>
      <w:r w:rsidRPr="00887A15">
        <w:rPr>
          <w:rFonts w:eastAsia="Times"/>
          <w:lang w:eastAsia="pl-PL"/>
        </w:rPr>
        <w:t>ev</w:t>
      </w:r>
      <w:proofErr w:type="spellEnd"/>
      <w:r w:rsidRPr="00887A15">
        <w:rPr>
          <w:rFonts w:eastAsia="Times"/>
          <w:lang w:eastAsia="pl-PL"/>
        </w:rPr>
        <w:t>, ki jih je predhodno potrdil.</w:t>
      </w:r>
    </w:p>
    <w:p w14:paraId="7A713268" w14:textId="1A39D13E" w:rsidR="00BC62CA" w:rsidRPr="00C52BD9" w:rsidRDefault="00BC62CA" w:rsidP="00216A17">
      <w:pPr>
        <w:widowControl/>
        <w:numPr>
          <w:ilvl w:val="0"/>
          <w:numId w:val="66"/>
        </w:numPr>
        <w:spacing w:before="240" w:after="160"/>
        <w:jc w:val="center"/>
      </w:pPr>
      <w:r w:rsidRPr="00C52BD9">
        <w:t>člen</w:t>
      </w:r>
    </w:p>
    <w:p w14:paraId="63A7B558" w14:textId="77777777" w:rsidR="00BC62CA" w:rsidRPr="00C52BD9" w:rsidRDefault="00BC62CA" w:rsidP="00BC62CA">
      <w:pPr>
        <w:widowControl/>
        <w:spacing w:after="160" w:line="259" w:lineRule="auto"/>
        <w:jc w:val="both"/>
      </w:pPr>
      <w:r w:rsidRPr="00C52BD9">
        <w:t xml:space="preserve">Zastopnik pogodbene stranke s strani dobavitelja je ____________________, zastopnik naročnika je </w:t>
      </w:r>
      <w:r>
        <w:t>__________________</w:t>
      </w:r>
      <w:r w:rsidRPr="00C52BD9">
        <w:t>.</w:t>
      </w:r>
    </w:p>
    <w:p w14:paraId="33E4CAA9" w14:textId="77777777" w:rsidR="00BC62CA" w:rsidRPr="00C52BD9" w:rsidRDefault="00BC62CA" w:rsidP="00216A17">
      <w:pPr>
        <w:widowControl/>
        <w:numPr>
          <w:ilvl w:val="0"/>
          <w:numId w:val="66"/>
        </w:numPr>
        <w:spacing w:before="240" w:after="160"/>
        <w:jc w:val="center"/>
      </w:pPr>
      <w:r w:rsidRPr="00C52BD9">
        <w:t xml:space="preserve"> člen</w:t>
      </w:r>
    </w:p>
    <w:p w14:paraId="6B3F7921" w14:textId="77777777" w:rsidR="00BC62CA" w:rsidRPr="00C52BD9" w:rsidRDefault="00BC62CA" w:rsidP="00BC62CA">
      <w:pPr>
        <w:widowControl/>
        <w:spacing w:after="160"/>
        <w:jc w:val="both"/>
      </w:pPr>
      <w:r w:rsidRPr="00C52BD9">
        <w:t>Naročnik bo vse pripombe v zvezi z izvrševanjem te pogodbe sporočal dobavitelju/izvajalcu storitve v pisni obliki. Če dobavitelj ne upošteva upravičenih pripomb naročnika, lahko naročnik odstopi od pogodbe. O odstopu od pogodbe naročnik pisno obvesti dobavitelja. V primeru odstopa od pogodbe bo naročnik unovčil zavarovanje za dobro izvedbo pogodbenih obveznosti.</w:t>
      </w:r>
    </w:p>
    <w:p w14:paraId="7D16C89E" w14:textId="77777777" w:rsidR="00BC62CA" w:rsidRPr="00C52BD9" w:rsidRDefault="00BC62CA" w:rsidP="00BC62CA">
      <w:pPr>
        <w:widowControl/>
        <w:spacing w:after="160"/>
        <w:jc w:val="both"/>
      </w:pPr>
      <w:r w:rsidRPr="00C52BD9">
        <w:t>Ne glede na gornje določbe lahko naročnik odstopi od pogodbe v roku enega meseca po pisni odpovedi.</w:t>
      </w:r>
    </w:p>
    <w:p w14:paraId="6E1B494F" w14:textId="77777777" w:rsidR="00BC62CA" w:rsidRPr="00C52BD9" w:rsidRDefault="00BC62CA" w:rsidP="00216A17">
      <w:pPr>
        <w:widowControl/>
        <w:numPr>
          <w:ilvl w:val="0"/>
          <w:numId w:val="66"/>
        </w:numPr>
        <w:spacing w:before="240" w:after="160"/>
        <w:jc w:val="center"/>
      </w:pPr>
      <w:r w:rsidRPr="00C52BD9">
        <w:t>člen</w:t>
      </w:r>
    </w:p>
    <w:p w14:paraId="27D85BE7" w14:textId="77777777" w:rsidR="00BC62CA" w:rsidRPr="00887A15" w:rsidRDefault="00BC62CA" w:rsidP="00BC62CA">
      <w:pPr>
        <w:widowControl/>
        <w:spacing w:after="160"/>
        <w:jc w:val="both"/>
      </w:pPr>
      <w:r w:rsidRPr="00C52BD9">
        <w:t xml:space="preserve">Dobavitelj je kot poslovno skrivnost dolžan varovati podatke, s katerimi bi se seznanil pri izvajanju del po </w:t>
      </w:r>
      <w:r w:rsidRPr="00887A15">
        <w:t>tej pogodbi. Določbe o poslovni skrivnosti zavezujejo izvajalca tudi po prenehanju veljavnosti pogodbe.</w:t>
      </w:r>
    </w:p>
    <w:p w14:paraId="324A7EAA" w14:textId="06863191" w:rsidR="00BC62CA" w:rsidRDefault="00BC62CA" w:rsidP="00BC62CA">
      <w:pPr>
        <w:widowControl/>
        <w:spacing w:after="160"/>
        <w:jc w:val="both"/>
      </w:pPr>
      <w:r w:rsidRPr="00887A15">
        <w:t>Za poslovno skrivnost se štejejo informacije, podatki in dokumenti, katerih vsebina je bistvenega pomena za poslovne interese in ugled naročnika ter vsi podatki v skladu z Zakonom o varstvu osebnih podatkov (ZVOP-</w:t>
      </w:r>
      <w:r w:rsidR="00887A15" w:rsidRPr="00887A15">
        <w:t>2</w:t>
      </w:r>
      <w:r w:rsidRPr="00887A15">
        <w:t>) (</w:t>
      </w:r>
      <w:r w:rsidR="00887A15" w:rsidRPr="00887A15">
        <w:t>Uradni list RS, št. 163/22</w:t>
      </w:r>
      <w:r w:rsidRPr="00887A15">
        <w:t>).</w:t>
      </w:r>
    </w:p>
    <w:p w14:paraId="509D9791" w14:textId="77777777" w:rsidR="00BC62CA" w:rsidRPr="00C52BD9" w:rsidRDefault="00BC62CA" w:rsidP="00216A17">
      <w:pPr>
        <w:widowControl/>
        <w:numPr>
          <w:ilvl w:val="0"/>
          <w:numId w:val="66"/>
        </w:numPr>
        <w:spacing w:before="240" w:after="160"/>
        <w:jc w:val="center"/>
      </w:pPr>
      <w:r w:rsidRPr="00C52BD9">
        <w:t>člen</w:t>
      </w:r>
    </w:p>
    <w:p w14:paraId="27710689" w14:textId="77777777" w:rsidR="00E83ED0" w:rsidRPr="00C52BD9" w:rsidRDefault="00E83ED0" w:rsidP="00E83ED0">
      <w:pPr>
        <w:widowControl/>
        <w:jc w:val="both"/>
        <w:rPr>
          <w:rFonts w:eastAsia="Times"/>
          <w:lang w:eastAsia="pl-PL"/>
        </w:rPr>
      </w:pPr>
      <w:r w:rsidRPr="00C52BD9">
        <w:rPr>
          <w:rFonts w:eastAsia="Times"/>
          <w:lang w:eastAsia="pl-PL"/>
        </w:rPr>
        <w:t>Ta pogodba je sklenjena pod razveznim pogojem, ki se uresniči v primeru izpolnitve ene od naslednjih okoliščin:</w:t>
      </w:r>
    </w:p>
    <w:p w14:paraId="36148BF0" w14:textId="77777777" w:rsidR="00E83ED0" w:rsidRPr="0027738C" w:rsidRDefault="00E83ED0" w:rsidP="00216A17">
      <w:pPr>
        <w:widowControl/>
        <w:numPr>
          <w:ilvl w:val="0"/>
          <w:numId w:val="64"/>
        </w:numPr>
        <w:contextualSpacing/>
        <w:jc w:val="both"/>
      </w:pPr>
      <w:r w:rsidRPr="0027738C">
        <w:t xml:space="preserve">če bo naročnik seznanjen, da je sodišče s pravnomočno odločitvijo ugotovilo kršitev obveznosti </w:t>
      </w:r>
      <w:r>
        <w:t>iz drugega odstavka 3. člena ZJN-3 s strani izvajalca pogodbe o izvedbi javnega naročila ali njegovega podizvajalca ali</w:t>
      </w:r>
    </w:p>
    <w:p w14:paraId="4D494BAE" w14:textId="77777777" w:rsidR="00E83ED0" w:rsidRPr="0027738C" w:rsidRDefault="00E83ED0" w:rsidP="00216A17">
      <w:pPr>
        <w:widowControl/>
        <w:numPr>
          <w:ilvl w:val="0"/>
          <w:numId w:val="64"/>
        </w:numPr>
        <w:contextualSpacing/>
        <w:jc w:val="both"/>
      </w:pPr>
      <w:r w:rsidRPr="0027738C">
        <w:t xml:space="preserve">če bo naročnik seznanjen, da je pristojni državni organ pri </w:t>
      </w:r>
      <w:r>
        <w:t xml:space="preserve">izvajalcu pogodbe ali </w:t>
      </w:r>
      <w:r w:rsidRPr="0027738C">
        <w:t>podizvajalcu v času izvajanja pogodbe ugotovil najmanj dve kršitvi v zvezi s:</w:t>
      </w:r>
    </w:p>
    <w:p w14:paraId="0FE935B8" w14:textId="77777777" w:rsidR="00E83ED0" w:rsidRPr="0027738C" w:rsidRDefault="00E83ED0" w:rsidP="00216A17">
      <w:pPr>
        <w:widowControl/>
        <w:numPr>
          <w:ilvl w:val="1"/>
          <w:numId w:val="65"/>
        </w:numPr>
        <w:ind w:left="1134" w:hanging="425"/>
        <w:contextualSpacing/>
        <w:jc w:val="both"/>
      </w:pPr>
      <w:r w:rsidRPr="0027738C">
        <w:t xml:space="preserve">plačilom za delo, </w:t>
      </w:r>
    </w:p>
    <w:p w14:paraId="00BE8FB7" w14:textId="77777777" w:rsidR="00E83ED0" w:rsidRPr="0027738C" w:rsidRDefault="00E83ED0" w:rsidP="00216A17">
      <w:pPr>
        <w:widowControl/>
        <w:numPr>
          <w:ilvl w:val="1"/>
          <w:numId w:val="65"/>
        </w:numPr>
        <w:ind w:left="1134" w:hanging="425"/>
        <w:contextualSpacing/>
        <w:jc w:val="both"/>
      </w:pPr>
      <w:r w:rsidRPr="0027738C">
        <w:lastRenderedPageBreak/>
        <w:t xml:space="preserve">delovnim časom, </w:t>
      </w:r>
    </w:p>
    <w:p w14:paraId="299C17FA" w14:textId="77777777" w:rsidR="00E83ED0" w:rsidRDefault="00E83ED0" w:rsidP="00216A17">
      <w:pPr>
        <w:widowControl/>
        <w:numPr>
          <w:ilvl w:val="1"/>
          <w:numId w:val="65"/>
        </w:numPr>
        <w:ind w:left="1134" w:hanging="425"/>
        <w:contextualSpacing/>
        <w:jc w:val="both"/>
      </w:pPr>
      <w:r w:rsidRPr="001D4136">
        <w:t xml:space="preserve">počitki, </w:t>
      </w:r>
    </w:p>
    <w:p w14:paraId="6450AA03" w14:textId="77777777" w:rsidR="00E83ED0" w:rsidRPr="00DC1E2D" w:rsidRDefault="00E83ED0" w:rsidP="00216A17">
      <w:pPr>
        <w:widowControl/>
        <w:numPr>
          <w:ilvl w:val="1"/>
          <w:numId w:val="65"/>
        </w:numPr>
        <w:ind w:left="1134" w:hanging="425"/>
        <w:contextualSpacing/>
        <w:jc w:val="both"/>
      </w:pPr>
      <w:r w:rsidRPr="00DC1E2D">
        <w:t xml:space="preserve">opravljanjem dela na podlagi pogodb civilnega prava kljub obstoju elementov delovnega razmerja ali v zvezi z zaposlovanjem na črno </w:t>
      </w:r>
    </w:p>
    <w:p w14:paraId="0597126B" w14:textId="77777777" w:rsidR="00E83ED0" w:rsidRDefault="00E83ED0" w:rsidP="00E83ED0">
      <w:pPr>
        <w:widowControl/>
        <w:ind w:left="426"/>
        <w:contextualSpacing/>
        <w:jc w:val="both"/>
      </w:pPr>
      <w:r w:rsidRPr="00DC1E2D">
        <w:t>in za kateri mu je bila s pravnomočno odločitvijo ali več pravnomočnimi odločitvami izrečena globa za prekršek</w:t>
      </w:r>
      <w:r>
        <w:t>.</w:t>
      </w:r>
    </w:p>
    <w:p w14:paraId="0FAA3C16" w14:textId="77777777" w:rsidR="00E83ED0" w:rsidRDefault="00E83ED0" w:rsidP="00E83ED0">
      <w:pPr>
        <w:widowControl/>
        <w:contextualSpacing/>
        <w:jc w:val="both"/>
      </w:pPr>
    </w:p>
    <w:p w14:paraId="10CFC7BA" w14:textId="77777777" w:rsidR="00E83ED0" w:rsidRDefault="00E83ED0" w:rsidP="00E83ED0">
      <w:pPr>
        <w:jc w:val="both"/>
      </w:pPr>
      <w:r>
        <w:t>V primeru seznanitve s kršitvijo, naročnik obvesti izvajalca v zakonsko določenem roku in ravna skladno s tretjo alinejo četrtega odstavka 67. člena ZJN-3.</w:t>
      </w:r>
    </w:p>
    <w:p w14:paraId="58CF1AE9" w14:textId="77777777" w:rsidR="00E83ED0" w:rsidRDefault="00E83ED0" w:rsidP="00E83ED0">
      <w:pPr>
        <w:jc w:val="both"/>
      </w:pPr>
    </w:p>
    <w:p w14:paraId="0E2DD2BC" w14:textId="77777777" w:rsidR="00E83ED0" w:rsidRDefault="00E83ED0" w:rsidP="00E83ED0">
      <w:pPr>
        <w:jc w:val="both"/>
      </w:pPr>
      <w:r>
        <w:t>R</w:t>
      </w:r>
      <w:r w:rsidRPr="0010089A">
        <w:t xml:space="preserve">azvezni pogoj </w:t>
      </w:r>
      <w:r>
        <w:t xml:space="preserve">se </w:t>
      </w:r>
      <w:r w:rsidRPr="0010089A">
        <w:t>uresniči pod pogojem, da je od seznanitve naročnika s kršitvijo in do izteka veljavnosti pogodbe še najmanj šest mesecev.</w:t>
      </w:r>
      <w:r w:rsidRPr="008F3C83">
        <w:t xml:space="preserve"> </w:t>
      </w:r>
    </w:p>
    <w:p w14:paraId="1BE2E7C1" w14:textId="77777777" w:rsidR="00E83ED0" w:rsidRDefault="00E83ED0" w:rsidP="00E83ED0">
      <w:pPr>
        <w:jc w:val="both"/>
      </w:pPr>
    </w:p>
    <w:p w14:paraId="30324ACF" w14:textId="77777777" w:rsidR="00E83ED0" w:rsidRDefault="00E83ED0" w:rsidP="00E83ED0">
      <w:pPr>
        <w:jc w:val="both"/>
      </w:pPr>
      <w:r w:rsidRPr="0010089A">
        <w:t>V primeru izpolnitve razveznega pogoja se šteje, da je pogodba razvezana z dnem sklenitve nove pogodbe o izvedbi javnega naročila</w:t>
      </w:r>
      <w:r>
        <w:t>.</w:t>
      </w:r>
    </w:p>
    <w:p w14:paraId="69215971" w14:textId="77777777" w:rsidR="00E83ED0" w:rsidRDefault="00E83ED0" w:rsidP="00E83ED0">
      <w:pPr>
        <w:jc w:val="both"/>
      </w:pPr>
    </w:p>
    <w:p w14:paraId="146CA338" w14:textId="77777777" w:rsidR="00E83ED0" w:rsidRDefault="00E83ED0" w:rsidP="00E83ED0">
      <w:pPr>
        <w:jc w:val="both"/>
      </w:pPr>
      <w:r w:rsidRPr="0010089A">
        <w:t xml:space="preserve">Če naročnik </w:t>
      </w:r>
      <w:r>
        <w:t xml:space="preserve">v zakonsko določenem roku </w:t>
      </w:r>
      <w:r w:rsidRPr="0010089A">
        <w:t>ne začne novega postopka javnega naročila, se šteje, da je pogodba razvezana šestdeseti dan od seznanitve s kršitvijo.</w:t>
      </w:r>
    </w:p>
    <w:p w14:paraId="79CCB1C4" w14:textId="77777777" w:rsidR="00BC62CA" w:rsidRPr="00BE4910" w:rsidRDefault="00BC62CA" w:rsidP="00216A17">
      <w:pPr>
        <w:widowControl/>
        <w:numPr>
          <w:ilvl w:val="0"/>
          <w:numId w:val="66"/>
        </w:numPr>
        <w:spacing w:before="240" w:after="160"/>
        <w:jc w:val="center"/>
      </w:pPr>
      <w:r w:rsidRPr="00BE4910">
        <w:t>člen</w:t>
      </w:r>
    </w:p>
    <w:p w14:paraId="3CCC982D" w14:textId="77777777" w:rsidR="00BC62CA" w:rsidRPr="003235E4" w:rsidRDefault="00BC62CA" w:rsidP="00887A15">
      <w:pPr>
        <w:pStyle w:val="Telobesedila"/>
        <w:tabs>
          <w:tab w:val="left" w:pos="0"/>
        </w:tabs>
        <w:jc w:val="both"/>
        <w:rPr>
          <w:rFonts w:cs="Arial"/>
          <w:b w:val="0"/>
          <w:sz w:val="20"/>
          <w:lang w:val="sl-SI"/>
        </w:rPr>
      </w:pPr>
      <w:r w:rsidRPr="003235E4">
        <w:rPr>
          <w:rFonts w:cs="Arial"/>
          <w:b w:val="0"/>
          <w:sz w:val="20"/>
          <w:lang w:val="sl-SI"/>
        </w:rPr>
        <w:t>V primeru, da se ugotovi, da je pri podpisu te</w:t>
      </w:r>
      <w:r>
        <w:rPr>
          <w:rFonts w:cs="Arial"/>
          <w:b w:val="0"/>
          <w:sz w:val="20"/>
          <w:lang w:val="sl-SI"/>
        </w:rPr>
        <w:t>ga sporazuma</w:t>
      </w:r>
      <w:r w:rsidRPr="003235E4">
        <w:rPr>
          <w:rFonts w:cs="Arial"/>
          <w:b w:val="0"/>
          <w:sz w:val="20"/>
          <w:lang w:val="sl-SI"/>
        </w:rPr>
        <w:t xml:space="preserve"> kdo v imenu ali na račun druge pogodbene stranke, predstavniku naročnika obljubil, ponudil ali dal kakšno nedovoljeno korist za:</w:t>
      </w:r>
    </w:p>
    <w:p w14:paraId="0FF6C673" w14:textId="77777777" w:rsidR="00BC62CA" w:rsidRPr="003235E4" w:rsidRDefault="00BC62CA" w:rsidP="00216A17">
      <w:pPr>
        <w:pStyle w:val="Telobesedila"/>
        <w:numPr>
          <w:ilvl w:val="0"/>
          <w:numId w:val="62"/>
        </w:numPr>
        <w:tabs>
          <w:tab w:val="left" w:pos="0"/>
        </w:tabs>
        <w:jc w:val="both"/>
        <w:rPr>
          <w:rFonts w:cs="Arial"/>
          <w:b w:val="0"/>
          <w:sz w:val="20"/>
          <w:lang w:val="sl-SI"/>
        </w:rPr>
      </w:pPr>
      <w:r w:rsidRPr="003235E4">
        <w:rPr>
          <w:rFonts w:cs="Arial"/>
          <w:b w:val="0"/>
          <w:sz w:val="20"/>
          <w:lang w:val="sl-SI"/>
        </w:rPr>
        <w:t>pridobitev posla ali</w:t>
      </w:r>
    </w:p>
    <w:p w14:paraId="0927E3ED" w14:textId="77777777" w:rsidR="00BC62CA" w:rsidRPr="003235E4" w:rsidRDefault="00BC62CA" w:rsidP="00216A17">
      <w:pPr>
        <w:pStyle w:val="Telobesedila"/>
        <w:numPr>
          <w:ilvl w:val="0"/>
          <w:numId w:val="62"/>
        </w:numPr>
        <w:tabs>
          <w:tab w:val="left" w:pos="0"/>
        </w:tabs>
        <w:jc w:val="both"/>
        <w:rPr>
          <w:rFonts w:cs="Arial"/>
          <w:b w:val="0"/>
          <w:sz w:val="20"/>
          <w:lang w:val="sl-SI"/>
        </w:rPr>
      </w:pPr>
      <w:r w:rsidRPr="003235E4">
        <w:rPr>
          <w:rFonts w:cs="Arial"/>
          <w:b w:val="0"/>
          <w:sz w:val="20"/>
          <w:lang w:val="sl-SI"/>
        </w:rPr>
        <w:t>za sklenitev posla pod ugodnejšimi pogoji ali</w:t>
      </w:r>
    </w:p>
    <w:p w14:paraId="5A5FACC6" w14:textId="77777777" w:rsidR="00BC62CA" w:rsidRPr="003235E4" w:rsidRDefault="00BC62CA" w:rsidP="00216A17">
      <w:pPr>
        <w:pStyle w:val="Telobesedila"/>
        <w:numPr>
          <w:ilvl w:val="0"/>
          <w:numId w:val="62"/>
        </w:numPr>
        <w:tabs>
          <w:tab w:val="left" w:pos="0"/>
        </w:tabs>
        <w:jc w:val="both"/>
        <w:rPr>
          <w:rFonts w:cs="Arial"/>
          <w:b w:val="0"/>
          <w:sz w:val="20"/>
          <w:lang w:val="sl-SI"/>
        </w:rPr>
      </w:pPr>
      <w:r w:rsidRPr="003235E4">
        <w:rPr>
          <w:rFonts w:cs="Arial"/>
          <w:b w:val="0"/>
          <w:sz w:val="20"/>
          <w:lang w:val="sl-SI"/>
        </w:rPr>
        <w:t>za opustitev dolžnega nadzora nad izvajanjem pogodbenih obveznosti ali</w:t>
      </w:r>
    </w:p>
    <w:p w14:paraId="2374122E" w14:textId="77777777" w:rsidR="00BC62CA" w:rsidRDefault="00BC62CA" w:rsidP="00216A17">
      <w:pPr>
        <w:pStyle w:val="Telobesedila"/>
        <w:numPr>
          <w:ilvl w:val="0"/>
          <w:numId w:val="62"/>
        </w:numPr>
        <w:tabs>
          <w:tab w:val="left" w:pos="0"/>
        </w:tabs>
        <w:jc w:val="both"/>
        <w:rPr>
          <w:rFonts w:cs="Arial"/>
          <w:b w:val="0"/>
          <w:sz w:val="20"/>
          <w:lang w:val="sl-SI"/>
        </w:rPr>
      </w:pPr>
      <w:r w:rsidRPr="003235E4">
        <w:rPr>
          <w:rFonts w:cs="Arial"/>
          <w:b w:val="0"/>
          <w:sz w:val="20"/>
          <w:lang w:val="sl-SI"/>
        </w:rPr>
        <w:t>za drugo ravnanje ali opustitev, s katerim je naročniku povzročena škoda ali je omogočena pridobitev nedovoljene koristi predstavniku naročnika, drugi pogodbeni stranki ali njenemu predstavniku, zastopniku, posredniku;</w:t>
      </w:r>
    </w:p>
    <w:p w14:paraId="36EA37EB" w14:textId="77777777" w:rsidR="00BC62CA" w:rsidRDefault="00BC62CA" w:rsidP="00887A15">
      <w:pPr>
        <w:pStyle w:val="Telobesedila"/>
        <w:tabs>
          <w:tab w:val="left" w:pos="0"/>
        </w:tabs>
        <w:jc w:val="both"/>
        <w:rPr>
          <w:rFonts w:cs="Arial"/>
          <w:b w:val="0"/>
          <w:bCs/>
          <w:sz w:val="20"/>
          <w:lang w:val="sl-SI"/>
        </w:rPr>
      </w:pPr>
      <w:r w:rsidRPr="00917E39">
        <w:rPr>
          <w:rFonts w:cs="Arial"/>
          <w:b w:val="0"/>
          <w:bCs/>
          <w:sz w:val="20"/>
          <w:lang w:val="sl-SI"/>
        </w:rPr>
        <w:t xml:space="preserve">je ta pogodba nična. </w:t>
      </w:r>
    </w:p>
    <w:p w14:paraId="526FF79B" w14:textId="77777777" w:rsidR="00BC62CA" w:rsidRPr="00917E39" w:rsidRDefault="00BC62CA" w:rsidP="00216A17">
      <w:pPr>
        <w:widowControl/>
        <w:numPr>
          <w:ilvl w:val="0"/>
          <w:numId w:val="66"/>
        </w:numPr>
        <w:spacing w:before="240" w:after="160"/>
        <w:jc w:val="center"/>
      </w:pPr>
      <w:r w:rsidRPr="00917E39">
        <w:t>člen</w:t>
      </w:r>
    </w:p>
    <w:p w14:paraId="2C7AC8DB" w14:textId="77777777" w:rsidR="00BC62CA" w:rsidRDefault="00BC62CA" w:rsidP="00BC62CA">
      <w:pPr>
        <w:widowControl/>
        <w:spacing w:after="160"/>
        <w:jc w:val="both"/>
      </w:pPr>
      <w:r w:rsidRPr="00C52BD9">
        <w:t>Pogodbeni stranki se obvezujeta, da bosta uredili vse, kar je potrebno za izvršitev pogodbe in da bosta ravnali kot dobra gospodarja.</w:t>
      </w:r>
    </w:p>
    <w:p w14:paraId="7D784156" w14:textId="77777777" w:rsidR="00BC62CA" w:rsidRPr="00C52BD9" w:rsidRDefault="00BC62CA" w:rsidP="00216A17">
      <w:pPr>
        <w:widowControl/>
        <w:numPr>
          <w:ilvl w:val="0"/>
          <w:numId w:val="66"/>
        </w:numPr>
        <w:spacing w:before="240" w:after="160"/>
        <w:jc w:val="center"/>
      </w:pPr>
      <w:r w:rsidRPr="00C52BD9">
        <w:t>člen</w:t>
      </w:r>
    </w:p>
    <w:p w14:paraId="096F80E6" w14:textId="77777777" w:rsidR="00BC62CA" w:rsidRDefault="00BC62CA" w:rsidP="00BC62CA">
      <w:pPr>
        <w:widowControl/>
        <w:spacing w:after="160"/>
        <w:jc w:val="both"/>
      </w:pPr>
      <w:r w:rsidRPr="00C52BD9">
        <w:t>Morebitne spore iz te pogodbe, ki jih pogodbeni stranki ne bi mogli rešiti sporazumno, rešuje stvarno pristojno sodišče v Ljubljani.</w:t>
      </w:r>
    </w:p>
    <w:p w14:paraId="15B0A663" w14:textId="77777777" w:rsidR="00BC62CA" w:rsidRPr="00C52BD9" w:rsidRDefault="00BC62CA" w:rsidP="00216A17">
      <w:pPr>
        <w:widowControl/>
        <w:numPr>
          <w:ilvl w:val="0"/>
          <w:numId w:val="66"/>
        </w:numPr>
        <w:spacing w:before="240" w:after="160"/>
        <w:jc w:val="center"/>
      </w:pPr>
      <w:r w:rsidRPr="00C52BD9">
        <w:t xml:space="preserve"> člen</w:t>
      </w:r>
    </w:p>
    <w:p w14:paraId="59BA18EF" w14:textId="647372D0" w:rsidR="00BC62CA" w:rsidRDefault="00BC62CA" w:rsidP="00887A15">
      <w:pPr>
        <w:widowControl/>
        <w:spacing w:after="160"/>
        <w:jc w:val="both"/>
      </w:pPr>
      <w:r w:rsidRPr="00C52BD9">
        <w:t>Pogodba je sestavljena in podpisana v štirih izvodih, od katerih prejme vsaka pogodbena stranka dva izvoda.</w:t>
      </w:r>
    </w:p>
    <w:p w14:paraId="762FA892" w14:textId="77777777" w:rsidR="00940BEE" w:rsidRPr="00C52BD9" w:rsidRDefault="00940BEE" w:rsidP="00887A15">
      <w:pPr>
        <w:widowControl/>
        <w:spacing w:after="160"/>
        <w:jc w:val="both"/>
      </w:pPr>
    </w:p>
    <w:p w14:paraId="535B662F" w14:textId="77777777" w:rsidR="00BC62CA" w:rsidRPr="00BE4910" w:rsidRDefault="00BC62CA" w:rsidP="00BC62CA">
      <w:r w:rsidRPr="00BE4910">
        <w:t>Štev.: _________</w:t>
      </w:r>
    </w:p>
    <w:p w14:paraId="746BFF59" w14:textId="77777777" w:rsidR="00BC62CA" w:rsidRPr="00BE4910" w:rsidRDefault="00BC62CA" w:rsidP="00BC62CA">
      <w:r w:rsidRPr="00BE4910">
        <w:t>____________, _____________</w:t>
      </w:r>
      <w:r w:rsidRPr="00BE4910">
        <w:tab/>
      </w:r>
      <w:r w:rsidRPr="00BE4910">
        <w:tab/>
      </w:r>
      <w:r w:rsidRPr="00BE4910">
        <w:tab/>
        <w:t xml:space="preserve">Ljubljana, __________________ </w:t>
      </w:r>
    </w:p>
    <w:p w14:paraId="6E2FF736" w14:textId="77777777" w:rsidR="00BC62CA" w:rsidRDefault="00BC62CA" w:rsidP="00BC62CA"/>
    <w:p w14:paraId="412BB273" w14:textId="77777777" w:rsidR="00BC62CA" w:rsidRDefault="00BC62CA" w:rsidP="00BC62CA"/>
    <w:p w14:paraId="4469CBE8" w14:textId="77777777" w:rsidR="00BC62CA" w:rsidRPr="00BE4910" w:rsidRDefault="00BC62CA" w:rsidP="00BC62CA">
      <w:r w:rsidRPr="00BE4910">
        <w:t>Ponudnik</w:t>
      </w:r>
      <w:r w:rsidRPr="00BE4910">
        <w:tab/>
      </w:r>
      <w:r w:rsidRPr="00BE4910">
        <w:tab/>
      </w:r>
      <w:r w:rsidRPr="00BE4910">
        <w:tab/>
      </w:r>
      <w:r w:rsidRPr="00BE4910">
        <w:tab/>
      </w:r>
      <w:r w:rsidRPr="00BE4910">
        <w:tab/>
      </w:r>
      <w:r w:rsidRPr="00BE4910">
        <w:tab/>
        <w:t>Naročnik:</w:t>
      </w:r>
    </w:p>
    <w:p w14:paraId="29C04CDD" w14:textId="77777777" w:rsidR="00BC62CA" w:rsidRPr="00BE4910" w:rsidRDefault="00BC62CA" w:rsidP="00BC62CA">
      <w:r>
        <w:t>_______________________________</w:t>
      </w:r>
      <w:r w:rsidRPr="00BE4910">
        <w:tab/>
      </w:r>
      <w:r w:rsidRPr="00BE4910">
        <w:tab/>
      </w:r>
      <w:r>
        <w:tab/>
      </w:r>
      <w:r w:rsidRPr="00BE4910">
        <w:t>Lekarna Ljubljana</w:t>
      </w:r>
    </w:p>
    <w:p w14:paraId="51517BFF" w14:textId="77777777" w:rsidR="00BC62CA" w:rsidRPr="00BE4910" w:rsidRDefault="00BC62CA" w:rsidP="00BC62CA">
      <w:r>
        <w:t>_______________________________</w:t>
      </w:r>
      <w:r w:rsidRPr="00BE4910">
        <w:tab/>
      </w:r>
      <w:r>
        <w:tab/>
      </w:r>
      <w:r w:rsidRPr="00BE4910">
        <w:tab/>
        <w:t>Direktor:</w:t>
      </w:r>
    </w:p>
    <w:p w14:paraId="2B9D8485" w14:textId="3E0ECAF1" w:rsidR="00BC62CA" w:rsidRDefault="00BC62CA" w:rsidP="00BC62CA">
      <w:pPr>
        <w:jc w:val="both"/>
      </w:pPr>
      <w:r>
        <w:t>_______________________________</w:t>
      </w:r>
      <w:r>
        <w:tab/>
      </w:r>
      <w:r w:rsidRPr="00BE4910">
        <w:tab/>
      </w:r>
      <w:r w:rsidRPr="00BE4910">
        <w:tab/>
        <w:t>Dr. Marjan Sedej</w:t>
      </w:r>
    </w:p>
    <w:p w14:paraId="29564758" w14:textId="77777777" w:rsidR="00235BD8" w:rsidRDefault="00235BD8" w:rsidP="00E02A35">
      <w:pPr>
        <w:jc w:val="both"/>
      </w:pPr>
    </w:p>
    <w:p w14:paraId="4C904E79" w14:textId="48403434" w:rsidR="00006B88" w:rsidRDefault="00006B88" w:rsidP="004F40B4">
      <w:pPr>
        <w:pStyle w:val="Pogodbenipartner"/>
        <w:spacing w:before="120"/>
        <w:ind w:right="425"/>
        <w:rPr>
          <w:rFonts w:ascii="Verdana" w:hAnsi="Verdana" w:cs="Arial"/>
          <w:b w:val="0"/>
          <w:bCs/>
          <w:i/>
          <w:iCs/>
          <w:sz w:val="16"/>
          <w:szCs w:val="16"/>
        </w:rPr>
      </w:pPr>
    </w:p>
    <w:sectPr w:rsidR="00006B88" w:rsidSect="00604EBD">
      <w:headerReference w:type="default" r:id="rId16"/>
      <w:headerReference w:type="first" r:id="rId17"/>
      <w:footerReference w:type="first" r:id="rId18"/>
      <w:pgSz w:w="11906" w:h="16838"/>
      <w:pgMar w:top="1417" w:right="1274" w:bottom="1843" w:left="1417" w:header="708"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F8887" w14:textId="77777777" w:rsidR="00DD0A93" w:rsidRDefault="00DD0A93" w:rsidP="006234AB">
      <w:r>
        <w:separator/>
      </w:r>
    </w:p>
  </w:endnote>
  <w:endnote w:type="continuationSeparator" w:id="0">
    <w:p w14:paraId="6C7A5441" w14:textId="77777777" w:rsidR="00DD0A93" w:rsidRDefault="00DD0A93" w:rsidP="0062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SL Cour">
    <w:altName w:val="Times New Roman"/>
    <w:charset w:val="00"/>
    <w:family w:val="auto"/>
    <w:pitch w:val="default"/>
  </w:font>
  <w:font w:name="Segoe UI Light">
    <w:panose1 w:val="020B0502040204020203"/>
    <w:charset w:val="EE"/>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B92A8" w14:textId="77777777" w:rsidR="00557E11" w:rsidRDefault="00557E11" w:rsidP="006234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00BBD" w14:textId="77777777" w:rsidR="00DD0A93" w:rsidRDefault="00DD0A93" w:rsidP="006234AB">
      <w:r>
        <w:separator/>
      </w:r>
    </w:p>
  </w:footnote>
  <w:footnote w:type="continuationSeparator" w:id="0">
    <w:p w14:paraId="5CA820EE" w14:textId="77777777" w:rsidR="00DD0A93" w:rsidRDefault="00DD0A93" w:rsidP="0062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9177" w14:textId="77777777" w:rsidR="002953C9" w:rsidRDefault="002953C9" w:rsidP="006234AB">
    <w:pPr>
      <w:pStyle w:val="Glava"/>
    </w:pPr>
    <w:r>
      <w:rPr>
        <w:noProof/>
      </w:rPr>
      <w:drawing>
        <wp:inline distT="0" distB="0" distL="0" distR="0" wp14:anchorId="139B74CD" wp14:editId="4DDC859C">
          <wp:extent cx="5561965" cy="657370"/>
          <wp:effectExtent l="0" t="0" r="635" b="3175"/>
          <wp:docPr id="220012531" name="Slika 22001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720B7" w14:textId="26E8D904" w:rsidR="00E8221C" w:rsidRDefault="00E8221C" w:rsidP="006234AB">
    <w:pPr>
      <w:pStyle w:val="Glava"/>
    </w:pPr>
    <w:r>
      <w:rPr>
        <w:noProof/>
      </w:rPr>
      <w:drawing>
        <wp:inline distT="0" distB="0" distL="0" distR="0" wp14:anchorId="4DDA478B" wp14:editId="49F77836">
          <wp:extent cx="5561965" cy="657370"/>
          <wp:effectExtent l="0" t="0" r="635" b="317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00000006"/>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7"/>
    <w:multiLevelType w:val="multilevel"/>
    <w:tmpl w:val="00000007"/>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bCs/>
      </w:rPr>
    </w:lvl>
    <w:lvl w:ilvl="2">
      <w:start w:val="1"/>
      <w:numFmt w:val="bullet"/>
      <w:lvlText w:val="▪"/>
      <w:lvlJc w:val="left"/>
      <w:pPr>
        <w:tabs>
          <w:tab w:val="num" w:pos="1440"/>
        </w:tabs>
        <w:ind w:left="1440" w:hanging="360"/>
      </w:pPr>
      <w:rPr>
        <w:rFonts w:ascii="OpenSymbol" w:hAnsi="OpenSymbol"/>
        <w:b/>
        <w:bCs/>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bCs/>
      </w:rPr>
    </w:lvl>
    <w:lvl w:ilvl="5">
      <w:start w:val="1"/>
      <w:numFmt w:val="bullet"/>
      <w:lvlText w:val="▪"/>
      <w:lvlJc w:val="left"/>
      <w:pPr>
        <w:tabs>
          <w:tab w:val="num" w:pos="2520"/>
        </w:tabs>
        <w:ind w:left="2520" w:hanging="360"/>
      </w:pPr>
      <w:rPr>
        <w:rFonts w:ascii="OpenSymbol" w:hAnsi="OpenSymbol"/>
        <w:b/>
        <w:bCs/>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bCs/>
      </w:rPr>
    </w:lvl>
    <w:lvl w:ilvl="8">
      <w:start w:val="1"/>
      <w:numFmt w:val="bullet"/>
      <w:lvlText w:val="▪"/>
      <w:lvlJc w:val="left"/>
      <w:pPr>
        <w:tabs>
          <w:tab w:val="num" w:pos="3600"/>
        </w:tabs>
        <w:ind w:left="3600" w:hanging="360"/>
      </w:pPr>
      <w:rPr>
        <w:rFonts w:ascii="OpenSymbol" w:hAnsi="OpenSymbol"/>
        <w:b/>
        <w:bCs/>
      </w:rPr>
    </w:lvl>
  </w:abstractNum>
  <w:abstractNum w:abstractNumId="4"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5" w15:restartNumberingAfterBreak="0">
    <w:nsid w:val="069F2E02"/>
    <w:multiLevelType w:val="multilevel"/>
    <w:tmpl w:val="64F2F934"/>
    <w:lvl w:ilvl="0">
      <w:start w:val="2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C0023D"/>
    <w:multiLevelType w:val="multilevel"/>
    <w:tmpl w:val="0424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C27E13"/>
    <w:multiLevelType w:val="hybridMultilevel"/>
    <w:tmpl w:val="D4A438AA"/>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EF1360"/>
    <w:multiLevelType w:val="hybridMultilevel"/>
    <w:tmpl w:val="FF7A87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10" w15:restartNumberingAfterBreak="0">
    <w:nsid w:val="0E092603"/>
    <w:multiLevelType w:val="hybridMultilevel"/>
    <w:tmpl w:val="E5BE40BC"/>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F450257"/>
    <w:multiLevelType w:val="hybridMultilevel"/>
    <w:tmpl w:val="1E2015F2"/>
    <w:lvl w:ilvl="0" w:tplc="822C47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C94815"/>
    <w:multiLevelType w:val="multilevel"/>
    <w:tmpl w:val="64F2F934"/>
    <w:lvl w:ilvl="0">
      <w:start w:val="2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6A978F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6B141F1"/>
    <w:multiLevelType w:val="hybridMultilevel"/>
    <w:tmpl w:val="FEA23014"/>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524FDC"/>
    <w:multiLevelType w:val="hybridMultilevel"/>
    <w:tmpl w:val="0534E194"/>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C6B652F"/>
    <w:multiLevelType w:val="hybridMultilevel"/>
    <w:tmpl w:val="090442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38D7F83"/>
    <w:multiLevelType w:val="hybridMultilevel"/>
    <w:tmpl w:val="5630E84C"/>
    <w:lvl w:ilvl="0" w:tplc="C2AE058C">
      <w:start w:val="1"/>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5BD7DB5"/>
    <w:multiLevelType w:val="hybridMultilevel"/>
    <w:tmpl w:val="BDA27744"/>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7A779ED"/>
    <w:multiLevelType w:val="hybridMultilevel"/>
    <w:tmpl w:val="A4ACF9C4"/>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25" w15:restartNumberingAfterBreak="0">
    <w:nsid w:val="2A247263"/>
    <w:multiLevelType w:val="multilevel"/>
    <w:tmpl w:val="64F2F934"/>
    <w:lvl w:ilvl="0">
      <w:start w:val="2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A7F109F"/>
    <w:multiLevelType w:val="hybridMultilevel"/>
    <w:tmpl w:val="A4302DAA"/>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B050C01"/>
    <w:multiLevelType w:val="hybridMultilevel"/>
    <w:tmpl w:val="7F24039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29" w15:restartNumberingAfterBreak="0">
    <w:nsid w:val="30567D54"/>
    <w:multiLevelType w:val="hybridMultilevel"/>
    <w:tmpl w:val="C58415FC"/>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1D61C19"/>
    <w:multiLevelType w:val="hybridMultilevel"/>
    <w:tmpl w:val="16DA03AC"/>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3464D3"/>
    <w:multiLevelType w:val="multilevel"/>
    <w:tmpl w:val="7E087960"/>
    <w:lvl w:ilvl="0">
      <w:start w:val="3"/>
      <w:numFmt w:val="decimal"/>
      <w:lvlText w:val="%1."/>
      <w:lvlJc w:val="left"/>
      <w:pPr>
        <w:ind w:left="450" w:hanging="45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1648"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2" w15:restartNumberingAfterBreak="0">
    <w:nsid w:val="3A494B13"/>
    <w:multiLevelType w:val="hybridMultilevel"/>
    <w:tmpl w:val="95C66918"/>
    <w:lvl w:ilvl="0" w:tplc="4AC2685E">
      <w:numFmt w:val="bullet"/>
      <w:lvlText w:val="•"/>
      <w:lvlJc w:val="left"/>
      <w:pPr>
        <w:ind w:left="924" w:hanging="564"/>
      </w:pPr>
      <w:rPr>
        <w:rFonts w:ascii="Aptos" w:eastAsia="Times New Roman"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5154F8"/>
    <w:multiLevelType w:val="multilevel"/>
    <w:tmpl w:val="0424001F"/>
    <w:styleLink w:val="Slog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EC72817"/>
    <w:multiLevelType w:val="hybridMultilevel"/>
    <w:tmpl w:val="5BF2CD80"/>
    <w:lvl w:ilvl="0" w:tplc="04240015">
      <w:start w:val="1"/>
      <w:numFmt w:val="upperLetter"/>
      <w:lvlText w:val="%1."/>
      <w:lvlJc w:val="left"/>
      <w:pPr>
        <w:ind w:left="748" w:hanging="360"/>
      </w:pPr>
      <w:rPr>
        <w:rFonts w:hint="default"/>
      </w:rPr>
    </w:lvl>
    <w:lvl w:ilvl="1" w:tplc="04240019" w:tentative="1">
      <w:start w:val="1"/>
      <w:numFmt w:val="lowerLetter"/>
      <w:lvlText w:val="%2."/>
      <w:lvlJc w:val="left"/>
      <w:pPr>
        <w:ind w:left="1468" w:hanging="360"/>
      </w:pPr>
    </w:lvl>
    <w:lvl w:ilvl="2" w:tplc="0424001B" w:tentative="1">
      <w:start w:val="1"/>
      <w:numFmt w:val="lowerRoman"/>
      <w:lvlText w:val="%3."/>
      <w:lvlJc w:val="right"/>
      <w:pPr>
        <w:ind w:left="2188" w:hanging="180"/>
      </w:pPr>
    </w:lvl>
    <w:lvl w:ilvl="3" w:tplc="0424000F" w:tentative="1">
      <w:start w:val="1"/>
      <w:numFmt w:val="decimal"/>
      <w:lvlText w:val="%4."/>
      <w:lvlJc w:val="left"/>
      <w:pPr>
        <w:ind w:left="2908" w:hanging="360"/>
      </w:pPr>
    </w:lvl>
    <w:lvl w:ilvl="4" w:tplc="04240019" w:tentative="1">
      <w:start w:val="1"/>
      <w:numFmt w:val="lowerLetter"/>
      <w:lvlText w:val="%5."/>
      <w:lvlJc w:val="left"/>
      <w:pPr>
        <w:ind w:left="3628" w:hanging="360"/>
      </w:pPr>
    </w:lvl>
    <w:lvl w:ilvl="5" w:tplc="0424001B" w:tentative="1">
      <w:start w:val="1"/>
      <w:numFmt w:val="lowerRoman"/>
      <w:lvlText w:val="%6."/>
      <w:lvlJc w:val="right"/>
      <w:pPr>
        <w:ind w:left="4348" w:hanging="180"/>
      </w:pPr>
    </w:lvl>
    <w:lvl w:ilvl="6" w:tplc="0424000F" w:tentative="1">
      <w:start w:val="1"/>
      <w:numFmt w:val="decimal"/>
      <w:lvlText w:val="%7."/>
      <w:lvlJc w:val="left"/>
      <w:pPr>
        <w:ind w:left="5068" w:hanging="360"/>
      </w:pPr>
    </w:lvl>
    <w:lvl w:ilvl="7" w:tplc="04240019" w:tentative="1">
      <w:start w:val="1"/>
      <w:numFmt w:val="lowerLetter"/>
      <w:lvlText w:val="%8."/>
      <w:lvlJc w:val="left"/>
      <w:pPr>
        <w:ind w:left="5788" w:hanging="360"/>
      </w:pPr>
    </w:lvl>
    <w:lvl w:ilvl="8" w:tplc="0424001B" w:tentative="1">
      <w:start w:val="1"/>
      <w:numFmt w:val="lowerRoman"/>
      <w:lvlText w:val="%9."/>
      <w:lvlJc w:val="right"/>
      <w:pPr>
        <w:ind w:left="6508" w:hanging="180"/>
      </w:pPr>
    </w:lvl>
  </w:abstractNum>
  <w:abstractNum w:abstractNumId="36" w15:restartNumberingAfterBreak="0">
    <w:nsid w:val="4082098E"/>
    <w:multiLevelType w:val="hybridMultilevel"/>
    <w:tmpl w:val="731A4F32"/>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5D7403"/>
    <w:multiLevelType w:val="hybridMultilevel"/>
    <w:tmpl w:val="F664FC3E"/>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15:restartNumberingAfterBreak="0">
    <w:nsid w:val="44B45F88"/>
    <w:multiLevelType w:val="hybridMultilevel"/>
    <w:tmpl w:val="4E126C9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94C1BC4"/>
    <w:multiLevelType w:val="multilevel"/>
    <w:tmpl w:val="64F2F934"/>
    <w:lvl w:ilvl="0">
      <w:start w:val="2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DD93B5C"/>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F052E2A"/>
    <w:multiLevelType w:val="hybridMultilevel"/>
    <w:tmpl w:val="88828598"/>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02B5019"/>
    <w:multiLevelType w:val="hybridMultilevel"/>
    <w:tmpl w:val="55028402"/>
    <w:lvl w:ilvl="0" w:tplc="975E57F2">
      <w:start w:val="1"/>
      <w:numFmt w:val="bullet"/>
      <w:pStyle w:val="Normalalineje"/>
      <w:lvlText w:val=""/>
      <w:lvlJc w:val="left"/>
      <w:pPr>
        <w:ind w:left="1457" w:hanging="360"/>
      </w:pPr>
      <w:rPr>
        <w:rFonts w:ascii="Symbol" w:hAnsi="Symbol" w:hint="default"/>
      </w:rPr>
    </w:lvl>
    <w:lvl w:ilvl="1" w:tplc="04240003">
      <w:start w:val="1"/>
      <w:numFmt w:val="bullet"/>
      <w:lvlText w:val="o"/>
      <w:lvlJc w:val="left"/>
      <w:pPr>
        <w:ind w:left="2177" w:hanging="360"/>
      </w:pPr>
      <w:rPr>
        <w:rFonts w:ascii="Courier New" w:hAnsi="Courier New" w:cs="Courier New" w:hint="default"/>
      </w:rPr>
    </w:lvl>
    <w:lvl w:ilvl="2" w:tplc="04240005">
      <w:start w:val="1"/>
      <w:numFmt w:val="bullet"/>
      <w:lvlText w:val=""/>
      <w:lvlJc w:val="left"/>
      <w:pPr>
        <w:ind w:left="2897" w:hanging="360"/>
      </w:pPr>
      <w:rPr>
        <w:rFonts w:ascii="Wingdings" w:hAnsi="Wingdings" w:hint="default"/>
      </w:rPr>
    </w:lvl>
    <w:lvl w:ilvl="3" w:tplc="04240001">
      <w:start w:val="1"/>
      <w:numFmt w:val="bullet"/>
      <w:lvlText w:val=""/>
      <w:lvlJc w:val="left"/>
      <w:pPr>
        <w:ind w:left="3617" w:hanging="360"/>
      </w:pPr>
      <w:rPr>
        <w:rFonts w:ascii="Symbol" w:hAnsi="Symbol" w:hint="default"/>
      </w:rPr>
    </w:lvl>
    <w:lvl w:ilvl="4" w:tplc="04240003">
      <w:start w:val="1"/>
      <w:numFmt w:val="bullet"/>
      <w:lvlText w:val="o"/>
      <w:lvlJc w:val="left"/>
      <w:pPr>
        <w:ind w:left="4337" w:hanging="360"/>
      </w:pPr>
      <w:rPr>
        <w:rFonts w:ascii="Courier New" w:hAnsi="Courier New" w:cs="Courier New" w:hint="default"/>
      </w:rPr>
    </w:lvl>
    <w:lvl w:ilvl="5" w:tplc="04240005">
      <w:start w:val="1"/>
      <w:numFmt w:val="bullet"/>
      <w:lvlText w:val=""/>
      <w:lvlJc w:val="left"/>
      <w:pPr>
        <w:ind w:left="5057" w:hanging="360"/>
      </w:pPr>
      <w:rPr>
        <w:rFonts w:ascii="Wingdings" w:hAnsi="Wingdings" w:hint="default"/>
      </w:rPr>
    </w:lvl>
    <w:lvl w:ilvl="6" w:tplc="04240001">
      <w:start w:val="1"/>
      <w:numFmt w:val="bullet"/>
      <w:lvlText w:val=""/>
      <w:lvlJc w:val="left"/>
      <w:pPr>
        <w:ind w:left="5777" w:hanging="360"/>
      </w:pPr>
      <w:rPr>
        <w:rFonts w:ascii="Symbol" w:hAnsi="Symbol" w:hint="default"/>
      </w:rPr>
    </w:lvl>
    <w:lvl w:ilvl="7" w:tplc="04240003">
      <w:start w:val="1"/>
      <w:numFmt w:val="bullet"/>
      <w:lvlText w:val="o"/>
      <w:lvlJc w:val="left"/>
      <w:pPr>
        <w:ind w:left="6497" w:hanging="360"/>
      </w:pPr>
      <w:rPr>
        <w:rFonts w:ascii="Courier New" w:hAnsi="Courier New" w:cs="Courier New" w:hint="default"/>
      </w:rPr>
    </w:lvl>
    <w:lvl w:ilvl="8" w:tplc="04240005">
      <w:start w:val="1"/>
      <w:numFmt w:val="bullet"/>
      <w:lvlText w:val=""/>
      <w:lvlJc w:val="left"/>
      <w:pPr>
        <w:ind w:left="7217" w:hanging="360"/>
      </w:pPr>
      <w:rPr>
        <w:rFonts w:ascii="Wingdings" w:hAnsi="Wingdings" w:hint="default"/>
      </w:rPr>
    </w:lvl>
  </w:abstractNum>
  <w:abstractNum w:abstractNumId="46" w15:restartNumberingAfterBreak="0">
    <w:nsid w:val="502F72A3"/>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53CB6169"/>
    <w:multiLevelType w:val="hybridMultilevel"/>
    <w:tmpl w:val="8196EFCC"/>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C96270C"/>
    <w:multiLevelType w:val="hybridMultilevel"/>
    <w:tmpl w:val="4E14AA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1"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EA4778C"/>
    <w:multiLevelType w:val="hybridMultilevel"/>
    <w:tmpl w:val="2C226D4E"/>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03E7AD3"/>
    <w:multiLevelType w:val="hybridMultilevel"/>
    <w:tmpl w:val="A358F62C"/>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2081C39"/>
    <w:multiLevelType w:val="hybridMultilevel"/>
    <w:tmpl w:val="C640FF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4D63209"/>
    <w:multiLevelType w:val="hybridMultilevel"/>
    <w:tmpl w:val="78802286"/>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6261A16"/>
    <w:multiLevelType w:val="hybridMultilevel"/>
    <w:tmpl w:val="D3261002"/>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6545EFD"/>
    <w:multiLevelType w:val="hybridMultilevel"/>
    <w:tmpl w:val="BB6EF174"/>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75F629F"/>
    <w:multiLevelType w:val="hybridMultilevel"/>
    <w:tmpl w:val="727CA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A576575"/>
    <w:multiLevelType w:val="hybridMultilevel"/>
    <w:tmpl w:val="F5123C4A"/>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730900F3"/>
    <w:multiLevelType w:val="hybridMultilevel"/>
    <w:tmpl w:val="41361290"/>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3BB0F2A"/>
    <w:multiLevelType w:val="hybridMultilevel"/>
    <w:tmpl w:val="43F0B60A"/>
    <w:lvl w:ilvl="0" w:tplc="0CC40004">
      <w:start w:val="1"/>
      <w:numFmt w:val="upperLetter"/>
      <w:lvlText w:val="%1."/>
      <w:lvlJc w:val="left"/>
      <w:pPr>
        <w:ind w:left="720" w:hanging="360"/>
      </w:pPr>
      <w:rPr>
        <w:rFonts w:ascii="Arial" w:hAnsi="Arial" w:cs="Arial" w:hint="default"/>
        <w:b/>
        <w:bCs/>
        <w:color w:val="00B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4541B8D"/>
    <w:multiLevelType w:val="hybridMultilevel"/>
    <w:tmpl w:val="3D764FEA"/>
    <w:lvl w:ilvl="0" w:tplc="0424000F">
      <w:start w:val="1"/>
      <w:numFmt w:val="decimal"/>
      <w:lvlText w:val="%1."/>
      <w:lvlJc w:val="left"/>
      <w:pPr>
        <w:ind w:left="4471"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4680FB8"/>
    <w:multiLevelType w:val="multilevel"/>
    <w:tmpl w:val="894CCD32"/>
    <w:lvl w:ilvl="0">
      <w:start w:val="9"/>
      <w:numFmt w:val="decimal"/>
      <w:lvlText w:val="(%1.)"/>
      <w:lvlJc w:val="left"/>
      <w:pPr>
        <w:ind w:left="283" w:hanging="283"/>
      </w:pPr>
      <w:rPr>
        <w:rFonts w:ascii="Arial" w:hAnsi="Arial" w:hint="default"/>
        <w:b w:val="0"/>
        <w:i/>
        <w:color w:val="808080" w:themeColor="background1" w:themeShade="80"/>
        <w:sz w:val="18"/>
        <w:szCs w:val="18"/>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5" w15:restartNumberingAfterBreak="0">
    <w:nsid w:val="76393C2C"/>
    <w:multiLevelType w:val="hybridMultilevel"/>
    <w:tmpl w:val="36C8EA80"/>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67"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7831F6E"/>
    <w:multiLevelType w:val="hybridMultilevel"/>
    <w:tmpl w:val="F32C8E36"/>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90869B9"/>
    <w:multiLevelType w:val="hybridMultilevel"/>
    <w:tmpl w:val="4ACCE744"/>
    <w:lvl w:ilvl="0" w:tplc="83EC5E8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9EF211A"/>
    <w:multiLevelType w:val="singleLevel"/>
    <w:tmpl w:val="0424000F"/>
    <w:lvl w:ilvl="0">
      <w:start w:val="1"/>
      <w:numFmt w:val="decimal"/>
      <w:lvlText w:val="%1."/>
      <w:lvlJc w:val="left"/>
      <w:pPr>
        <w:ind w:left="720" w:hanging="360"/>
      </w:pPr>
    </w:lvl>
  </w:abstractNum>
  <w:abstractNum w:abstractNumId="71" w15:restartNumberingAfterBreak="0">
    <w:nsid w:val="7CEF2116"/>
    <w:multiLevelType w:val="hybridMultilevel"/>
    <w:tmpl w:val="E190FD80"/>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E555C29"/>
    <w:multiLevelType w:val="hybridMultilevel"/>
    <w:tmpl w:val="A126BB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FA81B09"/>
    <w:multiLevelType w:val="hybridMultilevel"/>
    <w:tmpl w:val="960E1E20"/>
    <w:lvl w:ilvl="0" w:tplc="04240001">
      <w:start w:val="1"/>
      <w:numFmt w:val="bullet"/>
      <w:lvlText w:val=""/>
      <w:lvlJc w:val="left"/>
      <w:pPr>
        <w:ind w:left="360" w:hanging="360"/>
      </w:pPr>
      <w:rPr>
        <w:rFonts w:ascii="Symbol" w:hAnsi="Symbol" w:hint="default"/>
      </w:rPr>
    </w:lvl>
    <w:lvl w:ilvl="1" w:tplc="0CDE0414">
      <w:numFmt w:val="bullet"/>
      <w:lvlText w:val="-"/>
      <w:lvlJc w:val="left"/>
      <w:pPr>
        <w:ind w:left="1080" w:hanging="360"/>
      </w:pPr>
      <w:rPr>
        <w:rFonts w:ascii="Aptos" w:eastAsia="Times New Roman" w:hAnsi="Apto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7241426">
    <w:abstractNumId w:val="66"/>
    <w:lvlOverride w:ilvl="0">
      <w:lvl w:ilvl="0">
        <w:start w:val="1"/>
        <w:numFmt w:val="decimal"/>
        <w:lvlText w:val="%1."/>
        <w:legacy w:legacy="1" w:legacySpace="0" w:legacyIndent="283"/>
        <w:lvlJc w:val="left"/>
        <w:pPr>
          <w:ind w:left="283" w:hanging="283"/>
        </w:pPr>
      </w:lvl>
    </w:lvlOverride>
  </w:num>
  <w:num w:numId="2" w16cid:durableId="435557979">
    <w:abstractNumId w:val="28"/>
  </w:num>
  <w:num w:numId="3" w16cid:durableId="287394018">
    <w:abstractNumId w:val="40"/>
  </w:num>
  <w:num w:numId="4" w16cid:durableId="2029138989">
    <w:abstractNumId w:val="30"/>
  </w:num>
  <w:num w:numId="5" w16cid:durableId="491721441">
    <w:abstractNumId w:val="60"/>
  </w:num>
  <w:num w:numId="6" w16cid:durableId="1192887996">
    <w:abstractNumId w:val="70"/>
  </w:num>
  <w:num w:numId="7" w16cid:durableId="2118409636">
    <w:abstractNumId w:val="48"/>
  </w:num>
  <w:num w:numId="8" w16cid:durableId="1041787444">
    <w:abstractNumId w:val="16"/>
  </w:num>
  <w:num w:numId="9" w16cid:durableId="578056436">
    <w:abstractNumId w:val="4"/>
  </w:num>
  <w:num w:numId="10" w16cid:durableId="1735081141">
    <w:abstractNumId w:val="67"/>
  </w:num>
  <w:num w:numId="11" w16cid:durableId="2042045895">
    <w:abstractNumId w:val="39"/>
  </w:num>
  <w:num w:numId="12" w16cid:durableId="797643936">
    <w:abstractNumId w:val="63"/>
  </w:num>
  <w:num w:numId="13" w16cid:durableId="1992438452">
    <w:abstractNumId w:val="62"/>
  </w:num>
  <w:num w:numId="14" w16cid:durableId="506750218">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1053093">
    <w:abstractNumId w:val="51"/>
  </w:num>
  <w:num w:numId="16" w16cid:durableId="1204441897">
    <w:abstractNumId w:val="37"/>
  </w:num>
  <w:num w:numId="17" w16cid:durableId="102520794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845443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2056245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808452">
    <w:abstractNumId w:val="24"/>
  </w:num>
  <w:num w:numId="21" w16cid:durableId="619192783">
    <w:abstractNumId w:val="19"/>
  </w:num>
  <w:num w:numId="22" w16cid:durableId="1837525884">
    <w:abstractNumId w:val="22"/>
  </w:num>
  <w:num w:numId="23" w16cid:durableId="2124421310">
    <w:abstractNumId w:val="33"/>
  </w:num>
  <w:num w:numId="24" w16cid:durableId="1979411377">
    <w:abstractNumId w:val="43"/>
  </w:num>
  <w:num w:numId="25" w16cid:durableId="634988374">
    <w:abstractNumId w:val="35"/>
  </w:num>
  <w:num w:numId="26" w16cid:durableId="1412390885">
    <w:abstractNumId w:val="27"/>
  </w:num>
  <w:num w:numId="27" w16cid:durableId="486240872">
    <w:abstractNumId w:val="13"/>
  </w:num>
  <w:num w:numId="28" w16cid:durableId="356078127">
    <w:abstractNumId w:val="25"/>
  </w:num>
  <w:num w:numId="29" w16cid:durableId="1980062838">
    <w:abstractNumId w:val="26"/>
  </w:num>
  <w:num w:numId="30" w16cid:durableId="2139641024">
    <w:abstractNumId w:val="8"/>
  </w:num>
  <w:num w:numId="31" w16cid:durableId="1672830852">
    <w:abstractNumId w:val="14"/>
  </w:num>
  <w:num w:numId="32" w16cid:durableId="1477263844">
    <w:abstractNumId w:val="73"/>
  </w:num>
  <w:num w:numId="33" w16cid:durableId="360595923">
    <w:abstractNumId w:val="61"/>
  </w:num>
  <w:num w:numId="34" w16cid:durableId="2055503447">
    <w:abstractNumId w:val="29"/>
  </w:num>
  <w:num w:numId="35" w16cid:durableId="816997755">
    <w:abstractNumId w:val="56"/>
  </w:num>
  <w:num w:numId="36" w16cid:durableId="1184974549">
    <w:abstractNumId w:val="10"/>
  </w:num>
  <w:num w:numId="37" w16cid:durableId="1776288386">
    <w:abstractNumId w:val="53"/>
  </w:num>
  <w:num w:numId="38" w16cid:durableId="517696546">
    <w:abstractNumId w:val="23"/>
  </w:num>
  <w:num w:numId="39" w16cid:durableId="1657607464">
    <w:abstractNumId w:val="45"/>
  </w:num>
  <w:num w:numId="40" w16cid:durableId="1124733746">
    <w:abstractNumId w:val="6"/>
  </w:num>
  <w:num w:numId="41" w16cid:durableId="1052533006">
    <w:abstractNumId w:val="15"/>
  </w:num>
  <w:num w:numId="42" w16cid:durableId="1512255293">
    <w:abstractNumId w:val="57"/>
  </w:num>
  <w:num w:numId="43" w16cid:durableId="2016692228">
    <w:abstractNumId w:val="17"/>
  </w:num>
  <w:num w:numId="44" w16cid:durableId="2094887572">
    <w:abstractNumId w:val="59"/>
  </w:num>
  <w:num w:numId="45" w16cid:durableId="1424762129">
    <w:abstractNumId w:val="36"/>
  </w:num>
  <w:num w:numId="46" w16cid:durableId="957906214">
    <w:abstractNumId w:val="49"/>
  </w:num>
  <w:num w:numId="47" w16cid:durableId="2054890513">
    <w:abstractNumId w:val="44"/>
  </w:num>
  <w:num w:numId="48" w16cid:durableId="1081366782">
    <w:abstractNumId w:val="52"/>
  </w:num>
  <w:num w:numId="49" w16cid:durableId="389110120">
    <w:abstractNumId w:val="21"/>
  </w:num>
  <w:num w:numId="50" w16cid:durableId="1276716466">
    <w:abstractNumId w:val="55"/>
  </w:num>
  <w:num w:numId="51" w16cid:durableId="274794946">
    <w:abstractNumId w:val="71"/>
  </w:num>
  <w:num w:numId="52" w16cid:durableId="1366250189">
    <w:abstractNumId w:val="47"/>
  </w:num>
  <w:num w:numId="53" w16cid:durableId="475685897">
    <w:abstractNumId w:val="68"/>
  </w:num>
  <w:num w:numId="54" w16cid:durableId="356124017">
    <w:abstractNumId w:val="65"/>
  </w:num>
  <w:num w:numId="55" w16cid:durableId="1736126089">
    <w:abstractNumId w:val="72"/>
  </w:num>
  <w:num w:numId="56" w16cid:durableId="682589216">
    <w:abstractNumId w:val="32"/>
  </w:num>
  <w:num w:numId="57" w16cid:durableId="1818381292">
    <w:abstractNumId w:val="31"/>
  </w:num>
  <w:num w:numId="58" w16cid:durableId="465243695">
    <w:abstractNumId w:val="54"/>
  </w:num>
  <w:num w:numId="59" w16cid:durableId="1983580901">
    <w:abstractNumId w:val="64"/>
  </w:num>
  <w:num w:numId="60" w16cid:durableId="1094060022">
    <w:abstractNumId w:val="5"/>
  </w:num>
  <w:num w:numId="61" w16cid:durableId="48693458">
    <w:abstractNumId w:val="41"/>
  </w:num>
  <w:num w:numId="62" w16cid:durableId="566108315">
    <w:abstractNumId w:val="7"/>
  </w:num>
  <w:num w:numId="63" w16cid:durableId="1160147951">
    <w:abstractNumId w:val="20"/>
  </w:num>
  <w:num w:numId="64" w16cid:durableId="1961256941">
    <w:abstractNumId w:val="12"/>
  </w:num>
  <w:num w:numId="65" w16cid:durableId="2004041584">
    <w:abstractNumId w:val="34"/>
  </w:num>
  <w:num w:numId="66" w16cid:durableId="1028260580">
    <w:abstractNumId w:val="11"/>
  </w:num>
  <w:num w:numId="67" w16cid:durableId="394819299">
    <w:abstractNumId w:val="46"/>
  </w:num>
  <w:num w:numId="68" w16cid:durableId="1231231782">
    <w:abstractNumId w:val="18"/>
  </w:num>
  <w:num w:numId="69" w16cid:durableId="158083932">
    <w:abstractNumId w:val="69"/>
  </w:num>
  <w:num w:numId="70" w16cid:durableId="1842155045">
    <w:abstractNumId w:val="38"/>
  </w:num>
  <w:num w:numId="71" w16cid:durableId="737092662">
    <w:abstractNumId w:val="5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6B88"/>
    <w:rsid w:val="00006F24"/>
    <w:rsid w:val="0000763D"/>
    <w:rsid w:val="00007B63"/>
    <w:rsid w:val="00010D18"/>
    <w:rsid w:val="00013426"/>
    <w:rsid w:val="00014435"/>
    <w:rsid w:val="0001612F"/>
    <w:rsid w:val="00020E09"/>
    <w:rsid w:val="00021C4F"/>
    <w:rsid w:val="00025C55"/>
    <w:rsid w:val="00031D16"/>
    <w:rsid w:val="0003348E"/>
    <w:rsid w:val="00033B58"/>
    <w:rsid w:val="0003504F"/>
    <w:rsid w:val="00035E1B"/>
    <w:rsid w:val="00036008"/>
    <w:rsid w:val="000404C5"/>
    <w:rsid w:val="0004238C"/>
    <w:rsid w:val="000425AC"/>
    <w:rsid w:val="00044A96"/>
    <w:rsid w:val="0004620A"/>
    <w:rsid w:val="00051148"/>
    <w:rsid w:val="00051802"/>
    <w:rsid w:val="00051C6C"/>
    <w:rsid w:val="000534BF"/>
    <w:rsid w:val="00053756"/>
    <w:rsid w:val="00055D51"/>
    <w:rsid w:val="0006109A"/>
    <w:rsid w:val="00062884"/>
    <w:rsid w:val="00064202"/>
    <w:rsid w:val="0006506A"/>
    <w:rsid w:val="000669D1"/>
    <w:rsid w:val="000716CB"/>
    <w:rsid w:val="00074460"/>
    <w:rsid w:val="00074E3C"/>
    <w:rsid w:val="000767CB"/>
    <w:rsid w:val="00080E30"/>
    <w:rsid w:val="00081B51"/>
    <w:rsid w:val="00081BBA"/>
    <w:rsid w:val="00086AE7"/>
    <w:rsid w:val="00091E22"/>
    <w:rsid w:val="00093C6E"/>
    <w:rsid w:val="00095B73"/>
    <w:rsid w:val="00097503"/>
    <w:rsid w:val="000A5859"/>
    <w:rsid w:val="000A6FD6"/>
    <w:rsid w:val="000B3078"/>
    <w:rsid w:val="000B3D97"/>
    <w:rsid w:val="000B3F32"/>
    <w:rsid w:val="000B63CB"/>
    <w:rsid w:val="000C17E5"/>
    <w:rsid w:val="000C2DD5"/>
    <w:rsid w:val="000C6D0E"/>
    <w:rsid w:val="000C7334"/>
    <w:rsid w:val="000D0BB6"/>
    <w:rsid w:val="000D3771"/>
    <w:rsid w:val="000E0F91"/>
    <w:rsid w:val="000E173D"/>
    <w:rsid w:val="000E19CB"/>
    <w:rsid w:val="000E30B9"/>
    <w:rsid w:val="000E39CC"/>
    <w:rsid w:val="000E4F59"/>
    <w:rsid w:val="000E7AE3"/>
    <w:rsid w:val="000F123D"/>
    <w:rsid w:val="000F38A7"/>
    <w:rsid w:val="000F3A16"/>
    <w:rsid w:val="000F3E37"/>
    <w:rsid w:val="000F40E2"/>
    <w:rsid w:val="000F4A40"/>
    <w:rsid w:val="000F7F7D"/>
    <w:rsid w:val="001059AA"/>
    <w:rsid w:val="00106323"/>
    <w:rsid w:val="00106A42"/>
    <w:rsid w:val="0011183B"/>
    <w:rsid w:val="0011591E"/>
    <w:rsid w:val="00120C64"/>
    <w:rsid w:val="001219E7"/>
    <w:rsid w:val="00122F1E"/>
    <w:rsid w:val="001249BA"/>
    <w:rsid w:val="00127FAD"/>
    <w:rsid w:val="0013119B"/>
    <w:rsid w:val="00132176"/>
    <w:rsid w:val="00133B1A"/>
    <w:rsid w:val="00141053"/>
    <w:rsid w:val="001437D4"/>
    <w:rsid w:val="0014650E"/>
    <w:rsid w:val="00146707"/>
    <w:rsid w:val="001469CB"/>
    <w:rsid w:val="001523C2"/>
    <w:rsid w:val="00156C19"/>
    <w:rsid w:val="0015755B"/>
    <w:rsid w:val="001628A2"/>
    <w:rsid w:val="001645F0"/>
    <w:rsid w:val="00165A08"/>
    <w:rsid w:val="001664ED"/>
    <w:rsid w:val="0016724F"/>
    <w:rsid w:val="001704D2"/>
    <w:rsid w:val="00174BF4"/>
    <w:rsid w:val="001771EE"/>
    <w:rsid w:val="00177B2C"/>
    <w:rsid w:val="00177EAF"/>
    <w:rsid w:val="00180188"/>
    <w:rsid w:val="0018081B"/>
    <w:rsid w:val="00180D9C"/>
    <w:rsid w:val="0018127A"/>
    <w:rsid w:val="0018185D"/>
    <w:rsid w:val="00181E63"/>
    <w:rsid w:val="001910E0"/>
    <w:rsid w:val="001915A1"/>
    <w:rsid w:val="001940D7"/>
    <w:rsid w:val="00196D40"/>
    <w:rsid w:val="001A09A4"/>
    <w:rsid w:val="001A147F"/>
    <w:rsid w:val="001A2980"/>
    <w:rsid w:val="001A509D"/>
    <w:rsid w:val="001B1C5B"/>
    <w:rsid w:val="001B3849"/>
    <w:rsid w:val="001B3AFF"/>
    <w:rsid w:val="001B520A"/>
    <w:rsid w:val="001C18F3"/>
    <w:rsid w:val="001D03CA"/>
    <w:rsid w:val="001D315B"/>
    <w:rsid w:val="001D4930"/>
    <w:rsid w:val="001D4E92"/>
    <w:rsid w:val="001D50E6"/>
    <w:rsid w:val="001D76AC"/>
    <w:rsid w:val="001E018C"/>
    <w:rsid w:val="001E079A"/>
    <w:rsid w:val="001E0E63"/>
    <w:rsid w:val="001E0FD9"/>
    <w:rsid w:val="001E2630"/>
    <w:rsid w:val="001E2758"/>
    <w:rsid w:val="001E39C3"/>
    <w:rsid w:val="001E3A8A"/>
    <w:rsid w:val="001E5C94"/>
    <w:rsid w:val="001E7775"/>
    <w:rsid w:val="0020189E"/>
    <w:rsid w:val="00202518"/>
    <w:rsid w:val="00202BF3"/>
    <w:rsid w:val="00202FBF"/>
    <w:rsid w:val="002046F3"/>
    <w:rsid w:val="00205092"/>
    <w:rsid w:val="002069D6"/>
    <w:rsid w:val="00206A7D"/>
    <w:rsid w:val="00210797"/>
    <w:rsid w:val="00214391"/>
    <w:rsid w:val="002153AA"/>
    <w:rsid w:val="002161C1"/>
    <w:rsid w:val="00216A17"/>
    <w:rsid w:val="00220DAE"/>
    <w:rsid w:val="00220FC9"/>
    <w:rsid w:val="002222B6"/>
    <w:rsid w:val="00224395"/>
    <w:rsid w:val="002269F9"/>
    <w:rsid w:val="0023046A"/>
    <w:rsid w:val="00230957"/>
    <w:rsid w:val="00235164"/>
    <w:rsid w:val="00235BD8"/>
    <w:rsid w:val="00236963"/>
    <w:rsid w:val="00237563"/>
    <w:rsid w:val="00237CE5"/>
    <w:rsid w:val="00240F7A"/>
    <w:rsid w:val="00241180"/>
    <w:rsid w:val="002412B5"/>
    <w:rsid w:val="00243DED"/>
    <w:rsid w:val="002450E2"/>
    <w:rsid w:val="0024653D"/>
    <w:rsid w:val="00250BB6"/>
    <w:rsid w:val="00251410"/>
    <w:rsid w:val="00256CE7"/>
    <w:rsid w:val="0025760E"/>
    <w:rsid w:val="00257832"/>
    <w:rsid w:val="0026101F"/>
    <w:rsid w:val="002705B4"/>
    <w:rsid w:val="00271B9B"/>
    <w:rsid w:val="00272023"/>
    <w:rsid w:val="002754A2"/>
    <w:rsid w:val="002765C4"/>
    <w:rsid w:val="0027738C"/>
    <w:rsid w:val="002776AB"/>
    <w:rsid w:val="002806F7"/>
    <w:rsid w:val="002818EE"/>
    <w:rsid w:val="00283832"/>
    <w:rsid w:val="002840CF"/>
    <w:rsid w:val="00285373"/>
    <w:rsid w:val="0028694D"/>
    <w:rsid w:val="002928C4"/>
    <w:rsid w:val="00292E17"/>
    <w:rsid w:val="00292F01"/>
    <w:rsid w:val="00294DB4"/>
    <w:rsid w:val="002953C9"/>
    <w:rsid w:val="00295A6E"/>
    <w:rsid w:val="002A0241"/>
    <w:rsid w:val="002A0569"/>
    <w:rsid w:val="002A0B6A"/>
    <w:rsid w:val="002A31F0"/>
    <w:rsid w:val="002A3362"/>
    <w:rsid w:val="002A58B0"/>
    <w:rsid w:val="002B4C91"/>
    <w:rsid w:val="002B4E87"/>
    <w:rsid w:val="002C03F8"/>
    <w:rsid w:val="002C3385"/>
    <w:rsid w:val="002C6876"/>
    <w:rsid w:val="002C7A80"/>
    <w:rsid w:val="002D0A17"/>
    <w:rsid w:val="002D401A"/>
    <w:rsid w:val="002E4576"/>
    <w:rsid w:val="002E4629"/>
    <w:rsid w:val="002E783B"/>
    <w:rsid w:val="002F35A4"/>
    <w:rsid w:val="002F3F7A"/>
    <w:rsid w:val="002F5E2D"/>
    <w:rsid w:val="002F5FE1"/>
    <w:rsid w:val="00300044"/>
    <w:rsid w:val="003000DE"/>
    <w:rsid w:val="00303FB0"/>
    <w:rsid w:val="00307F9E"/>
    <w:rsid w:val="0031001D"/>
    <w:rsid w:val="00310182"/>
    <w:rsid w:val="00310214"/>
    <w:rsid w:val="00312DB2"/>
    <w:rsid w:val="00312EEC"/>
    <w:rsid w:val="00313E64"/>
    <w:rsid w:val="00314FEF"/>
    <w:rsid w:val="0031539F"/>
    <w:rsid w:val="00316F43"/>
    <w:rsid w:val="00321606"/>
    <w:rsid w:val="00321DDB"/>
    <w:rsid w:val="00322937"/>
    <w:rsid w:val="003235E4"/>
    <w:rsid w:val="003243E6"/>
    <w:rsid w:val="00325093"/>
    <w:rsid w:val="00327428"/>
    <w:rsid w:val="00330774"/>
    <w:rsid w:val="003432D7"/>
    <w:rsid w:val="003444CB"/>
    <w:rsid w:val="00346FA6"/>
    <w:rsid w:val="003553AB"/>
    <w:rsid w:val="003558BE"/>
    <w:rsid w:val="00356797"/>
    <w:rsid w:val="003578C7"/>
    <w:rsid w:val="003579EB"/>
    <w:rsid w:val="0036029D"/>
    <w:rsid w:val="00364232"/>
    <w:rsid w:val="0036454B"/>
    <w:rsid w:val="00365C6B"/>
    <w:rsid w:val="0036754A"/>
    <w:rsid w:val="0036768B"/>
    <w:rsid w:val="00376DE1"/>
    <w:rsid w:val="00377ED6"/>
    <w:rsid w:val="00380E1F"/>
    <w:rsid w:val="003810D5"/>
    <w:rsid w:val="003816AD"/>
    <w:rsid w:val="00382CAC"/>
    <w:rsid w:val="003837FA"/>
    <w:rsid w:val="00383867"/>
    <w:rsid w:val="00383A69"/>
    <w:rsid w:val="00385E90"/>
    <w:rsid w:val="0038673F"/>
    <w:rsid w:val="00387B56"/>
    <w:rsid w:val="003903AA"/>
    <w:rsid w:val="00392037"/>
    <w:rsid w:val="00396E9A"/>
    <w:rsid w:val="00397291"/>
    <w:rsid w:val="003A01FB"/>
    <w:rsid w:val="003A06A9"/>
    <w:rsid w:val="003A42DC"/>
    <w:rsid w:val="003A4A16"/>
    <w:rsid w:val="003A747D"/>
    <w:rsid w:val="003B0D83"/>
    <w:rsid w:val="003B268A"/>
    <w:rsid w:val="003B4E8D"/>
    <w:rsid w:val="003B645B"/>
    <w:rsid w:val="003B74E0"/>
    <w:rsid w:val="003C026E"/>
    <w:rsid w:val="003C2C8F"/>
    <w:rsid w:val="003C4F81"/>
    <w:rsid w:val="003D1488"/>
    <w:rsid w:val="003D6F9E"/>
    <w:rsid w:val="003E5237"/>
    <w:rsid w:val="003E6123"/>
    <w:rsid w:val="003E7555"/>
    <w:rsid w:val="003E7C3B"/>
    <w:rsid w:val="003F0419"/>
    <w:rsid w:val="003F2776"/>
    <w:rsid w:val="003F4290"/>
    <w:rsid w:val="003F42AA"/>
    <w:rsid w:val="003F6620"/>
    <w:rsid w:val="003F7603"/>
    <w:rsid w:val="00401C7C"/>
    <w:rsid w:val="00403361"/>
    <w:rsid w:val="0040574D"/>
    <w:rsid w:val="00410171"/>
    <w:rsid w:val="0041095B"/>
    <w:rsid w:val="00413C98"/>
    <w:rsid w:val="004144B2"/>
    <w:rsid w:val="004146DD"/>
    <w:rsid w:val="00415A97"/>
    <w:rsid w:val="004174A7"/>
    <w:rsid w:val="00421268"/>
    <w:rsid w:val="00421D2B"/>
    <w:rsid w:val="0042726F"/>
    <w:rsid w:val="0042732D"/>
    <w:rsid w:val="0043015A"/>
    <w:rsid w:val="0043081A"/>
    <w:rsid w:val="00431B0C"/>
    <w:rsid w:val="00431D4E"/>
    <w:rsid w:val="00433F03"/>
    <w:rsid w:val="00434189"/>
    <w:rsid w:val="004347B4"/>
    <w:rsid w:val="00434D82"/>
    <w:rsid w:val="00440A50"/>
    <w:rsid w:val="00443041"/>
    <w:rsid w:val="00444467"/>
    <w:rsid w:val="00444F2B"/>
    <w:rsid w:val="00451202"/>
    <w:rsid w:val="00453780"/>
    <w:rsid w:val="004565EB"/>
    <w:rsid w:val="00457C6F"/>
    <w:rsid w:val="004621B1"/>
    <w:rsid w:val="004653B9"/>
    <w:rsid w:val="00466D68"/>
    <w:rsid w:val="004738AC"/>
    <w:rsid w:val="004751A0"/>
    <w:rsid w:val="0047665B"/>
    <w:rsid w:val="004766FA"/>
    <w:rsid w:val="0047705B"/>
    <w:rsid w:val="00482416"/>
    <w:rsid w:val="00482AB9"/>
    <w:rsid w:val="00484B5C"/>
    <w:rsid w:val="00484B87"/>
    <w:rsid w:val="0048641D"/>
    <w:rsid w:val="00486EB9"/>
    <w:rsid w:val="004914B5"/>
    <w:rsid w:val="004920A9"/>
    <w:rsid w:val="00496BFC"/>
    <w:rsid w:val="00497A90"/>
    <w:rsid w:val="004A17DD"/>
    <w:rsid w:val="004A760E"/>
    <w:rsid w:val="004B19AD"/>
    <w:rsid w:val="004B1CA6"/>
    <w:rsid w:val="004B6F87"/>
    <w:rsid w:val="004B7EA1"/>
    <w:rsid w:val="004C111F"/>
    <w:rsid w:val="004C3DEC"/>
    <w:rsid w:val="004C5BE8"/>
    <w:rsid w:val="004C7AD0"/>
    <w:rsid w:val="004D100A"/>
    <w:rsid w:val="004D21F7"/>
    <w:rsid w:val="004D2580"/>
    <w:rsid w:val="004D662B"/>
    <w:rsid w:val="004D68BC"/>
    <w:rsid w:val="004D6F99"/>
    <w:rsid w:val="004D70AA"/>
    <w:rsid w:val="004D7627"/>
    <w:rsid w:val="004D7D55"/>
    <w:rsid w:val="004E12CF"/>
    <w:rsid w:val="004E1661"/>
    <w:rsid w:val="004E2B45"/>
    <w:rsid w:val="004E444E"/>
    <w:rsid w:val="004E4D15"/>
    <w:rsid w:val="004F04F1"/>
    <w:rsid w:val="004F170A"/>
    <w:rsid w:val="004F3E4E"/>
    <w:rsid w:val="004F40B4"/>
    <w:rsid w:val="004F47EC"/>
    <w:rsid w:val="0050074B"/>
    <w:rsid w:val="005022BC"/>
    <w:rsid w:val="00505641"/>
    <w:rsid w:val="00511386"/>
    <w:rsid w:val="005145A6"/>
    <w:rsid w:val="00514D98"/>
    <w:rsid w:val="00516F4D"/>
    <w:rsid w:val="00517B51"/>
    <w:rsid w:val="00522E92"/>
    <w:rsid w:val="00524498"/>
    <w:rsid w:val="0052506B"/>
    <w:rsid w:val="00527BCD"/>
    <w:rsid w:val="00530B8A"/>
    <w:rsid w:val="00532EFF"/>
    <w:rsid w:val="00533646"/>
    <w:rsid w:val="00537477"/>
    <w:rsid w:val="0053789D"/>
    <w:rsid w:val="00540151"/>
    <w:rsid w:val="00544B8D"/>
    <w:rsid w:val="00544CBC"/>
    <w:rsid w:val="00545769"/>
    <w:rsid w:val="0054590B"/>
    <w:rsid w:val="00545923"/>
    <w:rsid w:val="00546450"/>
    <w:rsid w:val="00547388"/>
    <w:rsid w:val="005476BF"/>
    <w:rsid w:val="00552FD0"/>
    <w:rsid w:val="005543FD"/>
    <w:rsid w:val="00556345"/>
    <w:rsid w:val="00556DD9"/>
    <w:rsid w:val="0055785F"/>
    <w:rsid w:val="00557E11"/>
    <w:rsid w:val="005638D7"/>
    <w:rsid w:val="00565EF3"/>
    <w:rsid w:val="00566E6F"/>
    <w:rsid w:val="00566F5E"/>
    <w:rsid w:val="00567D4A"/>
    <w:rsid w:val="005710CD"/>
    <w:rsid w:val="005710DF"/>
    <w:rsid w:val="00574C9A"/>
    <w:rsid w:val="00576B46"/>
    <w:rsid w:val="00576FFA"/>
    <w:rsid w:val="005772E5"/>
    <w:rsid w:val="00582EAF"/>
    <w:rsid w:val="005845F1"/>
    <w:rsid w:val="005853D8"/>
    <w:rsid w:val="005901BA"/>
    <w:rsid w:val="00593806"/>
    <w:rsid w:val="00593A55"/>
    <w:rsid w:val="00595C4C"/>
    <w:rsid w:val="00595FB6"/>
    <w:rsid w:val="005962CB"/>
    <w:rsid w:val="00597C17"/>
    <w:rsid w:val="005A1459"/>
    <w:rsid w:val="005A14AC"/>
    <w:rsid w:val="005A1C24"/>
    <w:rsid w:val="005A2967"/>
    <w:rsid w:val="005A315F"/>
    <w:rsid w:val="005A3A7A"/>
    <w:rsid w:val="005B07E4"/>
    <w:rsid w:val="005B1C22"/>
    <w:rsid w:val="005B2369"/>
    <w:rsid w:val="005B6D65"/>
    <w:rsid w:val="005C0A0F"/>
    <w:rsid w:val="005C0C23"/>
    <w:rsid w:val="005C0D47"/>
    <w:rsid w:val="005C0EB2"/>
    <w:rsid w:val="005C2A84"/>
    <w:rsid w:val="005C707F"/>
    <w:rsid w:val="005D20F5"/>
    <w:rsid w:val="005D3DBE"/>
    <w:rsid w:val="005D7349"/>
    <w:rsid w:val="005D7581"/>
    <w:rsid w:val="005D75E1"/>
    <w:rsid w:val="005E10A8"/>
    <w:rsid w:val="005E1EF9"/>
    <w:rsid w:val="005E3FAA"/>
    <w:rsid w:val="005E63EE"/>
    <w:rsid w:val="005E75E2"/>
    <w:rsid w:val="005E7E10"/>
    <w:rsid w:val="005F1084"/>
    <w:rsid w:val="005F16BD"/>
    <w:rsid w:val="005F37E5"/>
    <w:rsid w:val="005F41C0"/>
    <w:rsid w:val="00600193"/>
    <w:rsid w:val="0060322D"/>
    <w:rsid w:val="00604D27"/>
    <w:rsid w:val="00604EBD"/>
    <w:rsid w:val="0060678B"/>
    <w:rsid w:val="00610307"/>
    <w:rsid w:val="00611063"/>
    <w:rsid w:val="00612B41"/>
    <w:rsid w:val="00613A93"/>
    <w:rsid w:val="0061536C"/>
    <w:rsid w:val="006154AB"/>
    <w:rsid w:val="00615EAB"/>
    <w:rsid w:val="00617AEA"/>
    <w:rsid w:val="006209D3"/>
    <w:rsid w:val="00623126"/>
    <w:rsid w:val="006234AB"/>
    <w:rsid w:val="00624A02"/>
    <w:rsid w:val="006265C4"/>
    <w:rsid w:val="00627607"/>
    <w:rsid w:val="006300C2"/>
    <w:rsid w:val="0063066D"/>
    <w:rsid w:val="00635F23"/>
    <w:rsid w:val="00641357"/>
    <w:rsid w:val="0064294D"/>
    <w:rsid w:val="006438BF"/>
    <w:rsid w:val="006476CC"/>
    <w:rsid w:val="00650F5F"/>
    <w:rsid w:val="006522D8"/>
    <w:rsid w:val="00652A47"/>
    <w:rsid w:val="00653033"/>
    <w:rsid w:val="00653ACE"/>
    <w:rsid w:val="00654D58"/>
    <w:rsid w:val="0065509C"/>
    <w:rsid w:val="006554A3"/>
    <w:rsid w:val="00655504"/>
    <w:rsid w:val="00656628"/>
    <w:rsid w:val="00656998"/>
    <w:rsid w:val="0065768A"/>
    <w:rsid w:val="00657A2C"/>
    <w:rsid w:val="00657DC4"/>
    <w:rsid w:val="00657ED0"/>
    <w:rsid w:val="0066007E"/>
    <w:rsid w:val="0066075C"/>
    <w:rsid w:val="00661402"/>
    <w:rsid w:val="0066299E"/>
    <w:rsid w:val="0066320A"/>
    <w:rsid w:val="00664452"/>
    <w:rsid w:val="0066569E"/>
    <w:rsid w:val="00665B2F"/>
    <w:rsid w:val="00667E69"/>
    <w:rsid w:val="00674677"/>
    <w:rsid w:val="00683A65"/>
    <w:rsid w:val="0068554D"/>
    <w:rsid w:val="00687816"/>
    <w:rsid w:val="00687DA4"/>
    <w:rsid w:val="00694B36"/>
    <w:rsid w:val="00694BA0"/>
    <w:rsid w:val="00697B88"/>
    <w:rsid w:val="006A0B47"/>
    <w:rsid w:val="006A0D47"/>
    <w:rsid w:val="006A10C9"/>
    <w:rsid w:val="006A3098"/>
    <w:rsid w:val="006A625F"/>
    <w:rsid w:val="006A6B1D"/>
    <w:rsid w:val="006B2729"/>
    <w:rsid w:val="006B2A8D"/>
    <w:rsid w:val="006B5CE7"/>
    <w:rsid w:val="006B7ABB"/>
    <w:rsid w:val="006C05E6"/>
    <w:rsid w:val="006C13B4"/>
    <w:rsid w:val="006D49DF"/>
    <w:rsid w:val="006D7DF5"/>
    <w:rsid w:val="006E1775"/>
    <w:rsid w:val="006E292A"/>
    <w:rsid w:val="006E5B8C"/>
    <w:rsid w:val="006E5BDC"/>
    <w:rsid w:val="006E6128"/>
    <w:rsid w:val="006F0051"/>
    <w:rsid w:val="006F32EF"/>
    <w:rsid w:val="006F6A5B"/>
    <w:rsid w:val="006F6AD5"/>
    <w:rsid w:val="006F7597"/>
    <w:rsid w:val="006F7C8B"/>
    <w:rsid w:val="00700D20"/>
    <w:rsid w:val="007102A2"/>
    <w:rsid w:val="0071253B"/>
    <w:rsid w:val="0071782C"/>
    <w:rsid w:val="007206CF"/>
    <w:rsid w:val="00723036"/>
    <w:rsid w:val="007235EC"/>
    <w:rsid w:val="00723A5D"/>
    <w:rsid w:val="00727722"/>
    <w:rsid w:val="00731097"/>
    <w:rsid w:val="00732A85"/>
    <w:rsid w:val="00732C1D"/>
    <w:rsid w:val="0073586F"/>
    <w:rsid w:val="00737014"/>
    <w:rsid w:val="00740FF0"/>
    <w:rsid w:val="00741F26"/>
    <w:rsid w:val="00745EEB"/>
    <w:rsid w:val="00747FFD"/>
    <w:rsid w:val="00754478"/>
    <w:rsid w:val="007607C8"/>
    <w:rsid w:val="00761183"/>
    <w:rsid w:val="0076177C"/>
    <w:rsid w:val="00761D1D"/>
    <w:rsid w:val="0076377A"/>
    <w:rsid w:val="0076627D"/>
    <w:rsid w:val="007669DB"/>
    <w:rsid w:val="007671FE"/>
    <w:rsid w:val="00771649"/>
    <w:rsid w:val="007725F4"/>
    <w:rsid w:val="00777B87"/>
    <w:rsid w:val="00777EC1"/>
    <w:rsid w:val="007813C0"/>
    <w:rsid w:val="00782CE9"/>
    <w:rsid w:val="00783348"/>
    <w:rsid w:val="00785DA4"/>
    <w:rsid w:val="00787A5B"/>
    <w:rsid w:val="00787C57"/>
    <w:rsid w:val="007916B4"/>
    <w:rsid w:val="007A2363"/>
    <w:rsid w:val="007A5E7F"/>
    <w:rsid w:val="007A7DB6"/>
    <w:rsid w:val="007B4A41"/>
    <w:rsid w:val="007C22E7"/>
    <w:rsid w:val="007C37D2"/>
    <w:rsid w:val="007C3A7C"/>
    <w:rsid w:val="007C5836"/>
    <w:rsid w:val="007D0782"/>
    <w:rsid w:val="007D27F7"/>
    <w:rsid w:val="007D2D60"/>
    <w:rsid w:val="007D3BBB"/>
    <w:rsid w:val="007D50E5"/>
    <w:rsid w:val="007E14A2"/>
    <w:rsid w:val="007E164C"/>
    <w:rsid w:val="007F021A"/>
    <w:rsid w:val="007F1478"/>
    <w:rsid w:val="007F1CDC"/>
    <w:rsid w:val="007F29DD"/>
    <w:rsid w:val="007F4F06"/>
    <w:rsid w:val="007F5C62"/>
    <w:rsid w:val="00802D9B"/>
    <w:rsid w:val="008036FD"/>
    <w:rsid w:val="0080516D"/>
    <w:rsid w:val="00807F92"/>
    <w:rsid w:val="008104C7"/>
    <w:rsid w:val="00811D8C"/>
    <w:rsid w:val="0081524F"/>
    <w:rsid w:val="00821241"/>
    <w:rsid w:val="00822369"/>
    <w:rsid w:val="00822CBE"/>
    <w:rsid w:val="008233F3"/>
    <w:rsid w:val="00824B57"/>
    <w:rsid w:val="00825DC3"/>
    <w:rsid w:val="00827098"/>
    <w:rsid w:val="0083096A"/>
    <w:rsid w:val="00831242"/>
    <w:rsid w:val="00841BD2"/>
    <w:rsid w:val="00841C81"/>
    <w:rsid w:val="008424FA"/>
    <w:rsid w:val="00844AA2"/>
    <w:rsid w:val="00846257"/>
    <w:rsid w:val="008470A9"/>
    <w:rsid w:val="00851AAA"/>
    <w:rsid w:val="00852897"/>
    <w:rsid w:val="008534A2"/>
    <w:rsid w:val="00854D10"/>
    <w:rsid w:val="00854F8F"/>
    <w:rsid w:val="00860A03"/>
    <w:rsid w:val="0086225F"/>
    <w:rsid w:val="008668CF"/>
    <w:rsid w:val="00867EE8"/>
    <w:rsid w:val="008711E5"/>
    <w:rsid w:val="00871E1F"/>
    <w:rsid w:val="008739F3"/>
    <w:rsid w:val="00874847"/>
    <w:rsid w:val="0087564F"/>
    <w:rsid w:val="00875D45"/>
    <w:rsid w:val="008842A2"/>
    <w:rsid w:val="00884BBB"/>
    <w:rsid w:val="0088512E"/>
    <w:rsid w:val="008863E4"/>
    <w:rsid w:val="0088669D"/>
    <w:rsid w:val="00886AC5"/>
    <w:rsid w:val="00887187"/>
    <w:rsid w:val="00887662"/>
    <w:rsid w:val="00887A15"/>
    <w:rsid w:val="00892010"/>
    <w:rsid w:val="00892BF0"/>
    <w:rsid w:val="0089588A"/>
    <w:rsid w:val="008958A2"/>
    <w:rsid w:val="00896F82"/>
    <w:rsid w:val="008973D0"/>
    <w:rsid w:val="008A3A78"/>
    <w:rsid w:val="008A64A5"/>
    <w:rsid w:val="008A65E5"/>
    <w:rsid w:val="008A7CB4"/>
    <w:rsid w:val="008B0D2B"/>
    <w:rsid w:val="008B1EF3"/>
    <w:rsid w:val="008B352C"/>
    <w:rsid w:val="008B413E"/>
    <w:rsid w:val="008B59C1"/>
    <w:rsid w:val="008C09DD"/>
    <w:rsid w:val="008C1455"/>
    <w:rsid w:val="008C1F7B"/>
    <w:rsid w:val="008C2E3B"/>
    <w:rsid w:val="008C38E1"/>
    <w:rsid w:val="008C4C8C"/>
    <w:rsid w:val="008C6B9D"/>
    <w:rsid w:val="008C7320"/>
    <w:rsid w:val="008D153F"/>
    <w:rsid w:val="008D20E2"/>
    <w:rsid w:val="008D60BD"/>
    <w:rsid w:val="008E0DCE"/>
    <w:rsid w:val="008E1374"/>
    <w:rsid w:val="008E2C65"/>
    <w:rsid w:val="008E5405"/>
    <w:rsid w:val="008E6E4C"/>
    <w:rsid w:val="008F398E"/>
    <w:rsid w:val="008F3B8F"/>
    <w:rsid w:val="008F4E06"/>
    <w:rsid w:val="008F614C"/>
    <w:rsid w:val="009011CF"/>
    <w:rsid w:val="00902F09"/>
    <w:rsid w:val="00903DDA"/>
    <w:rsid w:val="00905539"/>
    <w:rsid w:val="0090606C"/>
    <w:rsid w:val="009065BA"/>
    <w:rsid w:val="00907232"/>
    <w:rsid w:val="0090768E"/>
    <w:rsid w:val="009111BB"/>
    <w:rsid w:val="00912251"/>
    <w:rsid w:val="009143F7"/>
    <w:rsid w:val="00920A7C"/>
    <w:rsid w:val="0092360A"/>
    <w:rsid w:val="009243C0"/>
    <w:rsid w:val="009245FD"/>
    <w:rsid w:val="0093034F"/>
    <w:rsid w:val="009316BA"/>
    <w:rsid w:val="0093355B"/>
    <w:rsid w:val="00935459"/>
    <w:rsid w:val="0094047E"/>
    <w:rsid w:val="009408B6"/>
    <w:rsid w:val="00940BEE"/>
    <w:rsid w:val="00942C69"/>
    <w:rsid w:val="00942F7E"/>
    <w:rsid w:val="00944B88"/>
    <w:rsid w:val="009472F2"/>
    <w:rsid w:val="00947B12"/>
    <w:rsid w:val="00951C03"/>
    <w:rsid w:val="00951DB6"/>
    <w:rsid w:val="00954F88"/>
    <w:rsid w:val="00961734"/>
    <w:rsid w:val="00961AD5"/>
    <w:rsid w:val="00965627"/>
    <w:rsid w:val="009658B2"/>
    <w:rsid w:val="00966DB8"/>
    <w:rsid w:val="0097141D"/>
    <w:rsid w:val="009732BB"/>
    <w:rsid w:val="0097467B"/>
    <w:rsid w:val="00976071"/>
    <w:rsid w:val="00980B52"/>
    <w:rsid w:val="00981373"/>
    <w:rsid w:val="0098407D"/>
    <w:rsid w:val="00984801"/>
    <w:rsid w:val="00984C50"/>
    <w:rsid w:val="009944A5"/>
    <w:rsid w:val="009944E0"/>
    <w:rsid w:val="00995FF7"/>
    <w:rsid w:val="00997ED3"/>
    <w:rsid w:val="009A3D41"/>
    <w:rsid w:val="009A3E41"/>
    <w:rsid w:val="009A62E0"/>
    <w:rsid w:val="009A75B1"/>
    <w:rsid w:val="009B49C8"/>
    <w:rsid w:val="009B6124"/>
    <w:rsid w:val="009B70E3"/>
    <w:rsid w:val="009C6046"/>
    <w:rsid w:val="009C7469"/>
    <w:rsid w:val="009D3085"/>
    <w:rsid w:val="009D4889"/>
    <w:rsid w:val="009D599C"/>
    <w:rsid w:val="009E012A"/>
    <w:rsid w:val="009E1D6E"/>
    <w:rsid w:val="009E57FD"/>
    <w:rsid w:val="009E6027"/>
    <w:rsid w:val="009E6ADD"/>
    <w:rsid w:val="009E7C55"/>
    <w:rsid w:val="009F1F62"/>
    <w:rsid w:val="009F3016"/>
    <w:rsid w:val="009F4DFF"/>
    <w:rsid w:val="009F696F"/>
    <w:rsid w:val="009F6FD2"/>
    <w:rsid w:val="00A00C2A"/>
    <w:rsid w:val="00A05E9D"/>
    <w:rsid w:val="00A06AE0"/>
    <w:rsid w:val="00A07AC5"/>
    <w:rsid w:val="00A123AF"/>
    <w:rsid w:val="00A13C41"/>
    <w:rsid w:val="00A1594A"/>
    <w:rsid w:val="00A160BB"/>
    <w:rsid w:val="00A20832"/>
    <w:rsid w:val="00A20D29"/>
    <w:rsid w:val="00A24D10"/>
    <w:rsid w:val="00A30294"/>
    <w:rsid w:val="00A30396"/>
    <w:rsid w:val="00A3085D"/>
    <w:rsid w:val="00A3451E"/>
    <w:rsid w:val="00A34C7D"/>
    <w:rsid w:val="00A34DF3"/>
    <w:rsid w:val="00A35E98"/>
    <w:rsid w:val="00A35F08"/>
    <w:rsid w:val="00A37F3A"/>
    <w:rsid w:val="00A40193"/>
    <w:rsid w:val="00A40486"/>
    <w:rsid w:val="00A40B8A"/>
    <w:rsid w:val="00A4330A"/>
    <w:rsid w:val="00A45776"/>
    <w:rsid w:val="00A47A59"/>
    <w:rsid w:val="00A522A3"/>
    <w:rsid w:val="00A545EC"/>
    <w:rsid w:val="00A574B0"/>
    <w:rsid w:val="00A618A0"/>
    <w:rsid w:val="00A61CD3"/>
    <w:rsid w:val="00A647DE"/>
    <w:rsid w:val="00A73AFC"/>
    <w:rsid w:val="00A76450"/>
    <w:rsid w:val="00A769FE"/>
    <w:rsid w:val="00A76BD8"/>
    <w:rsid w:val="00A76D5F"/>
    <w:rsid w:val="00A80294"/>
    <w:rsid w:val="00A82588"/>
    <w:rsid w:val="00A90695"/>
    <w:rsid w:val="00A908D6"/>
    <w:rsid w:val="00A92472"/>
    <w:rsid w:val="00A9425E"/>
    <w:rsid w:val="00A94B8A"/>
    <w:rsid w:val="00A97767"/>
    <w:rsid w:val="00AA7150"/>
    <w:rsid w:val="00AB0C4B"/>
    <w:rsid w:val="00AB2B9C"/>
    <w:rsid w:val="00AB4C15"/>
    <w:rsid w:val="00AB6F26"/>
    <w:rsid w:val="00AB7B3E"/>
    <w:rsid w:val="00AC4A61"/>
    <w:rsid w:val="00AC61A0"/>
    <w:rsid w:val="00AC7931"/>
    <w:rsid w:val="00AC7C63"/>
    <w:rsid w:val="00AD0171"/>
    <w:rsid w:val="00AD0496"/>
    <w:rsid w:val="00AD07E0"/>
    <w:rsid w:val="00AD0D4F"/>
    <w:rsid w:val="00AD1F58"/>
    <w:rsid w:val="00AD22A8"/>
    <w:rsid w:val="00AD3AC5"/>
    <w:rsid w:val="00AD5D86"/>
    <w:rsid w:val="00AD7362"/>
    <w:rsid w:val="00AE2AD4"/>
    <w:rsid w:val="00AF6B3B"/>
    <w:rsid w:val="00AF6C02"/>
    <w:rsid w:val="00B00640"/>
    <w:rsid w:val="00B00C60"/>
    <w:rsid w:val="00B01BAE"/>
    <w:rsid w:val="00B04AAF"/>
    <w:rsid w:val="00B04DA1"/>
    <w:rsid w:val="00B066E7"/>
    <w:rsid w:val="00B11CBB"/>
    <w:rsid w:val="00B14338"/>
    <w:rsid w:val="00B14C2C"/>
    <w:rsid w:val="00B14FE7"/>
    <w:rsid w:val="00B20B26"/>
    <w:rsid w:val="00B2266E"/>
    <w:rsid w:val="00B25691"/>
    <w:rsid w:val="00B2637D"/>
    <w:rsid w:val="00B27F85"/>
    <w:rsid w:val="00B3288F"/>
    <w:rsid w:val="00B33A3D"/>
    <w:rsid w:val="00B36D05"/>
    <w:rsid w:val="00B375E3"/>
    <w:rsid w:val="00B44950"/>
    <w:rsid w:val="00B479B1"/>
    <w:rsid w:val="00B50A48"/>
    <w:rsid w:val="00B5270B"/>
    <w:rsid w:val="00B546A4"/>
    <w:rsid w:val="00B5500A"/>
    <w:rsid w:val="00B555B7"/>
    <w:rsid w:val="00B56C28"/>
    <w:rsid w:val="00B636F6"/>
    <w:rsid w:val="00B64F50"/>
    <w:rsid w:val="00B65B90"/>
    <w:rsid w:val="00B65BA3"/>
    <w:rsid w:val="00B67C52"/>
    <w:rsid w:val="00B70642"/>
    <w:rsid w:val="00B7080B"/>
    <w:rsid w:val="00B7382B"/>
    <w:rsid w:val="00B73AAD"/>
    <w:rsid w:val="00B84876"/>
    <w:rsid w:val="00B9199E"/>
    <w:rsid w:val="00B92227"/>
    <w:rsid w:val="00B92334"/>
    <w:rsid w:val="00B93541"/>
    <w:rsid w:val="00B93F25"/>
    <w:rsid w:val="00B9669E"/>
    <w:rsid w:val="00B96956"/>
    <w:rsid w:val="00B9737C"/>
    <w:rsid w:val="00BA1291"/>
    <w:rsid w:val="00BA28FA"/>
    <w:rsid w:val="00BA32E6"/>
    <w:rsid w:val="00BA3F5C"/>
    <w:rsid w:val="00BA7467"/>
    <w:rsid w:val="00BA7A93"/>
    <w:rsid w:val="00BB07D8"/>
    <w:rsid w:val="00BB0F67"/>
    <w:rsid w:val="00BB13E3"/>
    <w:rsid w:val="00BB17AF"/>
    <w:rsid w:val="00BB2AC3"/>
    <w:rsid w:val="00BB2E09"/>
    <w:rsid w:val="00BB34A2"/>
    <w:rsid w:val="00BB5469"/>
    <w:rsid w:val="00BC1747"/>
    <w:rsid w:val="00BC319C"/>
    <w:rsid w:val="00BC5243"/>
    <w:rsid w:val="00BC550A"/>
    <w:rsid w:val="00BC62CA"/>
    <w:rsid w:val="00BC7290"/>
    <w:rsid w:val="00BD2922"/>
    <w:rsid w:val="00BD5A91"/>
    <w:rsid w:val="00BE29C1"/>
    <w:rsid w:val="00BE4FB3"/>
    <w:rsid w:val="00BE6C4D"/>
    <w:rsid w:val="00BE761B"/>
    <w:rsid w:val="00BF0B8F"/>
    <w:rsid w:val="00BF27A8"/>
    <w:rsid w:val="00BF3367"/>
    <w:rsid w:val="00BF435D"/>
    <w:rsid w:val="00BF49BE"/>
    <w:rsid w:val="00BF60E6"/>
    <w:rsid w:val="00C006E5"/>
    <w:rsid w:val="00C01B16"/>
    <w:rsid w:val="00C01D3A"/>
    <w:rsid w:val="00C04D3D"/>
    <w:rsid w:val="00C0677F"/>
    <w:rsid w:val="00C106FE"/>
    <w:rsid w:val="00C1075B"/>
    <w:rsid w:val="00C13506"/>
    <w:rsid w:val="00C14427"/>
    <w:rsid w:val="00C15CFE"/>
    <w:rsid w:val="00C1701A"/>
    <w:rsid w:val="00C1797B"/>
    <w:rsid w:val="00C17F8C"/>
    <w:rsid w:val="00C20055"/>
    <w:rsid w:val="00C23121"/>
    <w:rsid w:val="00C25F7C"/>
    <w:rsid w:val="00C27EDC"/>
    <w:rsid w:val="00C30B02"/>
    <w:rsid w:val="00C342CB"/>
    <w:rsid w:val="00C34E46"/>
    <w:rsid w:val="00C36177"/>
    <w:rsid w:val="00C36934"/>
    <w:rsid w:val="00C36C31"/>
    <w:rsid w:val="00C36CB6"/>
    <w:rsid w:val="00C406F7"/>
    <w:rsid w:val="00C433DA"/>
    <w:rsid w:val="00C45483"/>
    <w:rsid w:val="00C469EE"/>
    <w:rsid w:val="00C5541F"/>
    <w:rsid w:val="00C554D7"/>
    <w:rsid w:val="00C62AE9"/>
    <w:rsid w:val="00C63791"/>
    <w:rsid w:val="00C66D7B"/>
    <w:rsid w:val="00C73206"/>
    <w:rsid w:val="00C748BF"/>
    <w:rsid w:val="00C828AA"/>
    <w:rsid w:val="00C84204"/>
    <w:rsid w:val="00C84751"/>
    <w:rsid w:val="00C86115"/>
    <w:rsid w:val="00C912A0"/>
    <w:rsid w:val="00C91B51"/>
    <w:rsid w:val="00C954CF"/>
    <w:rsid w:val="00C95A8F"/>
    <w:rsid w:val="00C97E4A"/>
    <w:rsid w:val="00CA4996"/>
    <w:rsid w:val="00CA63F2"/>
    <w:rsid w:val="00CB099E"/>
    <w:rsid w:val="00CB0BBB"/>
    <w:rsid w:val="00CB1065"/>
    <w:rsid w:val="00CB120A"/>
    <w:rsid w:val="00CB547A"/>
    <w:rsid w:val="00CB552B"/>
    <w:rsid w:val="00CB6094"/>
    <w:rsid w:val="00CB6495"/>
    <w:rsid w:val="00CB68A7"/>
    <w:rsid w:val="00CB7074"/>
    <w:rsid w:val="00CC5363"/>
    <w:rsid w:val="00CC725D"/>
    <w:rsid w:val="00CD0C64"/>
    <w:rsid w:val="00CD0EB2"/>
    <w:rsid w:val="00CD61E6"/>
    <w:rsid w:val="00CD7FB1"/>
    <w:rsid w:val="00CE2224"/>
    <w:rsid w:val="00CE2CBC"/>
    <w:rsid w:val="00CE3732"/>
    <w:rsid w:val="00CE3DE7"/>
    <w:rsid w:val="00CF3FBF"/>
    <w:rsid w:val="00CF4C7D"/>
    <w:rsid w:val="00D02AF6"/>
    <w:rsid w:val="00D04806"/>
    <w:rsid w:val="00D04A96"/>
    <w:rsid w:val="00D10C1D"/>
    <w:rsid w:val="00D1208E"/>
    <w:rsid w:val="00D147B4"/>
    <w:rsid w:val="00D149A7"/>
    <w:rsid w:val="00D15BCD"/>
    <w:rsid w:val="00D15BEE"/>
    <w:rsid w:val="00D16932"/>
    <w:rsid w:val="00D16FD7"/>
    <w:rsid w:val="00D20B56"/>
    <w:rsid w:val="00D20C9D"/>
    <w:rsid w:val="00D21DA8"/>
    <w:rsid w:val="00D22411"/>
    <w:rsid w:val="00D23F07"/>
    <w:rsid w:val="00D302F5"/>
    <w:rsid w:val="00D30C48"/>
    <w:rsid w:val="00D31A43"/>
    <w:rsid w:val="00D32B0E"/>
    <w:rsid w:val="00D32C4B"/>
    <w:rsid w:val="00D33C3E"/>
    <w:rsid w:val="00D36808"/>
    <w:rsid w:val="00D36A22"/>
    <w:rsid w:val="00D37B7D"/>
    <w:rsid w:val="00D4309E"/>
    <w:rsid w:val="00D43CC3"/>
    <w:rsid w:val="00D53143"/>
    <w:rsid w:val="00D6017A"/>
    <w:rsid w:val="00D62ECC"/>
    <w:rsid w:val="00D632D9"/>
    <w:rsid w:val="00D63892"/>
    <w:rsid w:val="00D655F4"/>
    <w:rsid w:val="00D66019"/>
    <w:rsid w:val="00D66FCB"/>
    <w:rsid w:val="00D67F56"/>
    <w:rsid w:val="00D717AB"/>
    <w:rsid w:val="00D72E06"/>
    <w:rsid w:val="00D734C1"/>
    <w:rsid w:val="00D737BF"/>
    <w:rsid w:val="00D75735"/>
    <w:rsid w:val="00D80AB5"/>
    <w:rsid w:val="00D814B5"/>
    <w:rsid w:val="00D81670"/>
    <w:rsid w:val="00D821EA"/>
    <w:rsid w:val="00D826D8"/>
    <w:rsid w:val="00D8380A"/>
    <w:rsid w:val="00D84A93"/>
    <w:rsid w:val="00D87D37"/>
    <w:rsid w:val="00D90BF7"/>
    <w:rsid w:val="00D929EB"/>
    <w:rsid w:val="00D93B71"/>
    <w:rsid w:val="00D9632D"/>
    <w:rsid w:val="00DA2DC3"/>
    <w:rsid w:val="00DA30D2"/>
    <w:rsid w:val="00DA4315"/>
    <w:rsid w:val="00DA60E7"/>
    <w:rsid w:val="00DA6466"/>
    <w:rsid w:val="00DA6FBB"/>
    <w:rsid w:val="00DA7633"/>
    <w:rsid w:val="00DB0E5D"/>
    <w:rsid w:val="00DB2B90"/>
    <w:rsid w:val="00DB36FB"/>
    <w:rsid w:val="00DB37A4"/>
    <w:rsid w:val="00DB42AB"/>
    <w:rsid w:val="00DB49AD"/>
    <w:rsid w:val="00DB6DBD"/>
    <w:rsid w:val="00DB6FEA"/>
    <w:rsid w:val="00DC3E4D"/>
    <w:rsid w:val="00DC6AF8"/>
    <w:rsid w:val="00DD0A93"/>
    <w:rsid w:val="00DD2931"/>
    <w:rsid w:val="00DD3F96"/>
    <w:rsid w:val="00DD431B"/>
    <w:rsid w:val="00DD4CD6"/>
    <w:rsid w:val="00DD64B2"/>
    <w:rsid w:val="00DE10E3"/>
    <w:rsid w:val="00DE29E0"/>
    <w:rsid w:val="00DE2A3A"/>
    <w:rsid w:val="00DE2CE0"/>
    <w:rsid w:val="00DE7A0B"/>
    <w:rsid w:val="00DF0F54"/>
    <w:rsid w:val="00DF210A"/>
    <w:rsid w:val="00DF2F30"/>
    <w:rsid w:val="00DF4003"/>
    <w:rsid w:val="00DF54C2"/>
    <w:rsid w:val="00DF74D0"/>
    <w:rsid w:val="00E0000F"/>
    <w:rsid w:val="00E013E4"/>
    <w:rsid w:val="00E018DF"/>
    <w:rsid w:val="00E02112"/>
    <w:rsid w:val="00E02A35"/>
    <w:rsid w:val="00E02CC5"/>
    <w:rsid w:val="00E04576"/>
    <w:rsid w:val="00E111A4"/>
    <w:rsid w:val="00E119B4"/>
    <w:rsid w:val="00E11DE5"/>
    <w:rsid w:val="00E12AEE"/>
    <w:rsid w:val="00E13F00"/>
    <w:rsid w:val="00E15832"/>
    <w:rsid w:val="00E16D09"/>
    <w:rsid w:val="00E20DD0"/>
    <w:rsid w:val="00E211DF"/>
    <w:rsid w:val="00E246A8"/>
    <w:rsid w:val="00E25BC1"/>
    <w:rsid w:val="00E26D30"/>
    <w:rsid w:val="00E30A31"/>
    <w:rsid w:val="00E32B86"/>
    <w:rsid w:val="00E4015C"/>
    <w:rsid w:val="00E4045E"/>
    <w:rsid w:val="00E4277A"/>
    <w:rsid w:val="00E43722"/>
    <w:rsid w:val="00E45944"/>
    <w:rsid w:val="00E52B82"/>
    <w:rsid w:val="00E57B8C"/>
    <w:rsid w:val="00E57FCA"/>
    <w:rsid w:val="00E60A6C"/>
    <w:rsid w:val="00E619D2"/>
    <w:rsid w:val="00E63624"/>
    <w:rsid w:val="00E64B05"/>
    <w:rsid w:val="00E66D10"/>
    <w:rsid w:val="00E702B4"/>
    <w:rsid w:val="00E70F35"/>
    <w:rsid w:val="00E71BF1"/>
    <w:rsid w:val="00E75FBB"/>
    <w:rsid w:val="00E772CC"/>
    <w:rsid w:val="00E77F36"/>
    <w:rsid w:val="00E81243"/>
    <w:rsid w:val="00E8221C"/>
    <w:rsid w:val="00E82BCD"/>
    <w:rsid w:val="00E834F0"/>
    <w:rsid w:val="00E83ED0"/>
    <w:rsid w:val="00E86B7B"/>
    <w:rsid w:val="00E871E8"/>
    <w:rsid w:val="00E903BC"/>
    <w:rsid w:val="00E9079D"/>
    <w:rsid w:val="00E90A5D"/>
    <w:rsid w:val="00E91B96"/>
    <w:rsid w:val="00E93000"/>
    <w:rsid w:val="00E95943"/>
    <w:rsid w:val="00E9735F"/>
    <w:rsid w:val="00E97D1C"/>
    <w:rsid w:val="00E97E9D"/>
    <w:rsid w:val="00EA1C9A"/>
    <w:rsid w:val="00EA589D"/>
    <w:rsid w:val="00EA5C94"/>
    <w:rsid w:val="00EA60AC"/>
    <w:rsid w:val="00EA7B80"/>
    <w:rsid w:val="00EB24B9"/>
    <w:rsid w:val="00EB2C86"/>
    <w:rsid w:val="00EB42E9"/>
    <w:rsid w:val="00EB43C4"/>
    <w:rsid w:val="00EB4811"/>
    <w:rsid w:val="00EB4D95"/>
    <w:rsid w:val="00EB5078"/>
    <w:rsid w:val="00EB5735"/>
    <w:rsid w:val="00EB625A"/>
    <w:rsid w:val="00EC055A"/>
    <w:rsid w:val="00EC5326"/>
    <w:rsid w:val="00EC5C2E"/>
    <w:rsid w:val="00EC764A"/>
    <w:rsid w:val="00EC7F07"/>
    <w:rsid w:val="00ED1274"/>
    <w:rsid w:val="00ED1452"/>
    <w:rsid w:val="00ED1627"/>
    <w:rsid w:val="00ED2371"/>
    <w:rsid w:val="00ED4FE2"/>
    <w:rsid w:val="00ED6524"/>
    <w:rsid w:val="00ED6E81"/>
    <w:rsid w:val="00ED7502"/>
    <w:rsid w:val="00EE04C4"/>
    <w:rsid w:val="00EE3F42"/>
    <w:rsid w:val="00EE42EF"/>
    <w:rsid w:val="00EE5D20"/>
    <w:rsid w:val="00EE5E83"/>
    <w:rsid w:val="00EE5FFA"/>
    <w:rsid w:val="00EE660E"/>
    <w:rsid w:val="00EE7D5D"/>
    <w:rsid w:val="00EF1492"/>
    <w:rsid w:val="00EF2324"/>
    <w:rsid w:val="00EF5590"/>
    <w:rsid w:val="00EF5F31"/>
    <w:rsid w:val="00EF63CF"/>
    <w:rsid w:val="00F00A8E"/>
    <w:rsid w:val="00F012D6"/>
    <w:rsid w:val="00F01B07"/>
    <w:rsid w:val="00F046F5"/>
    <w:rsid w:val="00F1088D"/>
    <w:rsid w:val="00F11E17"/>
    <w:rsid w:val="00F11FF7"/>
    <w:rsid w:val="00F133F8"/>
    <w:rsid w:val="00F14658"/>
    <w:rsid w:val="00F219F8"/>
    <w:rsid w:val="00F23DB1"/>
    <w:rsid w:val="00F263FC"/>
    <w:rsid w:val="00F32840"/>
    <w:rsid w:val="00F32ABA"/>
    <w:rsid w:val="00F32E3F"/>
    <w:rsid w:val="00F3784C"/>
    <w:rsid w:val="00F37BD7"/>
    <w:rsid w:val="00F41342"/>
    <w:rsid w:val="00F41758"/>
    <w:rsid w:val="00F423EE"/>
    <w:rsid w:val="00F42A71"/>
    <w:rsid w:val="00F50C64"/>
    <w:rsid w:val="00F52E9E"/>
    <w:rsid w:val="00F5401F"/>
    <w:rsid w:val="00F554BF"/>
    <w:rsid w:val="00F572E6"/>
    <w:rsid w:val="00F57828"/>
    <w:rsid w:val="00F65463"/>
    <w:rsid w:val="00F65E25"/>
    <w:rsid w:val="00F71682"/>
    <w:rsid w:val="00F73084"/>
    <w:rsid w:val="00F741C8"/>
    <w:rsid w:val="00F74F0A"/>
    <w:rsid w:val="00F83023"/>
    <w:rsid w:val="00F84964"/>
    <w:rsid w:val="00F84AF6"/>
    <w:rsid w:val="00F940BD"/>
    <w:rsid w:val="00F9436B"/>
    <w:rsid w:val="00F94481"/>
    <w:rsid w:val="00F957A4"/>
    <w:rsid w:val="00FA26C5"/>
    <w:rsid w:val="00FA47F9"/>
    <w:rsid w:val="00FA6149"/>
    <w:rsid w:val="00FA64B5"/>
    <w:rsid w:val="00FA75BE"/>
    <w:rsid w:val="00FA79E6"/>
    <w:rsid w:val="00FB05C3"/>
    <w:rsid w:val="00FB1C5C"/>
    <w:rsid w:val="00FB6D87"/>
    <w:rsid w:val="00FC0604"/>
    <w:rsid w:val="00FC1563"/>
    <w:rsid w:val="00FC19A4"/>
    <w:rsid w:val="00FC22F1"/>
    <w:rsid w:val="00FC3933"/>
    <w:rsid w:val="00FC4324"/>
    <w:rsid w:val="00FC4424"/>
    <w:rsid w:val="00FC56C7"/>
    <w:rsid w:val="00FC6B80"/>
    <w:rsid w:val="00FD0A36"/>
    <w:rsid w:val="00FD2103"/>
    <w:rsid w:val="00FD247C"/>
    <w:rsid w:val="00FD2E55"/>
    <w:rsid w:val="00FD5717"/>
    <w:rsid w:val="00FD69DA"/>
    <w:rsid w:val="00FE05F8"/>
    <w:rsid w:val="00FE12A3"/>
    <w:rsid w:val="00FE16B5"/>
    <w:rsid w:val="00FE18B6"/>
    <w:rsid w:val="00FE1C1F"/>
    <w:rsid w:val="00FE4C74"/>
    <w:rsid w:val="00FE57A3"/>
    <w:rsid w:val="00FE5E0C"/>
    <w:rsid w:val="00FE6425"/>
    <w:rsid w:val="00FE78B1"/>
    <w:rsid w:val="00FF10E9"/>
    <w:rsid w:val="00FF2C31"/>
    <w:rsid w:val="00FF2DE2"/>
    <w:rsid w:val="00FF4BDA"/>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34AB"/>
    <w:pPr>
      <w:widowControl w:val="0"/>
      <w:spacing w:after="0" w:line="240" w:lineRule="auto"/>
    </w:pPr>
    <w:rPr>
      <w:rFonts w:ascii="Arial" w:hAnsi="Arial" w:cs="Arial"/>
      <w:sz w:val="20"/>
      <w:szCs w:val="20"/>
    </w:rPr>
  </w:style>
  <w:style w:type="paragraph" w:styleId="Naslov1">
    <w:name w:val="heading 1"/>
    <w:basedOn w:val="Naslov6"/>
    <w:next w:val="Navaden"/>
    <w:link w:val="Naslov1Znak"/>
    <w:qFormat/>
    <w:rsid w:val="006234AB"/>
    <w:pPr>
      <w:outlineLvl w:val="0"/>
    </w:pPr>
  </w:style>
  <w:style w:type="paragraph" w:styleId="Naslov2">
    <w:name w:val="heading 2"/>
    <w:basedOn w:val="Navaden"/>
    <w:next w:val="Navaden"/>
    <w:link w:val="Naslov2Znak"/>
    <w:qFormat/>
    <w:rsid w:val="00566F5E"/>
    <w:pPr>
      <w:keepNext/>
      <w:widowControl/>
      <w:spacing w:before="240" w:after="60"/>
      <w:outlineLvl w:val="1"/>
    </w:pPr>
    <w:rPr>
      <w:rFonts w:eastAsia="Times New Roman"/>
      <w:b/>
      <w:bCs/>
      <w:i/>
      <w:iCs/>
      <w:sz w:val="28"/>
      <w:szCs w:val="28"/>
    </w:rPr>
  </w:style>
  <w:style w:type="paragraph" w:styleId="Naslov3">
    <w:name w:val="heading 3"/>
    <w:basedOn w:val="Navaden"/>
    <w:next w:val="Navaden"/>
    <w:link w:val="Naslov3Znak"/>
    <w:uiPriority w:val="9"/>
    <w:unhideWhenUsed/>
    <w:qFormat/>
    <w:rsid w:val="00B636F6"/>
    <w:pPr>
      <w:keepNext/>
      <w:keepLines/>
      <w:widowControl/>
      <w:outlineLvl w:val="2"/>
    </w:pPr>
    <w:rPr>
      <w:rFonts w:eastAsia="Courier New"/>
      <w:bCs/>
      <w:i/>
      <w:iCs/>
      <w:color w:val="FFFFFF" w:themeColor="background1"/>
      <w:sz w:val="12"/>
      <w:szCs w:val="12"/>
      <w:u w:val="single"/>
      <w:lang w:eastAsia="sl-SI"/>
    </w:rPr>
  </w:style>
  <w:style w:type="paragraph" w:styleId="Naslov4">
    <w:name w:val="heading 4"/>
    <w:basedOn w:val="Navaden"/>
    <w:next w:val="Navaden"/>
    <w:link w:val="Naslov4Znak"/>
    <w:uiPriority w:val="9"/>
    <w:unhideWhenUsed/>
    <w:qFormat/>
    <w:rsid w:val="0006506A"/>
    <w:pPr>
      <w:keepNext/>
      <w:keepLines/>
      <w:widowControl/>
      <w:spacing w:before="200"/>
      <w:jc w:val="right"/>
      <w:outlineLvl w:val="3"/>
    </w:pPr>
    <w:rPr>
      <w:rFonts w:eastAsiaTheme="majorEastAsia"/>
      <w:i/>
      <w:iCs/>
      <w:u w:val="single"/>
    </w:rPr>
  </w:style>
  <w:style w:type="paragraph" w:styleId="Naslov5">
    <w:name w:val="heading 5"/>
    <w:basedOn w:val="Naslov2"/>
    <w:next w:val="Navaden"/>
    <w:link w:val="Naslov5Znak"/>
    <w:uiPriority w:val="9"/>
    <w:unhideWhenUsed/>
    <w:qFormat/>
    <w:rsid w:val="00FC4424"/>
    <w:pPr>
      <w:keepLines/>
      <w:spacing w:before="120" w:after="0"/>
      <w:outlineLvl w:val="4"/>
    </w:pPr>
    <w:rPr>
      <w:rFonts w:eastAsiaTheme="majorEastAsia"/>
      <w:b w:val="0"/>
      <w:i w:val="0"/>
      <w:iCs w:val="0"/>
      <w:smallCaps/>
      <w:color w:val="0070C0"/>
      <w:sz w:val="22"/>
      <w:szCs w:val="22"/>
    </w:rPr>
  </w:style>
  <w:style w:type="paragraph" w:styleId="Naslov6">
    <w:name w:val="heading 6"/>
    <w:basedOn w:val="Navaden"/>
    <w:next w:val="Navaden"/>
    <w:link w:val="Naslov6Znak"/>
    <w:uiPriority w:val="9"/>
    <w:unhideWhenUsed/>
    <w:qFormat/>
    <w:rsid w:val="00B555B7"/>
    <w:pPr>
      <w:keepNext/>
      <w:widowControl/>
      <w:spacing w:after="120"/>
      <w:ind w:right="-567"/>
      <w:outlineLvl w:val="5"/>
    </w:pPr>
    <w:rPr>
      <w:rFonts w:eastAsiaTheme="majorEastAsia"/>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outlineLvl w:val="6"/>
    </w:pPr>
    <w:rPr>
      <w:rFonts w:eastAsiaTheme="majorEastAsia"/>
      <w:color w:val="0070C0"/>
    </w:rPr>
  </w:style>
  <w:style w:type="paragraph" w:styleId="Naslov8">
    <w:name w:val="heading 8"/>
    <w:basedOn w:val="Navaden"/>
    <w:next w:val="Navaden"/>
    <w:link w:val="Naslov8Znak"/>
    <w:uiPriority w:val="9"/>
    <w:unhideWhenUsed/>
    <w:qFormat/>
    <w:rsid w:val="008534A2"/>
    <w:pPr>
      <w:keepNext/>
      <w:keepLines/>
      <w:spacing w:after="120"/>
      <w:outlineLvl w:val="7"/>
    </w:pPr>
    <w:rPr>
      <w:rFonts w:eastAsiaTheme="majorEastAsia"/>
      <w:color w:val="2F5496" w:themeColor="accent1" w:themeShade="BF"/>
      <w:sz w:val="21"/>
      <w:szCs w:val="21"/>
    </w:rPr>
  </w:style>
  <w:style w:type="paragraph" w:styleId="Naslov9">
    <w:name w:val="heading 9"/>
    <w:basedOn w:val="Navaden"/>
    <w:next w:val="Navaden"/>
    <w:link w:val="Naslov9Znak"/>
    <w:uiPriority w:val="9"/>
    <w:unhideWhenUsed/>
    <w:qFormat/>
    <w:rsid w:val="008B1E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34AB"/>
    <w:rPr>
      <w:rFonts w:ascii="Arial" w:eastAsiaTheme="majorEastAsia" w:hAnsi="Arial" w:cs="Arial"/>
      <w:i/>
      <w:iCs/>
      <w:color w:val="0070C0"/>
      <w:sz w:val="21"/>
      <w:szCs w:val="21"/>
    </w:rPr>
  </w:style>
  <w:style w:type="character" w:customStyle="1" w:styleId="Naslov2Znak">
    <w:name w:val="Naslov 2 Znak"/>
    <w:basedOn w:val="Privzetapisavaodstavka"/>
    <w:link w:val="Naslov2"/>
    <w:uiPriority w:val="9"/>
    <w:rsid w:val="00566F5E"/>
    <w:rPr>
      <w:rFonts w:ascii="Arial" w:eastAsia="Times New Roman" w:hAnsi="Arial" w:cs="Arial"/>
      <w:b/>
      <w:bCs/>
      <w:i/>
      <w:iCs/>
      <w:sz w:val="28"/>
      <w:szCs w:val="28"/>
    </w:rPr>
  </w:style>
  <w:style w:type="character" w:customStyle="1" w:styleId="Naslov3Znak">
    <w:name w:val="Naslov 3 Znak"/>
    <w:basedOn w:val="Privzetapisavaodstavka"/>
    <w:link w:val="Naslov3"/>
    <w:uiPriority w:val="9"/>
    <w:rsid w:val="00B636F6"/>
    <w:rPr>
      <w:rFonts w:ascii="Arial" w:eastAsia="Courier New" w:hAnsi="Arial" w:cs="Arial"/>
      <w:bCs/>
      <w:i/>
      <w:iCs/>
      <w:color w:val="FFFFFF" w:themeColor="background1"/>
      <w:sz w:val="12"/>
      <w:szCs w:val="12"/>
      <w:u w:val="single"/>
      <w:lang w:eastAsia="sl-SI"/>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uiPriority w:val="9"/>
    <w:rsid w:val="00FC4424"/>
    <w:rPr>
      <w:rFonts w:ascii="Arial" w:eastAsiaTheme="majorEastAsia" w:hAnsi="Arial" w:cs="Arial"/>
      <w:bCs/>
      <w:smallCaps/>
      <w:color w:val="0070C0"/>
    </w:rPr>
  </w:style>
  <w:style w:type="character" w:customStyle="1" w:styleId="Naslov6Znak">
    <w:name w:val="Naslov 6 Znak"/>
    <w:basedOn w:val="Privzetapisavaodstavka"/>
    <w:link w:val="Naslov6"/>
    <w:uiPriority w:val="9"/>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nhideWhenUsed/>
    <w:rsid w:val="00BC319C"/>
    <w:pPr>
      <w:widowControl/>
      <w:tabs>
        <w:tab w:val="center" w:pos="4536"/>
        <w:tab w:val="right" w:pos="9072"/>
      </w:tabs>
    </w:pPr>
  </w:style>
  <w:style w:type="character" w:customStyle="1" w:styleId="GlavaZnak">
    <w:name w:val="Glava Znak"/>
    <w:basedOn w:val="Privzetapisavaodstavka"/>
    <w:link w:val="Glava"/>
    <w:uiPriority w:val="99"/>
    <w:rsid w:val="00BC319C"/>
  </w:style>
  <w:style w:type="paragraph" w:styleId="Noga">
    <w:name w:val="footer"/>
    <w:basedOn w:val="Navaden"/>
    <w:link w:val="NogaZnak"/>
    <w:unhideWhenUsed/>
    <w:rsid w:val="00BC319C"/>
    <w:pPr>
      <w:widowControl/>
      <w:tabs>
        <w:tab w:val="center" w:pos="4536"/>
        <w:tab w:val="right" w:pos="9072"/>
      </w:tabs>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za tekst,Označevanje,List Paragraph1,List Paragraph2,Colorful List - Accent 11"/>
    <w:basedOn w:val="Navaden"/>
    <w:link w:val="OdstavekseznamaZnak"/>
    <w:uiPriority w:val="99"/>
    <w:qFormat/>
    <w:rsid w:val="00566F5E"/>
    <w:pPr>
      <w:widowControl/>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
    <w:basedOn w:val="Privzetapisavaodstavka"/>
    <w:link w:val="Odstavekseznama"/>
    <w:uiPriority w:val="99"/>
    <w:rsid w:val="00566F5E"/>
    <w:rPr>
      <w:rFonts w:ascii="Calibri" w:hAnsi="Calibri" w:cs="Times New Roman"/>
      <w:lang w:eastAsia="sl-SI"/>
    </w:rPr>
  </w:style>
  <w:style w:type="paragraph" w:styleId="Telobesedila">
    <w:name w:val="Body Text"/>
    <w:basedOn w:val="Navaden"/>
    <w:link w:val="TelobesedilaZnak"/>
    <w:uiPriority w:val="99"/>
    <w:rsid w:val="00566F5E"/>
    <w:pPr>
      <w:widowControl/>
    </w:pPr>
    <w:rPr>
      <w:rFonts w:eastAsia="Times" w:cs="Times New Roman"/>
      <w:b/>
      <w:sz w:val="24"/>
      <w:lang w:val="en-US" w:eastAsia="pl-PL"/>
    </w:rPr>
  </w:style>
  <w:style w:type="character" w:customStyle="1" w:styleId="TelobesedilaZnak">
    <w:name w:val="Telo besedila Znak"/>
    <w:basedOn w:val="Privzetapisavaodstavka"/>
    <w:link w:val="Telobesedila"/>
    <w:uiPriority w:val="99"/>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uiPriority w:val="59"/>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pPr>
    <w:rPr>
      <w:rFonts w:ascii="Times New Roman" w:eastAsia="Times New Roman" w:hAnsi="Times New Roman" w:cs="Times New Roman"/>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7"/>
      </w:numPr>
      <w:autoSpaceDE w:val="0"/>
      <w:autoSpaceDN w:val="0"/>
      <w:adjustRightInd w:val="0"/>
      <w:spacing w:before="360" w:after="160"/>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7"/>
      </w:numPr>
      <w:spacing w:before="360" w:after="360"/>
      <w:jc w:val="both"/>
    </w:pPr>
    <w:rPr>
      <w:rFonts w:ascii="Times New Roman" w:eastAsia="Times New Roman" w:hAnsi="Times New Roman" w:cs="Times New Roman"/>
      <w:b/>
      <w:bCs/>
      <w:caps/>
      <w:sz w:val="24"/>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8"/>
      </w:numPr>
      <w:jc w:val="both"/>
    </w:pPr>
    <w:rPr>
      <w:rFonts w:ascii="Calibri" w:eastAsia="Calibri" w:hAnsi="Calibri" w:cs="Times New Roman"/>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line="360" w:lineRule="atLeast"/>
      <w:ind w:left="709" w:right="-383" w:hanging="709"/>
      <w:jc w:val="both"/>
      <w:textAlignment w:val="baseline"/>
    </w:pPr>
    <w:rPr>
      <w:rFonts w:ascii="Times New Roman" w:eastAsia="Times New Roman" w:hAnsi="Times New Roman" w:cs="Times New Roman"/>
      <w:sz w:val="24"/>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unhideWhenUsed/>
    <w:rsid w:val="00566F5E"/>
    <w:pPr>
      <w:widowControl/>
    </w:pPr>
    <w:rPr>
      <w:rFonts w:ascii="Times New Roman" w:eastAsia="Times New Roman" w:hAnsi="Times New Roman" w:cs="Times New Roman"/>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 w:val="20"/>
      <w:szCs w:val="28"/>
    </w:rPr>
  </w:style>
  <w:style w:type="paragraph" w:customStyle="1" w:styleId="Prvaalineja">
    <w:name w:val="Prva alineja"/>
    <w:basedOn w:val="Odstavekseznama"/>
    <w:link w:val="PrvaalinejaZnak"/>
    <w:qFormat/>
    <w:rsid w:val="00566F5E"/>
    <w:pPr>
      <w:widowControl w:val="0"/>
      <w:numPr>
        <w:numId w:val="9"/>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pPr>
    <w:rPr>
      <w:rFonts w:ascii="Verdana" w:eastAsia="Arial Unicode MS" w:hAnsi="Verdana" w:cs="Times New Roman"/>
      <w:kern w:val="2"/>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1"/>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sz w:val="20"/>
      <w:szCs w:val="20"/>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8534A2"/>
    <w:rPr>
      <w:rFonts w:ascii="Arial" w:eastAsiaTheme="majorEastAsia" w:hAnsi="Arial" w:cs="Arial"/>
      <w:color w:val="2F5496" w:themeColor="accent1" w:themeShade="BF"/>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qFormat/>
    <w:rsid w:val="000669D1"/>
    <w:pPr>
      <w:widowControl/>
      <w:ind w:left="426"/>
      <w:jc w:val="both"/>
    </w:pPr>
    <w:rPr>
      <w:rFonts w:eastAsia="Times New Roman"/>
    </w:rPr>
  </w:style>
  <w:style w:type="character" w:customStyle="1" w:styleId="GolobesediloZnak">
    <w:name w:val="Golo besedilo Znak"/>
    <w:basedOn w:val="Privzetapisavaodstavka"/>
    <w:link w:val="Golobesedilo"/>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outlineLvl w:val="2"/>
    </w:pPr>
    <w:rPr>
      <w:rFonts w:eastAsia="Times New Roman"/>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3">
    <w:name w:val="List Paragraph3"/>
    <w:basedOn w:val="Navaden"/>
    <w:rsid w:val="00051148"/>
    <w:pPr>
      <w:widowControl/>
      <w:ind w:left="708"/>
    </w:pPr>
    <w:rPr>
      <w:rFonts w:ascii="Times New Roman" w:eastAsia="Calibri" w:hAnsi="Times New Roman" w:cs="Times New Roman"/>
      <w:lang w:eastAsia="sl-SI"/>
    </w:rPr>
  </w:style>
  <w:style w:type="table" w:styleId="Svetlamreapoudarek5">
    <w:name w:val="Light Grid Accent 5"/>
    <w:basedOn w:val="Navadnatabela"/>
    <w:uiPriority w:val="62"/>
    <w:rsid w:val="008534A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rsid w:val="008534A2"/>
    <w:pPr>
      <w:spacing w:after="0" w:line="240" w:lineRule="auto"/>
    </w:pPr>
    <w:rPr>
      <w:rFonts w:ascii="Times New Roman" w:eastAsia="Times New Roman" w:hAnsi="Times New Roman" w:cs="Times New Roman"/>
      <w:color w:val="2F5496" w:themeColor="accent1" w:themeShade="BF"/>
      <w:sz w:val="20"/>
      <w:szCs w:val="20"/>
      <w:lang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elegantna">
    <w:name w:val="Table Elegant"/>
    <w:basedOn w:val="Navadnatabela"/>
    <w:rsid w:val="008534A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Navadnatabela2">
    <w:name w:val="Plain Table 2"/>
    <w:basedOn w:val="Navadnatabela"/>
    <w:uiPriority w:val="42"/>
    <w:rsid w:val="008534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Besedilooznabemesta">
    <w:name w:val="Placeholder Text"/>
    <w:basedOn w:val="Privzetapisavaodstavka"/>
    <w:uiPriority w:val="99"/>
    <w:semiHidden/>
    <w:rsid w:val="008534A2"/>
    <w:rPr>
      <w:color w:val="808080"/>
    </w:rPr>
  </w:style>
  <w:style w:type="paragraph" w:styleId="Napis">
    <w:name w:val="caption"/>
    <w:basedOn w:val="Navaden"/>
    <w:next w:val="Navaden"/>
    <w:uiPriority w:val="35"/>
    <w:unhideWhenUsed/>
    <w:qFormat/>
    <w:rsid w:val="008534A2"/>
    <w:pPr>
      <w:widowControl/>
    </w:pPr>
    <w:rPr>
      <w:rFonts w:ascii="Times New Roman" w:eastAsia="Times New Roman" w:hAnsi="Times New Roman" w:cs="Times New Roman"/>
      <w:b/>
      <w:bCs/>
      <w:color w:val="4472C4" w:themeColor="accent1"/>
      <w:sz w:val="18"/>
      <w:szCs w:val="18"/>
    </w:rPr>
  </w:style>
  <w:style w:type="numbering" w:customStyle="1" w:styleId="Slog3">
    <w:name w:val="Slog3"/>
    <w:uiPriority w:val="99"/>
    <w:rsid w:val="008534A2"/>
    <w:pPr>
      <w:numPr>
        <w:numId w:val="23"/>
      </w:numPr>
    </w:pPr>
  </w:style>
  <w:style w:type="numbering" w:customStyle="1" w:styleId="Slog4">
    <w:name w:val="Slog4"/>
    <w:uiPriority w:val="99"/>
    <w:rsid w:val="008534A2"/>
    <w:pPr>
      <w:numPr>
        <w:numId w:val="24"/>
      </w:numPr>
    </w:pPr>
  </w:style>
  <w:style w:type="paragraph" w:customStyle="1" w:styleId="3lpi">
    <w:name w:val="3 lpi"/>
    <w:rsid w:val="008534A2"/>
    <w:pPr>
      <w:spacing w:after="0" w:line="480" w:lineRule="exact"/>
      <w:jc w:val="both"/>
    </w:pPr>
    <w:rPr>
      <w:rFonts w:ascii="SL Cour" w:eastAsia="Times New Roman" w:hAnsi="SL Cour" w:cs="Times New Roman"/>
      <w:sz w:val="24"/>
      <w:szCs w:val="20"/>
      <w:lang w:val="en-GB" w:eastAsia="sl-SI"/>
    </w:rPr>
  </w:style>
  <w:style w:type="table" w:styleId="Svetlosenenjepoudarek5">
    <w:name w:val="Light Shading Accent 5"/>
    <w:basedOn w:val="Navadnatabela"/>
    <w:uiPriority w:val="60"/>
    <w:rsid w:val="008534A2"/>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rednjiseznam2poudarek5">
    <w:name w:val="Medium List 2 Accent 5"/>
    <w:basedOn w:val="Navadnatabela"/>
    <w:uiPriority w:val="66"/>
    <w:rsid w:val="008534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poudarek5">
    <w:name w:val="Medium Shading 1 Accent 5"/>
    <w:basedOn w:val="Navadnatabela"/>
    <w:uiPriority w:val="63"/>
    <w:rsid w:val="008534A2"/>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customStyle="1" w:styleId="xl63">
    <w:name w:val="xl63"/>
    <w:basedOn w:val="Navaden"/>
    <w:rsid w:val="008534A2"/>
    <w:pPr>
      <w:widowControl/>
      <w:spacing w:before="100" w:beforeAutospacing="1" w:after="100" w:afterAutospacing="1"/>
      <w:jc w:val="right"/>
    </w:pPr>
    <w:rPr>
      <w:rFonts w:ascii="Times New Roman" w:eastAsia="Times New Roman" w:hAnsi="Times New Roman" w:cs="Times New Roman"/>
      <w:sz w:val="24"/>
      <w:szCs w:val="24"/>
      <w:lang w:eastAsia="sl-SI"/>
    </w:rPr>
  </w:style>
  <w:style w:type="paragraph" w:customStyle="1" w:styleId="xl64">
    <w:name w:val="xl64"/>
    <w:basedOn w:val="Navaden"/>
    <w:rsid w:val="008534A2"/>
    <w:pPr>
      <w:widowControl/>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65">
    <w:name w:val="xl65"/>
    <w:basedOn w:val="Navaden"/>
    <w:rsid w:val="008534A2"/>
    <w:pPr>
      <w:widowControl/>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styleId="z-vrhobrazca">
    <w:name w:val="HTML Top of Form"/>
    <w:basedOn w:val="Navaden"/>
    <w:next w:val="Navaden"/>
    <w:link w:val="z-vrhobrazcaZnak"/>
    <w:hidden/>
    <w:uiPriority w:val="99"/>
    <w:semiHidden/>
    <w:unhideWhenUsed/>
    <w:rsid w:val="008534A2"/>
    <w:pPr>
      <w:widowControl/>
      <w:pBdr>
        <w:bottom w:val="single" w:sz="6" w:space="1" w:color="auto"/>
      </w:pBdr>
      <w:jc w:val="center"/>
    </w:pPr>
    <w:rPr>
      <w:rFonts w:eastAsia="Times New Roman"/>
      <w:vanish/>
      <w:sz w:val="16"/>
      <w:szCs w:val="16"/>
      <w:lang w:eastAsia="sl-SI"/>
    </w:rPr>
  </w:style>
  <w:style w:type="character" w:customStyle="1" w:styleId="z-vrhobrazcaZnak">
    <w:name w:val="z-vrh obrazca Znak"/>
    <w:basedOn w:val="Privzetapisavaodstavka"/>
    <w:link w:val="z-vrhobrazca"/>
    <w:uiPriority w:val="99"/>
    <w:semiHidden/>
    <w:rsid w:val="008534A2"/>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8534A2"/>
    <w:pPr>
      <w:widowControl/>
      <w:pBdr>
        <w:top w:val="single" w:sz="6" w:space="1" w:color="auto"/>
      </w:pBdr>
      <w:jc w:val="center"/>
    </w:pPr>
    <w:rPr>
      <w:rFonts w:eastAsia="Times New Roman"/>
      <w:vanish/>
      <w:sz w:val="16"/>
      <w:szCs w:val="16"/>
      <w:lang w:eastAsia="sl-SI"/>
    </w:rPr>
  </w:style>
  <w:style w:type="character" w:customStyle="1" w:styleId="z-dnoobrazcaZnak">
    <w:name w:val="z-dno obrazca Znak"/>
    <w:basedOn w:val="Privzetapisavaodstavka"/>
    <w:link w:val="z-dnoobrazca"/>
    <w:uiPriority w:val="99"/>
    <w:rsid w:val="008534A2"/>
    <w:rPr>
      <w:rFonts w:ascii="Arial" w:eastAsia="Times New Roman" w:hAnsi="Arial" w:cs="Arial"/>
      <w:vanish/>
      <w:sz w:val="16"/>
      <w:szCs w:val="16"/>
      <w:lang w:eastAsia="sl-SI"/>
    </w:rPr>
  </w:style>
  <w:style w:type="paragraph" w:styleId="Naslovnaslovnika">
    <w:name w:val="envelope address"/>
    <w:basedOn w:val="Navaden"/>
    <w:uiPriority w:val="99"/>
    <w:unhideWhenUsed/>
    <w:rsid w:val="008534A2"/>
    <w:pPr>
      <w:framePr w:w="7920" w:h="1980" w:hRule="exact" w:hSpace="141" w:wrap="auto" w:hAnchor="page" w:xAlign="center" w:yAlign="bottom"/>
      <w:widowControl/>
      <w:ind w:left="2880"/>
    </w:pPr>
    <w:rPr>
      <w:rFonts w:asciiTheme="majorHAnsi" w:eastAsiaTheme="majorEastAsia" w:hAnsiTheme="majorHAnsi" w:cstheme="majorBidi"/>
      <w:sz w:val="24"/>
      <w:szCs w:val="24"/>
    </w:rPr>
  </w:style>
  <w:style w:type="paragraph" w:styleId="Naslovpoiljatelja">
    <w:name w:val="envelope return"/>
    <w:basedOn w:val="Navaden"/>
    <w:uiPriority w:val="99"/>
    <w:unhideWhenUsed/>
    <w:rsid w:val="008534A2"/>
    <w:pPr>
      <w:widowControl/>
    </w:pPr>
    <w:rPr>
      <w:rFonts w:asciiTheme="majorHAnsi" w:eastAsiaTheme="majorEastAsia" w:hAnsiTheme="majorHAnsi" w:cstheme="majorBidi"/>
    </w:rPr>
  </w:style>
  <w:style w:type="paragraph" w:styleId="Revizija">
    <w:name w:val="Revision"/>
    <w:hidden/>
    <w:uiPriority w:val="99"/>
    <w:semiHidden/>
    <w:rsid w:val="008534A2"/>
    <w:pPr>
      <w:spacing w:after="0" w:line="240" w:lineRule="auto"/>
    </w:pPr>
    <w:rPr>
      <w:rFonts w:ascii="Times New Roman" w:eastAsia="Times New Roman" w:hAnsi="Times New Roman" w:cs="Times New Roman"/>
      <w:sz w:val="20"/>
      <w:szCs w:val="20"/>
    </w:rPr>
  </w:style>
  <w:style w:type="table" w:customStyle="1" w:styleId="MediumGrid1-Accent32">
    <w:name w:val="Medium Grid 1 - Accent 32"/>
    <w:basedOn w:val="Navadnatabela"/>
    <w:next w:val="Srednjamrea1poudarek3"/>
    <w:uiPriority w:val="67"/>
    <w:rsid w:val="008534A2"/>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8534A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font5">
    <w:name w:val="font5"/>
    <w:basedOn w:val="Navaden"/>
    <w:rsid w:val="008534A2"/>
    <w:pPr>
      <w:widowControl/>
      <w:spacing w:before="100" w:beforeAutospacing="1" w:after="100" w:afterAutospacing="1"/>
    </w:pPr>
    <w:rPr>
      <w:rFonts w:ascii="Calibri" w:eastAsia="Times New Roman" w:hAnsi="Calibri" w:cs="Times New Roman"/>
      <w:color w:val="000000"/>
      <w:sz w:val="18"/>
      <w:szCs w:val="18"/>
      <w:lang w:eastAsia="sl-SI"/>
    </w:rPr>
  </w:style>
  <w:style w:type="paragraph" w:customStyle="1" w:styleId="xl66">
    <w:name w:val="xl66"/>
    <w:basedOn w:val="Navaden"/>
    <w:rsid w:val="008534A2"/>
    <w:pPr>
      <w:widowControl/>
      <w:pBdr>
        <w:left w:val="single" w:sz="8" w:space="0" w:color="4BACC6"/>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7">
    <w:name w:val="xl67"/>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8">
    <w:name w:val="xl68"/>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69">
    <w:name w:val="xl69"/>
    <w:basedOn w:val="Navaden"/>
    <w:rsid w:val="008534A2"/>
    <w:pPr>
      <w:widowControl/>
      <w:pBdr>
        <w:bottom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1">
    <w:name w:val="xl71"/>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2">
    <w:name w:val="xl72"/>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8534A2"/>
    <w:pPr>
      <w:widowControl/>
      <w:pBdr>
        <w:top w:val="single" w:sz="8" w:space="0" w:color="4BACC6"/>
        <w:left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4">
    <w:name w:val="xl74"/>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5">
    <w:name w:val="xl75"/>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6">
    <w:name w:val="xl76"/>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table" w:styleId="Tabelamrea2poudarek3">
    <w:name w:val="Grid Table 2 Accent 3"/>
    <w:basedOn w:val="Navadnatabela"/>
    <w:uiPriority w:val="47"/>
    <w:rsid w:val="008534A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5">
    <w:name w:val="Grid Table 2 Accent 5"/>
    <w:basedOn w:val="Navadnatabela"/>
    <w:uiPriority w:val="47"/>
    <w:rsid w:val="008534A2"/>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msonormal0">
    <w:name w:val="msonormal"/>
    <w:basedOn w:val="Navaden"/>
    <w:rsid w:val="008534A2"/>
    <w:pPr>
      <w:widowControl/>
      <w:spacing w:before="100" w:beforeAutospacing="1" w:after="100" w:afterAutospacing="1"/>
    </w:pPr>
    <w:rPr>
      <w:rFonts w:ascii="Times New Roman" w:eastAsia="Times New Roman" w:hAnsi="Times New Roman" w:cs="Times New Roman"/>
      <w:sz w:val="24"/>
      <w:szCs w:val="24"/>
      <w:lang w:eastAsia="sl-SI"/>
    </w:rPr>
  </w:style>
  <w:style w:type="table" w:styleId="Tabelamrea3poudarek1">
    <w:name w:val="Grid Table 3 Accent 1"/>
    <w:basedOn w:val="Navadnatabela"/>
    <w:uiPriority w:val="48"/>
    <w:rsid w:val="008534A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xl78">
    <w:name w:val="xl78"/>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79">
    <w:name w:val="xl79"/>
    <w:basedOn w:val="Navaden"/>
    <w:rsid w:val="008534A2"/>
    <w:pPr>
      <w:widowControl/>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0">
    <w:name w:val="xl80"/>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1">
    <w:name w:val="xl81"/>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2">
    <w:name w:val="xl82"/>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paragraph" w:customStyle="1" w:styleId="xl83">
    <w:name w:val="xl83"/>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sz w:val="16"/>
      <w:szCs w:val="16"/>
      <w:lang w:eastAsia="sl-SI"/>
    </w:rPr>
  </w:style>
  <w:style w:type="paragraph" w:customStyle="1" w:styleId="xl84">
    <w:name w:val="xl84"/>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color w:val="000000"/>
      <w:sz w:val="16"/>
      <w:szCs w:val="16"/>
      <w:lang w:eastAsia="sl-SI"/>
    </w:rPr>
  </w:style>
  <w:style w:type="paragraph" w:customStyle="1" w:styleId="xl85">
    <w:name w:val="xl85"/>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b/>
      <w:bCs/>
      <w:color w:val="000000"/>
      <w:sz w:val="16"/>
      <w:szCs w:val="16"/>
      <w:lang w:eastAsia="sl-SI"/>
    </w:rPr>
  </w:style>
  <w:style w:type="paragraph" w:customStyle="1" w:styleId="xl86">
    <w:name w:val="xl86"/>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sl-SI"/>
    </w:rPr>
  </w:style>
  <w:style w:type="paragraph" w:customStyle="1" w:styleId="xl87">
    <w:name w:val="xl87"/>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table" w:styleId="Tabelabarvnamrea7poudarek5">
    <w:name w:val="Grid Table 7 Colorful Accent 5"/>
    <w:basedOn w:val="Navadnatabela"/>
    <w:uiPriority w:val="52"/>
    <w:rsid w:val="008534A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seznam2poudarek1">
    <w:name w:val="List Table 2 Accent 1"/>
    <w:basedOn w:val="Navadnatabela"/>
    <w:uiPriority w:val="47"/>
    <w:rsid w:val="008534A2"/>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7poudarek5">
    <w:name w:val="List Table 7 Colorful Accent 5"/>
    <w:basedOn w:val="Navadnatabela"/>
    <w:uiPriority w:val="52"/>
    <w:rsid w:val="008534A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temnamrea5poudarek1">
    <w:name w:val="Grid Table 5 Dark Accent 1"/>
    <w:basedOn w:val="Navadnatabela"/>
    <w:uiPriority w:val="50"/>
    <w:rsid w:val="008534A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poudarek6">
    <w:name w:val="Grid Table 6 Colorful Accent 6"/>
    <w:basedOn w:val="Navadnatabela"/>
    <w:uiPriority w:val="51"/>
    <w:rsid w:val="000E7AE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5">
    <w:name w:val="Grid Table 1 Light Accent 5"/>
    <w:basedOn w:val="Navadnatabela"/>
    <w:uiPriority w:val="46"/>
    <w:rsid w:val="000E7AE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Brezrazmikov1">
    <w:name w:val="Brez razmikov1"/>
    <w:basedOn w:val="Navaden"/>
    <w:next w:val="Brezrazmikov"/>
    <w:uiPriority w:val="1"/>
    <w:qFormat/>
    <w:rsid w:val="000E7AE3"/>
    <w:pPr>
      <w:spacing w:before="120" w:after="60" w:line="288" w:lineRule="auto"/>
      <w:jc w:val="both"/>
    </w:pPr>
    <w:rPr>
      <w:szCs w:val="32"/>
    </w:rPr>
  </w:style>
  <w:style w:type="paragraph" w:customStyle="1" w:styleId="WW-BodyText2">
    <w:name w:val="WW-Body Text 2"/>
    <w:basedOn w:val="Navaden"/>
    <w:rsid w:val="000E7AE3"/>
    <w:pPr>
      <w:widowControl/>
      <w:suppressAutoHyphens/>
      <w:jc w:val="both"/>
    </w:pPr>
    <w:rPr>
      <w:rFonts w:ascii="Times New Roman" w:eastAsia="Times New Roman" w:hAnsi="Times New Roman" w:cs="Courier New"/>
      <w:sz w:val="24"/>
      <w:lang w:eastAsia="ar-SA"/>
    </w:rPr>
  </w:style>
  <w:style w:type="table" w:styleId="Tabelabarvnamrea6poudarek5">
    <w:name w:val="Grid Table 6 Colorful Accent 5"/>
    <w:basedOn w:val="Navadnatabela"/>
    <w:uiPriority w:val="51"/>
    <w:rsid w:val="00F5401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elobesedila-zamik2Znak1">
    <w:name w:val="Telo besedila - zamik 2 Znak1"/>
    <w:basedOn w:val="Privzetapisavaodstavka"/>
    <w:uiPriority w:val="99"/>
    <w:semiHidden/>
    <w:rsid w:val="008B0D2B"/>
  </w:style>
  <w:style w:type="character" w:customStyle="1" w:styleId="PripombabesediloZnak1">
    <w:name w:val="Pripomba – besedilo Znak1"/>
    <w:basedOn w:val="Privzetapisavaodstavka"/>
    <w:uiPriority w:val="99"/>
    <w:semiHidden/>
    <w:rsid w:val="008B0D2B"/>
    <w:rPr>
      <w:sz w:val="20"/>
      <w:szCs w:val="20"/>
    </w:rPr>
  </w:style>
  <w:style w:type="character" w:customStyle="1" w:styleId="ZadevapripombeZnak1">
    <w:name w:val="Zadeva pripombe Znak1"/>
    <w:basedOn w:val="PripombabesediloZnak1"/>
    <w:uiPriority w:val="99"/>
    <w:semiHidden/>
    <w:rsid w:val="008B0D2B"/>
    <w:rPr>
      <w:b/>
      <w:bCs/>
      <w:sz w:val="20"/>
      <w:szCs w:val="20"/>
    </w:rPr>
  </w:style>
  <w:style w:type="paragraph" w:styleId="Kazalovsebine1">
    <w:name w:val="toc 1"/>
    <w:basedOn w:val="Navaden"/>
    <w:next w:val="Navaden"/>
    <w:autoRedefine/>
    <w:uiPriority w:val="39"/>
    <w:unhideWhenUsed/>
    <w:rsid w:val="00380E1F"/>
    <w:pPr>
      <w:widowControl/>
      <w:tabs>
        <w:tab w:val="left" w:pos="340"/>
        <w:tab w:val="right" w:leader="dot" w:pos="8777"/>
      </w:tabs>
      <w:spacing w:before="120" w:after="100"/>
      <w:jc w:val="both"/>
    </w:pPr>
    <w:rPr>
      <w:rFonts w:ascii="Segoe UI" w:eastAsia="Calibri" w:hAnsi="Segoe UI" w:cs="Times New Roman"/>
      <w:b/>
      <w:noProof/>
      <w:color w:val="1F497D"/>
      <w:sz w:val="22"/>
      <w:szCs w:val="22"/>
    </w:rPr>
  </w:style>
  <w:style w:type="paragraph" w:styleId="Kazalovsebine2">
    <w:name w:val="toc 2"/>
    <w:basedOn w:val="Navaden"/>
    <w:next w:val="Navaden"/>
    <w:autoRedefine/>
    <w:uiPriority w:val="39"/>
    <w:unhideWhenUsed/>
    <w:rsid w:val="00380E1F"/>
    <w:pPr>
      <w:widowControl/>
      <w:tabs>
        <w:tab w:val="left" w:pos="907"/>
        <w:tab w:val="right" w:leader="dot" w:pos="8777"/>
      </w:tabs>
      <w:spacing w:before="120" w:after="100"/>
      <w:ind w:left="340"/>
      <w:jc w:val="both"/>
    </w:pPr>
    <w:rPr>
      <w:rFonts w:ascii="Segoe UI" w:eastAsia="Calibri" w:hAnsi="Segoe UI" w:cs="Times New Roman"/>
      <w:sz w:val="22"/>
      <w:szCs w:val="22"/>
    </w:rPr>
  </w:style>
  <w:style w:type="paragraph" w:styleId="Kazalovsebine3">
    <w:name w:val="toc 3"/>
    <w:basedOn w:val="Navaden"/>
    <w:next w:val="Navaden"/>
    <w:autoRedefine/>
    <w:uiPriority w:val="39"/>
    <w:unhideWhenUsed/>
    <w:rsid w:val="00380E1F"/>
    <w:pPr>
      <w:widowControl/>
      <w:tabs>
        <w:tab w:val="left" w:pos="1474"/>
        <w:tab w:val="left" w:pos="1758"/>
        <w:tab w:val="right" w:leader="dot" w:pos="8777"/>
      </w:tabs>
      <w:spacing w:before="120" w:after="100"/>
      <w:ind w:left="1872" w:hanging="1021"/>
      <w:jc w:val="both"/>
    </w:pPr>
    <w:rPr>
      <w:rFonts w:ascii="Segoe UI" w:eastAsia="Calibri" w:hAnsi="Segoe UI" w:cs="Times New Roman"/>
      <w:sz w:val="22"/>
      <w:szCs w:val="22"/>
    </w:rPr>
  </w:style>
  <w:style w:type="character" w:customStyle="1" w:styleId="ZgradbadokumentaZnak">
    <w:name w:val="Zgradba dokumenta Znak"/>
    <w:basedOn w:val="Privzetapisavaodstavka"/>
    <w:link w:val="Zgradbadokumenta"/>
    <w:uiPriority w:val="99"/>
    <w:semiHidden/>
    <w:rsid w:val="00380E1F"/>
    <w:rPr>
      <w:rFonts w:ascii="Tahoma" w:eastAsia="Calibri" w:hAnsi="Tahoma" w:cs="Times New Roman"/>
      <w:sz w:val="16"/>
      <w:szCs w:val="16"/>
      <w:lang w:val="x-none"/>
    </w:rPr>
  </w:style>
  <w:style w:type="paragraph" w:styleId="Zgradbadokumenta">
    <w:name w:val="Document Map"/>
    <w:basedOn w:val="Navaden"/>
    <w:link w:val="ZgradbadokumentaZnak"/>
    <w:uiPriority w:val="99"/>
    <w:semiHidden/>
    <w:unhideWhenUsed/>
    <w:rsid w:val="00380E1F"/>
    <w:pPr>
      <w:widowControl/>
      <w:spacing w:before="120" w:after="120"/>
      <w:ind w:left="737"/>
      <w:jc w:val="both"/>
    </w:pPr>
    <w:rPr>
      <w:rFonts w:ascii="Tahoma" w:eastAsia="Calibri" w:hAnsi="Tahoma" w:cs="Times New Roman"/>
      <w:sz w:val="16"/>
      <w:szCs w:val="16"/>
      <w:lang w:val="x-none"/>
    </w:rPr>
  </w:style>
  <w:style w:type="character" w:customStyle="1" w:styleId="ZgradbadokumentaZnak1">
    <w:name w:val="Zgradba dokumenta Znak1"/>
    <w:basedOn w:val="Privzetapisavaodstavka"/>
    <w:uiPriority w:val="99"/>
    <w:semiHidden/>
    <w:rsid w:val="00380E1F"/>
    <w:rPr>
      <w:rFonts w:ascii="Segoe UI" w:hAnsi="Segoe UI" w:cs="Segoe UI"/>
      <w:sz w:val="16"/>
      <w:szCs w:val="16"/>
    </w:rPr>
  </w:style>
  <w:style w:type="paragraph" w:styleId="NaslovTOC">
    <w:name w:val="TOC Heading"/>
    <w:basedOn w:val="Naslov1"/>
    <w:next w:val="Navaden"/>
    <w:uiPriority w:val="39"/>
    <w:unhideWhenUsed/>
    <w:qFormat/>
    <w:rsid w:val="00380E1F"/>
    <w:pPr>
      <w:keepLines/>
      <w:pageBreakBefore/>
      <w:tabs>
        <w:tab w:val="left" w:pos="737"/>
      </w:tabs>
      <w:spacing w:before="120" w:after="100"/>
      <w:ind w:right="0"/>
      <w:outlineLvl w:val="9"/>
    </w:pPr>
    <w:rPr>
      <w:rFonts w:ascii="Segoe UI Light" w:eastAsia="Times New Roman" w:hAnsi="Segoe UI Light" w:cs="Times New Roman"/>
      <w:bCs/>
      <w:i w:val="0"/>
      <w:iCs w:val="0"/>
      <w:color w:val="1F497D"/>
      <w:sz w:val="36"/>
      <w:szCs w:val="28"/>
      <w:lang w:val="en-US"/>
    </w:rPr>
  </w:style>
  <w:style w:type="paragraph" w:customStyle="1" w:styleId="Normalalineje">
    <w:name w:val="Normal alineje"/>
    <w:basedOn w:val="Navaden"/>
    <w:qFormat/>
    <w:rsid w:val="00380E1F"/>
    <w:pPr>
      <w:widowControl/>
      <w:numPr>
        <w:numId w:val="39"/>
      </w:numPr>
      <w:spacing w:before="120" w:after="120"/>
      <w:ind w:left="1094" w:hanging="357"/>
    </w:pPr>
    <w:rPr>
      <w:rFonts w:ascii="Segoe UI" w:eastAsia="Calibri" w:hAnsi="Segoe UI" w:cs="Times New Roman"/>
      <w:sz w:val="22"/>
      <w:szCs w:val="22"/>
    </w:rPr>
  </w:style>
  <w:style w:type="paragraph" w:customStyle="1" w:styleId="Mednaslov">
    <w:name w:val="Mednaslov"/>
    <w:basedOn w:val="Navaden"/>
    <w:qFormat/>
    <w:rsid w:val="00380E1F"/>
    <w:pPr>
      <w:widowControl/>
      <w:spacing w:before="120" w:after="120"/>
      <w:ind w:left="737"/>
      <w:jc w:val="both"/>
    </w:pPr>
    <w:rPr>
      <w:rFonts w:ascii="Segoe UI" w:eastAsia="Calibri" w:hAnsi="Segoe UI" w:cs="Times New Roman"/>
      <w:color w:val="1F497D"/>
      <w:sz w:val="36"/>
      <w:szCs w:val="36"/>
    </w:rPr>
  </w:style>
  <w:style w:type="paragraph" w:customStyle="1" w:styleId="Highlight">
    <w:name w:val="Highlight"/>
    <w:basedOn w:val="Navaden"/>
    <w:qFormat/>
    <w:rsid w:val="00380E1F"/>
    <w:pPr>
      <w:widowControl/>
      <w:spacing w:before="480" w:after="120"/>
      <w:ind w:left="737"/>
      <w:jc w:val="both"/>
    </w:pPr>
    <w:rPr>
      <w:rFonts w:ascii="Segoe UI" w:eastAsia="Calibri" w:hAnsi="Segoe UI" w:cs="Times New Roman"/>
      <w:color w:val="1F497D"/>
      <w:sz w:val="28"/>
      <w:szCs w:val="28"/>
    </w:rPr>
  </w:style>
  <w:style w:type="paragraph" w:customStyle="1" w:styleId="TABELA">
    <w:name w:val="TABELA"/>
    <w:basedOn w:val="Navaden"/>
    <w:qFormat/>
    <w:rsid w:val="00380E1F"/>
    <w:pPr>
      <w:widowControl/>
      <w:spacing w:before="100" w:beforeAutospacing="1" w:after="100" w:afterAutospacing="1"/>
      <w:jc w:val="both"/>
    </w:pPr>
    <w:rPr>
      <w:rFonts w:ascii="Segoe UI" w:eastAsia="Times New Roman" w:hAnsi="Segoe UI" w:cs="Segoe UI"/>
      <w:sz w:val="22"/>
      <w:szCs w:val="22"/>
      <w:lang w:eastAsia="sl-SI"/>
    </w:rPr>
  </w:style>
  <w:style w:type="paragraph" w:customStyle="1" w:styleId="Bulleted">
    <w:name w:val="Bulleted"/>
    <w:basedOn w:val="Navaden"/>
    <w:uiPriority w:val="2"/>
    <w:qFormat/>
    <w:rsid w:val="00380E1F"/>
    <w:pPr>
      <w:widowControl/>
      <w:spacing w:after="120" w:line="288" w:lineRule="auto"/>
      <w:ind w:left="1457" w:hanging="360"/>
      <w:jc w:val="both"/>
    </w:pPr>
    <w:rPr>
      <w:rFonts w:ascii="Calibri" w:eastAsia="Calibri" w:hAnsi="Calibri" w:cs="Times New Roman"/>
      <w:sz w:val="22"/>
      <w:szCs w:val="22"/>
    </w:rPr>
  </w:style>
  <w:style w:type="paragraph" w:styleId="Kazalovsebine4">
    <w:name w:val="toc 4"/>
    <w:basedOn w:val="Navaden"/>
    <w:next w:val="Navaden"/>
    <w:autoRedefine/>
    <w:uiPriority w:val="39"/>
    <w:unhideWhenUsed/>
    <w:rsid w:val="00380E1F"/>
    <w:pPr>
      <w:widowControl/>
      <w:spacing w:after="100" w:line="259" w:lineRule="auto"/>
      <w:ind w:left="660"/>
    </w:pPr>
    <w:rPr>
      <w:rFonts w:asciiTheme="minorHAnsi" w:eastAsiaTheme="minorEastAsia" w:hAnsiTheme="minorHAnsi" w:cstheme="minorBidi"/>
      <w:sz w:val="22"/>
      <w:szCs w:val="22"/>
      <w:lang w:eastAsia="sl-SI"/>
    </w:rPr>
  </w:style>
  <w:style w:type="paragraph" w:styleId="Kazalovsebine5">
    <w:name w:val="toc 5"/>
    <w:basedOn w:val="Navaden"/>
    <w:next w:val="Navaden"/>
    <w:autoRedefine/>
    <w:uiPriority w:val="39"/>
    <w:unhideWhenUsed/>
    <w:rsid w:val="00380E1F"/>
    <w:pPr>
      <w:widowControl/>
      <w:spacing w:after="100" w:line="259" w:lineRule="auto"/>
      <w:ind w:left="880"/>
    </w:pPr>
    <w:rPr>
      <w:rFonts w:asciiTheme="minorHAnsi" w:eastAsiaTheme="minorEastAsia" w:hAnsiTheme="minorHAnsi" w:cstheme="minorBidi"/>
      <w:sz w:val="22"/>
      <w:szCs w:val="22"/>
      <w:lang w:eastAsia="sl-SI"/>
    </w:rPr>
  </w:style>
  <w:style w:type="paragraph" w:styleId="Kazalovsebine6">
    <w:name w:val="toc 6"/>
    <w:basedOn w:val="Navaden"/>
    <w:next w:val="Navaden"/>
    <w:autoRedefine/>
    <w:uiPriority w:val="39"/>
    <w:unhideWhenUsed/>
    <w:rsid w:val="00380E1F"/>
    <w:pPr>
      <w:widowControl/>
      <w:spacing w:after="100" w:line="259" w:lineRule="auto"/>
      <w:ind w:left="1100"/>
    </w:pPr>
    <w:rPr>
      <w:rFonts w:asciiTheme="minorHAnsi" w:eastAsiaTheme="minorEastAsia" w:hAnsiTheme="minorHAnsi" w:cstheme="minorBidi"/>
      <w:sz w:val="22"/>
      <w:szCs w:val="22"/>
      <w:lang w:eastAsia="sl-SI"/>
    </w:rPr>
  </w:style>
  <w:style w:type="paragraph" w:styleId="Kazalovsebine7">
    <w:name w:val="toc 7"/>
    <w:basedOn w:val="Navaden"/>
    <w:next w:val="Navaden"/>
    <w:autoRedefine/>
    <w:uiPriority w:val="39"/>
    <w:unhideWhenUsed/>
    <w:rsid w:val="00380E1F"/>
    <w:pPr>
      <w:widowControl/>
      <w:spacing w:after="100" w:line="259" w:lineRule="auto"/>
      <w:ind w:left="1320"/>
    </w:pPr>
    <w:rPr>
      <w:rFonts w:asciiTheme="minorHAnsi" w:eastAsiaTheme="minorEastAsia" w:hAnsiTheme="minorHAnsi" w:cstheme="minorBidi"/>
      <w:sz w:val="22"/>
      <w:szCs w:val="22"/>
      <w:lang w:eastAsia="sl-SI"/>
    </w:rPr>
  </w:style>
  <w:style w:type="paragraph" w:styleId="Kazalovsebine8">
    <w:name w:val="toc 8"/>
    <w:basedOn w:val="Navaden"/>
    <w:next w:val="Navaden"/>
    <w:autoRedefine/>
    <w:uiPriority w:val="39"/>
    <w:unhideWhenUsed/>
    <w:rsid w:val="00380E1F"/>
    <w:pPr>
      <w:widowControl/>
      <w:spacing w:after="100" w:line="259" w:lineRule="auto"/>
      <w:ind w:left="1540"/>
    </w:pPr>
    <w:rPr>
      <w:rFonts w:asciiTheme="minorHAnsi" w:eastAsiaTheme="minorEastAsia" w:hAnsiTheme="minorHAnsi" w:cstheme="minorBidi"/>
      <w:sz w:val="22"/>
      <w:szCs w:val="22"/>
      <w:lang w:eastAsia="sl-SI"/>
    </w:rPr>
  </w:style>
  <w:style w:type="paragraph" w:styleId="Kazalovsebine9">
    <w:name w:val="toc 9"/>
    <w:basedOn w:val="Navaden"/>
    <w:next w:val="Navaden"/>
    <w:autoRedefine/>
    <w:uiPriority w:val="39"/>
    <w:unhideWhenUsed/>
    <w:rsid w:val="00380E1F"/>
    <w:pPr>
      <w:widowControl/>
      <w:spacing w:after="100" w:line="259" w:lineRule="auto"/>
      <w:ind w:left="1760"/>
    </w:pPr>
    <w:rPr>
      <w:rFonts w:asciiTheme="minorHAnsi" w:eastAsiaTheme="minorEastAsia" w:hAnsiTheme="minorHAnsi" w:cstheme="minorBidi"/>
      <w:sz w:val="22"/>
      <w:szCs w:val="22"/>
      <w:lang w:eastAsia="sl-SI"/>
    </w:rPr>
  </w:style>
  <w:style w:type="table" w:styleId="Tabelasvetlamrea2poudarek1">
    <w:name w:val="Grid Table 2 Accent 1"/>
    <w:basedOn w:val="Navadnatabela"/>
    <w:uiPriority w:val="47"/>
    <w:rsid w:val="00380E1F"/>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xl88">
    <w:name w:val="xl88"/>
    <w:basedOn w:val="Navaden"/>
    <w:rsid w:val="00380E1F"/>
    <w:pPr>
      <w:widowControl/>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89">
    <w:name w:val="xl89"/>
    <w:basedOn w:val="Navaden"/>
    <w:rsid w:val="00380E1F"/>
    <w:pPr>
      <w:widowControl/>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customStyle="1" w:styleId="xl90">
    <w:name w:val="xl90"/>
    <w:basedOn w:val="Navaden"/>
    <w:rsid w:val="00380E1F"/>
    <w:pPr>
      <w:widowControl/>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customStyle="1" w:styleId="xl91">
    <w:name w:val="xl91"/>
    <w:basedOn w:val="Navaden"/>
    <w:rsid w:val="00380E1F"/>
    <w:pPr>
      <w:widowControl/>
      <w:pBdr>
        <w:left w:val="single" w:sz="4" w:space="0" w:color="auto"/>
        <w:bottom w:val="double" w:sz="6"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customStyle="1" w:styleId="xl92">
    <w:name w:val="xl92"/>
    <w:basedOn w:val="Navaden"/>
    <w:rsid w:val="00380E1F"/>
    <w:pPr>
      <w:widowControl/>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customStyle="1" w:styleId="xl93">
    <w:name w:val="xl93"/>
    <w:basedOn w:val="Navaden"/>
    <w:rsid w:val="00380E1F"/>
    <w:pPr>
      <w:widowControl/>
      <w:pBdr>
        <w:left w:val="single" w:sz="4" w:space="0" w:color="auto"/>
      </w:pBdr>
      <w:shd w:val="clear" w:color="000000" w:fill="92D050"/>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94">
    <w:name w:val="xl94"/>
    <w:basedOn w:val="Navaden"/>
    <w:rsid w:val="00380E1F"/>
    <w:pPr>
      <w:widowControl/>
      <w:shd w:val="clear" w:color="000000" w:fill="92D05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95">
    <w:name w:val="xl95"/>
    <w:basedOn w:val="Navaden"/>
    <w:rsid w:val="00380E1F"/>
    <w:pPr>
      <w:widowControl/>
      <w:shd w:val="clear" w:color="000000" w:fill="92D05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96">
    <w:name w:val="xl96"/>
    <w:basedOn w:val="Navaden"/>
    <w:rsid w:val="00380E1F"/>
    <w:pPr>
      <w:widowControl/>
      <w:shd w:val="clear" w:color="000000" w:fill="92D05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97">
    <w:name w:val="xl97"/>
    <w:basedOn w:val="Navaden"/>
    <w:rsid w:val="00380E1F"/>
    <w:pPr>
      <w:widowControl/>
      <w:pBdr>
        <w:left w:val="single" w:sz="4" w:space="0" w:color="auto"/>
      </w:pBdr>
      <w:shd w:val="clear" w:color="000000" w:fill="DAF2D0"/>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98">
    <w:name w:val="xl98"/>
    <w:basedOn w:val="Navaden"/>
    <w:rsid w:val="00380E1F"/>
    <w:pPr>
      <w:widowControl/>
      <w:shd w:val="clear" w:color="000000" w:fill="DAF2D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99">
    <w:name w:val="xl99"/>
    <w:basedOn w:val="Navaden"/>
    <w:rsid w:val="00380E1F"/>
    <w:pPr>
      <w:widowControl/>
      <w:shd w:val="clear" w:color="000000" w:fill="DAF2D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00">
    <w:name w:val="xl100"/>
    <w:basedOn w:val="Navaden"/>
    <w:rsid w:val="00380E1F"/>
    <w:pPr>
      <w:widowControl/>
      <w:shd w:val="clear" w:color="000000" w:fill="DAF2D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01">
    <w:name w:val="xl101"/>
    <w:basedOn w:val="Navaden"/>
    <w:rsid w:val="00380E1F"/>
    <w:pPr>
      <w:widowControl/>
      <w:pBdr>
        <w:lef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customStyle="1" w:styleId="xl102">
    <w:name w:val="xl102"/>
    <w:basedOn w:val="Navaden"/>
    <w:rsid w:val="00380E1F"/>
    <w:pPr>
      <w:widowControl/>
      <w:pBdr>
        <w:left w:val="single" w:sz="4" w:space="0" w:color="auto"/>
      </w:pBdr>
      <w:shd w:val="clear" w:color="000000" w:fill="B5E6A2"/>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103">
    <w:name w:val="xl103"/>
    <w:basedOn w:val="Navaden"/>
    <w:rsid w:val="00380E1F"/>
    <w:pPr>
      <w:widowControl/>
      <w:shd w:val="clear" w:color="000000" w:fill="B5E6A2"/>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04">
    <w:name w:val="xl104"/>
    <w:basedOn w:val="Navaden"/>
    <w:rsid w:val="00380E1F"/>
    <w:pPr>
      <w:widowControl/>
      <w:shd w:val="clear" w:color="000000" w:fill="B5E6A2"/>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05">
    <w:name w:val="xl105"/>
    <w:basedOn w:val="Navaden"/>
    <w:rsid w:val="00380E1F"/>
    <w:pPr>
      <w:widowControl/>
      <w:shd w:val="clear" w:color="000000" w:fill="B5E6A2"/>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06">
    <w:name w:val="xl106"/>
    <w:basedOn w:val="Navaden"/>
    <w:rsid w:val="00380E1F"/>
    <w:pPr>
      <w:widowControl/>
      <w:pBdr>
        <w:left w:val="single" w:sz="4" w:space="0" w:color="auto"/>
      </w:pBdr>
      <w:shd w:val="clear" w:color="000000" w:fill="00B0F0"/>
      <w:spacing w:before="100" w:beforeAutospacing="1" w:after="100" w:afterAutospacing="1"/>
      <w:textAlignment w:val="center"/>
    </w:pPr>
    <w:rPr>
      <w:rFonts w:ascii="Aptos Narrow" w:eastAsia="Times New Roman" w:hAnsi="Aptos Narrow" w:cs="Times New Roman"/>
      <w:b/>
      <w:bCs/>
      <w:color w:val="FFFFFF"/>
      <w:sz w:val="24"/>
      <w:szCs w:val="24"/>
      <w:lang w:eastAsia="sl-SI"/>
    </w:rPr>
  </w:style>
  <w:style w:type="paragraph" w:customStyle="1" w:styleId="xl107">
    <w:name w:val="xl107"/>
    <w:basedOn w:val="Navaden"/>
    <w:rsid w:val="00380E1F"/>
    <w:pPr>
      <w:widowControl/>
      <w:shd w:val="clear" w:color="000000" w:fill="00B0F0"/>
      <w:spacing w:before="100" w:beforeAutospacing="1" w:after="100" w:afterAutospacing="1"/>
      <w:jc w:val="center"/>
      <w:textAlignment w:val="center"/>
    </w:pPr>
    <w:rPr>
      <w:rFonts w:ascii="Aptos Narrow" w:eastAsia="Times New Roman" w:hAnsi="Aptos Narrow" w:cs="Times New Roman"/>
      <w:b/>
      <w:bCs/>
      <w:color w:val="FFFFFF"/>
      <w:sz w:val="24"/>
      <w:szCs w:val="24"/>
      <w:lang w:eastAsia="sl-SI"/>
    </w:rPr>
  </w:style>
  <w:style w:type="paragraph" w:customStyle="1" w:styleId="xl108">
    <w:name w:val="xl108"/>
    <w:basedOn w:val="Navaden"/>
    <w:rsid w:val="00380E1F"/>
    <w:pPr>
      <w:widowControl/>
      <w:shd w:val="clear" w:color="000000" w:fill="00B0F0"/>
      <w:spacing w:before="100" w:beforeAutospacing="1" w:after="100" w:afterAutospacing="1"/>
      <w:jc w:val="center"/>
      <w:textAlignment w:val="center"/>
    </w:pPr>
    <w:rPr>
      <w:rFonts w:ascii="Aptos Narrow" w:eastAsia="Times New Roman" w:hAnsi="Aptos Narrow" w:cs="Times New Roman"/>
      <w:b/>
      <w:bCs/>
      <w:color w:val="FFFFFF"/>
      <w:sz w:val="24"/>
      <w:szCs w:val="24"/>
      <w:lang w:eastAsia="sl-SI"/>
    </w:rPr>
  </w:style>
  <w:style w:type="paragraph" w:customStyle="1" w:styleId="xl109">
    <w:name w:val="xl109"/>
    <w:basedOn w:val="Navaden"/>
    <w:rsid w:val="00380E1F"/>
    <w:pPr>
      <w:widowControl/>
      <w:shd w:val="clear" w:color="000000" w:fill="00B0F0"/>
      <w:spacing w:before="100" w:beforeAutospacing="1" w:after="100" w:afterAutospacing="1"/>
      <w:jc w:val="right"/>
      <w:textAlignment w:val="center"/>
    </w:pPr>
    <w:rPr>
      <w:rFonts w:ascii="Aptos Narrow" w:eastAsia="Times New Roman" w:hAnsi="Aptos Narrow" w:cs="Times New Roman"/>
      <w:b/>
      <w:bCs/>
      <w:color w:val="FFFFFF"/>
      <w:sz w:val="24"/>
      <w:szCs w:val="24"/>
      <w:lang w:eastAsia="sl-SI"/>
    </w:rPr>
  </w:style>
  <w:style w:type="paragraph" w:customStyle="1" w:styleId="xl110">
    <w:name w:val="xl110"/>
    <w:basedOn w:val="Navaden"/>
    <w:rsid w:val="00380E1F"/>
    <w:pPr>
      <w:widowControl/>
      <w:pBdr>
        <w:left w:val="single" w:sz="4" w:space="0" w:color="auto"/>
      </w:pBdr>
      <w:shd w:val="clear" w:color="000000" w:fill="CAEDFB"/>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111">
    <w:name w:val="xl111"/>
    <w:basedOn w:val="Navaden"/>
    <w:rsid w:val="00380E1F"/>
    <w:pPr>
      <w:widowControl/>
      <w:shd w:val="clear" w:color="000000" w:fill="CAEDFB"/>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12">
    <w:name w:val="xl112"/>
    <w:basedOn w:val="Navaden"/>
    <w:rsid w:val="00380E1F"/>
    <w:pPr>
      <w:widowControl/>
      <w:shd w:val="clear" w:color="000000" w:fill="CAEDFB"/>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13">
    <w:name w:val="xl113"/>
    <w:basedOn w:val="Navaden"/>
    <w:rsid w:val="00380E1F"/>
    <w:pPr>
      <w:widowControl/>
      <w:shd w:val="clear" w:color="000000" w:fill="CAEDFB"/>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14">
    <w:name w:val="xl114"/>
    <w:basedOn w:val="Navaden"/>
    <w:rsid w:val="00380E1F"/>
    <w:pPr>
      <w:widowControl/>
      <w:pBdr>
        <w:left w:val="single" w:sz="4" w:space="0" w:color="auto"/>
      </w:pBdr>
      <w:shd w:val="clear" w:color="000000" w:fill="94DCF8"/>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115">
    <w:name w:val="xl115"/>
    <w:basedOn w:val="Navaden"/>
    <w:rsid w:val="00380E1F"/>
    <w:pPr>
      <w:widowControl/>
      <w:shd w:val="clear" w:color="000000" w:fill="94DCF8"/>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16">
    <w:name w:val="xl116"/>
    <w:basedOn w:val="Navaden"/>
    <w:rsid w:val="00380E1F"/>
    <w:pPr>
      <w:widowControl/>
      <w:shd w:val="clear" w:color="000000" w:fill="94DCF8"/>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17">
    <w:name w:val="xl117"/>
    <w:basedOn w:val="Navaden"/>
    <w:rsid w:val="00380E1F"/>
    <w:pPr>
      <w:widowControl/>
      <w:shd w:val="clear" w:color="000000" w:fill="94DCF8"/>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18">
    <w:name w:val="xl118"/>
    <w:basedOn w:val="Navaden"/>
    <w:rsid w:val="00380E1F"/>
    <w:pPr>
      <w:widowControl/>
      <w:pBdr>
        <w:left w:val="single" w:sz="4" w:space="0" w:color="auto"/>
      </w:pBdr>
      <w:shd w:val="clear" w:color="000000" w:fill="FFFF00"/>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119">
    <w:name w:val="xl119"/>
    <w:basedOn w:val="Navaden"/>
    <w:rsid w:val="00380E1F"/>
    <w:pPr>
      <w:widowControl/>
      <w:shd w:val="clear" w:color="000000" w:fill="FFFF0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20">
    <w:name w:val="xl120"/>
    <w:basedOn w:val="Navaden"/>
    <w:rsid w:val="00380E1F"/>
    <w:pPr>
      <w:widowControl/>
      <w:shd w:val="clear" w:color="000000" w:fill="FFFF0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21">
    <w:name w:val="xl121"/>
    <w:basedOn w:val="Navaden"/>
    <w:rsid w:val="00380E1F"/>
    <w:pPr>
      <w:widowControl/>
      <w:shd w:val="clear" w:color="000000" w:fill="FFFF0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22">
    <w:name w:val="xl122"/>
    <w:basedOn w:val="Navaden"/>
    <w:rsid w:val="00380E1F"/>
    <w:pPr>
      <w:widowControl/>
      <w:pBdr>
        <w:left w:val="single" w:sz="4" w:space="0" w:color="auto"/>
      </w:pBdr>
      <w:shd w:val="clear" w:color="000000" w:fill="FFC000"/>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123">
    <w:name w:val="xl123"/>
    <w:basedOn w:val="Navaden"/>
    <w:rsid w:val="00380E1F"/>
    <w:pPr>
      <w:widowControl/>
      <w:shd w:val="clear" w:color="000000" w:fill="FFC00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24">
    <w:name w:val="xl124"/>
    <w:basedOn w:val="Navaden"/>
    <w:rsid w:val="00380E1F"/>
    <w:pPr>
      <w:widowControl/>
      <w:shd w:val="clear" w:color="000000" w:fill="FFC00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25">
    <w:name w:val="xl125"/>
    <w:basedOn w:val="Navaden"/>
    <w:rsid w:val="00380E1F"/>
    <w:pPr>
      <w:widowControl/>
      <w:shd w:val="clear" w:color="000000" w:fill="FFC00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26">
    <w:name w:val="xl126"/>
    <w:basedOn w:val="Navaden"/>
    <w:rsid w:val="00380E1F"/>
    <w:pPr>
      <w:widowControl/>
      <w:pBdr>
        <w:left w:val="single" w:sz="4" w:space="0" w:color="auto"/>
      </w:pBdr>
      <w:shd w:val="clear" w:color="000000" w:fill="F1A983"/>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127">
    <w:name w:val="xl127"/>
    <w:basedOn w:val="Navaden"/>
    <w:rsid w:val="00380E1F"/>
    <w:pPr>
      <w:widowControl/>
      <w:shd w:val="clear" w:color="000000" w:fill="F1A983"/>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28">
    <w:name w:val="xl128"/>
    <w:basedOn w:val="Navaden"/>
    <w:rsid w:val="00380E1F"/>
    <w:pPr>
      <w:widowControl/>
      <w:shd w:val="clear" w:color="000000" w:fill="F1A983"/>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29">
    <w:name w:val="xl129"/>
    <w:basedOn w:val="Navaden"/>
    <w:rsid w:val="00380E1F"/>
    <w:pPr>
      <w:widowControl/>
      <w:shd w:val="clear" w:color="000000" w:fill="F1A983"/>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30">
    <w:name w:val="xl130"/>
    <w:basedOn w:val="Navaden"/>
    <w:rsid w:val="00380E1F"/>
    <w:pPr>
      <w:widowControl/>
      <w:pBdr>
        <w:left w:val="single" w:sz="4" w:space="0" w:color="auto"/>
      </w:pBdr>
      <w:shd w:val="clear" w:color="000000" w:fill="FBE2D5"/>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customStyle="1" w:styleId="xl131">
    <w:name w:val="xl131"/>
    <w:basedOn w:val="Navaden"/>
    <w:rsid w:val="00380E1F"/>
    <w:pPr>
      <w:widowControl/>
      <w:pBdr>
        <w:left w:val="single" w:sz="4" w:space="0" w:color="auto"/>
      </w:pBdr>
      <w:shd w:val="clear" w:color="000000" w:fill="F2F2F2"/>
      <w:spacing w:before="100" w:beforeAutospacing="1" w:after="100" w:afterAutospacing="1"/>
      <w:textAlignment w:val="center"/>
    </w:pPr>
    <w:rPr>
      <w:rFonts w:ascii="Aptos Narrow" w:eastAsia="Times New Roman" w:hAnsi="Aptos Narrow" w:cs="Times New Roman"/>
      <w:i/>
      <w:iCs/>
      <w:sz w:val="24"/>
      <w:szCs w:val="24"/>
      <w:lang w:eastAsia="sl-SI"/>
    </w:rPr>
  </w:style>
  <w:style w:type="paragraph" w:customStyle="1" w:styleId="xl132">
    <w:name w:val="xl132"/>
    <w:basedOn w:val="Navaden"/>
    <w:rsid w:val="00380E1F"/>
    <w:pPr>
      <w:widowControl/>
      <w:pBdr>
        <w:left w:val="single" w:sz="4" w:space="0" w:color="auto"/>
      </w:pBdr>
      <w:shd w:val="clear" w:color="000000" w:fill="BE5014"/>
      <w:spacing w:before="100" w:beforeAutospacing="1" w:after="100" w:afterAutospacing="1"/>
      <w:textAlignment w:val="center"/>
    </w:pPr>
    <w:rPr>
      <w:rFonts w:ascii="Aptos Narrow" w:eastAsia="Times New Roman" w:hAnsi="Aptos Narrow" w:cs="Times New Roman"/>
      <w:b/>
      <w:bCs/>
      <w:color w:val="FFFFFF"/>
      <w:sz w:val="24"/>
      <w:szCs w:val="24"/>
      <w:lang w:eastAsia="sl-SI"/>
    </w:rPr>
  </w:style>
  <w:style w:type="paragraph" w:customStyle="1" w:styleId="xl133">
    <w:name w:val="xl133"/>
    <w:basedOn w:val="Navaden"/>
    <w:rsid w:val="00380E1F"/>
    <w:pPr>
      <w:widowControl/>
      <w:pBdr>
        <w:left w:val="single" w:sz="4" w:space="0" w:color="auto"/>
      </w:pBdr>
      <w:spacing w:before="100" w:beforeAutospacing="1" w:after="100" w:afterAutospacing="1"/>
      <w:textAlignment w:val="center"/>
    </w:pPr>
    <w:rPr>
      <w:rFonts w:ascii="Calibri" w:eastAsia="Times New Roman" w:hAnsi="Calibri" w:cs="Calibri"/>
      <w:b/>
      <w:bCs/>
      <w:sz w:val="24"/>
      <w:szCs w:val="24"/>
      <w:lang w:eastAsia="sl-SI"/>
    </w:rPr>
  </w:style>
  <w:style w:type="paragraph" w:customStyle="1" w:styleId="xl134">
    <w:name w:val="xl134"/>
    <w:basedOn w:val="Navaden"/>
    <w:rsid w:val="00380E1F"/>
    <w:pPr>
      <w:widowControl/>
      <w:spacing w:before="100" w:beforeAutospacing="1" w:after="100" w:afterAutospacing="1"/>
      <w:jc w:val="center"/>
      <w:textAlignment w:val="center"/>
    </w:pPr>
    <w:rPr>
      <w:rFonts w:ascii="Aptos Narrow" w:eastAsia="Times New Roman" w:hAnsi="Aptos Narrow" w:cs="Times New Roman"/>
      <w:b/>
      <w:bCs/>
      <w:color w:val="FFFFFF"/>
      <w:sz w:val="24"/>
      <w:szCs w:val="24"/>
      <w:lang w:eastAsia="sl-SI"/>
    </w:rPr>
  </w:style>
  <w:style w:type="paragraph" w:customStyle="1" w:styleId="xl135">
    <w:name w:val="xl135"/>
    <w:basedOn w:val="Navaden"/>
    <w:rsid w:val="00380E1F"/>
    <w:pPr>
      <w:widowControl/>
      <w:spacing w:before="100" w:beforeAutospacing="1" w:after="100" w:afterAutospacing="1"/>
      <w:jc w:val="center"/>
      <w:textAlignment w:val="center"/>
    </w:pPr>
    <w:rPr>
      <w:rFonts w:ascii="Aptos Narrow" w:eastAsia="Times New Roman" w:hAnsi="Aptos Narrow" w:cs="Times New Roman"/>
      <w:b/>
      <w:bCs/>
      <w:color w:val="FFFFFF"/>
      <w:sz w:val="24"/>
      <w:szCs w:val="24"/>
      <w:lang w:eastAsia="sl-SI"/>
    </w:rPr>
  </w:style>
  <w:style w:type="paragraph" w:customStyle="1" w:styleId="xl136">
    <w:name w:val="xl136"/>
    <w:basedOn w:val="Navaden"/>
    <w:rsid w:val="00380E1F"/>
    <w:pPr>
      <w:widowControl/>
      <w:spacing w:before="100" w:beforeAutospacing="1" w:after="100" w:afterAutospacing="1"/>
      <w:jc w:val="right"/>
      <w:textAlignment w:val="center"/>
    </w:pPr>
    <w:rPr>
      <w:rFonts w:ascii="Aptos Narrow" w:eastAsia="Times New Roman" w:hAnsi="Aptos Narrow" w:cs="Times New Roman"/>
      <w:b/>
      <w:bCs/>
      <w:color w:val="FFFFFF"/>
      <w:sz w:val="24"/>
      <w:szCs w:val="24"/>
      <w:lang w:eastAsia="sl-SI"/>
    </w:rPr>
  </w:style>
  <w:style w:type="paragraph" w:customStyle="1" w:styleId="xl137">
    <w:name w:val="xl137"/>
    <w:basedOn w:val="Navaden"/>
    <w:rsid w:val="00380E1F"/>
    <w:pPr>
      <w:widowControl/>
      <w:pBdr>
        <w:left w:val="single" w:sz="4" w:space="0" w:color="auto"/>
        <w:bottom w:val="double" w:sz="6" w:space="0" w:color="auto"/>
      </w:pBdr>
      <w:shd w:val="clear" w:color="000000" w:fill="F2F2F2"/>
      <w:spacing w:before="100" w:beforeAutospacing="1" w:after="100" w:afterAutospacing="1"/>
      <w:textAlignment w:val="center"/>
    </w:pPr>
    <w:rPr>
      <w:rFonts w:ascii="Aptos Narrow" w:eastAsia="Times New Roman" w:hAnsi="Aptos Narrow" w:cs="Times New Roman"/>
      <w:i/>
      <w:iCs/>
      <w:sz w:val="24"/>
      <w:szCs w:val="24"/>
      <w:lang w:eastAsia="sl-SI"/>
    </w:rPr>
  </w:style>
  <w:style w:type="paragraph" w:customStyle="1" w:styleId="xl138">
    <w:name w:val="xl138"/>
    <w:basedOn w:val="Navaden"/>
    <w:rsid w:val="00380E1F"/>
    <w:pPr>
      <w:widowControl/>
      <w:pBdr>
        <w:left w:val="single" w:sz="4" w:space="0" w:color="auto"/>
        <w:bottom w:val="double" w:sz="6" w:space="0" w:color="auto"/>
      </w:pBdr>
      <w:shd w:val="clear" w:color="000000" w:fill="FFC000"/>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139">
    <w:name w:val="xl139"/>
    <w:basedOn w:val="Navaden"/>
    <w:rsid w:val="00380E1F"/>
    <w:pPr>
      <w:widowControl/>
      <w:pBdr>
        <w:top w:val="single" w:sz="4" w:space="0" w:color="auto"/>
        <w:bottom w:val="double" w:sz="6" w:space="0" w:color="auto"/>
        <w:right w:val="single" w:sz="4" w:space="0" w:color="auto"/>
      </w:pBdr>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0">
    <w:name w:val="xl140"/>
    <w:basedOn w:val="Navaden"/>
    <w:rsid w:val="00380E1F"/>
    <w:pPr>
      <w:widowControl/>
      <w:pBdr>
        <w:right w:val="single" w:sz="4" w:space="0" w:color="auto"/>
      </w:pBdr>
      <w:shd w:val="clear" w:color="000000" w:fill="92D050"/>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1">
    <w:name w:val="xl141"/>
    <w:basedOn w:val="Navaden"/>
    <w:rsid w:val="00380E1F"/>
    <w:pPr>
      <w:widowControl/>
      <w:pBdr>
        <w:right w:val="single" w:sz="4" w:space="0" w:color="auto"/>
      </w:pBdr>
      <w:shd w:val="clear" w:color="000000" w:fill="DAF2D0"/>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2">
    <w:name w:val="xl142"/>
    <w:basedOn w:val="Navaden"/>
    <w:rsid w:val="00380E1F"/>
    <w:pPr>
      <w:widowControl/>
      <w:pBdr>
        <w:right w:val="single" w:sz="4" w:space="0" w:color="auto"/>
      </w:pBdr>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3">
    <w:name w:val="xl143"/>
    <w:basedOn w:val="Navaden"/>
    <w:rsid w:val="00380E1F"/>
    <w:pPr>
      <w:widowControl/>
      <w:pBdr>
        <w:right w:val="single" w:sz="4" w:space="0" w:color="auto"/>
      </w:pBdr>
      <w:shd w:val="clear" w:color="000000" w:fill="B5E6A2"/>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4">
    <w:name w:val="xl144"/>
    <w:basedOn w:val="Navaden"/>
    <w:rsid w:val="00380E1F"/>
    <w:pPr>
      <w:widowControl/>
      <w:pBdr>
        <w:right w:val="single" w:sz="4" w:space="0" w:color="auto"/>
      </w:pBdr>
      <w:shd w:val="clear" w:color="000000" w:fill="00B0F0"/>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5">
    <w:name w:val="xl145"/>
    <w:basedOn w:val="Navaden"/>
    <w:rsid w:val="00380E1F"/>
    <w:pPr>
      <w:widowControl/>
      <w:pBdr>
        <w:right w:val="single" w:sz="4" w:space="0" w:color="auto"/>
      </w:pBdr>
      <w:shd w:val="clear" w:color="000000" w:fill="CAEDFB"/>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6">
    <w:name w:val="xl146"/>
    <w:basedOn w:val="Navaden"/>
    <w:rsid w:val="00380E1F"/>
    <w:pPr>
      <w:widowControl/>
      <w:pBdr>
        <w:right w:val="single" w:sz="4" w:space="0" w:color="auto"/>
      </w:pBdr>
      <w:shd w:val="clear" w:color="000000" w:fill="94DCF8"/>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7">
    <w:name w:val="xl147"/>
    <w:basedOn w:val="Navaden"/>
    <w:rsid w:val="00380E1F"/>
    <w:pPr>
      <w:widowControl/>
      <w:pBdr>
        <w:right w:val="single" w:sz="4" w:space="0" w:color="auto"/>
      </w:pBdr>
      <w:shd w:val="clear" w:color="000000" w:fill="00B0F0"/>
      <w:spacing w:before="100" w:beforeAutospacing="1" w:after="100" w:afterAutospacing="1"/>
      <w:jc w:val="center"/>
      <w:textAlignment w:val="center"/>
    </w:pPr>
    <w:rPr>
      <w:rFonts w:ascii="Aptos Narrow" w:eastAsia="Times New Roman" w:hAnsi="Aptos Narrow" w:cs="Times New Roman"/>
      <w:color w:val="FFFFFF"/>
      <w:sz w:val="24"/>
      <w:szCs w:val="24"/>
      <w:lang w:eastAsia="sl-SI"/>
    </w:rPr>
  </w:style>
  <w:style w:type="paragraph" w:customStyle="1" w:styleId="xl148">
    <w:name w:val="xl148"/>
    <w:basedOn w:val="Navaden"/>
    <w:rsid w:val="00380E1F"/>
    <w:pPr>
      <w:widowControl/>
      <w:pBdr>
        <w:right w:val="single" w:sz="4" w:space="0" w:color="auto"/>
      </w:pBdr>
      <w:shd w:val="clear" w:color="000000" w:fill="FFFF00"/>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9">
    <w:name w:val="xl149"/>
    <w:basedOn w:val="Navaden"/>
    <w:rsid w:val="00380E1F"/>
    <w:pPr>
      <w:widowControl/>
      <w:pBdr>
        <w:right w:val="single" w:sz="4" w:space="0" w:color="auto"/>
      </w:pBdr>
      <w:shd w:val="clear" w:color="000000" w:fill="FFC000"/>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50">
    <w:name w:val="xl150"/>
    <w:basedOn w:val="Navaden"/>
    <w:rsid w:val="00380E1F"/>
    <w:pPr>
      <w:widowControl/>
      <w:pBdr>
        <w:right w:val="single" w:sz="4" w:space="0" w:color="auto"/>
      </w:pBdr>
      <w:shd w:val="clear" w:color="000000" w:fill="F1A983"/>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51">
    <w:name w:val="xl151"/>
    <w:basedOn w:val="Navaden"/>
    <w:rsid w:val="00380E1F"/>
    <w:pPr>
      <w:widowControl/>
      <w:pBdr>
        <w:right w:val="single" w:sz="4" w:space="0" w:color="auto"/>
      </w:pBdr>
      <w:shd w:val="clear" w:color="000000" w:fill="FBE2D5"/>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52">
    <w:name w:val="xl152"/>
    <w:basedOn w:val="Navaden"/>
    <w:rsid w:val="00380E1F"/>
    <w:pPr>
      <w:widowControl/>
      <w:pBdr>
        <w:right w:val="single" w:sz="4" w:space="0" w:color="auto"/>
      </w:pBdr>
      <w:shd w:val="clear" w:color="000000" w:fill="F2F2F2"/>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53">
    <w:name w:val="xl153"/>
    <w:basedOn w:val="Navaden"/>
    <w:rsid w:val="00380E1F"/>
    <w:pPr>
      <w:widowControl/>
      <w:pBdr>
        <w:right w:val="single" w:sz="4" w:space="0" w:color="auto"/>
      </w:pBdr>
      <w:shd w:val="clear" w:color="000000" w:fill="BE5014"/>
      <w:spacing w:before="100" w:beforeAutospacing="1" w:after="100" w:afterAutospacing="1"/>
      <w:jc w:val="center"/>
      <w:textAlignment w:val="center"/>
    </w:pPr>
    <w:rPr>
      <w:rFonts w:ascii="Aptos Narrow" w:eastAsia="Times New Roman" w:hAnsi="Aptos Narrow" w:cs="Times New Roman"/>
      <w:color w:val="FFFFFF"/>
      <w:sz w:val="24"/>
      <w:szCs w:val="24"/>
      <w:lang w:eastAsia="sl-SI"/>
    </w:rPr>
  </w:style>
  <w:style w:type="paragraph" w:customStyle="1" w:styleId="xl154">
    <w:name w:val="xl154"/>
    <w:basedOn w:val="Navaden"/>
    <w:rsid w:val="00380E1F"/>
    <w:pPr>
      <w:widowControl/>
      <w:pBdr>
        <w:right w:val="single" w:sz="4" w:space="0" w:color="auto"/>
      </w:pBdr>
      <w:spacing w:before="100" w:beforeAutospacing="1" w:after="100" w:afterAutospacing="1"/>
      <w:jc w:val="center"/>
      <w:textAlignment w:val="center"/>
    </w:pPr>
    <w:rPr>
      <w:rFonts w:ascii="Aptos Narrow" w:eastAsia="Times New Roman" w:hAnsi="Aptos Narrow" w:cs="Times New Roman"/>
      <w:color w:val="FFFFFF"/>
      <w:sz w:val="24"/>
      <w:szCs w:val="24"/>
      <w:lang w:eastAsia="sl-SI"/>
    </w:rPr>
  </w:style>
  <w:style w:type="paragraph" w:customStyle="1" w:styleId="xl155">
    <w:name w:val="xl155"/>
    <w:basedOn w:val="Navaden"/>
    <w:rsid w:val="00380E1F"/>
    <w:pPr>
      <w:widowControl/>
      <w:pBdr>
        <w:bottom w:val="double" w:sz="6" w:space="0" w:color="auto"/>
        <w:right w:val="single" w:sz="4" w:space="0" w:color="auto"/>
      </w:pBdr>
      <w:shd w:val="clear" w:color="000000" w:fill="F2F2F2"/>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56">
    <w:name w:val="xl156"/>
    <w:basedOn w:val="Navaden"/>
    <w:rsid w:val="00380E1F"/>
    <w:pPr>
      <w:widowControl/>
      <w:pBdr>
        <w:bottom w:val="double" w:sz="6" w:space="0" w:color="auto"/>
        <w:right w:val="single" w:sz="4" w:space="0" w:color="auto"/>
      </w:pBdr>
      <w:shd w:val="clear" w:color="000000" w:fill="FFC000"/>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57">
    <w:name w:val="xl157"/>
    <w:basedOn w:val="Navaden"/>
    <w:rsid w:val="00380E1F"/>
    <w:pPr>
      <w:widowControl/>
      <w:pBdr>
        <w:top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ptos Narrow" w:eastAsia="Times New Roman" w:hAnsi="Aptos Narrow" w:cs="Times New Roman"/>
      <w:color w:val="FFFFFF"/>
      <w:sz w:val="32"/>
      <w:szCs w:val="32"/>
      <w:lang w:eastAsia="sl-SI"/>
    </w:rPr>
  </w:style>
  <w:style w:type="paragraph" w:customStyle="1" w:styleId="xl158">
    <w:name w:val="xl158"/>
    <w:basedOn w:val="Navaden"/>
    <w:rsid w:val="00380E1F"/>
    <w:pPr>
      <w:widowControl/>
      <w:pBdr>
        <w:top w:val="single" w:sz="8" w:space="0" w:color="auto"/>
        <w:left w:val="single" w:sz="8"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59">
    <w:name w:val="xl159"/>
    <w:basedOn w:val="Navaden"/>
    <w:rsid w:val="00380E1F"/>
    <w:pPr>
      <w:widowControl/>
      <w:pBdr>
        <w:top w:val="single" w:sz="8" w:space="0" w:color="auto"/>
        <w:left w:val="single" w:sz="4" w:space="0" w:color="auto"/>
        <w:bottom w:val="double" w:sz="6" w:space="0" w:color="auto"/>
      </w:pBdr>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customStyle="1" w:styleId="xl160">
    <w:name w:val="xl160"/>
    <w:basedOn w:val="Navaden"/>
    <w:rsid w:val="00380E1F"/>
    <w:pPr>
      <w:widowControl/>
      <w:pBdr>
        <w:top w:val="single" w:sz="8"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61">
    <w:name w:val="xl161"/>
    <w:basedOn w:val="Navaden"/>
    <w:rsid w:val="00380E1F"/>
    <w:pPr>
      <w:widowControl/>
      <w:pBdr>
        <w:top w:val="single" w:sz="8"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62">
    <w:name w:val="xl162"/>
    <w:basedOn w:val="Navaden"/>
    <w:rsid w:val="00380E1F"/>
    <w:pPr>
      <w:widowControl/>
      <w:pBdr>
        <w:top w:val="single" w:sz="8" w:space="0" w:color="auto"/>
        <w:bottom w:val="double" w:sz="6"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163">
    <w:name w:val="xl163"/>
    <w:basedOn w:val="Navaden"/>
    <w:rsid w:val="00380E1F"/>
    <w:pPr>
      <w:widowControl/>
      <w:pBdr>
        <w:top w:val="single" w:sz="8" w:space="0" w:color="auto"/>
        <w:bottom w:val="double" w:sz="6"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164">
    <w:name w:val="xl164"/>
    <w:basedOn w:val="Navaden"/>
    <w:rsid w:val="00380E1F"/>
    <w:pPr>
      <w:widowControl/>
      <w:pBdr>
        <w:left w:val="single" w:sz="8" w:space="0" w:color="auto"/>
      </w:pBdr>
      <w:shd w:val="clear" w:color="000000" w:fill="92D05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65">
    <w:name w:val="xl165"/>
    <w:basedOn w:val="Navaden"/>
    <w:rsid w:val="00380E1F"/>
    <w:pPr>
      <w:widowControl/>
      <w:pBdr>
        <w:right w:val="single" w:sz="8" w:space="0" w:color="auto"/>
      </w:pBdr>
      <w:shd w:val="clear" w:color="000000" w:fill="92D05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66">
    <w:name w:val="xl166"/>
    <w:basedOn w:val="Navaden"/>
    <w:rsid w:val="00380E1F"/>
    <w:pPr>
      <w:widowControl/>
      <w:pBdr>
        <w:left w:val="single" w:sz="8" w:space="0" w:color="auto"/>
      </w:pBdr>
      <w:shd w:val="clear" w:color="000000" w:fill="DAF2D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67">
    <w:name w:val="xl167"/>
    <w:basedOn w:val="Navaden"/>
    <w:rsid w:val="00380E1F"/>
    <w:pPr>
      <w:widowControl/>
      <w:pBdr>
        <w:right w:val="single" w:sz="8" w:space="0" w:color="auto"/>
      </w:pBdr>
      <w:shd w:val="clear" w:color="000000" w:fill="DAF2D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68">
    <w:name w:val="xl168"/>
    <w:basedOn w:val="Navaden"/>
    <w:rsid w:val="00380E1F"/>
    <w:pPr>
      <w:widowControl/>
      <w:pBdr>
        <w:lef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69">
    <w:name w:val="xl169"/>
    <w:basedOn w:val="Navaden"/>
    <w:rsid w:val="00380E1F"/>
    <w:pPr>
      <w:widowControl/>
      <w:pBdr>
        <w:right w:val="single" w:sz="8"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170">
    <w:name w:val="xl170"/>
    <w:basedOn w:val="Navaden"/>
    <w:rsid w:val="00380E1F"/>
    <w:pPr>
      <w:widowControl/>
      <w:pBdr>
        <w:lef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71">
    <w:name w:val="xl171"/>
    <w:basedOn w:val="Navaden"/>
    <w:rsid w:val="00380E1F"/>
    <w:pPr>
      <w:widowControl/>
      <w:pBdr>
        <w:left w:val="single" w:sz="8" w:space="0" w:color="auto"/>
      </w:pBdr>
      <w:shd w:val="clear" w:color="000000" w:fill="B5E6A2"/>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72">
    <w:name w:val="xl172"/>
    <w:basedOn w:val="Navaden"/>
    <w:rsid w:val="00380E1F"/>
    <w:pPr>
      <w:widowControl/>
      <w:pBdr>
        <w:right w:val="single" w:sz="8" w:space="0" w:color="auto"/>
      </w:pBdr>
      <w:shd w:val="clear" w:color="000000" w:fill="B5E6A2"/>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73">
    <w:name w:val="xl173"/>
    <w:basedOn w:val="Navaden"/>
    <w:rsid w:val="00380E1F"/>
    <w:pPr>
      <w:widowControl/>
      <w:pBdr>
        <w:left w:val="single" w:sz="8" w:space="0" w:color="auto"/>
      </w:pBdr>
      <w:shd w:val="clear" w:color="000000" w:fill="00B0F0"/>
      <w:spacing w:before="100" w:beforeAutospacing="1" w:after="100" w:afterAutospacing="1"/>
      <w:jc w:val="center"/>
      <w:textAlignment w:val="center"/>
    </w:pPr>
    <w:rPr>
      <w:rFonts w:ascii="Aptos Narrow" w:eastAsia="Times New Roman" w:hAnsi="Aptos Narrow" w:cs="Times New Roman"/>
      <w:b/>
      <w:bCs/>
      <w:color w:val="FFFFFF"/>
      <w:sz w:val="24"/>
      <w:szCs w:val="24"/>
      <w:lang w:eastAsia="sl-SI"/>
    </w:rPr>
  </w:style>
  <w:style w:type="paragraph" w:customStyle="1" w:styleId="xl174">
    <w:name w:val="xl174"/>
    <w:basedOn w:val="Navaden"/>
    <w:rsid w:val="00380E1F"/>
    <w:pPr>
      <w:widowControl/>
      <w:pBdr>
        <w:right w:val="single" w:sz="8" w:space="0" w:color="auto"/>
      </w:pBdr>
      <w:shd w:val="clear" w:color="000000" w:fill="00B0F0"/>
      <w:spacing w:before="100" w:beforeAutospacing="1" w:after="100" w:afterAutospacing="1"/>
      <w:jc w:val="right"/>
      <w:textAlignment w:val="center"/>
    </w:pPr>
    <w:rPr>
      <w:rFonts w:ascii="Aptos Narrow" w:eastAsia="Times New Roman" w:hAnsi="Aptos Narrow" w:cs="Times New Roman"/>
      <w:b/>
      <w:bCs/>
      <w:color w:val="FFFFFF"/>
      <w:sz w:val="24"/>
      <w:szCs w:val="24"/>
      <w:lang w:eastAsia="sl-SI"/>
    </w:rPr>
  </w:style>
  <w:style w:type="paragraph" w:customStyle="1" w:styleId="xl175">
    <w:name w:val="xl175"/>
    <w:basedOn w:val="Navaden"/>
    <w:rsid w:val="00380E1F"/>
    <w:pPr>
      <w:widowControl/>
      <w:pBdr>
        <w:left w:val="single" w:sz="8" w:space="0" w:color="auto"/>
      </w:pBdr>
      <w:shd w:val="clear" w:color="000000" w:fill="CAEDFB"/>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76">
    <w:name w:val="xl176"/>
    <w:basedOn w:val="Navaden"/>
    <w:rsid w:val="00380E1F"/>
    <w:pPr>
      <w:widowControl/>
      <w:pBdr>
        <w:right w:val="single" w:sz="8" w:space="0" w:color="auto"/>
      </w:pBdr>
      <w:shd w:val="clear" w:color="000000" w:fill="CAEDFB"/>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77">
    <w:name w:val="xl177"/>
    <w:basedOn w:val="Navaden"/>
    <w:rsid w:val="00380E1F"/>
    <w:pPr>
      <w:widowControl/>
      <w:pBdr>
        <w:left w:val="single" w:sz="8" w:space="0" w:color="auto"/>
      </w:pBdr>
      <w:shd w:val="clear" w:color="000000" w:fill="94DCF8"/>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78">
    <w:name w:val="xl178"/>
    <w:basedOn w:val="Navaden"/>
    <w:rsid w:val="00380E1F"/>
    <w:pPr>
      <w:widowControl/>
      <w:pBdr>
        <w:right w:val="single" w:sz="8" w:space="0" w:color="auto"/>
      </w:pBdr>
      <w:shd w:val="clear" w:color="000000" w:fill="94DCF8"/>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79">
    <w:name w:val="xl179"/>
    <w:basedOn w:val="Navaden"/>
    <w:rsid w:val="00380E1F"/>
    <w:pPr>
      <w:widowControl/>
      <w:pBdr>
        <w:left w:val="single" w:sz="8" w:space="0" w:color="auto"/>
      </w:pBdr>
      <w:shd w:val="clear" w:color="000000" w:fill="FFFF0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80">
    <w:name w:val="xl180"/>
    <w:basedOn w:val="Navaden"/>
    <w:rsid w:val="00380E1F"/>
    <w:pPr>
      <w:widowControl/>
      <w:pBdr>
        <w:right w:val="single" w:sz="8" w:space="0" w:color="auto"/>
      </w:pBdr>
      <w:shd w:val="clear" w:color="000000" w:fill="FFFF0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81">
    <w:name w:val="xl181"/>
    <w:basedOn w:val="Navaden"/>
    <w:rsid w:val="00380E1F"/>
    <w:pPr>
      <w:widowControl/>
      <w:pBdr>
        <w:left w:val="single" w:sz="8" w:space="0" w:color="auto"/>
      </w:pBdr>
      <w:shd w:val="clear" w:color="000000" w:fill="FFC00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82">
    <w:name w:val="xl182"/>
    <w:basedOn w:val="Navaden"/>
    <w:rsid w:val="00380E1F"/>
    <w:pPr>
      <w:widowControl/>
      <w:pBdr>
        <w:right w:val="single" w:sz="8" w:space="0" w:color="auto"/>
      </w:pBdr>
      <w:shd w:val="clear" w:color="000000" w:fill="FFC00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83">
    <w:name w:val="xl183"/>
    <w:basedOn w:val="Navaden"/>
    <w:rsid w:val="00380E1F"/>
    <w:pPr>
      <w:widowControl/>
      <w:pBdr>
        <w:left w:val="single" w:sz="8" w:space="0" w:color="auto"/>
      </w:pBdr>
      <w:shd w:val="clear" w:color="000000" w:fill="F1A983"/>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84">
    <w:name w:val="xl184"/>
    <w:basedOn w:val="Navaden"/>
    <w:rsid w:val="00380E1F"/>
    <w:pPr>
      <w:widowControl/>
      <w:pBdr>
        <w:right w:val="single" w:sz="8" w:space="0" w:color="auto"/>
      </w:pBdr>
      <w:shd w:val="clear" w:color="000000" w:fill="F1A983"/>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85">
    <w:name w:val="xl185"/>
    <w:basedOn w:val="Navaden"/>
    <w:rsid w:val="00380E1F"/>
    <w:pPr>
      <w:widowControl/>
      <w:pBdr>
        <w:left w:val="single" w:sz="8" w:space="0" w:color="auto"/>
      </w:pBdr>
      <w:shd w:val="clear" w:color="000000" w:fill="FBE2D5"/>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86">
    <w:name w:val="xl186"/>
    <w:basedOn w:val="Navaden"/>
    <w:rsid w:val="00380E1F"/>
    <w:pPr>
      <w:widowControl/>
      <w:pBdr>
        <w:right w:val="single" w:sz="8" w:space="0" w:color="auto"/>
      </w:pBdr>
      <w:shd w:val="clear" w:color="000000" w:fill="FBE2D5"/>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187">
    <w:name w:val="xl187"/>
    <w:basedOn w:val="Navaden"/>
    <w:rsid w:val="00380E1F"/>
    <w:pPr>
      <w:widowControl/>
      <w:pBdr>
        <w:left w:val="single" w:sz="8" w:space="0" w:color="auto"/>
      </w:pBdr>
      <w:shd w:val="clear" w:color="000000" w:fill="F2F2F2"/>
      <w:spacing w:before="100" w:beforeAutospacing="1" w:after="100" w:afterAutospacing="1"/>
      <w:jc w:val="center"/>
      <w:textAlignment w:val="center"/>
    </w:pPr>
    <w:rPr>
      <w:rFonts w:ascii="Aptos Narrow" w:eastAsia="Times New Roman" w:hAnsi="Aptos Narrow" w:cs="Times New Roman"/>
      <w:i/>
      <w:iCs/>
      <w:sz w:val="24"/>
      <w:szCs w:val="24"/>
      <w:lang w:eastAsia="sl-SI"/>
    </w:rPr>
  </w:style>
  <w:style w:type="paragraph" w:customStyle="1" w:styleId="xl188">
    <w:name w:val="xl188"/>
    <w:basedOn w:val="Navaden"/>
    <w:rsid w:val="00380E1F"/>
    <w:pPr>
      <w:widowControl/>
      <w:pBdr>
        <w:right w:val="single" w:sz="8" w:space="0" w:color="auto"/>
      </w:pBdr>
      <w:shd w:val="clear" w:color="000000" w:fill="F2F2F2"/>
      <w:spacing w:before="100" w:beforeAutospacing="1" w:after="100" w:afterAutospacing="1"/>
      <w:jc w:val="right"/>
      <w:textAlignment w:val="center"/>
    </w:pPr>
    <w:rPr>
      <w:rFonts w:ascii="Aptos Narrow" w:eastAsia="Times New Roman" w:hAnsi="Aptos Narrow" w:cs="Times New Roman"/>
      <w:i/>
      <w:iCs/>
      <w:sz w:val="24"/>
      <w:szCs w:val="24"/>
      <w:lang w:eastAsia="sl-SI"/>
    </w:rPr>
  </w:style>
  <w:style w:type="paragraph" w:customStyle="1" w:styleId="xl189">
    <w:name w:val="xl189"/>
    <w:basedOn w:val="Navaden"/>
    <w:rsid w:val="00380E1F"/>
    <w:pPr>
      <w:widowControl/>
      <w:pBdr>
        <w:left w:val="single" w:sz="8" w:space="0" w:color="auto"/>
      </w:pBdr>
      <w:shd w:val="clear" w:color="000000" w:fill="BE5014"/>
      <w:spacing w:before="100" w:beforeAutospacing="1" w:after="100" w:afterAutospacing="1"/>
      <w:jc w:val="center"/>
      <w:textAlignment w:val="center"/>
    </w:pPr>
    <w:rPr>
      <w:rFonts w:ascii="Aptos Narrow" w:eastAsia="Times New Roman" w:hAnsi="Aptos Narrow" w:cs="Times New Roman"/>
      <w:b/>
      <w:bCs/>
      <w:color w:val="FFFFFF"/>
      <w:sz w:val="24"/>
      <w:szCs w:val="24"/>
      <w:lang w:eastAsia="sl-SI"/>
    </w:rPr>
  </w:style>
  <w:style w:type="paragraph" w:customStyle="1" w:styleId="xl190">
    <w:name w:val="xl190"/>
    <w:basedOn w:val="Navaden"/>
    <w:rsid w:val="00380E1F"/>
    <w:pPr>
      <w:widowControl/>
      <w:pBdr>
        <w:right w:val="single" w:sz="8" w:space="0" w:color="auto"/>
      </w:pBdr>
      <w:shd w:val="clear" w:color="000000" w:fill="BE5014"/>
      <w:spacing w:before="100" w:beforeAutospacing="1" w:after="100" w:afterAutospacing="1"/>
      <w:jc w:val="right"/>
      <w:textAlignment w:val="center"/>
    </w:pPr>
    <w:rPr>
      <w:rFonts w:ascii="Aptos Narrow" w:eastAsia="Times New Roman" w:hAnsi="Aptos Narrow" w:cs="Times New Roman"/>
      <w:b/>
      <w:bCs/>
      <w:color w:val="FFFFFF"/>
      <w:sz w:val="24"/>
      <w:szCs w:val="24"/>
      <w:lang w:eastAsia="sl-SI"/>
    </w:rPr>
  </w:style>
  <w:style w:type="paragraph" w:customStyle="1" w:styleId="xl191">
    <w:name w:val="xl191"/>
    <w:basedOn w:val="Navaden"/>
    <w:rsid w:val="00380E1F"/>
    <w:pPr>
      <w:widowControl/>
      <w:pBdr>
        <w:left w:val="single" w:sz="8" w:space="0" w:color="auto"/>
      </w:pBdr>
      <w:spacing w:before="100" w:beforeAutospacing="1" w:after="100" w:afterAutospacing="1"/>
    </w:pPr>
    <w:rPr>
      <w:rFonts w:ascii="Times New Roman" w:eastAsia="Times New Roman" w:hAnsi="Times New Roman" w:cs="Times New Roman"/>
      <w:sz w:val="24"/>
      <w:szCs w:val="24"/>
      <w:lang w:eastAsia="sl-SI"/>
    </w:rPr>
  </w:style>
  <w:style w:type="paragraph" w:customStyle="1" w:styleId="xl192">
    <w:name w:val="xl192"/>
    <w:basedOn w:val="Navaden"/>
    <w:rsid w:val="00380E1F"/>
    <w:pPr>
      <w:widowControl/>
      <w:pBdr>
        <w:right w:val="single" w:sz="8" w:space="0" w:color="auto"/>
      </w:pBdr>
      <w:spacing w:before="100" w:beforeAutospacing="1" w:after="100" w:afterAutospacing="1"/>
      <w:jc w:val="right"/>
      <w:textAlignment w:val="center"/>
    </w:pPr>
    <w:rPr>
      <w:rFonts w:ascii="Aptos Narrow" w:eastAsia="Times New Roman" w:hAnsi="Aptos Narrow" w:cs="Times New Roman"/>
      <w:b/>
      <w:bCs/>
      <w:color w:val="FFFFFF"/>
      <w:sz w:val="24"/>
      <w:szCs w:val="24"/>
      <w:lang w:eastAsia="sl-SI"/>
    </w:rPr>
  </w:style>
  <w:style w:type="paragraph" w:customStyle="1" w:styleId="xl193">
    <w:name w:val="xl193"/>
    <w:basedOn w:val="Navaden"/>
    <w:rsid w:val="00380E1F"/>
    <w:pPr>
      <w:widowControl/>
      <w:pBdr>
        <w:left w:val="single" w:sz="8" w:space="0" w:color="auto"/>
      </w:pBdr>
      <w:spacing w:before="100" w:beforeAutospacing="1" w:after="100" w:afterAutospacing="1"/>
      <w:jc w:val="center"/>
      <w:textAlignment w:val="center"/>
    </w:pPr>
    <w:rPr>
      <w:rFonts w:ascii="Aptos Narrow" w:eastAsia="Times New Roman" w:hAnsi="Aptos Narrow" w:cs="Times New Roman"/>
      <w:i/>
      <w:iCs/>
      <w:sz w:val="24"/>
      <w:szCs w:val="24"/>
      <w:lang w:eastAsia="sl-SI"/>
    </w:rPr>
  </w:style>
  <w:style w:type="paragraph" w:customStyle="1" w:styleId="xl194">
    <w:name w:val="xl194"/>
    <w:basedOn w:val="Navaden"/>
    <w:rsid w:val="00380E1F"/>
    <w:pPr>
      <w:widowControl/>
      <w:pBdr>
        <w:right w:val="single" w:sz="8" w:space="0" w:color="auto"/>
      </w:pBdr>
      <w:spacing w:before="100" w:beforeAutospacing="1" w:after="100" w:afterAutospacing="1"/>
      <w:jc w:val="right"/>
      <w:textAlignment w:val="center"/>
    </w:pPr>
    <w:rPr>
      <w:rFonts w:ascii="Aptos Narrow" w:eastAsia="Times New Roman" w:hAnsi="Aptos Narrow" w:cs="Times New Roman"/>
      <w:i/>
      <w:iCs/>
      <w:sz w:val="24"/>
      <w:szCs w:val="24"/>
      <w:lang w:eastAsia="sl-SI"/>
    </w:rPr>
  </w:style>
  <w:style w:type="paragraph" w:customStyle="1" w:styleId="xl195">
    <w:name w:val="xl195"/>
    <w:basedOn w:val="Navaden"/>
    <w:rsid w:val="00380E1F"/>
    <w:pPr>
      <w:widowControl/>
      <w:pBdr>
        <w:left w:val="single" w:sz="8" w:space="0" w:color="auto"/>
        <w:bottom w:val="double" w:sz="6" w:space="0" w:color="auto"/>
      </w:pBdr>
      <w:shd w:val="clear" w:color="000000" w:fill="F2F2F2"/>
      <w:spacing w:before="100" w:beforeAutospacing="1" w:after="100" w:afterAutospacing="1"/>
      <w:jc w:val="center"/>
      <w:textAlignment w:val="center"/>
    </w:pPr>
    <w:rPr>
      <w:rFonts w:ascii="Aptos Narrow" w:eastAsia="Times New Roman" w:hAnsi="Aptos Narrow" w:cs="Times New Roman"/>
      <w:i/>
      <w:iCs/>
      <w:sz w:val="24"/>
      <w:szCs w:val="24"/>
      <w:lang w:eastAsia="sl-SI"/>
    </w:rPr>
  </w:style>
  <w:style w:type="paragraph" w:customStyle="1" w:styleId="xl196">
    <w:name w:val="xl196"/>
    <w:basedOn w:val="Navaden"/>
    <w:rsid w:val="00380E1F"/>
    <w:pPr>
      <w:widowControl/>
      <w:pBdr>
        <w:bottom w:val="double" w:sz="6" w:space="0" w:color="auto"/>
        <w:right w:val="single" w:sz="8" w:space="0" w:color="auto"/>
      </w:pBdr>
      <w:shd w:val="clear" w:color="000000" w:fill="F2F2F2"/>
      <w:spacing w:before="100" w:beforeAutospacing="1" w:after="100" w:afterAutospacing="1"/>
      <w:jc w:val="right"/>
      <w:textAlignment w:val="center"/>
    </w:pPr>
    <w:rPr>
      <w:rFonts w:ascii="Aptos Narrow" w:eastAsia="Times New Roman" w:hAnsi="Aptos Narrow" w:cs="Times New Roman"/>
      <w:i/>
      <w:iCs/>
      <w:sz w:val="24"/>
      <w:szCs w:val="24"/>
      <w:lang w:eastAsia="sl-SI"/>
    </w:rPr>
  </w:style>
  <w:style w:type="paragraph" w:customStyle="1" w:styleId="xl197">
    <w:name w:val="xl197"/>
    <w:basedOn w:val="Navaden"/>
    <w:rsid w:val="00380E1F"/>
    <w:pPr>
      <w:widowControl/>
      <w:pBdr>
        <w:left w:val="single" w:sz="8" w:space="0" w:color="auto"/>
        <w:bottom w:val="double" w:sz="6" w:space="0" w:color="auto"/>
      </w:pBdr>
      <w:shd w:val="clear" w:color="000000" w:fill="FFC00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98">
    <w:name w:val="xl198"/>
    <w:basedOn w:val="Navaden"/>
    <w:rsid w:val="00380E1F"/>
    <w:pPr>
      <w:widowControl/>
      <w:pBdr>
        <w:bottom w:val="double" w:sz="6" w:space="0" w:color="auto"/>
        <w:right w:val="single" w:sz="8" w:space="0" w:color="auto"/>
      </w:pBdr>
      <w:shd w:val="clear" w:color="000000" w:fill="FFC00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99">
    <w:name w:val="xl199"/>
    <w:basedOn w:val="Navaden"/>
    <w:rsid w:val="00380E1F"/>
    <w:pPr>
      <w:widowControl/>
      <w:pBdr>
        <w:top w:val="double" w:sz="6" w:space="0" w:color="auto"/>
        <w:left w:val="single" w:sz="8" w:space="0" w:color="auto"/>
        <w:bottom w:val="single" w:sz="8" w:space="0" w:color="auto"/>
      </w:pBdr>
      <w:shd w:val="clear" w:color="000000" w:fill="FF0000"/>
      <w:spacing w:before="100" w:beforeAutospacing="1" w:after="100" w:afterAutospacing="1"/>
      <w:jc w:val="center"/>
      <w:textAlignment w:val="center"/>
    </w:pPr>
    <w:rPr>
      <w:rFonts w:ascii="Aptos Narrow" w:eastAsia="Times New Roman" w:hAnsi="Aptos Narrow" w:cs="Times New Roman"/>
      <w:b/>
      <w:bCs/>
      <w:color w:val="FFFFFF"/>
      <w:sz w:val="32"/>
      <w:szCs w:val="32"/>
      <w:lang w:eastAsia="sl-SI"/>
    </w:rPr>
  </w:style>
  <w:style w:type="paragraph" w:customStyle="1" w:styleId="xl200">
    <w:name w:val="xl200"/>
    <w:basedOn w:val="Navaden"/>
    <w:rsid w:val="00380E1F"/>
    <w:pPr>
      <w:widowControl/>
      <w:pBdr>
        <w:top w:val="double" w:sz="6" w:space="0" w:color="auto"/>
        <w:left w:val="single" w:sz="4" w:space="0" w:color="auto"/>
        <w:bottom w:val="single" w:sz="8" w:space="0" w:color="auto"/>
      </w:pBdr>
      <w:shd w:val="clear" w:color="000000" w:fill="FF0000"/>
      <w:spacing w:before="100" w:beforeAutospacing="1" w:after="100" w:afterAutospacing="1"/>
      <w:textAlignment w:val="center"/>
    </w:pPr>
    <w:rPr>
      <w:rFonts w:ascii="Aptos Narrow" w:eastAsia="Times New Roman" w:hAnsi="Aptos Narrow" w:cs="Times New Roman"/>
      <w:b/>
      <w:bCs/>
      <w:color w:val="FFFFFF"/>
      <w:sz w:val="32"/>
      <w:szCs w:val="32"/>
      <w:lang w:eastAsia="sl-SI"/>
    </w:rPr>
  </w:style>
  <w:style w:type="paragraph" w:customStyle="1" w:styleId="xl201">
    <w:name w:val="xl201"/>
    <w:basedOn w:val="Navaden"/>
    <w:rsid w:val="00380E1F"/>
    <w:pPr>
      <w:widowControl/>
      <w:pBdr>
        <w:top w:val="double" w:sz="6" w:space="0" w:color="auto"/>
        <w:bottom w:val="single" w:sz="8" w:space="0" w:color="auto"/>
      </w:pBdr>
      <w:shd w:val="clear" w:color="000000" w:fill="FF0000"/>
      <w:spacing w:before="100" w:beforeAutospacing="1" w:after="100" w:afterAutospacing="1"/>
      <w:jc w:val="center"/>
      <w:textAlignment w:val="center"/>
    </w:pPr>
    <w:rPr>
      <w:rFonts w:ascii="Aptos Narrow" w:eastAsia="Times New Roman" w:hAnsi="Aptos Narrow" w:cs="Times New Roman"/>
      <w:b/>
      <w:bCs/>
      <w:color w:val="FFFFFF"/>
      <w:sz w:val="32"/>
      <w:szCs w:val="32"/>
      <w:lang w:eastAsia="sl-SI"/>
    </w:rPr>
  </w:style>
  <w:style w:type="paragraph" w:customStyle="1" w:styleId="xl202">
    <w:name w:val="xl202"/>
    <w:basedOn w:val="Navaden"/>
    <w:rsid w:val="00380E1F"/>
    <w:pPr>
      <w:widowControl/>
      <w:pBdr>
        <w:top w:val="double" w:sz="6" w:space="0" w:color="auto"/>
        <w:bottom w:val="single" w:sz="8" w:space="0" w:color="auto"/>
      </w:pBdr>
      <w:shd w:val="clear" w:color="000000" w:fill="FF0000"/>
      <w:spacing w:before="100" w:beforeAutospacing="1" w:after="100" w:afterAutospacing="1"/>
      <w:jc w:val="center"/>
      <w:textAlignment w:val="center"/>
    </w:pPr>
    <w:rPr>
      <w:rFonts w:ascii="Aptos Narrow" w:eastAsia="Times New Roman" w:hAnsi="Aptos Narrow" w:cs="Times New Roman"/>
      <w:b/>
      <w:bCs/>
      <w:color w:val="FFFFFF"/>
      <w:sz w:val="32"/>
      <w:szCs w:val="32"/>
      <w:lang w:eastAsia="sl-SI"/>
    </w:rPr>
  </w:style>
  <w:style w:type="paragraph" w:customStyle="1" w:styleId="xl203">
    <w:name w:val="xl203"/>
    <w:basedOn w:val="Navaden"/>
    <w:rsid w:val="00380E1F"/>
    <w:pPr>
      <w:widowControl/>
      <w:pBdr>
        <w:top w:val="double" w:sz="6" w:space="0" w:color="auto"/>
        <w:bottom w:val="single" w:sz="8" w:space="0" w:color="auto"/>
      </w:pBdr>
      <w:shd w:val="clear" w:color="000000" w:fill="FF0000"/>
      <w:spacing w:before="100" w:beforeAutospacing="1" w:after="100" w:afterAutospacing="1"/>
      <w:jc w:val="right"/>
      <w:textAlignment w:val="center"/>
    </w:pPr>
    <w:rPr>
      <w:rFonts w:ascii="Aptos Narrow" w:eastAsia="Times New Roman" w:hAnsi="Aptos Narrow" w:cs="Times New Roman"/>
      <w:b/>
      <w:bCs/>
      <w:color w:val="FFFFFF"/>
      <w:sz w:val="32"/>
      <w:szCs w:val="32"/>
      <w:lang w:eastAsia="sl-SI"/>
    </w:rPr>
  </w:style>
  <w:style w:type="paragraph" w:customStyle="1" w:styleId="xl204">
    <w:name w:val="xl204"/>
    <w:basedOn w:val="Navaden"/>
    <w:rsid w:val="00380E1F"/>
    <w:pPr>
      <w:widowControl/>
      <w:pBdr>
        <w:top w:val="double" w:sz="6" w:space="0" w:color="auto"/>
        <w:bottom w:val="single" w:sz="8" w:space="0" w:color="auto"/>
        <w:right w:val="single" w:sz="8" w:space="0" w:color="auto"/>
      </w:pBdr>
      <w:shd w:val="clear" w:color="000000" w:fill="FF0000"/>
      <w:spacing w:before="100" w:beforeAutospacing="1" w:after="100" w:afterAutospacing="1"/>
      <w:jc w:val="right"/>
      <w:textAlignment w:val="center"/>
    </w:pPr>
    <w:rPr>
      <w:rFonts w:ascii="Aptos Narrow" w:eastAsia="Times New Roman" w:hAnsi="Aptos Narrow" w:cs="Times New Roman"/>
      <w:b/>
      <w:bCs/>
      <w:color w:val="FFFFFF"/>
      <w:sz w:val="32"/>
      <w:szCs w:val="32"/>
      <w:lang w:eastAsia="sl-SI"/>
    </w:rPr>
  </w:style>
  <w:style w:type="paragraph" w:customStyle="1" w:styleId="Contents">
    <w:name w:val="Contents"/>
    <w:basedOn w:val="Navaden"/>
    <w:next w:val="Navaden"/>
    <w:qFormat/>
    <w:rsid w:val="00380E1F"/>
    <w:pPr>
      <w:keepNext/>
      <w:pageBreakBefore/>
      <w:widowControl/>
      <w:spacing w:before="360" w:after="240"/>
    </w:pPr>
    <w:rPr>
      <w:rFonts w:ascii="Aptos" w:eastAsia="Times New Roman" w:hAnsi="Aptos" w:cs="Times New Roman"/>
      <w:b/>
      <w:sz w:val="32"/>
      <w:szCs w:val="22"/>
      <w:lang w:eastAsia="sl-SI"/>
    </w:rPr>
  </w:style>
  <w:style w:type="paragraph" w:customStyle="1" w:styleId="paragraph">
    <w:name w:val="paragraph"/>
    <w:basedOn w:val="Navaden"/>
    <w:rsid w:val="00D821EA"/>
    <w:pPr>
      <w:widowControl/>
      <w:spacing w:before="100" w:beforeAutospacing="1" w:after="100" w:afterAutospacing="1"/>
    </w:pPr>
    <w:rPr>
      <w:rFonts w:ascii="Times New Roman" w:eastAsia="Times New Roman" w:hAnsi="Times New Roman" w:cs="Times New Roman"/>
      <w:sz w:val="24"/>
      <w:szCs w:val="24"/>
      <w:lang w:eastAsia="sl-S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31623322">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41138333">
      <w:bodyDiv w:val="1"/>
      <w:marLeft w:val="0"/>
      <w:marRight w:val="0"/>
      <w:marTop w:val="0"/>
      <w:marBottom w:val="0"/>
      <w:divBdr>
        <w:top w:val="none" w:sz="0" w:space="0" w:color="auto"/>
        <w:left w:val="none" w:sz="0" w:space="0" w:color="auto"/>
        <w:bottom w:val="none" w:sz="0" w:space="0" w:color="auto"/>
        <w:right w:val="none" w:sz="0" w:space="0" w:color="auto"/>
      </w:divBdr>
    </w:div>
    <w:div w:id="1250508955">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356496383">
      <w:bodyDiv w:val="1"/>
      <w:marLeft w:val="0"/>
      <w:marRight w:val="0"/>
      <w:marTop w:val="0"/>
      <w:marBottom w:val="0"/>
      <w:divBdr>
        <w:top w:val="none" w:sz="0" w:space="0" w:color="auto"/>
        <w:left w:val="none" w:sz="0" w:space="0" w:color="auto"/>
        <w:bottom w:val="none" w:sz="0" w:space="0" w:color="auto"/>
        <w:right w:val="none" w:sz="0" w:space="0" w:color="auto"/>
      </w:divBdr>
    </w:div>
    <w:div w:id="1442646987">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556307974">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751343076">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 w:id="1968968281">
      <w:bodyDiv w:val="1"/>
      <w:marLeft w:val="0"/>
      <w:marRight w:val="0"/>
      <w:marTop w:val="0"/>
      <w:marBottom w:val="0"/>
      <w:divBdr>
        <w:top w:val="none" w:sz="0" w:space="0" w:color="auto"/>
        <w:left w:val="none" w:sz="0" w:space="0" w:color="auto"/>
        <w:bottom w:val="none" w:sz="0" w:space="0" w:color="auto"/>
        <w:right w:val="none" w:sz="0" w:space="0" w:color="auto"/>
      </w:divBdr>
    </w:div>
    <w:div w:id="2106459406">
      <w:bodyDiv w:val="1"/>
      <w:marLeft w:val="0"/>
      <w:marRight w:val="0"/>
      <w:marTop w:val="0"/>
      <w:marBottom w:val="0"/>
      <w:divBdr>
        <w:top w:val="none" w:sz="0" w:space="0" w:color="auto"/>
        <w:left w:val="none" w:sz="0" w:space="0" w:color="auto"/>
        <w:bottom w:val="none" w:sz="0" w:space="0" w:color="auto"/>
        <w:right w:val="none" w:sz="0" w:space="0" w:color="auto"/>
      </w:divBdr>
    </w:div>
    <w:div w:id="214272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karnaljubljana.si/lekarna-ljubljana/o-lekarni-ljubljana/eracun" TargetMode="External"/><Relationship Id="rId13" Type="http://schemas.openxmlformats.org/officeDocument/2006/relationships/hyperlink" Target="https://www.uradni-list.si/glasilo-uradni-list-rs/vsebina/2023-01-0348"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308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056" TargetMode="External"/><Relationship Id="rId5" Type="http://schemas.openxmlformats.org/officeDocument/2006/relationships/webSettings" Target="webSettings.xml"/><Relationship Id="rId15" Type="http://schemas.openxmlformats.org/officeDocument/2006/relationships/hyperlink" Target="https://www.lekarnaljubljana.si/lekarna-ljubljana/o-lekarni-ljubljana/eracun" TargetMode="External"/><Relationship Id="rId10" Type="http://schemas.openxmlformats.org/officeDocument/2006/relationships/hyperlink" Target="https://www.uradni-list.si/glasilo-uradni-list-rs/vsebina/2018-01-135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ekarnalj.sharepoint.com/sites/sezam/Navodila/Forms/AllItems.aspx" TargetMode="External"/><Relationship Id="rId14" Type="http://schemas.openxmlformats.org/officeDocument/2006/relationships/hyperlink" Target="https://www.uradni-list.si/glasilo-uradni-list-rs/vsebina/2023-01-151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19675</Words>
  <Characters>112148</Characters>
  <Application>Microsoft Office Word</Application>
  <DocSecurity>0</DocSecurity>
  <Lines>934</Lines>
  <Paragraphs>263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Jeršin</dc:creator>
  <cp:keywords/>
  <dc:description/>
  <cp:lastModifiedBy>Špela Kordež</cp:lastModifiedBy>
  <cp:revision>2</cp:revision>
  <cp:lastPrinted>2025-04-04T13:44:00Z</cp:lastPrinted>
  <dcterms:created xsi:type="dcterms:W3CDTF">2025-04-09T11:37:00Z</dcterms:created>
  <dcterms:modified xsi:type="dcterms:W3CDTF">2025-04-09T11:37:00Z</dcterms:modified>
</cp:coreProperties>
</file>